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B44C66">
        <w:t>53</w:t>
      </w:r>
      <w:r w:rsidR="001A0F08">
        <w:t>-</w:t>
      </w:r>
      <w:r w:rsidR="00234D4F">
        <w:t>КС-</w:t>
      </w:r>
      <w:r w:rsidR="00CD5D52" w:rsidRPr="00CD5D52">
        <w:t>201</w:t>
      </w:r>
      <w:r w:rsidR="00A2376D">
        <w:t>5</w:t>
      </w:r>
    </w:p>
    <w:p w:rsidR="002055EC" w:rsidRDefault="002055EC" w:rsidP="00C02D7D">
      <w:pPr>
        <w:spacing w:before="120"/>
        <w:jc w:val="center"/>
        <w:rPr>
          <w:b/>
          <w:bCs/>
        </w:rPr>
      </w:pP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B44C66">
        <w:t>53</w:t>
      </w:r>
      <w:r w:rsidR="00CD5D52" w:rsidRPr="00CD5D52">
        <w:t>-КС-201</w:t>
      </w:r>
      <w:r w:rsidR="00A2376D">
        <w:t>5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5A63BA">
        <w:t>__</w:t>
      </w:r>
      <w:r w:rsidR="009B4347" w:rsidRPr="002C2CD4">
        <w:t>.201</w:t>
      </w:r>
      <w:r w:rsidR="00A2376D">
        <w:t>5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.&gt;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5A63BA" w:rsidRPr="005A63BA">
        <w:t xml:space="preserve">на </w:t>
      </w:r>
      <w:r w:rsidR="001F72C2" w:rsidRPr="00407AC6">
        <w:t>«</w:t>
      </w:r>
      <w:r w:rsidR="001F72C2" w:rsidRPr="00407AC6">
        <w:rPr>
          <w:b/>
        </w:rPr>
        <w:t>Выполнение</w:t>
      </w:r>
      <w:r w:rsidR="001F72C2" w:rsidRPr="00407AC6">
        <w:t xml:space="preserve"> </w:t>
      </w:r>
      <w:r w:rsidR="001F72C2" w:rsidRPr="00407AC6">
        <w:rPr>
          <w:b/>
        </w:rPr>
        <w:t>проектных работ в соответствии с</w:t>
      </w:r>
      <w:r w:rsidR="001F72C2">
        <w:rPr>
          <w:b/>
        </w:rPr>
        <w:t xml:space="preserve"> заданием на проектирование № 3-3139</w:t>
      </w:r>
      <w:r w:rsidR="00143956">
        <w:rPr>
          <w:b/>
        </w:rPr>
        <w:t>.1</w:t>
      </w:r>
      <w:r w:rsidR="001F72C2" w:rsidRPr="00407AC6">
        <w:rPr>
          <w:b/>
        </w:rPr>
        <w:t xml:space="preserve"> «</w:t>
      </w:r>
      <w:r w:rsidR="00143956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</w:t>
      </w:r>
      <w:r w:rsidR="001F72C2">
        <w:rPr>
          <w:b/>
        </w:rPr>
        <w:t>»</w:t>
      </w:r>
      <w:r w:rsidR="00F53E1B" w:rsidRPr="005A63BA">
        <w:t>,</w:t>
      </w:r>
      <w:r w:rsidR="00F53E1B">
        <w:t xml:space="preserve"> </w:t>
      </w:r>
      <w:r w:rsidR="00091D43">
        <w:t>указанн</w:t>
      </w:r>
      <w:r w:rsidR="00A979FE">
        <w:t>ых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обязуемся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CD5466" w:rsidP="009607F5">
      <w:pPr>
        <w:spacing w:before="20"/>
      </w:pPr>
      <w:r>
        <w:t>Наименование организации: __</w:t>
      </w:r>
      <w:r w:rsidR="001E2DD9">
        <w:t>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Мест</w:t>
      </w:r>
      <w:r w:rsidR="00C76EF4">
        <w:t xml:space="preserve">онахождение: </w:t>
      </w:r>
      <w:r w:rsidR="00CD5466">
        <w:t>_______</w:t>
      </w:r>
      <w:r>
        <w:t>_________________________________________________________</w:t>
      </w:r>
    </w:p>
    <w:p w:rsidR="001E2DD9" w:rsidRDefault="001E2DD9" w:rsidP="00142A08">
      <w:pPr>
        <w:pStyle w:val="ae"/>
        <w:spacing w:before="60"/>
        <w:ind w:left="0"/>
      </w:pPr>
      <w:r>
        <w:t>Почтовый адрес: __________________________________________________________________</w:t>
      </w:r>
    </w:p>
    <w:p w:rsidR="001E2DD9" w:rsidRDefault="001E2DD9" w:rsidP="00142A08">
      <w:pPr>
        <w:spacing w:before="60"/>
      </w:pPr>
      <w:r>
        <w:t>Телефо</w:t>
      </w:r>
      <w:r w:rsidR="00CD5466">
        <w:t xml:space="preserve">н, телефакс, электронный адрес:  </w:t>
      </w:r>
      <w:r>
        <w:t>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a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</w:t>
      </w:r>
      <w:r w:rsidR="004B7A18">
        <w:t>Тендерной</w:t>
      </w:r>
      <w:r w:rsidR="001E2DD9">
        <w:t xml:space="preserve">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 xml:space="preserve">. Сообщаем, что для оперативного взаимодействия с </w:t>
      </w:r>
      <w:r w:rsidR="002055EC">
        <w:t xml:space="preserve">Тендерной </w:t>
      </w:r>
      <w:r w:rsidR="001E2DD9">
        <w:t>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8A3014" w:rsidRDefault="008A3014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2055EC" w:rsidRDefault="002055EC" w:rsidP="0029484B"/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9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B44C66">
        <w:t>53</w:t>
      </w:r>
      <w:r w:rsidR="00CD5D52" w:rsidRPr="00CD5D52">
        <w:t>-</w:t>
      </w:r>
      <w:r w:rsidR="00F53E1B">
        <w:t>КС</w:t>
      </w:r>
      <w:r w:rsidR="00CD5D52" w:rsidRPr="00CD5D52">
        <w:t>-201</w:t>
      </w:r>
      <w:r w:rsidR="009C4DE9">
        <w:t>5</w:t>
      </w:r>
    </w:p>
    <w:p w:rsidR="001E2DD9" w:rsidRDefault="0026021E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728" filled="f" stroked="f">
            <v:textbox style="mso-next-textbox:#_x0000_s1026">
              <w:txbxContent>
                <w:p w:rsidR="002E68E5" w:rsidRDefault="002E68E5" w:rsidP="009332C1">
                  <w:r>
                    <w:t>На бланке организации</w:t>
                  </w:r>
                </w:p>
                <w:p w:rsidR="002E68E5" w:rsidRPr="009332C1" w:rsidRDefault="002E68E5">
                  <w:pPr>
                    <w:rPr>
                      <w:sz w:val="16"/>
                      <w:szCs w:val="16"/>
                    </w:rPr>
                  </w:pPr>
                </w:p>
                <w:p w:rsidR="002E68E5" w:rsidRDefault="002E68E5">
                  <w:r>
                    <w:t>&lt;исходящий номер&gt;</w:t>
                  </w:r>
                </w:p>
                <w:p w:rsidR="002E68E5" w:rsidRPr="00B95502" w:rsidRDefault="002E68E5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F72C2" w:rsidRDefault="001F72C2">
      <w:pPr>
        <w:jc w:val="center"/>
        <w:rPr>
          <w:b/>
          <w:bCs/>
        </w:rPr>
      </w:pP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</w:t>
      </w:r>
      <w:r w:rsidR="00992283" w:rsidRPr="005A63BA">
        <w:t xml:space="preserve">на </w:t>
      </w:r>
      <w:r w:rsidR="001F72C2" w:rsidRPr="00407AC6">
        <w:t>«</w:t>
      </w:r>
      <w:r w:rsidR="001F72C2" w:rsidRPr="00407AC6">
        <w:rPr>
          <w:b/>
        </w:rPr>
        <w:t>Выполнение</w:t>
      </w:r>
      <w:r w:rsidR="001F72C2" w:rsidRPr="00407AC6">
        <w:t xml:space="preserve"> </w:t>
      </w:r>
      <w:r w:rsidR="001F72C2" w:rsidRPr="00407AC6">
        <w:rPr>
          <w:b/>
        </w:rPr>
        <w:t>проектных работ в соответствии с</w:t>
      </w:r>
      <w:r w:rsidR="001F72C2">
        <w:rPr>
          <w:b/>
        </w:rPr>
        <w:t xml:space="preserve"> заданием на проектирование № 3-3139</w:t>
      </w:r>
      <w:r w:rsidR="00143956">
        <w:rPr>
          <w:b/>
        </w:rPr>
        <w:t>.1</w:t>
      </w:r>
      <w:r w:rsidR="001F72C2" w:rsidRPr="00407AC6">
        <w:rPr>
          <w:b/>
        </w:rPr>
        <w:t xml:space="preserve"> «</w:t>
      </w:r>
      <w:r w:rsidR="00143956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</w:t>
      </w:r>
      <w:r w:rsidR="00070F76">
        <w:t>,</w:t>
      </w:r>
      <w:r w:rsidR="004A00C4">
        <w:t xml:space="preserve"> </w:t>
      </w:r>
      <w:r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77"/>
        <w:gridCol w:w="5411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E10011" w:rsidRDefault="00E10011" w:rsidP="00143956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E10011">
              <w:t>Выполнение проектных работ в соответствии с заданием на проектирование № 3-3139</w:t>
            </w:r>
            <w:r w:rsidR="00143956">
              <w:t>.1</w:t>
            </w:r>
            <w:r w:rsidRPr="00E10011">
              <w:t xml:space="preserve"> 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A6567B">
            <w:pPr>
              <w:tabs>
                <w:tab w:val="left" w:pos="2880"/>
                <w:tab w:val="left" w:pos="3240"/>
              </w:tabs>
            </w:pPr>
            <w:r>
              <w:t>Полная стоим</w:t>
            </w:r>
            <w:r w:rsidR="00B40F4D">
              <w:t>ость работ в руб. (с уч</w:t>
            </w:r>
            <w:r w:rsidR="00A6567B">
              <w:t>е</w:t>
            </w:r>
            <w:r w:rsidR="00B40F4D">
              <w:t>том НДС</w:t>
            </w:r>
            <w:r>
              <w:t>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</w:tbl>
    <w:p w:rsidR="00336E13" w:rsidRDefault="00336E13" w:rsidP="009332C1">
      <w:pPr>
        <w:spacing w:before="120"/>
        <w:rPr>
          <w:b/>
          <w:bCs/>
        </w:rPr>
      </w:pP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A6567B" w:rsidRDefault="00A6567B" w:rsidP="00920439">
      <w:pPr>
        <w:rPr>
          <w:i/>
          <w:iCs/>
        </w:rPr>
      </w:pP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F53E1B" w:rsidRDefault="00F53E1B" w:rsidP="009332C1">
      <w:pPr>
        <w:jc w:val="right"/>
        <w:rPr>
          <w:b/>
          <w:bCs/>
        </w:rPr>
      </w:pPr>
    </w:p>
    <w:p w:rsidR="000E5DE3" w:rsidRDefault="000E5DE3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B44C66">
        <w:t>53</w:t>
      </w:r>
      <w:r w:rsidR="00CD5D52" w:rsidRPr="00CD5D52">
        <w:t>-КС</w:t>
      </w:r>
      <w:r w:rsidR="00F53E1B" w:rsidRPr="00CD5D52">
        <w:t xml:space="preserve"> </w:t>
      </w:r>
      <w:r w:rsidR="00CD5D52" w:rsidRPr="00CD5D52">
        <w:t>-201</w:t>
      </w:r>
      <w:r w:rsidR="009C4DE9">
        <w:t>5</w:t>
      </w:r>
    </w:p>
    <w:p w:rsidR="003A239B" w:rsidRDefault="003A239B">
      <w:pPr>
        <w:jc w:val="right"/>
        <w:rPr>
          <w:color w:val="FF0000"/>
        </w:rPr>
      </w:pPr>
    </w:p>
    <w:tbl>
      <w:tblPr>
        <w:tblW w:w="9464" w:type="dxa"/>
        <w:tblInd w:w="94" w:type="dxa"/>
        <w:tblLook w:val="04A0" w:firstRow="1" w:lastRow="0" w:firstColumn="1" w:lastColumn="0" w:noHBand="0" w:noVBand="1"/>
      </w:tblPr>
      <w:tblGrid>
        <w:gridCol w:w="4732"/>
        <w:gridCol w:w="4732"/>
      </w:tblGrid>
      <w:tr w:rsidR="004937A2" w:rsidTr="007C49F7">
        <w:tc>
          <w:tcPr>
            <w:tcW w:w="4732" w:type="dxa"/>
          </w:tcPr>
          <w:p w:rsidR="004937A2" w:rsidRPr="001E034E" w:rsidRDefault="004937A2" w:rsidP="00390373">
            <w:pPr>
              <w:rPr>
                <w:b/>
              </w:rPr>
            </w:pPr>
          </w:p>
        </w:tc>
        <w:tc>
          <w:tcPr>
            <w:tcW w:w="4732" w:type="dxa"/>
          </w:tcPr>
          <w:p w:rsidR="004937A2" w:rsidRPr="001E034E" w:rsidRDefault="004937A2" w:rsidP="00390373">
            <w:pPr>
              <w:rPr>
                <w:b/>
              </w:rPr>
            </w:pPr>
            <w:r w:rsidRPr="001E034E">
              <w:rPr>
                <w:b/>
              </w:rPr>
              <w:t>УТВЕРЖД</w:t>
            </w:r>
            <w:r>
              <w:rPr>
                <w:b/>
              </w:rPr>
              <w:t>ЕНО</w:t>
            </w:r>
          </w:p>
        </w:tc>
      </w:tr>
      <w:tr w:rsidR="004937A2" w:rsidTr="007C49F7">
        <w:tc>
          <w:tcPr>
            <w:tcW w:w="4732" w:type="dxa"/>
          </w:tcPr>
          <w:p w:rsidR="004937A2" w:rsidRPr="00045000" w:rsidRDefault="004937A2" w:rsidP="00390373">
            <w:pPr>
              <w:ind w:right="-72"/>
            </w:pPr>
          </w:p>
        </w:tc>
        <w:tc>
          <w:tcPr>
            <w:tcW w:w="4732" w:type="dxa"/>
          </w:tcPr>
          <w:p w:rsidR="004937A2" w:rsidRDefault="004937A2" w:rsidP="00390373">
            <w:pPr>
              <w:ind w:right="-72"/>
            </w:pPr>
            <w:r>
              <w:t>Решением Тендерной комиссии</w:t>
            </w:r>
          </w:p>
          <w:p w:rsidR="004937A2" w:rsidRDefault="004937A2" w:rsidP="00390373">
            <w:pPr>
              <w:ind w:right="-72"/>
            </w:pPr>
            <w:r>
              <w:t>ОАО «Славнефть-ЯНОС»</w:t>
            </w:r>
          </w:p>
          <w:p w:rsidR="004937A2" w:rsidRPr="00045000" w:rsidRDefault="004937A2" w:rsidP="0026021E">
            <w:pPr>
              <w:ind w:right="-72"/>
            </w:pPr>
            <w:r>
              <w:t xml:space="preserve">Протокол № </w:t>
            </w:r>
            <w:r w:rsidR="0026021E">
              <w:t>44</w:t>
            </w:r>
          </w:p>
        </w:tc>
      </w:tr>
      <w:tr w:rsidR="004937A2" w:rsidTr="007C49F7">
        <w:trPr>
          <w:trHeight w:val="431"/>
        </w:trPr>
        <w:tc>
          <w:tcPr>
            <w:tcW w:w="4732" w:type="dxa"/>
          </w:tcPr>
          <w:p w:rsidR="004937A2" w:rsidRPr="00264E47" w:rsidRDefault="004937A2" w:rsidP="00390373">
            <w:pPr>
              <w:spacing w:before="120"/>
            </w:pPr>
          </w:p>
        </w:tc>
        <w:tc>
          <w:tcPr>
            <w:tcW w:w="4732" w:type="dxa"/>
          </w:tcPr>
          <w:p w:rsidR="004937A2" w:rsidRPr="00264E47" w:rsidRDefault="0026021E" w:rsidP="0026021E">
            <w:pPr>
              <w:spacing w:before="120"/>
            </w:pPr>
            <w:r>
              <w:t>«26</w:t>
            </w:r>
            <w:r w:rsidR="004937A2">
              <w:t xml:space="preserve">» </w:t>
            </w:r>
            <w:r>
              <w:t>февраля</w:t>
            </w:r>
            <w:r w:rsidR="004937A2" w:rsidRPr="00264E47">
              <w:t xml:space="preserve"> 201</w:t>
            </w:r>
            <w:r w:rsidR="0096447D">
              <w:t>5</w:t>
            </w:r>
            <w:r w:rsidR="004937A2" w:rsidRPr="00264E47">
              <w:t xml:space="preserve"> года</w:t>
            </w:r>
          </w:p>
        </w:tc>
      </w:tr>
    </w:tbl>
    <w:p w:rsidR="004937A2" w:rsidRPr="00BB651F" w:rsidRDefault="004937A2">
      <w:pPr>
        <w:jc w:val="right"/>
        <w:rPr>
          <w:color w:val="FF0000"/>
        </w:rPr>
      </w:pPr>
    </w:p>
    <w:p w:rsidR="0036458E" w:rsidRPr="00935DAB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36458E" w:rsidRPr="00484F36" w:rsidRDefault="0036458E" w:rsidP="0036458E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36458E" w:rsidRPr="00392C28" w:rsidRDefault="0036458E" w:rsidP="0036458E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8B3DD8" w:rsidRDefault="0036458E" w:rsidP="0036458E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C3495A">
        <w:t>в</w:t>
      </w:r>
      <w:r w:rsidR="00AD3920" w:rsidRPr="00AD3920">
        <w:t>ыполнение проектных работ в соответствии с заданием на проектирование № 3-3139</w:t>
      </w:r>
      <w:r w:rsidR="00143956">
        <w:t>.</w:t>
      </w:r>
      <w:r w:rsidR="00CC5C02">
        <w:t>1</w:t>
      </w:r>
      <w:r w:rsidR="00AD3920" w:rsidRPr="00AD3920">
        <w:t xml:space="preserve"> </w:t>
      </w:r>
      <w:r w:rsidR="00A61D1F" w:rsidRPr="00A61D1F">
        <w:t>«</w:t>
      </w:r>
      <w:r w:rsidR="00C3495A">
        <w:rPr>
          <w:b/>
        </w:rPr>
        <w:t>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</w:t>
      </w:r>
      <w:r w:rsidR="00A61D1F" w:rsidRPr="00A61D1F">
        <w:t>»</w:t>
      </w:r>
      <w:r w:rsidR="00AD3920" w:rsidRPr="00AD3920">
        <w:t>, в рамках выполнения программы «Перечень оборудования, не входящего в смету строек»</w:t>
      </w:r>
      <w:r w:rsidRPr="008B3DD8">
        <w:t>.</w:t>
      </w:r>
      <w:r>
        <w:t xml:space="preserve"> </w:t>
      </w:r>
    </w:p>
    <w:p w:rsidR="0036458E" w:rsidRDefault="0036458E" w:rsidP="0036458E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</w:p>
    <w:p w:rsidR="0036458E" w:rsidRDefault="0036458E" w:rsidP="0036458E">
      <w:pPr>
        <w:suppressAutoHyphens/>
        <w:ind w:firstLine="540"/>
        <w:jc w:val="both"/>
        <w:rPr>
          <w:u w:val="single"/>
        </w:rPr>
      </w:pPr>
      <w:r>
        <w:rPr>
          <w:u w:val="single"/>
        </w:rPr>
        <w:t xml:space="preserve">Содержание комплекса работ, вошедших в объем тендера: </w:t>
      </w:r>
    </w:p>
    <w:p w:rsidR="0036458E" w:rsidRPr="00FB5390" w:rsidRDefault="00A61D1F" w:rsidP="0036458E">
      <w:pPr>
        <w:suppressAutoHyphens/>
        <w:ind w:firstLine="540"/>
        <w:jc w:val="both"/>
      </w:pPr>
      <w:r>
        <w:t xml:space="preserve">Согласно Задания на проектирование </w:t>
      </w:r>
      <w:r w:rsidR="00AD3920" w:rsidRPr="00AD3920">
        <w:t>№ 3</w:t>
      </w:r>
      <w:r w:rsidR="00FB5390" w:rsidRPr="00AD3920">
        <w:t>-</w:t>
      </w:r>
      <w:r w:rsidR="00FB5390" w:rsidRPr="00FB5390">
        <w:t>3139.1 «Разработка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производства», в рамках выполнения программы «Перечень оборудования, не входящего в смету строек»</w:t>
      </w:r>
      <w:r w:rsidR="008B3DD8" w:rsidRPr="00FB5390">
        <w:t>.</w:t>
      </w:r>
    </w:p>
    <w:p w:rsidR="0036458E" w:rsidRDefault="0036458E" w:rsidP="0036458E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>
        <w:t xml:space="preserve">стоимость полного комплекса необходимых работ, в том числе учитывать 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конструкций. </w:t>
      </w:r>
    </w:p>
    <w:p w:rsidR="00C51040" w:rsidRDefault="00C51040" w:rsidP="00C51040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</w:t>
      </w:r>
      <w:bookmarkStart w:id="0" w:name="_GoBack"/>
      <w:bookmarkEnd w:id="0"/>
      <w:r w:rsidRPr="00C91407">
        <w:t>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1342E5" w:rsidRDefault="001342E5" w:rsidP="001342E5">
      <w:pPr>
        <w:suppressAutoHyphens/>
        <w:ind w:firstLine="540"/>
        <w:jc w:val="both"/>
        <w:rPr>
          <w:i/>
          <w:u w:val="single"/>
        </w:rPr>
      </w:pPr>
    </w:p>
    <w:p w:rsidR="00037C9B" w:rsidRDefault="001342E5" w:rsidP="001342E5">
      <w:pPr>
        <w:suppressAutoHyphens/>
        <w:ind w:firstLine="540"/>
        <w:jc w:val="both"/>
        <w:rPr>
          <w:i/>
          <w:u w:val="single"/>
        </w:rPr>
      </w:pPr>
      <w:r w:rsidRPr="00A003B6">
        <w:rPr>
          <w:i/>
          <w:u w:val="single"/>
        </w:rPr>
        <w:t xml:space="preserve">Выбор Подрядчика на </w:t>
      </w:r>
      <w:r w:rsidRPr="00A003B6">
        <w:rPr>
          <w:i/>
          <w:szCs w:val="28"/>
          <w:u w:val="single"/>
        </w:rPr>
        <w:t xml:space="preserve">проведение вышеуказанных работ </w:t>
      </w:r>
      <w:r w:rsidRPr="00A003B6">
        <w:rPr>
          <w:i/>
          <w:u w:val="single"/>
        </w:rPr>
        <w:t>будет осуществляться  по следующим критериям оценки:</w:t>
      </w:r>
    </w:p>
    <w:p w:rsidR="00037C9B" w:rsidRPr="00037C9B" w:rsidRDefault="00037C9B" w:rsidP="00037C9B">
      <w:pPr>
        <w:suppressAutoHyphens/>
        <w:ind w:firstLine="284"/>
        <w:jc w:val="both"/>
      </w:pPr>
      <w:r>
        <w:t>- наличие с</w:t>
      </w:r>
      <w:r w:rsidRPr="00FB55FD">
        <w:t>видетельств</w:t>
      </w:r>
      <w:r>
        <w:t>а</w:t>
      </w:r>
      <w:r w:rsidRPr="00FB55FD">
        <w:t xml:space="preserve"> о допуске к работам</w:t>
      </w:r>
      <w:r>
        <w:t>, которые оказывают влияние на безопасность объектов капитального строительства, по предмету закупки, с правом заключения договоров по организации проектирования (подготовке проектной документации), стоимость которых по одному договору не менее стоимости коммерческого предложения участника по предмету закупки);</w:t>
      </w:r>
    </w:p>
    <w:p w:rsidR="001342E5" w:rsidRDefault="001342E5" w:rsidP="001342E5">
      <w:pPr>
        <w:suppressAutoHyphens/>
        <w:ind w:firstLine="284"/>
        <w:jc w:val="both"/>
      </w:pPr>
      <w:r w:rsidRPr="00A003B6">
        <w:t xml:space="preserve">- </w:t>
      </w:r>
      <w:r w:rsidR="00B7161E">
        <w:t>н</w:t>
      </w:r>
      <w:r w:rsidR="00B7161E" w:rsidRPr="00B7161E">
        <w:t xml:space="preserve">аличие опыта </w:t>
      </w:r>
      <w:r w:rsidR="00FB5390">
        <w:t>работы проектной организации по выполнению собственными силами проектных и/или изыскательских работ по объектам, аналогичным предмету закупки</w:t>
      </w:r>
      <w:r w:rsidR="003C58EC">
        <w:t xml:space="preserve"> </w:t>
      </w:r>
      <w:r w:rsidR="00E83EC8">
        <w:t>более</w:t>
      </w:r>
      <w:r w:rsidR="003C58EC">
        <w:t xml:space="preserve"> 10 лет</w:t>
      </w:r>
      <w:r w:rsidR="00B7161E">
        <w:t xml:space="preserve"> </w:t>
      </w:r>
      <w:r w:rsidRPr="00A003B6">
        <w:t xml:space="preserve">(по предоставленной контрагентом справке об опыте работы за последние </w:t>
      </w:r>
      <w:r w:rsidR="00D9628F">
        <w:t>10</w:t>
      </w:r>
      <w:r w:rsidRPr="00A003B6">
        <w:t xml:space="preserve"> </w:t>
      </w:r>
      <w:r w:rsidR="003E4E57">
        <w:t>лет</w:t>
      </w:r>
      <w:r w:rsidRPr="00A003B6">
        <w:t>, за подписью руководителя организации)</w:t>
      </w:r>
      <w:r w:rsidR="00B97C66">
        <w:t>;</w:t>
      </w:r>
      <w:r w:rsidR="00D9628F">
        <w:t xml:space="preserve"> </w:t>
      </w:r>
    </w:p>
    <w:p w:rsidR="001342E5" w:rsidRDefault="001342E5" w:rsidP="001342E5">
      <w:pPr>
        <w:suppressAutoHyphens/>
        <w:ind w:firstLine="284"/>
        <w:jc w:val="both"/>
      </w:pPr>
      <w:r w:rsidRPr="00A003B6">
        <w:t xml:space="preserve">- наличие </w:t>
      </w:r>
      <w:r w:rsidR="00443387">
        <w:t xml:space="preserve">специалистов для выполнения работ по предмету закупки </w:t>
      </w:r>
      <w:r w:rsidRPr="00A003B6">
        <w:t>(по предоставленн</w:t>
      </w:r>
      <w:r w:rsidR="00443387">
        <w:t>ой</w:t>
      </w:r>
      <w:r w:rsidRPr="00A003B6">
        <w:t xml:space="preserve"> контрагентом справк</w:t>
      </w:r>
      <w:r w:rsidR="00443387">
        <w:t>е</w:t>
      </w:r>
      <w:r w:rsidRPr="00A003B6">
        <w:t xml:space="preserve"> о кадровых ресурсах, которые будут </w:t>
      </w:r>
      <w:r w:rsidR="00404EC7">
        <w:t>задействованы</w:t>
      </w:r>
      <w:r w:rsidRPr="00A003B6">
        <w:t xml:space="preserve"> при выполнении договора, за подписью руководителя организации</w:t>
      </w:r>
      <w:r w:rsidR="00443387">
        <w:t>)</w:t>
      </w:r>
      <w:r w:rsidRPr="00A003B6">
        <w:t>;</w:t>
      </w:r>
    </w:p>
    <w:p w:rsidR="00443387" w:rsidRDefault="00443387" w:rsidP="001342E5">
      <w:pPr>
        <w:suppressAutoHyphens/>
        <w:ind w:firstLine="284"/>
        <w:jc w:val="both"/>
      </w:pPr>
      <w:r>
        <w:t>- наличие специализированного программного обеспечения</w:t>
      </w:r>
      <w:r w:rsidRPr="00A003B6">
        <w:t xml:space="preserve"> для выполнения работ по предмету закупки</w:t>
      </w:r>
      <w:r>
        <w:t xml:space="preserve"> </w:t>
      </w:r>
      <w:r w:rsidRPr="00A003B6">
        <w:t>(по предоставленн</w:t>
      </w:r>
      <w:r>
        <w:t>ой</w:t>
      </w:r>
      <w:r w:rsidRPr="00A003B6">
        <w:t xml:space="preserve"> контрагентом </w:t>
      </w:r>
      <w:r>
        <w:t>с</w:t>
      </w:r>
      <w:r w:rsidRPr="000465BF">
        <w:t>правк</w:t>
      </w:r>
      <w:r>
        <w:t>е</w:t>
      </w:r>
      <w:r w:rsidRPr="000465BF">
        <w:t xml:space="preserve"> о наличии материально-технических ресурсов</w:t>
      </w:r>
      <w:r>
        <w:t xml:space="preserve"> и </w:t>
      </w:r>
      <w:r w:rsidRPr="000E7007">
        <w:t>специализированного программного обеспечения</w:t>
      </w:r>
      <w:r w:rsidRPr="00A003B6">
        <w:t>, за подписью руководителя организации</w:t>
      </w:r>
      <w:r>
        <w:t>);</w:t>
      </w:r>
    </w:p>
    <w:p w:rsidR="001342E5" w:rsidRDefault="00404EC7" w:rsidP="001342E5">
      <w:pPr>
        <w:suppressAutoHyphens/>
        <w:ind w:firstLine="284"/>
        <w:jc w:val="both"/>
      </w:pPr>
      <w:r>
        <w:t xml:space="preserve">- </w:t>
      </w:r>
      <w:r w:rsidR="00A33FDE">
        <w:t>с</w:t>
      </w:r>
      <w:r w:rsidR="00A33FDE" w:rsidRPr="00A33FDE">
        <w:t xml:space="preserve">оответствие  </w:t>
      </w:r>
      <w:r w:rsidR="00443387">
        <w:t xml:space="preserve">технического </w:t>
      </w:r>
      <w:r w:rsidR="00A33FDE" w:rsidRPr="00A33FDE">
        <w:t>предложения по составу и содержанию требованиям Задания на проектирование</w:t>
      </w:r>
      <w:r w:rsidR="00443387">
        <w:t>;</w:t>
      </w:r>
    </w:p>
    <w:p w:rsidR="00443387" w:rsidRPr="00A003B6" w:rsidRDefault="00443387" w:rsidP="00443387">
      <w:pPr>
        <w:suppressAutoHyphens/>
        <w:ind w:firstLine="284"/>
        <w:jc w:val="both"/>
      </w:pPr>
      <w:r w:rsidRPr="00A003B6">
        <w:t xml:space="preserve">-  </w:t>
      </w:r>
      <w:r>
        <w:t xml:space="preserve"> наименьшая твердая</w:t>
      </w:r>
      <w:r w:rsidRPr="00A003B6">
        <w:t xml:space="preserve"> договорная цена работ</w:t>
      </w:r>
      <w:r>
        <w:t>.</w:t>
      </w:r>
    </w:p>
    <w:p w:rsidR="00443387" w:rsidRPr="00A003B6" w:rsidRDefault="00443387" w:rsidP="001342E5">
      <w:pPr>
        <w:suppressAutoHyphens/>
        <w:ind w:firstLine="284"/>
        <w:jc w:val="both"/>
      </w:pPr>
    </w:p>
    <w:p w:rsidR="0036458E" w:rsidRDefault="0036458E" w:rsidP="0036458E">
      <w:pPr>
        <w:suppressAutoHyphens/>
        <w:ind w:firstLine="540"/>
        <w:jc w:val="both"/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</w:t>
      </w:r>
      <w:r w:rsidR="00404EC7" w:rsidRPr="00734BA7">
        <w:t xml:space="preserve">работы производятся </w:t>
      </w:r>
      <w:r w:rsidR="00404EC7">
        <w:t xml:space="preserve">для </w:t>
      </w:r>
      <w:r w:rsidR="00404EC7" w:rsidRPr="00734BA7">
        <w:t xml:space="preserve">ОАО «Славнефть-ЯНОС», являющегося опасным объектом, </w:t>
      </w:r>
      <w:r w:rsidR="00404EC7">
        <w:t>в рамках программы</w:t>
      </w:r>
      <w:r w:rsidR="00404EC7" w:rsidRPr="0057577D">
        <w:t xml:space="preserve"> «</w:t>
      </w:r>
      <w:r w:rsidR="00404EC7">
        <w:t>Перечень оборудования, не входящего в смету строек».</w:t>
      </w:r>
    </w:p>
    <w:p w:rsidR="0036458E" w:rsidRPr="00734BA7" w:rsidRDefault="0036458E" w:rsidP="0036458E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36458E" w:rsidRPr="00203FE6" w:rsidRDefault="0036458E" w:rsidP="00EA5E52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</w:t>
      </w:r>
    </w:p>
    <w:p w:rsidR="00EA5E52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>Начало работ – дата подписания Договора,</w:t>
      </w:r>
    </w:p>
    <w:p w:rsidR="0036458E" w:rsidRPr="006B266D" w:rsidRDefault="0036458E" w:rsidP="0036458E">
      <w:pPr>
        <w:suppressAutoHyphens/>
        <w:autoSpaceDE w:val="0"/>
        <w:jc w:val="both"/>
        <w:rPr>
          <w:i/>
        </w:rPr>
      </w:pPr>
      <w:r w:rsidRPr="006B266D">
        <w:rPr>
          <w:i/>
        </w:rPr>
        <w:t xml:space="preserve"> окончание работ – </w:t>
      </w:r>
      <w:r w:rsidRPr="00C4198A">
        <w:rPr>
          <w:b/>
          <w:i/>
        </w:rPr>
        <w:t>15.</w:t>
      </w:r>
      <w:r w:rsidR="009C4DE9">
        <w:rPr>
          <w:b/>
          <w:i/>
        </w:rPr>
        <w:t>10</w:t>
      </w:r>
      <w:r w:rsidRPr="00C4198A">
        <w:rPr>
          <w:b/>
          <w:i/>
        </w:rPr>
        <w:t>.201</w:t>
      </w:r>
      <w:r w:rsidR="00EA5E52">
        <w:rPr>
          <w:b/>
          <w:i/>
        </w:rPr>
        <w:t>5</w:t>
      </w:r>
      <w:r w:rsidRPr="00C4198A">
        <w:rPr>
          <w:b/>
          <w:i/>
        </w:rPr>
        <w:t xml:space="preserve"> г.</w:t>
      </w:r>
    </w:p>
    <w:p w:rsidR="0036458E" w:rsidRDefault="0036458E" w:rsidP="0036458E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36458E" w:rsidRPr="00AA4760" w:rsidRDefault="0036458E" w:rsidP="0036458E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</w:t>
      </w:r>
      <w:r w:rsidRPr="00AA4760">
        <w:rPr>
          <w:color w:val="000000"/>
        </w:rPr>
        <w:t>).</w:t>
      </w:r>
    </w:p>
    <w:p w:rsidR="0036458E" w:rsidRDefault="0036458E" w:rsidP="0036458E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EF72C3" w:rsidRPr="00B72141" w:rsidRDefault="00EF72C3" w:rsidP="00EF72C3">
      <w:pPr>
        <w:jc w:val="both"/>
      </w:pPr>
      <w:r w:rsidRPr="00C249EA">
        <w:t>задани</w:t>
      </w:r>
      <w:r>
        <w:t>е</w:t>
      </w:r>
      <w:r w:rsidRPr="00C249EA">
        <w:t xml:space="preserve"> на проектирование </w:t>
      </w:r>
      <w:r w:rsidR="00CC5C02" w:rsidRPr="00CC5C02">
        <w:t>№ 3-3139.</w:t>
      </w:r>
      <w:r w:rsidR="00CC5C02">
        <w:t>1</w:t>
      </w:r>
      <w:r w:rsidR="00CC5C02" w:rsidRPr="00CC5C02">
        <w:t xml:space="preserve"> «Разработка технического проекта по замене внутренних циклонов реактора Р-1 и кольцевых воздухораспределителей регенератора Р-2 на установке 1А-1М каталитического производства» </w:t>
      </w:r>
      <w:r>
        <w:t>(приложение №1 к Договору)</w:t>
      </w:r>
      <w:r w:rsidR="009513BC">
        <w:t>.</w:t>
      </w:r>
    </w:p>
    <w:p w:rsidR="0036458E" w:rsidRDefault="0036458E" w:rsidP="0036458E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851D21" w:rsidRPr="00851D21" w:rsidRDefault="00851D21" w:rsidP="00EF72C3">
      <w:pPr>
        <w:suppressAutoHyphens/>
        <w:autoSpaceDE w:val="0"/>
        <w:spacing w:before="120"/>
        <w:jc w:val="both"/>
        <w:rPr>
          <w:b/>
        </w:rPr>
      </w:pPr>
      <w:r w:rsidRPr="00851D21">
        <w:rPr>
          <w:b/>
        </w:rPr>
        <w:t>При предоставлении смет на разработку проектов руководствоваться «Справочником базовых цен на разработку конструкторской документации оборудования индивидуального изготовления».</w:t>
      </w:r>
    </w:p>
    <w:p w:rsidR="00EF72C3" w:rsidRDefault="00EF72C3" w:rsidP="00EF72C3">
      <w:pPr>
        <w:suppressAutoHyphens/>
        <w:autoSpaceDE w:val="0"/>
        <w:spacing w:before="120"/>
        <w:jc w:val="both"/>
      </w:pPr>
      <w:r>
        <w:t>Весь комплекс работ должен выполняться в соответствии с выдаваемым Заказчиком З</w:t>
      </w:r>
      <w:r w:rsidRPr="00280D91">
        <w:t>адани</w:t>
      </w:r>
      <w:r>
        <w:t xml:space="preserve">ем на проектирование  </w:t>
      </w:r>
      <w:r w:rsidRPr="000066E7">
        <w:t xml:space="preserve">№ </w:t>
      </w:r>
      <w:r>
        <w:t>3-3139</w:t>
      </w:r>
      <w:r w:rsidR="00CC5C02">
        <w:t>.1</w:t>
      </w:r>
      <w:r w:rsidRPr="000066E7">
        <w:t>, должен быть надлежащего качества, отвечать требованиям соответствующих стандартов, норм и технических</w:t>
      </w:r>
      <w:r>
        <w:t xml:space="preserve"> условий.</w:t>
      </w:r>
    </w:p>
    <w:p w:rsidR="00EF72C3" w:rsidRPr="00C64C4C" w:rsidRDefault="00EF72C3" w:rsidP="00EF72C3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неустранения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36458E" w:rsidRDefault="0036458E" w:rsidP="0036458E">
      <w:pPr>
        <w:suppressAutoHyphens/>
        <w:autoSpaceDE w:val="0"/>
        <w:spacing w:before="24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36458E" w:rsidRDefault="0036458E" w:rsidP="0036458E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</w:t>
      </w:r>
      <w:r>
        <w:t xml:space="preserve">; </w:t>
      </w:r>
    </w:p>
    <w:p w:rsidR="00B7161E" w:rsidRPr="00B7161E" w:rsidRDefault="00E17A49" w:rsidP="00B7161E">
      <w:pPr>
        <w:numPr>
          <w:ilvl w:val="0"/>
          <w:numId w:val="6"/>
        </w:numPr>
        <w:suppressAutoHyphens/>
        <w:autoSpaceDE w:val="0"/>
        <w:ind w:left="709" w:hanging="283"/>
        <w:jc w:val="both"/>
        <w:rPr>
          <w:b/>
          <w:bCs/>
        </w:rPr>
      </w:pPr>
      <w:r w:rsidRPr="00D03483">
        <w:rPr>
          <w:i/>
        </w:rPr>
        <w:t>опыт проектирования собственными силами внутренних устройств реакторно-регенераторного блока установок каталитического крекинга более 10 лет</w:t>
      </w:r>
      <w:r w:rsidR="00D03483">
        <w:rPr>
          <w:bCs/>
        </w:rPr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36458E" w:rsidRDefault="00656CE1" w:rsidP="0036458E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специализированное программное обеспечение</w:t>
      </w:r>
      <w:r w:rsidRPr="00A003B6">
        <w:t xml:space="preserve"> для выполнения работ по предмету закупки</w:t>
      </w:r>
      <w:r w:rsidR="0036458E">
        <w:t>;</w:t>
      </w:r>
    </w:p>
    <w:p w:rsidR="0036458E" w:rsidRDefault="0036458E" w:rsidP="0036458E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 для надлежащего и полного выполнения работ.</w:t>
      </w:r>
    </w:p>
    <w:p w:rsidR="0036458E" w:rsidRDefault="0036458E" w:rsidP="0036458E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>Для участия в тендере Контрагент должен предоставить следующие документы:</w:t>
      </w:r>
    </w:p>
    <w:p w:rsidR="0036458E" w:rsidRDefault="0036458E" w:rsidP="0036458E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 (Приложение №1 к настоящему ПДО);</w:t>
      </w:r>
    </w:p>
    <w:p w:rsidR="008666BF" w:rsidRPr="00407AC6" w:rsidRDefault="008666BF" w:rsidP="008666BF">
      <w:pPr>
        <w:numPr>
          <w:ilvl w:val="0"/>
          <w:numId w:val="24"/>
        </w:numPr>
        <w:autoSpaceDE w:val="0"/>
        <w:jc w:val="both"/>
      </w:pPr>
      <w:r w:rsidRPr="00407AC6">
        <w:t>Предложение о заключении договора (безотзывная оферта) (Приложение №2 к настоящему ПДО);</w:t>
      </w:r>
    </w:p>
    <w:p w:rsidR="00D03483" w:rsidRPr="00FD15E3" w:rsidRDefault="00D03483" w:rsidP="00D03483">
      <w:pPr>
        <w:numPr>
          <w:ilvl w:val="0"/>
          <w:numId w:val="24"/>
        </w:numPr>
        <w:autoSpaceDE w:val="0"/>
        <w:jc w:val="both"/>
        <w:rPr>
          <w:iCs/>
        </w:rPr>
      </w:pPr>
      <w:r>
        <w:t xml:space="preserve">Договор </w:t>
      </w:r>
      <w:r w:rsidRPr="00407AC6">
        <w:t xml:space="preserve">(Приложение №4 к настоящему ПДО), подписанный и скрепленный печатью организации в редакции Заказчика,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 w:rsidRPr="00E164EF">
        <w:t xml:space="preserve">Обосновывающие </w:t>
      </w:r>
      <w:r>
        <w:t xml:space="preserve">сметные </w:t>
      </w:r>
      <w:r w:rsidRPr="00E164EF">
        <w:t>расчеты по всем видам работ</w:t>
      </w:r>
      <w:r>
        <w:t xml:space="preserve"> </w:t>
      </w:r>
      <w:r w:rsidRPr="00407AC6">
        <w:t>(Приложение №</w:t>
      </w:r>
      <w:r>
        <w:t>2</w:t>
      </w:r>
      <w:r w:rsidRPr="00407AC6">
        <w:t xml:space="preserve"> к </w:t>
      </w:r>
      <w:r>
        <w:t>договору</w:t>
      </w:r>
      <w:r w:rsidRPr="00407AC6">
        <w:t>), подписанны</w:t>
      </w:r>
      <w:r>
        <w:t>е</w:t>
      </w:r>
      <w:r w:rsidRPr="00407AC6">
        <w:t xml:space="preserve"> и скрепленны</w:t>
      </w:r>
      <w:r>
        <w:t>е</w:t>
      </w:r>
      <w:r w:rsidRPr="00407AC6">
        <w:t xml:space="preserve"> печатью организации,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>
        <w:t xml:space="preserve">Календарный план </w:t>
      </w:r>
      <w:r w:rsidRPr="00407AC6">
        <w:t>(Приложение №</w:t>
      </w:r>
      <w:r>
        <w:t>3</w:t>
      </w:r>
      <w:r w:rsidRPr="00407AC6">
        <w:t xml:space="preserve"> к </w:t>
      </w:r>
      <w:r>
        <w:t>договору</w:t>
      </w:r>
      <w:r w:rsidRPr="00407AC6">
        <w:t>)</w:t>
      </w:r>
      <w:r>
        <w:t>,</w:t>
      </w:r>
      <w:r w:rsidRPr="00267971">
        <w:t xml:space="preserve"> </w:t>
      </w:r>
      <w:r w:rsidRPr="00407AC6">
        <w:t>подписанн</w:t>
      </w:r>
      <w:r>
        <w:t>ый</w:t>
      </w:r>
      <w:r w:rsidRPr="00407AC6">
        <w:t xml:space="preserve"> и скрепленн</w:t>
      </w:r>
      <w:r>
        <w:t>ый</w:t>
      </w:r>
      <w:r w:rsidRPr="00407AC6">
        <w:t xml:space="preserve"> печатью организации</w:t>
      </w:r>
      <w:r w:rsidRPr="00267971">
        <w:t xml:space="preserve"> </w:t>
      </w:r>
      <w:r w:rsidRPr="00407AC6">
        <w:t xml:space="preserve">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Pr="00407AC6" w:rsidRDefault="00D03483" w:rsidP="00D03483">
      <w:pPr>
        <w:numPr>
          <w:ilvl w:val="0"/>
          <w:numId w:val="24"/>
        </w:numPr>
        <w:suppressAutoHyphens/>
        <w:autoSpaceDE w:val="0"/>
        <w:jc w:val="both"/>
      </w:pPr>
      <w:r w:rsidRPr="00737107">
        <w:t>Форма отчета о ходе выполнения проектных работ</w:t>
      </w:r>
      <w:r>
        <w:t xml:space="preserve"> </w:t>
      </w:r>
      <w:r w:rsidRPr="00407AC6">
        <w:t>(Приложение №</w:t>
      </w:r>
      <w:r>
        <w:t>4</w:t>
      </w:r>
      <w:r w:rsidRPr="00407AC6">
        <w:t xml:space="preserve"> к </w:t>
      </w:r>
      <w:r>
        <w:t>договору</w:t>
      </w:r>
      <w:r w:rsidRPr="00407AC6">
        <w:t>), подписанн</w:t>
      </w:r>
      <w:r>
        <w:t>ая</w:t>
      </w:r>
      <w:r w:rsidRPr="00407AC6">
        <w:t xml:space="preserve"> и скрепленн</w:t>
      </w:r>
      <w:r>
        <w:t>ая</w:t>
      </w:r>
      <w:r w:rsidRPr="00407AC6">
        <w:t xml:space="preserve"> печатью организации, в </w:t>
      </w:r>
      <w:r>
        <w:t>2</w:t>
      </w:r>
      <w:r w:rsidRPr="00407AC6">
        <w:t xml:space="preserve"> (</w:t>
      </w:r>
      <w:r>
        <w:t>двух</w:t>
      </w:r>
      <w:r w:rsidRPr="00407AC6">
        <w:t>) экземпляр</w:t>
      </w:r>
      <w:r>
        <w:t>ах</w:t>
      </w:r>
      <w:r w:rsidRPr="00407AC6">
        <w:t>;</w:t>
      </w:r>
    </w:p>
    <w:p w:rsidR="00D03483" w:rsidRPr="00407AC6" w:rsidRDefault="00D03483" w:rsidP="00D03483">
      <w:pPr>
        <w:numPr>
          <w:ilvl w:val="0"/>
          <w:numId w:val="24"/>
        </w:numPr>
        <w:autoSpaceDE w:val="0"/>
        <w:jc w:val="both"/>
      </w:pPr>
      <w:r w:rsidRPr="00407AC6">
        <w:t xml:space="preserve">Справка </w:t>
      </w:r>
      <w:r>
        <w:t>о заключенных и выполненных договорах</w:t>
      </w:r>
      <w:r w:rsidRPr="00407AC6">
        <w:t xml:space="preserve"> за последние </w:t>
      </w:r>
      <w:r>
        <w:t>10</w:t>
      </w:r>
      <w:r w:rsidRPr="00407AC6">
        <w:t xml:space="preserve"> </w:t>
      </w:r>
      <w:r>
        <w:t>лет</w:t>
      </w:r>
      <w:r w:rsidRPr="00407AC6">
        <w:t xml:space="preserve">, </w:t>
      </w:r>
      <w:r>
        <w:t xml:space="preserve">аналогичных по объему, срокам, составу и прочим характеристикам тем, которые указаны в Техническом задании, </w:t>
      </w:r>
      <w:r w:rsidRPr="00407AC6">
        <w:t xml:space="preserve">за подписью руководителя организации </w:t>
      </w:r>
      <w:r>
        <w:t>и скрепленная печатью организации</w:t>
      </w:r>
      <w:r w:rsidRPr="00407AC6">
        <w:rPr>
          <w:iCs/>
        </w:rPr>
        <w:t xml:space="preserve"> (Приложени</w:t>
      </w:r>
      <w:r>
        <w:rPr>
          <w:iCs/>
        </w:rPr>
        <w:t>е №5</w:t>
      </w:r>
      <w:r w:rsidRPr="00407AC6">
        <w:rPr>
          <w:iCs/>
        </w:rPr>
        <w:t xml:space="preserve"> к настоящему ПДО)</w:t>
      </w:r>
      <w:r w:rsidRPr="00407AC6">
        <w:t>;</w:t>
      </w:r>
    </w:p>
    <w:p w:rsidR="00D03483" w:rsidRDefault="00D03483" w:rsidP="00D03483">
      <w:pPr>
        <w:numPr>
          <w:ilvl w:val="0"/>
          <w:numId w:val="24"/>
        </w:numPr>
        <w:autoSpaceDE w:val="0"/>
        <w:jc w:val="both"/>
      </w:pPr>
      <w:r>
        <w:t>Справка о кадровых ресурсах, которые будут привлечены к исполнению договора, за подписью руководителя организации и скрепленная печатью организации</w:t>
      </w:r>
      <w:r w:rsidRPr="00407AC6">
        <w:rPr>
          <w:iCs/>
        </w:rPr>
        <w:t xml:space="preserve"> </w:t>
      </w:r>
      <w:r w:rsidRPr="003966C1">
        <w:rPr>
          <w:iCs/>
        </w:rPr>
        <w:t>(Приложени</w:t>
      </w:r>
      <w:r>
        <w:rPr>
          <w:iCs/>
        </w:rPr>
        <w:t>е</w:t>
      </w:r>
      <w:r w:rsidRPr="003966C1">
        <w:rPr>
          <w:iCs/>
        </w:rPr>
        <w:t xml:space="preserve"> </w:t>
      </w:r>
      <w:r>
        <w:rPr>
          <w:iCs/>
        </w:rPr>
        <w:t>№6</w:t>
      </w:r>
      <w:r w:rsidRPr="003966C1">
        <w:rPr>
          <w:iCs/>
        </w:rPr>
        <w:t xml:space="preserve"> к настоящему ПДО)</w:t>
      </w:r>
      <w:r>
        <w:t>;</w:t>
      </w:r>
    </w:p>
    <w:p w:rsidR="00D03483" w:rsidRPr="000465BF" w:rsidRDefault="00D03483" w:rsidP="00D03483">
      <w:pPr>
        <w:numPr>
          <w:ilvl w:val="0"/>
          <w:numId w:val="24"/>
        </w:numPr>
        <w:autoSpaceDE w:val="0"/>
        <w:jc w:val="both"/>
      </w:pPr>
      <w:r w:rsidRPr="000465BF">
        <w:t>Справка о наличии материально-технических ресурсов</w:t>
      </w:r>
      <w:r>
        <w:t xml:space="preserve"> и </w:t>
      </w:r>
      <w:r w:rsidRPr="000E7007">
        <w:t>специализированного программного обеспечения</w:t>
      </w:r>
      <w:r w:rsidRPr="000465BF">
        <w:t>, которые будут использованы при выполнении договора, за подписью руководителя организации и скрепленная печатью организации</w:t>
      </w:r>
      <w:r w:rsidRPr="000465BF">
        <w:rPr>
          <w:iCs/>
        </w:rPr>
        <w:t xml:space="preserve"> (Приложение №7 к настоящему ПДО)</w:t>
      </w:r>
      <w:r w:rsidRPr="000465BF">
        <w:t>;</w:t>
      </w:r>
    </w:p>
    <w:p w:rsidR="00D03483" w:rsidRPr="008045A2" w:rsidRDefault="00D03483" w:rsidP="00D03483">
      <w:pPr>
        <w:numPr>
          <w:ilvl w:val="0"/>
          <w:numId w:val="24"/>
        </w:numPr>
        <w:jc w:val="both"/>
        <w:rPr>
          <w:sz w:val="20"/>
          <w:szCs w:val="20"/>
        </w:rPr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№ 8</w:t>
      </w:r>
      <w:r w:rsidRPr="00702AC2">
        <w:t xml:space="preserve"> к </w:t>
      </w:r>
      <w:r>
        <w:t>настоящему ПДО</w:t>
      </w:r>
      <w:r w:rsidRPr="00702AC2">
        <w:t>)</w:t>
      </w:r>
      <w:r>
        <w:rPr>
          <w:sz w:val="20"/>
          <w:szCs w:val="20"/>
        </w:rPr>
        <w:t>.</w:t>
      </w:r>
    </w:p>
    <w:p w:rsidR="00D03483" w:rsidRPr="00BE4CB6" w:rsidRDefault="00D03483" w:rsidP="00220170">
      <w:pPr>
        <w:numPr>
          <w:ilvl w:val="0"/>
          <w:numId w:val="24"/>
        </w:numPr>
        <w:jc w:val="both"/>
        <w:rPr>
          <w:sz w:val="20"/>
          <w:szCs w:val="20"/>
        </w:rPr>
      </w:pPr>
      <w:r>
        <w:t>Заверенн</w:t>
      </w:r>
      <w:r w:rsidR="00656CE1">
        <w:t>ая</w:t>
      </w:r>
      <w:r>
        <w:t xml:space="preserve"> копи</w:t>
      </w:r>
      <w:r w:rsidR="00656CE1">
        <w:t>я</w:t>
      </w:r>
      <w:r>
        <w:t xml:space="preserve"> </w:t>
      </w:r>
      <w:r w:rsidRPr="00802D8E">
        <w:t>Свидетельств</w:t>
      </w:r>
      <w:r>
        <w:t>а</w:t>
      </w:r>
      <w:r w:rsidRPr="00802D8E">
        <w:t xml:space="preserve"> о допуске к работам</w:t>
      </w:r>
      <w:r>
        <w:t xml:space="preserve">, </w:t>
      </w:r>
      <w:r w:rsidRPr="00802D8E">
        <w:t>оформлен</w:t>
      </w:r>
      <w:r>
        <w:t>ного</w:t>
      </w:r>
      <w:r w:rsidRPr="00802D8E">
        <w:t xml:space="preserve">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</w:t>
      </w:r>
      <w:r w:rsidRPr="00CB362B">
        <w:t>.</w:t>
      </w:r>
    </w:p>
    <w:p w:rsidR="00E57DC4" w:rsidRPr="008B35D5" w:rsidRDefault="002D4B48" w:rsidP="00E57DC4">
      <w:pPr>
        <w:numPr>
          <w:ilvl w:val="0"/>
          <w:numId w:val="24"/>
        </w:numPr>
        <w:jc w:val="both"/>
        <w:rPr>
          <w:sz w:val="20"/>
          <w:szCs w:val="20"/>
        </w:rPr>
      </w:pPr>
      <w:r>
        <w:t>П</w:t>
      </w:r>
      <w:r w:rsidR="00E57DC4" w:rsidRPr="005B4D7E">
        <w:t>исьмо в свободной форме, содержащее информацию о сроках выполнения работ по тендеру, условия</w:t>
      </w:r>
      <w:r w:rsidR="00E57DC4">
        <w:t>х</w:t>
      </w:r>
      <w:r w:rsidR="00E57DC4" w:rsidRPr="005B4D7E">
        <w:t xml:space="preserve"> оплаты работ, вид</w:t>
      </w:r>
      <w:r w:rsidR="00E57DC4">
        <w:t>ах</w:t>
      </w:r>
      <w:r w:rsidR="00E57DC4" w:rsidRPr="005B4D7E">
        <w:t xml:space="preserve"> и объем</w:t>
      </w:r>
      <w:r w:rsidR="00E57DC4">
        <w:t>ах</w:t>
      </w:r>
      <w:r w:rsidR="00E57DC4" w:rsidRPr="005B4D7E">
        <w:t xml:space="preserve"> работ по тендеру</w:t>
      </w:r>
      <w:r w:rsidR="00E57DC4">
        <w:t>.</w:t>
      </w:r>
    </w:p>
    <w:p w:rsidR="00C51040" w:rsidRPr="00802D8E" w:rsidRDefault="00C51040" w:rsidP="00220170">
      <w:pPr>
        <w:ind w:left="720"/>
        <w:jc w:val="both"/>
        <w:rPr>
          <w:sz w:val="20"/>
          <w:szCs w:val="20"/>
        </w:rPr>
      </w:pPr>
    </w:p>
    <w:p w:rsidR="00D03483" w:rsidRDefault="00D03483" w:rsidP="00220170">
      <w:pPr>
        <w:autoSpaceDE w:val="0"/>
        <w:autoSpaceDN w:val="0"/>
        <w:adjustRightInd w:val="0"/>
        <w:jc w:val="both"/>
        <w:rPr>
          <w:b/>
          <w:iCs/>
        </w:rPr>
      </w:pPr>
      <w:r>
        <w:rPr>
          <w:b/>
          <w:iCs/>
        </w:rPr>
        <w:t>4</w:t>
      </w:r>
      <w:r w:rsidR="0036458E">
        <w:rPr>
          <w:b/>
          <w:iCs/>
        </w:rPr>
        <w:t xml:space="preserve">. </w:t>
      </w:r>
      <w:r w:rsidR="0036458E">
        <w:rPr>
          <w:b/>
          <w:iCs/>
          <w:szCs w:val="16"/>
        </w:rPr>
        <w:t>Особые условия</w:t>
      </w:r>
      <w:r w:rsidR="0036458E">
        <w:rPr>
          <w:b/>
          <w:iCs/>
        </w:rPr>
        <w:t>.</w:t>
      </w:r>
    </w:p>
    <w:p w:rsidR="00BE4CB6" w:rsidRDefault="0036458E" w:rsidP="00220170">
      <w:pPr>
        <w:autoSpaceDE w:val="0"/>
        <w:autoSpaceDN w:val="0"/>
        <w:adjustRightInd w:val="0"/>
        <w:jc w:val="both"/>
        <w:rPr>
          <w:rFonts w:cs="Arial"/>
          <w:b/>
          <w:szCs w:val="22"/>
        </w:rPr>
      </w:pPr>
      <w:r>
        <w:rPr>
          <w:b/>
          <w:iCs/>
        </w:rPr>
        <w:t xml:space="preserve"> </w:t>
      </w:r>
      <w:r>
        <w:t>В случае отказа или уклонения Победителя тендера от подписания договора подряда Победитель будет обязан, безусловно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  <w:r w:rsidR="00220170">
        <w:rPr>
          <w:rFonts w:cs="Arial"/>
          <w:b/>
          <w:szCs w:val="22"/>
        </w:rPr>
        <w:t xml:space="preserve"> </w:t>
      </w:r>
    </w:p>
    <w:p w:rsidR="00BE4CB6" w:rsidRDefault="00BE4CB6" w:rsidP="00B05736">
      <w:pPr>
        <w:rPr>
          <w:rFonts w:cs="Arial"/>
          <w:b/>
          <w:szCs w:val="22"/>
        </w:rPr>
      </w:pPr>
    </w:p>
    <w:p w:rsidR="00B05736" w:rsidRDefault="00B05736" w:rsidP="00B05736">
      <w:pPr>
        <w:rPr>
          <w:rFonts w:cs="Arial"/>
          <w:b/>
          <w:szCs w:val="22"/>
        </w:rPr>
      </w:pPr>
      <w:r>
        <w:rPr>
          <w:rFonts w:cs="Arial"/>
          <w:b/>
          <w:szCs w:val="22"/>
        </w:rPr>
        <w:t>Директор по снабжению</w:t>
      </w:r>
      <w:r>
        <w:rPr>
          <w:rFonts w:cs="Arial"/>
          <w:b/>
          <w:szCs w:val="22"/>
        </w:rPr>
        <w:tab/>
        <w:t xml:space="preserve">                                   ____________________ В.Ф. Желязков</w:t>
      </w: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4476E7">
        <w:t>53</w:t>
      </w:r>
      <w:r w:rsidR="000644CC">
        <w:t>-КС-</w:t>
      </w:r>
      <w:r w:rsidR="00CD5D52" w:rsidRPr="00CD5D52">
        <w:t>201</w:t>
      </w:r>
      <w:r w:rsidR="004476E7">
        <w:t>5</w:t>
      </w:r>
    </w:p>
    <w:p w:rsidR="004E74F9" w:rsidRDefault="004E74F9" w:rsidP="007F1DDB">
      <w:pPr>
        <w:jc w:val="center"/>
      </w:pPr>
    </w:p>
    <w:p w:rsidR="0043211E" w:rsidRDefault="0043211E" w:rsidP="0043211E">
      <w:pPr>
        <w:pStyle w:val="a8"/>
        <w:suppressAutoHyphens/>
        <w:rPr>
          <w:spacing w:val="80"/>
          <w:sz w:val="24"/>
        </w:rPr>
      </w:pPr>
    </w:p>
    <w:p w:rsidR="007F1DDB" w:rsidRDefault="007F1DDB" w:rsidP="0043211E">
      <w:pPr>
        <w:pStyle w:val="a8"/>
        <w:suppressAutoHyphens/>
        <w:rPr>
          <w:sz w:val="24"/>
        </w:rPr>
      </w:pPr>
      <w:r w:rsidRPr="00C64C4C">
        <w:rPr>
          <w:spacing w:val="80"/>
          <w:sz w:val="24"/>
        </w:rPr>
        <w:t>ДОГОВОР</w:t>
      </w:r>
      <w:r w:rsidRPr="00C64C4C">
        <w:rPr>
          <w:sz w:val="24"/>
        </w:rPr>
        <w:t xml:space="preserve"> №</w:t>
      </w:r>
    </w:p>
    <w:p w:rsidR="007F1DDB" w:rsidRDefault="007F1DDB" w:rsidP="0043211E">
      <w:pPr>
        <w:pStyle w:val="a8"/>
        <w:suppressAutoHyphens/>
        <w:rPr>
          <w:sz w:val="24"/>
        </w:rPr>
      </w:pPr>
    </w:p>
    <w:p w:rsidR="0043211E" w:rsidRPr="00C64C4C" w:rsidRDefault="0043211E" w:rsidP="0043211E">
      <w:pPr>
        <w:pStyle w:val="23"/>
        <w:suppressAutoHyphens/>
        <w:spacing w:after="0" w:line="240" w:lineRule="auto"/>
        <w:ind w:firstLine="720"/>
        <w:jc w:val="both"/>
      </w:pPr>
      <w:r w:rsidRPr="003B57FD">
        <w:rPr>
          <w:b/>
          <w:bCs/>
        </w:rPr>
        <w:t>Открытое акционерное общество «Славнефть-Ярославнефтеоргсинтез» (ОАО</w:t>
      </w:r>
      <w:r>
        <w:rPr>
          <w:b/>
          <w:bCs/>
        </w:rPr>
        <w:t> </w:t>
      </w:r>
      <w:r w:rsidRPr="003B57FD">
        <w:rPr>
          <w:b/>
          <w:bCs/>
        </w:rPr>
        <w:t>«Славнефть-ЯНОС»)</w:t>
      </w:r>
      <w:r w:rsidRPr="003B57FD">
        <w:rPr>
          <w:b/>
        </w:rPr>
        <w:t xml:space="preserve">, именуемое в дальнейшем «Заказчик», </w:t>
      </w:r>
      <w:r w:rsidRPr="003B57FD">
        <w:rPr>
          <w:b/>
          <w:bCs/>
        </w:rPr>
        <w:t>в лице</w:t>
      </w:r>
      <w:r w:rsidRPr="003B57FD">
        <w:rPr>
          <w:b/>
          <w:bCs/>
          <w:snapToGrid w:val="0"/>
        </w:rPr>
        <w:t xml:space="preserve">  генерального </w:t>
      </w:r>
      <w:r w:rsidRPr="003B57FD">
        <w:rPr>
          <w:b/>
          <w:bCs/>
        </w:rPr>
        <w:t xml:space="preserve">директора </w:t>
      </w:r>
      <w:r>
        <w:rPr>
          <w:b/>
          <w:bCs/>
        </w:rPr>
        <w:t>Никитина</w:t>
      </w:r>
      <w:r w:rsidRPr="003B57FD">
        <w:rPr>
          <w:b/>
          <w:bCs/>
        </w:rPr>
        <w:t xml:space="preserve"> Александра </w:t>
      </w:r>
      <w:r>
        <w:rPr>
          <w:b/>
          <w:bCs/>
        </w:rPr>
        <w:t>Анатольевича</w:t>
      </w:r>
      <w:r w:rsidRPr="00C64C4C">
        <w:t>, действующего на основании Устава общества, с одной стороны, и</w:t>
      </w:r>
    </w:p>
    <w:p w:rsidR="0043211E" w:rsidRDefault="0043211E" w:rsidP="00DF2BE2">
      <w:pPr>
        <w:pStyle w:val="23"/>
        <w:suppressAutoHyphens/>
        <w:spacing w:after="0" w:line="240" w:lineRule="auto"/>
        <w:ind w:firstLine="720"/>
        <w:jc w:val="both"/>
      </w:pPr>
      <w:r w:rsidRPr="00CD7446">
        <w:rPr>
          <w:b/>
          <w:bCs/>
        </w:rPr>
        <w:t>_______________________________________________________________________</w:t>
      </w:r>
      <w:r w:rsidRPr="004D4DEC">
        <w:t>,</w:t>
      </w:r>
      <w:r w:rsidRPr="004D4DEC">
        <w:rPr>
          <w:bCs/>
        </w:rPr>
        <w:t xml:space="preserve"> </w:t>
      </w:r>
      <w:r w:rsidRPr="00832DC2">
        <w:rPr>
          <w:bCs/>
        </w:rPr>
        <w:t>(</w:t>
      </w:r>
      <w:r>
        <w:rPr>
          <w:bCs/>
        </w:rPr>
        <w:t>с</w:t>
      </w:r>
      <w:r w:rsidRPr="00832DC2">
        <w:rPr>
          <w:bCs/>
        </w:rPr>
        <w:t xml:space="preserve">видетельство № </w:t>
      </w:r>
      <w:r w:rsidRPr="00CD7446">
        <w:rPr>
          <w:bCs/>
        </w:rPr>
        <w:t>________________________</w:t>
      </w:r>
      <w:r w:rsidRPr="00832DC2">
        <w:rPr>
          <w:bCs/>
        </w:rPr>
        <w:t xml:space="preserve"> о допуске к определенному виду или видам работ, которые оказывают влияние на безопасность объектов капитального строительства</w:t>
      </w:r>
      <w:r w:rsidRPr="00C64C4C">
        <w:rPr>
          <w:bCs/>
        </w:rPr>
        <w:t xml:space="preserve">, выданное Саморегулируемой организацией </w:t>
      </w:r>
      <w:r w:rsidRPr="00CD7446">
        <w:rPr>
          <w:bCs/>
        </w:rPr>
        <w:t>_____________________________</w:t>
      </w:r>
      <w:r w:rsidRPr="00C64C4C">
        <w:rPr>
          <w:bCs/>
        </w:rPr>
        <w:t>, регистрационный номер в государственном реестре саморегулируемых организаций СРО-</w:t>
      </w:r>
      <w:r w:rsidRPr="00CD7446">
        <w:rPr>
          <w:bCs/>
        </w:rPr>
        <w:t>___________________</w:t>
      </w:r>
      <w:r w:rsidRPr="00C64C4C">
        <w:t>),</w:t>
      </w:r>
      <w:r>
        <w:t xml:space="preserve"> </w:t>
      </w:r>
      <w:r w:rsidRPr="003B57FD">
        <w:rPr>
          <w:b/>
        </w:rPr>
        <w:t xml:space="preserve">именуемое в дальнейшем «Подрядчик», </w:t>
      </w:r>
      <w:r w:rsidRPr="00EF3AFD">
        <w:rPr>
          <w:b/>
          <w:bCs/>
          <w:color w:val="000000"/>
        </w:rPr>
        <w:t xml:space="preserve">в лице </w:t>
      </w:r>
      <w:r>
        <w:rPr>
          <w:b/>
          <w:bCs/>
          <w:color w:val="000000"/>
        </w:rPr>
        <w:t xml:space="preserve">___________   </w:t>
      </w:r>
      <w:r w:rsidRPr="00CD7446">
        <w:rPr>
          <w:b/>
          <w:bCs/>
          <w:color w:val="000000"/>
        </w:rPr>
        <w:t>__________________________</w:t>
      </w:r>
      <w:r w:rsidRPr="00EF3AFD">
        <w:rPr>
          <w:bCs/>
          <w:color w:val="000000"/>
        </w:rPr>
        <w:t>,</w:t>
      </w:r>
      <w:r>
        <w:t xml:space="preserve"> действующего  на основании _________ ,</w:t>
      </w:r>
      <w:r w:rsidRPr="00C64C4C">
        <w:t xml:space="preserve"> с другой стороны, </w:t>
      </w:r>
    </w:p>
    <w:p w:rsidR="0043211E" w:rsidRDefault="0043211E" w:rsidP="00DF2BE2">
      <w:pPr>
        <w:pStyle w:val="23"/>
        <w:suppressAutoHyphens/>
        <w:spacing w:after="0" w:line="240" w:lineRule="auto"/>
        <w:ind w:firstLine="720"/>
        <w:jc w:val="both"/>
      </w:pPr>
      <w:r w:rsidRPr="00C64C4C">
        <w:t>в дальнейшем именуемые Стороны, заключили Договор о нижеследующем</w:t>
      </w:r>
      <w:r>
        <w:t>:</w:t>
      </w:r>
    </w:p>
    <w:p w:rsidR="0043211E" w:rsidRPr="00DF2BE2" w:rsidRDefault="0043211E" w:rsidP="00DF2BE2">
      <w:pPr>
        <w:pStyle w:val="23"/>
        <w:suppressAutoHyphens/>
        <w:spacing w:after="0" w:line="240" w:lineRule="auto"/>
        <w:ind w:firstLine="720"/>
        <w:jc w:val="both"/>
      </w:pPr>
    </w:p>
    <w:p w:rsidR="0043211E" w:rsidRPr="00DF2BE2" w:rsidRDefault="0043211E" w:rsidP="00DF2BE2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/>
          <w:b w:val="0"/>
          <w:sz w:val="24"/>
          <w:szCs w:val="24"/>
        </w:rPr>
      </w:pPr>
      <w:bookmarkStart w:id="1" w:name="_Toc140648763"/>
      <w:r w:rsidRPr="00DF2BE2">
        <w:rPr>
          <w:rFonts w:ascii="Times New Roman" w:hAnsi="Times New Roman"/>
          <w:b w:val="0"/>
          <w:sz w:val="24"/>
          <w:szCs w:val="24"/>
        </w:rPr>
        <w:t>Предмет Договора</w:t>
      </w:r>
      <w:bookmarkEnd w:id="1"/>
    </w:p>
    <w:p w:rsidR="0043211E" w:rsidRPr="00DF2BE2" w:rsidRDefault="0043211E" w:rsidP="00DF2BE2"/>
    <w:p w:rsidR="0043211E" w:rsidRPr="00DF2BE2" w:rsidRDefault="0043211E" w:rsidP="00DF2BE2">
      <w:pPr>
        <w:suppressAutoHyphens/>
        <w:ind w:firstLine="480"/>
        <w:jc w:val="both"/>
      </w:pPr>
      <w:r w:rsidRPr="00DF2BE2">
        <w:rPr>
          <w:color w:val="000000"/>
        </w:rPr>
        <w:t xml:space="preserve">Заказчик поручает, а Подрядчик принимает на себя обязательства </w:t>
      </w:r>
      <w:r w:rsidRPr="00DF2BE2">
        <w:rPr>
          <w:b/>
        </w:rPr>
        <w:t>по</w:t>
      </w:r>
      <w:r w:rsidRPr="00DF2BE2">
        <w:t xml:space="preserve"> </w:t>
      </w:r>
      <w:r w:rsidRPr="00DF2BE2">
        <w:rPr>
          <w:b/>
        </w:rPr>
        <w:t>выполнению проектных работ по разработке технического проекта по замене внутренних циклонов реактора Р-1 и кольцевых воздухораспределителей регенератора Р-2 на установке 1А-1М ОАО «Славнефть-ЯНОС»,</w:t>
      </w:r>
      <w:r w:rsidRPr="00DF2BE2">
        <w:t xml:space="preserve"> </w:t>
      </w:r>
      <w:r w:rsidRPr="00DF2BE2">
        <w:rPr>
          <w:bCs/>
        </w:rPr>
        <w:t>далее по тексту «Объект».</w:t>
      </w:r>
      <w:r w:rsidRPr="00DF2BE2">
        <w:t xml:space="preserve">    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Работы в рамках настоящего Договора должны:</w:t>
      </w:r>
    </w:p>
    <w:p w:rsidR="0043211E" w:rsidRPr="00DF2BE2" w:rsidRDefault="0043211E" w:rsidP="00DF2BE2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DF2BE2">
        <w:t xml:space="preserve">выполняться Подрядчиком в строгом соответствии с утвержденным Заказчиком Заданием на проектирование № 3-3139.1 (Приложение №1), являющимся неотъемлемой частью Договора; </w:t>
      </w:r>
    </w:p>
    <w:p w:rsidR="0043211E" w:rsidRPr="00DF2BE2" w:rsidRDefault="0043211E" w:rsidP="00DF2BE2">
      <w:pPr>
        <w:pStyle w:val="2d"/>
        <w:numPr>
          <w:ilvl w:val="2"/>
          <w:numId w:val="42"/>
        </w:numPr>
        <w:tabs>
          <w:tab w:val="clear" w:pos="862"/>
          <w:tab w:val="num" w:pos="1200"/>
          <w:tab w:val="num" w:pos="1920"/>
        </w:tabs>
        <w:suppressAutoHyphens/>
        <w:ind w:left="1200"/>
        <w:contextualSpacing w:val="0"/>
        <w:jc w:val="both"/>
      </w:pPr>
      <w:r w:rsidRPr="00DF2BE2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Заказчику.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jc w:val="both"/>
        <w:rPr>
          <w:color w:val="000000"/>
        </w:rPr>
      </w:pPr>
      <w:r w:rsidRPr="00DF2BE2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Срок выполнения работ по договору:</w:t>
      </w:r>
    </w:p>
    <w:p w:rsidR="0043211E" w:rsidRPr="00DF2BE2" w:rsidRDefault="0043211E" w:rsidP="00DF2BE2">
      <w:pPr>
        <w:suppressAutoHyphens/>
        <w:ind w:left="454"/>
        <w:jc w:val="both"/>
      </w:pPr>
      <w:r w:rsidRPr="00DF2BE2">
        <w:t xml:space="preserve">Начало: дата подписания настоящего договора, окончание: 15 </w:t>
      </w:r>
      <w:r w:rsidR="002F6B2A">
        <w:t>октября</w:t>
      </w:r>
      <w:r w:rsidRPr="00DF2BE2">
        <w:t xml:space="preserve"> 2015 г.</w:t>
      </w:r>
    </w:p>
    <w:p w:rsidR="0043211E" w:rsidRPr="00DF2BE2" w:rsidRDefault="0043211E" w:rsidP="00DF2BE2">
      <w:pPr>
        <w:suppressAutoHyphens/>
        <w:ind w:left="454"/>
        <w:jc w:val="both"/>
      </w:pPr>
      <w:r w:rsidRPr="00DF2BE2">
        <w:t>Срок выполнения работ на каждом этапе, а также размер платежа определены Календарным планом (Приложение № 2), являющимся неотъемлемой частью настоящего Договора.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Результатом работы по настоящему Договору является Документация, соответствующая требованиям пункта 1.1. Договора.</w:t>
      </w:r>
    </w:p>
    <w:p w:rsidR="0043211E" w:rsidRPr="00DF2BE2" w:rsidRDefault="0043211E" w:rsidP="00DF2BE2">
      <w:pPr>
        <w:numPr>
          <w:ilvl w:val="1"/>
          <w:numId w:val="42"/>
        </w:numPr>
        <w:suppressAutoHyphens/>
        <w:ind w:left="454" w:hanging="454"/>
        <w:jc w:val="both"/>
      </w:pPr>
      <w:r w:rsidRPr="00DF2BE2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DF2BE2" w:rsidRPr="00DF2BE2" w:rsidRDefault="00DF2BE2" w:rsidP="00DF2BE2">
      <w:pPr>
        <w:suppressAutoHyphens/>
        <w:ind w:left="454"/>
        <w:jc w:val="both"/>
      </w:pPr>
    </w:p>
    <w:p w:rsidR="0043211E" w:rsidRPr="00DF2BE2" w:rsidRDefault="0043211E" w:rsidP="00DF2BE2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/>
          <w:b w:val="0"/>
          <w:sz w:val="24"/>
          <w:szCs w:val="24"/>
        </w:rPr>
      </w:pPr>
      <w:bookmarkStart w:id="2" w:name="_Toc140648764"/>
      <w:r w:rsidRPr="00DF2BE2">
        <w:rPr>
          <w:rFonts w:ascii="Times New Roman" w:hAnsi="Times New Roman"/>
          <w:b w:val="0"/>
          <w:sz w:val="24"/>
          <w:szCs w:val="24"/>
        </w:rPr>
        <w:t xml:space="preserve">Стоимость </w:t>
      </w:r>
      <w:r w:rsidRPr="00DF2BE2">
        <w:rPr>
          <w:rFonts w:ascii="Times New Roman" w:hAnsi="Times New Roman"/>
          <w:b w:val="0"/>
          <w:bCs w:val="0"/>
          <w:sz w:val="24"/>
          <w:szCs w:val="24"/>
        </w:rPr>
        <w:t>р</w:t>
      </w:r>
      <w:r w:rsidRPr="00DF2BE2">
        <w:rPr>
          <w:rFonts w:ascii="Times New Roman" w:hAnsi="Times New Roman"/>
          <w:b w:val="0"/>
          <w:sz w:val="24"/>
          <w:szCs w:val="24"/>
        </w:rPr>
        <w:t>абот и порядок расчетов</w:t>
      </w:r>
      <w:bookmarkEnd w:id="2"/>
    </w:p>
    <w:p w:rsidR="00DF2BE2" w:rsidRPr="00DF2BE2" w:rsidRDefault="00DF2BE2" w:rsidP="00DF2BE2"/>
    <w:p w:rsidR="0043211E" w:rsidRPr="002414E9" w:rsidRDefault="0043211E" w:rsidP="0043211E">
      <w:pPr>
        <w:numPr>
          <w:ilvl w:val="1"/>
          <w:numId w:val="42"/>
        </w:numPr>
        <w:suppressAutoHyphens/>
        <w:jc w:val="both"/>
        <w:rPr>
          <w:b/>
          <w:bCs/>
        </w:rPr>
      </w:pPr>
      <w:r w:rsidRPr="00DF2BE2">
        <w:t>Договорная стоимость работ, определенных настоящим договором</w:t>
      </w:r>
      <w:r w:rsidRPr="00C64C4C">
        <w:t xml:space="preserve">, </w:t>
      </w:r>
      <w:r w:rsidRPr="00C64C4C">
        <w:rPr>
          <w:bCs/>
        </w:rPr>
        <w:t xml:space="preserve">составляет </w:t>
      </w:r>
      <w:r>
        <w:rPr>
          <w:bCs/>
        </w:rPr>
        <w:t xml:space="preserve">              </w:t>
      </w:r>
      <w:r>
        <w:rPr>
          <w:b/>
          <w:bCs/>
        </w:rPr>
        <w:t>________________________</w:t>
      </w:r>
      <w:r w:rsidRPr="008C389D">
        <w:rPr>
          <w:b/>
          <w:bCs/>
        </w:rPr>
        <w:t xml:space="preserve"> руб. (</w:t>
      </w:r>
      <w:r>
        <w:rPr>
          <w:b/>
          <w:bCs/>
        </w:rPr>
        <w:t>___________________________________________</w:t>
      </w:r>
      <w:r w:rsidRPr="002414E9">
        <w:rPr>
          <w:b/>
          <w:bCs/>
        </w:rPr>
        <w:t xml:space="preserve">), в том числе  НДС 18 % </w:t>
      </w:r>
      <w:r>
        <w:rPr>
          <w:b/>
          <w:bCs/>
        </w:rPr>
        <w:t xml:space="preserve">___________ </w:t>
      </w:r>
      <w:r w:rsidRPr="002414E9">
        <w:rPr>
          <w:b/>
          <w:bCs/>
        </w:rPr>
        <w:t>руб. (</w:t>
      </w:r>
      <w:r>
        <w:rPr>
          <w:b/>
          <w:bCs/>
        </w:rPr>
        <w:t>________________________________</w:t>
      </w:r>
      <w:r w:rsidRPr="002414E9">
        <w:rPr>
          <w:b/>
          <w:bCs/>
        </w:rPr>
        <w:t xml:space="preserve">). </w:t>
      </w:r>
    </w:p>
    <w:p w:rsidR="0043211E" w:rsidRPr="00C64C4C" w:rsidRDefault="0043211E" w:rsidP="0043211E">
      <w:pPr>
        <w:suppressAutoHyphens/>
        <w:ind w:left="480"/>
        <w:jc w:val="both"/>
        <w:rPr>
          <w:bCs/>
        </w:rPr>
      </w:pPr>
      <w:r>
        <w:rPr>
          <w:bCs/>
        </w:rPr>
        <w:t xml:space="preserve">Виды и объемы работ перечислены в Смете </w:t>
      </w:r>
      <w:r w:rsidRPr="00581547">
        <w:rPr>
          <w:bCs/>
        </w:rPr>
        <w:t xml:space="preserve">(Приложение № </w:t>
      </w:r>
      <w:r>
        <w:rPr>
          <w:bCs/>
        </w:rPr>
        <w:t>3</w:t>
      </w:r>
      <w:r w:rsidRPr="00581547">
        <w:rPr>
          <w:bCs/>
        </w:rPr>
        <w:t xml:space="preserve">), прилагаемой к настоящему Договору и являющейся его неотъемлемой частью. </w:t>
      </w:r>
      <w:r>
        <w:rPr>
          <w:bCs/>
        </w:rPr>
        <w:t xml:space="preserve">При этом Смета служит исключительно для определения конкретных видов и объемов, но не стоимости работ. </w:t>
      </w:r>
      <w:r w:rsidRPr="00581547">
        <w:rPr>
          <w:bCs/>
        </w:rPr>
        <w:t>С</w:t>
      </w:r>
      <w:r w:rsidRPr="00C64C4C">
        <w:rPr>
          <w:bCs/>
        </w:rPr>
        <w:t xml:space="preserve">тоимость работ является твердой и не подлежит изменению в ходе выполнения работ по настоящему </w:t>
      </w:r>
      <w:r>
        <w:rPr>
          <w:bCs/>
        </w:rPr>
        <w:t>Д</w:t>
      </w:r>
      <w:r w:rsidRPr="00C64C4C">
        <w:rPr>
          <w:bCs/>
        </w:rPr>
        <w:t>оговору.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C64C4C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</w:t>
      </w:r>
      <w:r>
        <w:t>Подрядчик</w:t>
      </w:r>
      <w:r w:rsidRPr="00C64C4C">
        <w:t xml:space="preserve"> предоставляет Заказчику счет-фактуру (ст. 168 Налогового кодекса РФ). Заказчик в течение 60 дней после получения счета-фактуры обязуется оплатить </w:t>
      </w:r>
      <w:r>
        <w:t xml:space="preserve">Подрядчику </w:t>
      </w:r>
      <w:r w:rsidRPr="00C64C4C">
        <w:t>стоимость выполненной работы путем перечисления денежных средств на расчетный счет</w:t>
      </w:r>
      <w:r>
        <w:t xml:space="preserve"> Подрядчика</w:t>
      </w:r>
      <w:r w:rsidRPr="00C64C4C">
        <w:t xml:space="preserve">. В случае нарушения </w:t>
      </w:r>
      <w:r>
        <w:t xml:space="preserve">Подрядчиком </w:t>
      </w:r>
      <w:r w:rsidRPr="00C64C4C">
        <w:t xml:space="preserve">настоящего Договора оплата производится не раньше </w:t>
      </w:r>
      <w:r>
        <w:t xml:space="preserve">оплаты Подрядчиком </w:t>
      </w:r>
      <w:r w:rsidRPr="00C64C4C">
        <w:t xml:space="preserve">сумм </w:t>
      </w:r>
      <w:r>
        <w:t>неустоек/</w:t>
      </w:r>
      <w:r w:rsidRPr="00C64C4C">
        <w:t>штрафов, предъявленных</w:t>
      </w:r>
      <w:r>
        <w:t xml:space="preserve"> Подрядчику</w:t>
      </w:r>
      <w:r w:rsidRPr="00C64C4C">
        <w:t xml:space="preserve"> </w:t>
      </w:r>
      <w:r w:rsidRPr="005D365B">
        <w:rPr>
          <w:color w:val="000000"/>
        </w:rPr>
        <w:t>(пункт</w:t>
      </w:r>
      <w:r>
        <w:rPr>
          <w:color w:val="000000"/>
        </w:rPr>
        <w:t xml:space="preserve"> 6.2.).</w:t>
      </w:r>
    </w:p>
    <w:p w:rsidR="0043211E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EF0150">
        <w:t xml:space="preserve">При необходимости </w:t>
      </w:r>
      <w:r>
        <w:t xml:space="preserve">увеличения или уменьшения объема проектирования по сравнению с Заданием на проектирование </w:t>
      </w:r>
      <w:r w:rsidRPr="006F6AFA">
        <w:t xml:space="preserve"> </w:t>
      </w:r>
      <w:r w:rsidRPr="00581547">
        <w:t>Заказчик вносит изменения</w:t>
      </w:r>
      <w:r w:rsidRPr="007E2E59">
        <w:t xml:space="preserve"> в </w:t>
      </w:r>
      <w:r>
        <w:t xml:space="preserve">Задание на проектирование </w:t>
      </w:r>
      <w:r w:rsidRPr="007E2E59">
        <w:t xml:space="preserve">к Договору, направив письменное указание </w:t>
      </w:r>
      <w:r>
        <w:t>Подрядчику</w:t>
      </w:r>
      <w:r w:rsidRPr="007E2E59">
        <w:t xml:space="preserve">. Если такие изменения  повлекут за собой увеличение или уменьшение стоимости или сроков выполнения работ </w:t>
      </w:r>
      <w:r>
        <w:t>Подрядчиком</w:t>
      </w:r>
      <w:r w:rsidRPr="007E2E59">
        <w:t xml:space="preserve">, </w:t>
      </w:r>
      <w:r>
        <w:t>Подрядчик</w:t>
      </w:r>
      <w:r w:rsidRPr="007E2E59">
        <w:t xml:space="preserve"> уведомляет об этом Заказчика в письменной форме с предоставлением оценки влияния таких изменений на стоимость и срок выполнения работ. </w:t>
      </w:r>
      <w:r w:rsidRPr="00DA1772">
        <w:t xml:space="preserve">Работы по измененному Заказчиком </w:t>
      </w:r>
      <w:r>
        <w:t>Заданию на проектирование</w:t>
      </w:r>
      <w:r w:rsidRPr="00DA1772">
        <w:t xml:space="preserve"> выполняются и оплачиваются в соответствии с Дополнительным соглашением к данному Договору.</w:t>
      </w:r>
    </w:p>
    <w:p w:rsidR="0043211E" w:rsidRPr="007E2E59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>
        <w:t>В случае несоответствия Документации указанным в пункте 1.1. Договора требованиям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43211E" w:rsidRPr="00C47F98" w:rsidRDefault="0043211E" w:rsidP="0043211E">
      <w:pPr>
        <w:numPr>
          <w:ilvl w:val="1"/>
          <w:numId w:val="42"/>
        </w:numPr>
        <w:suppressAutoHyphens/>
        <w:ind w:left="454" w:hanging="454"/>
        <w:jc w:val="both"/>
      </w:pPr>
      <w:r w:rsidRPr="00C47F98">
        <w:t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43211E" w:rsidRDefault="0043211E" w:rsidP="000F259A">
      <w:pPr>
        <w:numPr>
          <w:ilvl w:val="1"/>
          <w:numId w:val="42"/>
        </w:numPr>
        <w:suppressAutoHyphens/>
        <w:jc w:val="both"/>
      </w:pPr>
      <w:r w:rsidRPr="00C64C4C">
        <w:t>При выполнении Сторонами в полном объеме всех обязательств по настоящему Договору (подписание акт</w:t>
      </w:r>
      <w:r>
        <w:t>ов</w:t>
      </w:r>
      <w:r w:rsidRPr="00C64C4C">
        <w:t xml:space="preserve"> сдачи-приемки выполненных работ и получение 100% оплаты за выполненные работы) в течение </w:t>
      </w:r>
      <w:r>
        <w:t>3</w:t>
      </w:r>
      <w:r w:rsidRPr="00C64C4C">
        <w:t>0 (</w:t>
      </w:r>
      <w:r>
        <w:t>тридцати</w:t>
      </w:r>
      <w:r w:rsidRPr="00C64C4C">
        <w:t>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0F259A" w:rsidRPr="000F259A" w:rsidRDefault="000F259A" w:rsidP="000F259A">
      <w:pPr>
        <w:suppressAutoHyphens/>
        <w:ind w:left="456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0F259A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0F259A" w:rsidRPr="000F259A" w:rsidRDefault="000F259A" w:rsidP="000F259A"/>
    <w:p w:rsidR="0043211E" w:rsidRPr="000F259A" w:rsidRDefault="0043211E" w:rsidP="000F259A">
      <w:pPr>
        <w:numPr>
          <w:ilvl w:val="1"/>
          <w:numId w:val="42"/>
        </w:numPr>
        <w:suppressAutoHyphens/>
        <w:jc w:val="both"/>
      </w:pPr>
      <w:r w:rsidRPr="000F259A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</w:p>
    <w:p w:rsidR="000F259A" w:rsidRPr="000F259A" w:rsidRDefault="000F259A" w:rsidP="000F259A">
      <w:pPr>
        <w:suppressAutoHyphens/>
        <w:ind w:left="456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0F259A">
        <w:rPr>
          <w:rFonts w:ascii="Times New Roman" w:hAnsi="Times New Roman" w:cs="Times New Roman"/>
          <w:b w:val="0"/>
          <w:sz w:val="24"/>
          <w:szCs w:val="24"/>
        </w:rPr>
        <w:t>Порядок сдачи и приёмки работ</w:t>
      </w:r>
      <w:bookmarkEnd w:id="4"/>
    </w:p>
    <w:p w:rsidR="000F259A" w:rsidRPr="000F259A" w:rsidRDefault="000F259A" w:rsidP="000F259A"/>
    <w:p w:rsidR="0043211E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0F259A">
        <w:t>Работа выполняется поэтапно. Каждый из этапов предусматривает выполнение части работ. Содержание и сроки выполнения этапов определены Календарным</w:t>
      </w:r>
      <w:r>
        <w:t xml:space="preserve"> планом. Предварительная приемка Заказчиком части работ (в т.ч. и по отдельным этапам) не влияет на установленное в п.1.4 правило, определяющее результат работ. Несоответствие разработанной Документации требованиям пункта 1.1. Договора свидетельствует об недостижении Подрядчиком результата работ по договору (несмотря на предварительную приёмку Заказчиком части работ, в т.ч. и по отдельным этапам). </w:t>
      </w:r>
    </w:p>
    <w:p w:rsidR="0043211E" w:rsidRPr="00D97DD0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>
        <w:t>Разработанная  Д</w:t>
      </w:r>
      <w:r w:rsidRPr="00C64C4C">
        <w:t xml:space="preserve">окументация передается </w:t>
      </w:r>
      <w:r>
        <w:t xml:space="preserve">Подрядчиком </w:t>
      </w:r>
      <w:r w:rsidRPr="00D97DD0">
        <w:t xml:space="preserve">Заказчику </w:t>
      </w:r>
      <w:r>
        <w:t xml:space="preserve">в </w:t>
      </w:r>
      <w:r w:rsidRPr="00D97DD0">
        <w:t xml:space="preserve">четырех экземплярах на бумажном носителе и в одном экземпляре на электронном носителе </w:t>
      </w:r>
      <w:r>
        <w:t>(с</w:t>
      </w:r>
      <w:r w:rsidRPr="00D97DD0">
        <w:t>метная документация передается на электронном носителе в формате сметной программы</w:t>
      </w:r>
      <w:r>
        <w:t xml:space="preserve">  и</w:t>
      </w:r>
      <w:r w:rsidRPr="00D97DD0">
        <w:t xml:space="preserve"> в формате программы Excel</w:t>
      </w:r>
      <w:r>
        <w:t>, прочая документация -</w:t>
      </w:r>
      <w:r w:rsidRPr="00D97DD0">
        <w:t xml:space="preserve"> в формате </w:t>
      </w:r>
      <w:r w:rsidRPr="00562B08">
        <w:rPr>
          <w:lang w:val="en-US"/>
        </w:rPr>
        <w:t>PDF</w:t>
      </w:r>
      <w:r>
        <w:t xml:space="preserve">). Документация передаётся </w:t>
      </w:r>
      <w:r w:rsidRPr="00D97DD0">
        <w:t xml:space="preserve">по Акту сдачи-приемки выполненных работ </w:t>
      </w:r>
      <w:r w:rsidRPr="00562B08">
        <w:t>с сопроводительными документами (накладной, письмом) в порядке, предусмотренном в п. 3.1.</w:t>
      </w:r>
    </w:p>
    <w:p w:rsidR="0043211E" w:rsidRPr="00C64C4C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Заказчик в течение 1</w:t>
      </w:r>
      <w:r>
        <w:t>5</w:t>
      </w:r>
      <w:r w:rsidRPr="00C64C4C">
        <w:t xml:space="preserve"> рабочих дней со дня получения </w:t>
      </w:r>
      <w:r>
        <w:t xml:space="preserve">разработанной </w:t>
      </w:r>
      <w:r w:rsidRPr="00C64C4C">
        <w:t xml:space="preserve">документации и Акта сдачи-приемки обязан направить </w:t>
      </w:r>
      <w:r>
        <w:t xml:space="preserve">Подрядчику </w:t>
      </w:r>
      <w:r w:rsidRPr="00C64C4C">
        <w:t>подписанный Акт сдачи-приемки или мотивированный отказ от приемки работ.</w:t>
      </w:r>
      <w:r>
        <w:t xml:space="preserve"> Срок на рассмотрение Заказчиком документации входит в предусмотренный в п.1.3 срок выполнения работ по договору.</w:t>
      </w:r>
    </w:p>
    <w:p w:rsidR="0043211E" w:rsidRPr="00C64C4C" w:rsidRDefault="0043211E" w:rsidP="0043211E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</w:t>
      </w:r>
      <w:r>
        <w:t xml:space="preserve">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43211E" w:rsidRPr="00C64C4C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не обеспечения Заказчиком приемки </w:t>
      </w:r>
      <w:r>
        <w:t xml:space="preserve">разработанной </w:t>
      </w:r>
      <w:r w:rsidRPr="00C64C4C">
        <w:t xml:space="preserve">документации и отсутствия мотивированного отказа от приемки </w:t>
      </w:r>
      <w:r w:rsidRPr="00F76E3A">
        <w:t>в течение 15 рабочих дней</w:t>
      </w:r>
      <w:r w:rsidRPr="00C64C4C">
        <w:t xml:space="preserve"> после </w:t>
      </w:r>
      <w:r>
        <w:t>получения</w:t>
      </w:r>
      <w:r w:rsidRPr="00C64C4C">
        <w:t xml:space="preserve"> </w:t>
      </w:r>
      <w:r>
        <w:t xml:space="preserve">Документации и </w:t>
      </w:r>
      <w:r w:rsidRPr="00C64C4C">
        <w:t xml:space="preserve">Акта </w:t>
      </w:r>
      <w:r>
        <w:t>сдачи-приемки</w:t>
      </w:r>
      <w:r w:rsidRPr="00C64C4C">
        <w:t xml:space="preserve">, работа считается принятой, и </w:t>
      </w:r>
      <w:r>
        <w:t xml:space="preserve">Подрядчик </w:t>
      </w:r>
      <w:r w:rsidRPr="00C64C4C">
        <w:t>вправе составить односторонний акт.</w:t>
      </w:r>
    </w:p>
    <w:p w:rsidR="0043211E" w:rsidRDefault="0043211E" w:rsidP="000F259A">
      <w:pPr>
        <w:numPr>
          <w:ilvl w:val="1"/>
          <w:numId w:val="43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C64C4C">
        <w:t xml:space="preserve">В случае досрочного выполнения </w:t>
      </w:r>
      <w:r>
        <w:t xml:space="preserve">Подрядчиком </w:t>
      </w:r>
      <w:r w:rsidRPr="00C64C4C">
        <w:t>работ согласно Договору Заказчик вправе принять и оплатить эти работы на условиях настоящего договора.</w:t>
      </w:r>
    </w:p>
    <w:p w:rsidR="000F259A" w:rsidRPr="000F259A" w:rsidRDefault="000F259A" w:rsidP="000F259A">
      <w:pPr>
        <w:suppressAutoHyphens/>
        <w:ind w:left="480"/>
        <w:jc w:val="both"/>
      </w:pPr>
    </w:p>
    <w:p w:rsidR="0043211E" w:rsidRPr="000F259A" w:rsidRDefault="0043211E" w:rsidP="000F259A">
      <w:pPr>
        <w:pStyle w:val="1"/>
        <w:numPr>
          <w:ilvl w:val="0"/>
          <w:numId w:val="42"/>
        </w:numPr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0F259A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0F259A" w:rsidRPr="000F259A" w:rsidRDefault="000F259A" w:rsidP="000F259A"/>
    <w:p w:rsidR="0043211E" w:rsidRPr="000F259A" w:rsidRDefault="0043211E" w:rsidP="000F259A">
      <w:pPr>
        <w:numPr>
          <w:ilvl w:val="1"/>
          <w:numId w:val="42"/>
        </w:numPr>
        <w:suppressAutoHyphens/>
        <w:jc w:val="both"/>
      </w:pPr>
      <w:r w:rsidRPr="000F259A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43211E" w:rsidRPr="00C64C4C" w:rsidRDefault="0043211E" w:rsidP="000F259A">
      <w:pPr>
        <w:numPr>
          <w:ilvl w:val="1"/>
          <w:numId w:val="42"/>
        </w:numPr>
        <w:suppressAutoHyphens/>
        <w:jc w:val="both"/>
      </w:pPr>
      <w:r w:rsidRPr="00C64C4C">
        <w:t>Заказчик обязан: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Предоставить </w:t>
      </w:r>
      <w:r>
        <w:t xml:space="preserve">Подрядчику </w:t>
      </w:r>
      <w:r w:rsidRPr="00C64C4C">
        <w:t xml:space="preserve">информацию и документацию, необходимую для выполнения </w:t>
      </w:r>
      <w:r>
        <w:t>проектных работ в объеме, указанном в Задании на проектирование.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Своевременно принять результат и оплатить </w:t>
      </w:r>
      <w:r>
        <w:t xml:space="preserve">Подрядчику </w:t>
      </w:r>
      <w:r w:rsidRPr="00C64C4C">
        <w:t xml:space="preserve">стоимость выполненных работ  в соответствии с условиями статьи 2 </w:t>
      </w:r>
      <w:r>
        <w:t>Д</w:t>
      </w:r>
      <w:r w:rsidRPr="00C64C4C">
        <w:t>оговора, также любую дополнительную работу в связи с изменениями в соответствии с пункт</w:t>
      </w:r>
      <w:r>
        <w:t>ом  2.3.</w:t>
      </w:r>
      <w:r w:rsidRPr="00C64C4C">
        <w:t xml:space="preserve">  Договора.</w:t>
      </w:r>
    </w:p>
    <w:p w:rsidR="0043211E" w:rsidRPr="00C64C4C" w:rsidRDefault="0043211E" w:rsidP="0043211E">
      <w:pPr>
        <w:pStyle w:val="2d"/>
        <w:numPr>
          <w:ilvl w:val="2"/>
          <w:numId w:val="42"/>
        </w:numPr>
        <w:suppressAutoHyphens/>
        <w:ind w:hanging="862"/>
        <w:contextualSpacing w:val="0"/>
        <w:jc w:val="both"/>
      </w:pPr>
      <w:r w:rsidRPr="00C64C4C">
        <w:t xml:space="preserve">Выдать представителям </w:t>
      </w:r>
      <w:r>
        <w:t xml:space="preserve">Подрядчика </w:t>
      </w:r>
      <w:r w:rsidRPr="00C64C4C">
        <w:t>пропуска в соответствии с «Положением о пропускном и внутриобъектовом режимах на территории ОАО «Славнефть-ЯНОС»</w:t>
      </w:r>
      <w:r>
        <w:t>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Заказчик имеет право:</w:t>
      </w:r>
    </w:p>
    <w:p w:rsidR="0043211E" w:rsidRPr="00DF712A" w:rsidRDefault="0043211E" w:rsidP="0043211E">
      <w:pPr>
        <w:numPr>
          <w:ilvl w:val="2"/>
          <w:numId w:val="42"/>
        </w:numPr>
        <w:suppressAutoHyphens/>
        <w:ind w:left="840" w:hanging="840"/>
        <w:jc w:val="both"/>
      </w:pPr>
      <w:r w:rsidRPr="00DF712A">
        <w:t xml:space="preserve">С целью корректировки объема выполняемых работ вносить изменения в </w:t>
      </w:r>
      <w:r>
        <w:t xml:space="preserve">Задание на проектирование </w:t>
      </w:r>
      <w:r w:rsidRPr="00DF712A">
        <w:t xml:space="preserve">к Договору, направив письменное указание </w:t>
      </w:r>
      <w:r>
        <w:t>Подрядчику</w:t>
      </w:r>
      <w:r w:rsidRPr="00DF712A">
        <w:t xml:space="preserve">. 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40"/>
        <w:jc w:val="both"/>
      </w:pPr>
      <w:r>
        <w:t>П</w:t>
      </w:r>
      <w:r w:rsidRPr="00C64C4C">
        <w:t xml:space="preserve">роверять ход и качество работ, выполняемых </w:t>
      </w:r>
      <w:r>
        <w:t>Подрядчиком</w:t>
      </w:r>
      <w:r w:rsidRPr="00C64C4C">
        <w:t>, не вмешиваясь в его хозяйственную деятельность.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40"/>
        <w:jc w:val="both"/>
      </w:pPr>
      <w:r w:rsidRPr="00C64C4C">
        <w:t xml:space="preserve">Потребовать от </w:t>
      </w:r>
      <w:r>
        <w:t xml:space="preserve">Подрядчика </w:t>
      </w:r>
      <w:r w:rsidRPr="00C64C4C">
        <w:t>приостановить выполнение работ</w:t>
      </w:r>
      <w:r>
        <w:t>, в т.ч.</w:t>
      </w:r>
      <w:r w:rsidRPr="00C64C4C">
        <w:t xml:space="preserve"> в случае выявления нарушений условий Договора.</w:t>
      </w:r>
    </w:p>
    <w:p w:rsidR="0043211E" w:rsidRPr="00C64C4C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 xml:space="preserve"> </w:t>
      </w:r>
      <w:r>
        <w:t>Подрядчик</w:t>
      </w:r>
      <w:r w:rsidRPr="00C64C4C">
        <w:t xml:space="preserve"> обязан:</w:t>
      </w:r>
      <w:r>
        <w:t xml:space="preserve"> 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Участвовать по требованию Заказчика в совещаниях по рассмотрению и согласованию промежуточных результатов работы и оформлять протоколы совещаний.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В случае необходимости – самостоятельно выполнить сбор дополнительных исходных данных для проектирования непосредственно в подразделении Заказчика, к которому относится объект проектирования. Собранная информация и документация должна быть подписана одним из следующих представителей Заказчика: начальник цеха, главный специалист, заместитель главного инженера. 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Разработать и передать Заказчику технологические схемы и заказную документацию на оборудование не позднее двух месяцев с даты заключения договора (дополнительного соглашения), если более короткие сроки не предусмотрены договором (дополнительным соглашением), заданием на проектирование.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При разработке смет руководствоваться следующим: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r>
        <w:t>Сметы должны быть разработаны в программном комплексе «Багира».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r>
        <w:t>Сметы должны быть разработаны ресурсным методом.</w:t>
      </w:r>
    </w:p>
    <w:p w:rsidR="0043211E" w:rsidRDefault="0043211E" w:rsidP="0043211E">
      <w:pPr>
        <w:numPr>
          <w:ilvl w:val="3"/>
          <w:numId w:val="42"/>
        </w:numPr>
        <w:suppressAutoHyphens/>
        <w:jc w:val="both"/>
      </w:pPr>
      <w:r>
        <w:t xml:space="preserve">Сметы должны быть переданы Заказчику в формате сметной программы, в формате </w:t>
      </w:r>
      <w:r>
        <w:rPr>
          <w:lang w:val="en-US"/>
        </w:rPr>
        <w:t>Smt</w:t>
      </w:r>
      <w:r>
        <w:t>, а также на бумажном носителе в 3 (трёх) экземплярах не позднее двух недель с момента передачи соответствующего раздела проекта, если более короткие сроки не предусмотрены договором (дополнительным соглашением), заданием на проектирование.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Дважды в месяц (первого и пятнадцатого числа каждого месяца) с </w:t>
      </w:r>
      <w:r w:rsidRPr="00755089">
        <w:t>сопроводительным письмом предос</w:t>
      </w:r>
      <w:r>
        <w:t xml:space="preserve">тавлять Заказчику отчет о ходе </w:t>
      </w:r>
      <w:r w:rsidRPr="00755089">
        <w:t>выполнения проектных рабо</w:t>
      </w:r>
      <w:r>
        <w:t xml:space="preserve">т по форме, предусмотренной Приложением № 4 к договору. Отчет представляется </w:t>
      </w:r>
      <w:r w:rsidRPr="004C36D3">
        <w:t>на бумажном носителе и в электронном виде в формате Excel</w:t>
      </w:r>
      <w:r>
        <w:t>.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423013">
        <w:t xml:space="preserve">В случае если для выполнения работ по настоящему </w:t>
      </w:r>
      <w:r>
        <w:t>Договору</w:t>
      </w:r>
      <w:r w:rsidRPr="00423013">
        <w:t xml:space="preserve"> требуется наличие допуска саморегулируемой организации либо иное разрешение, </w:t>
      </w:r>
      <w:r>
        <w:t>Подрядчик</w:t>
      </w:r>
      <w:r w:rsidRPr="00423013">
        <w:t xml:space="preserve"> обязуется выполнять такие работы только при наличии соответствующего допуска (разрешения); в случае отсутствия такого допуска (разрешения) </w:t>
      </w:r>
      <w:r>
        <w:t>Подрядчик</w:t>
      </w:r>
      <w:r w:rsidRPr="00423013">
        <w:t xml:space="preserve"> обязуется обеспечить выполнение работ лицом, имеющим соответствующий допуск (разрешение). Необходимость получения допуска (разрешения) </w:t>
      </w:r>
      <w:r>
        <w:t>Подрядчик</w:t>
      </w:r>
      <w:r w:rsidRPr="00423013">
        <w:t xml:space="preserve"> обязан определить самостоятельно</w:t>
      </w:r>
      <w:r>
        <w:t>.</w:t>
      </w:r>
    </w:p>
    <w:p w:rsidR="0043211E" w:rsidRPr="00280A02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2124C2">
        <w:t xml:space="preserve">Обеспечить сдачу Заказчику пропусков, </w:t>
      </w:r>
      <w:r w:rsidRPr="00AE47FE">
        <w:t>выданных работникам Подрядчика и привлеченн</w:t>
      </w:r>
      <w:r>
        <w:t>ых</w:t>
      </w:r>
      <w:r w:rsidRPr="00AE47FE">
        <w:t xml:space="preserve"> Подрядчиком</w:t>
      </w:r>
      <w:r>
        <w:t xml:space="preserve"> субподрядчиков, </w:t>
      </w:r>
      <w:r w:rsidRPr="002124C2">
        <w:t>не позднее дня, следующего за днем окончания срока дейс</w:t>
      </w:r>
      <w:r>
        <w:t xml:space="preserve">твия соответствующего пропуска, </w:t>
      </w:r>
      <w:r w:rsidRPr="00280A02">
        <w:t>или за днем увольнения работника - в зависимости от того, что наступит раньше.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Соблюдать требования следующих локальных нормативных актов Заказчика:</w:t>
      </w:r>
      <w:r>
        <w:t xml:space="preserve">              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C64C4C">
        <w:t>Инструкции № 1 по общим правилам охраны труда, промышленной и пожарной безопасности на ОАО «Славнефть-ЯНОС»;</w:t>
      </w:r>
    </w:p>
    <w:p w:rsidR="0043211E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Инструкция № 18 по охране труда по работе на высоте</w:t>
      </w:r>
      <w:r>
        <w:t>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экологической безопасности ОАО «Славнефть-ЯНОС»;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Правил благоустройства и содержания территории ОАО «Славнефть-ЯНОС»</w:t>
      </w:r>
    </w:p>
    <w:p w:rsidR="0043211E" w:rsidRPr="00C64C4C" w:rsidRDefault="0043211E" w:rsidP="0043211E">
      <w:pPr>
        <w:numPr>
          <w:ilvl w:val="0"/>
          <w:numId w:val="44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C64C4C">
        <w:t>Положения о пропускном и внутриобъектовом режимах на территории ОАО «Славнефть-ЯНОС».</w:t>
      </w:r>
    </w:p>
    <w:p w:rsidR="0043211E" w:rsidRPr="00C64C4C" w:rsidRDefault="0043211E" w:rsidP="0043211E">
      <w:pPr>
        <w:tabs>
          <w:tab w:val="left" w:pos="840"/>
        </w:tabs>
        <w:suppressAutoHyphens/>
        <w:ind w:left="840" w:hanging="862"/>
        <w:jc w:val="both"/>
      </w:pPr>
      <w:r w:rsidRPr="00C64C4C">
        <w:t xml:space="preserve">Названные локальные акты </w:t>
      </w:r>
      <w:r>
        <w:t xml:space="preserve">Подрядчик </w:t>
      </w:r>
      <w:r w:rsidRPr="00C64C4C">
        <w:t>на момент подписания настоящего Договора получил и с ними ознакомлен.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</w:t>
      </w:r>
      <w:r>
        <w:t>щим законодательством РФ.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</w:t>
      </w:r>
      <w:r>
        <w:t>соблюдения</w:t>
      </w:r>
      <w:r w:rsidRPr="00C64C4C">
        <w:t xml:space="preserve"> водителями </w:t>
      </w:r>
      <w:r>
        <w:t xml:space="preserve">Подрядчика </w:t>
      </w:r>
      <w:r w:rsidRPr="00C64C4C">
        <w:t>и</w:t>
      </w:r>
      <w:r>
        <w:t xml:space="preserve"> субподрядчиков</w:t>
      </w:r>
      <w:r w:rsidRPr="00C64C4C">
        <w:t>, привлеченных</w:t>
      </w:r>
      <w:r>
        <w:t xml:space="preserve"> Подрядчиком</w:t>
      </w:r>
      <w:r w:rsidRPr="00C64C4C">
        <w:t>, Правил дорожного движения. В случае совершения дорожно-транспортного происшествия незамедлительно извещать Заказчика.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43211E" w:rsidRPr="00EB0C58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C64C4C">
        <w:t xml:space="preserve">Выполнить работы по настоящему договору лично. </w:t>
      </w:r>
      <w:r>
        <w:t xml:space="preserve">Привлечение к исполнению работ субподрядчиков допускается только с письменного согласия Заказчика. </w:t>
      </w:r>
      <w:r w:rsidRPr="001D43F9">
        <w:rPr>
          <w:color w:val="000000"/>
        </w:rPr>
        <w:t xml:space="preserve">В случае необходимости привлечения </w:t>
      </w:r>
      <w:r>
        <w:rPr>
          <w:color w:val="000000"/>
        </w:rPr>
        <w:t>Подрядчиком с</w:t>
      </w:r>
      <w:r w:rsidRPr="001D43F9">
        <w:rPr>
          <w:color w:val="000000"/>
        </w:rPr>
        <w:t xml:space="preserve">убподрядчика для выполнения работ по Договору </w:t>
      </w:r>
      <w:r>
        <w:rPr>
          <w:color w:val="000000"/>
        </w:rPr>
        <w:t xml:space="preserve">Подрядчик </w:t>
      </w:r>
      <w:r w:rsidRPr="001D43F9">
        <w:rPr>
          <w:color w:val="000000"/>
        </w:rPr>
        <w:t xml:space="preserve">направляет Заказчику на имя генерального директора запрос на дачу согласия на привлечение </w:t>
      </w:r>
      <w:r>
        <w:rPr>
          <w:color w:val="000000"/>
        </w:rPr>
        <w:t xml:space="preserve">субподрядчика. К запросу Подрядчик </w:t>
      </w:r>
      <w:r w:rsidRPr="001D43F9">
        <w:rPr>
          <w:color w:val="000000"/>
        </w:rPr>
        <w:t xml:space="preserve">прикладывает заверенные копии следующих документов </w:t>
      </w:r>
      <w:r>
        <w:rPr>
          <w:color w:val="000000"/>
        </w:rPr>
        <w:t>с</w:t>
      </w:r>
      <w:r w:rsidRPr="001D43F9">
        <w:rPr>
          <w:color w:val="000000"/>
        </w:rPr>
        <w:t>убподрядчика: учредительных документов;</w:t>
      </w:r>
      <w:r>
        <w:rPr>
          <w:color w:val="000000"/>
        </w:rPr>
        <w:t xml:space="preserve"> </w:t>
      </w:r>
      <w:r w:rsidRPr="001D43F9">
        <w:rPr>
          <w:color w:val="000000"/>
        </w:rPr>
        <w:t>документов,</w:t>
      </w:r>
      <w:r>
        <w:rPr>
          <w:color w:val="000000"/>
        </w:rPr>
        <w:t xml:space="preserve"> </w:t>
      </w:r>
      <w:r w:rsidRPr="001D43F9">
        <w:rPr>
          <w:color w:val="000000"/>
        </w:rPr>
        <w:t>подтверждающих полномочия единоличного исполнительного органа; выписку из Е</w:t>
      </w:r>
      <w:r>
        <w:rPr>
          <w:color w:val="000000"/>
        </w:rPr>
        <w:t>ГР</w:t>
      </w:r>
      <w:r w:rsidRPr="001D43F9">
        <w:rPr>
          <w:color w:val="000000"/>
        </w:rPr>
        <w:t xml:space="preserve">ЮЛ; свидетельство </w:t>
      </w:r>
      <w:r w:rsidRPr="00280A02">
        <w:rPr>
          <w:rFonts w:ascii="13" w:hAnsi="13"/>
          <w:spacing w:val="-1"/>
        </w:rPr>
        <w:t xml:space="preserve">о допуске к </w:t>
      </w:r>
      <w:r w:rsidRPr="00280A02">
        <w:rPr>
          <w:spacing w:val="-1"/>
        </w:rPr>
        <w:t>определенному виду или видам работ которые оказывают влияние на безопасность объектов капитального строительства</w:t>
      </w:r>
      <w:r w:rsidRPr="001D43F9">
        <w:rPr>
          <w:bCs/>
          <w:color w:val="000000"/>
        </w:rPr>
        <w:t>.</w:t>
      </w:r>
      <w:r w:rsidRPr="00EB0C58">
        <w:rPr>
          <w:color w:val="000000"/>
        </w:rPr>
        <w:t xml:space="preserve"> Привлечение </w:t>
      </w:r>
      <w:r>
        <w:rPr>
          <w:color w:val="000000"/>
        </w:rPr>
        <w:t>с</w:t>
      </w:r>
      <w:r w:rsidRPr="00EB0C58">
        <w:rPr>
          <w:color w:val="000000"/>
        </w:rPr>
        <w:t>убподрядчиком третьих лиц для выполнения работ по Договору не допускается.</w:t>
      </w:r>
    </w:p>
    <w:p w:rsidR="0043211E" w:rsidRPr="00494604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C64C4C">
        <w:t xml:space="preserve">В случае привлечения </w:t>
      </w:r>
      <w:r>
        <w:t xml:space="preserve">Подрядчиком </w:t>
      </w:r>
      <w:r w:rsidRPr="00C64C4C">
        <w:t xml:space="preserve">для выполнения работ по Договору </w:t>
      </w:r>
      <w:r>
        <w:t xml:space="preserve">субподрядчиков Подрядчик </w:t>
      </w:r>
      <w:r w:rsidRPr="00C64C4C">
        <w:t xml:space="preserve">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</w:t>
      </w:r>
      <w:r>
        <w:t xml:space="preserve">Подрядчик </w:t>
      </w:r>
      <w:r w:rsidRPr="00C64C4C">
        <w:t xml:space="preserve">обязан предоставить копии Договоров, заключенных им с </w:t>
      </w:r>
      <w:r>
        <w:t>субподрядчиками</w:t>
      </w:r>
      <w:r w:rsidRPr="00C64C4C">
        <w:t>, в случае наличия у Заказчика замечаний, обеспечить внесение в Договор соответствующих изменений.</w:t>
      </w:r>
      <w:r w:rsidRPr="00494604">
        <w:rPr>
          <w:color w:val="0000FF"/>
        </w:rPr>
        <w:t xml:space="preserve"> 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 xml:space="preserve">Подрядчик </w:t>
      </w:r>
      <w:r w:rsidRPr="00C64C4C">
        <w:t>самостоятельно несет ответственность за до</w:t>
      </w:r>
      <w:r>
        <w:t>пущенные им</w:t>
      </w:r>
      <w:r w:rsidRPr="00C64C4C">
        <w:t xml:space="preserve"> либо п</w:t>
      </w:r>
      <w:r>
        <w:t xml:space="preserve">ривлеченными им субподрядчиками </w:t>
      </w:r>
      <w:r w:rsidRPr="00C64C4C">
        <w:t xml:space="preserve">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</w:t>
      </w:r>
      <w:r>
        <w:t>Подрядчика (либо субподрядчиков), Подрядчик</w:t>
      </w:r>
      <w:r w:rsidRPr="00C64C4C">
        <w:t xml:space="preserve">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При наличии вины </w:t>
      </w:r>
      <w:r>
        <w:t xml:space="preserve">Подрядчика </w:t>
      </w:r>
      <w:r w:rsidRPr="00C64C4C">
        <w:t xml:space="preserve">за аварии, инциденты и несчастные случаи, произошедшие на территории Заказчика, </w:t>
      </w:r>
      <w:r>
        <w:t xml:space="preserve">Подрядчик </w:t>
      </w:r>
      <w:r w:rsidRPr="00C64C4C">
        <w:t>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не несет ответственности за причинение вреда имуществу или здоровью, травмы, увечья или смерть любого работника </w:t>
      </w:r>
      <w:r>
        <w:t xml:space="preserve">Подрядчика </w:t>
      </w:r>
      <w:r w:rsidRPr="00C64C4C">
        <w:t xml:space="preserve">или </w:t>
      </w:r>
      <w:r>
        <w:t>субподрядчика</w:t>
      </w:r>
      <w:r w:rsidRPr="00C64C4C">
        <w:t>, привлеченного</w:t>
      </w:r>
      <w:r>
        <w:t xml:space="preserve"> Подрядчиком</w:t>
      </w:r>
      <w:r w:rsidRPr="00C64C4C">
        <w:t>, произошедшие не по вине Заказчика, а также в случае нарушения ими правил охраны труда или промышленной безопасности.</w:t>
      </w:r>
    </w:p>
    <w:p w:rsidR="0043211E" w:rsidRPr="00C64C4C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Заказчик вправе в любое время осуществлять контроль </w:t>
      </w:r>
      <w:r>
        <w:t xml:space="preserve"> </w:t>
      </w:r>
      <w:r w:rsidRPr="00C64C4C">
        <w:t>соблюдени</w:t>
      </w:r>
      <w:r>
        <w:t>я</w:t>
      </w:r>
      <w:r w:rsidRPr="00C64C4C">
        <w:t xml:space="preserve">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 xml:space="preserve">, привлекаемыми  </w:t>
      </w:r>
      <w:r>
        <w:t>Подрядчиком</w:t>
      </w:r>
      <w:r w:rsidRPr="00C64C4C">
        <w:t>, положений настоящей статьи Договора. Обнаруженные в ходе проверк</w:t>
      </w:r>
      <w:r>
        <w:t xml:space="preserve">и нарушения фиксируются в </w:t>
      </w:r>
      <w:r w:rsidRPr="00C64C4C">
        <w:t>акте,</w:t>
      </w:r>
      <w:r>
        <w:t xml:space="preserve"> </w:t>
      </w:r>
      <w:r w:rsidRPr="00C64C4C">
        <w:t xml:space="preserve">подписываемом представителями Заказчика, </w:t>
      </w:r>
      <w:r>
        <w:t>Подрядчика</w:t>
      </w:r>
      <w:r w:rsidRPr="00C64C4C">
        <w:t>/</w:t>
      </w:r>
      <w:r>
        <w:t>субподрядчиков</w:t>
      </w:r>
      <w:r w:rsidRPr="00C64C4C">
        <w:t xml:space="preserve">, привлекаемых </w:t>
      </w:r>
      <w:r>
        <w:t>Подрядчиком</w:t>
      </w:r>
      <w:r w:rsidRPr="00C64C4C">
        <w:t xml:space="preserve">. В случае отказа </w:t>
      </w:r>
      <w:r>
        <w:t>Подрядчика</w:t>
      </w:r>
      <w:r w:rsidRPr="00C64C4C">
        <w:t>/</w:t>
      </w:r>
      <w:r>
        <w:t>субподрядчиков</w:t>
      </w:r>
      <w:r w:rsidRPr="00C64C4C">
        <w:t>, привлекаемых</w:t>
      </w:r>
      <w:r>
        <w:t xml:space="preserve"> Подрядчиком</w:t>
      </w:r>
      <w:r w:rsidRPr="00C64C4C">
        <w:t>, от подписания такого акта он оформляется Заказчиком в одностороннем порядке.</w:t>
      </w:r>
    </w:p>
    <w:p w:rsidR="0043211E" w:rsidRPr="00652C7B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 w:rsidRPr="00C64C4C">
        <w:t xml:space="preserve">Несоблюдение </w:t>
      </w:r>
      <w:r>
        <w:t xml:space="preserve">Подрядчиком </w:t>
      </w:r>
      <w:r w:rsidRPr="00C64C4C">
        <w:t>и</w:t>
      </w:r>
      <w:r>
        <w:t xml:space="preserve"> субподрядчиками</w:t>
      </w:r>
      <w:r w:rsidRPr="00C64C4C">
        <w:t>, привлекаемыми</w:t>
      </w:r>
      <w:r>
        <w:t xml:space="preserve"> Подрядчиком</w:t>
      </w:r>
      <w:r w:rsidRPr="00C64C4C">
        <w:t xml:space="preserve">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</w:t>
      </w:r>
      <w:r>
        <w:t xml:space="preserve">Подрядчика </w:t>
      </w:r>
      <w:r w:rsidRPr="00C64C4C">
        <w:t xml:space="preserve">о предстоящем расторжении за 5 дней. В случае расторжения договора по названному основанию  </w:t>
      </w:r>
      <w:r>
        <w:t xml:space="preserve">Подрядчик </w:t>
      </w:r>
      <w:r w:rsidRPr="00C64C4C">
        <w:t xml:space="preserve">не вправе </w:t>
      </w:r>
      <w:r w:rsidRPr="00652C7B">
        <w:t xml:space="preserve">требовать от Заказчика возмещения убытков, причиненных таким расторжением.      </w:t>
      </w:r>
    </w:p>
    <w:p w:rsidR="0043211E" w:rsidRPr="00652C7B" w:rsidRDefault="0043211E" w:rsidP="0043211E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652C7B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t>Гарантии и ответственность</w:t>
      </w:r>
      <w:bookmarkEnd w:id="6"/>
    </w:p>
    <w:p w:rsidR="00652C7B" w:rsidRPr="00652C7B" w:rsidRDefault="00652C7B" w:rsidP="00652C7B"/>
    <w:p w:rsidR="0043211E" w:rsidRPr="00652C7B" w:rsidRDefault="0043211E" w:rsidP="0043211E">
      <w:pPr>
        <w:suppressAutoHyphens/>
        <w:ind w:firstLine="480"/>
        <w:jc w:val="both"/>
      </w:pPr>
      <w:r w:rsidRPr="00652C7B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43211E" w:rsidRPr="00652C7B" w:rsidRDefault="0043211E" w:rsidP="0043211E">
      <w:pPr>
        <w:suppressAutoHyphens/>
        <w:ind w:firstLine="480"/>
        <w:jc w:val="both"/>
      </w:pPr>
    </w:p>
    <w:p w:rsidR="0043211E" w:rsidRPr="00C64C4C" w:rsidRDefault="0043211E" w:rsidP="0043211E">
      <w:pPr>
        <w:numPr>
          <w:ilvl w:val="1"/>
          <w:numId w:val="42"/>
        </w:numPr>
        <w:suppressAutoHyphens/>
        <w:ind w:left="480" w:hanging="480"/>
        <w:jc w:val="both"/>
      </w:pPr>
      <w:r w:rsidRPr="00C64C4C">
        <w:t>Гарантии</w:t>
      </w:r>
    </w:p>
    <w:p w:rsidR="0043211E" w:rsidRDefault="0043211E" w:rsidP="0043211E">
      <w:pPr>
        <w:numPr>
          <w:ilvl w:val="2"/>
          <w:numId w:val="42"/>
        </w:numPr>
        <w:tabs>
          <w:tab w:val="num" w:pos="120"/>
        </w:tabs>
        <w:suppressAutoHyphens/>
        <w:ind w:hanging="862"/>
        <w:jc w:val="both"/>
      </w:pPr>
      <w:r>
        <w:t>Подрядчик гарантирует, что  Д</w:t>
      </w:r>
      <w:r w:rsidRPr="00C64C4C">
        <w:t>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43211E" w:rsidRDefault="0043211E" w:rsidP="0043211E">
      <w:pPr>
        <w:numPr>
          <w:ilvl w:val="1"/>
          <w:numId w:val="42"/>
        </w:numPr>
        <w:suppressAutoHyphens/>
        <w:jc w:val="both"/>
      </w:pPr>
      <w:r w:rsidRPr="00C64C4C">
        <w:t>Ответственность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неустранения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  <w:rPr>
          <w:color w:val="000000"/>
        </w:rPr>
      </w:pPr>
      <w:r w:rsidRPr="00C64C4C">
        <w:t xml:space="preserve">В случае нарушения </w:t>
      </w:r>
      <w:r>
        <w:t xml:space="preserve">Подрядчиком </w:t>
      </w:r>
      <w:r w:rsidRPr="00C64C4C">
        <w:t xml:space="preserve">сроков выполнения работ </w:t>
      </w:r>
      <w:r>
        <w:t>Подрядчик</w:t>
      </w:r>
      <w:r w:rsidRPr="00C64C4C">
        <w:t xml:space="preserve"> обязуется уплати</w:t>
      </w:r>
      <w:r>
        <w:t>ть Заказчику  пеню в размере 0,</w:t>
      </w:r>
      <w:r w:rsidRPr="00C64C4C">
        <w:t>1%</w:t>
      </w:r>
      <w:r>
        <w:t xml:space="preserve"> </w:t>
      </w:r>
      <w:r w:rsidRPr="00C64C4C">
        <w:t xml:space="preserve">от </w:t>
      </w:r>
      <w:r w:rsidRPr="00BA1870">
        <w:t xml:space="preserve">стоимости несвоевременно </w:t>
      </w:r>
      <w:r w:rsidRPr="009A5ECB">
        <w:t xml:space="preserve">выполненных работ </w:t>
      </w:r>
      <w:r w:rsidRPr="009A5ECB">
        <w:rPr>
          <w:color w:val="000000"/>
        </w:rPr>
        <w:t>по договору</w:t>
      </w:r>
      <w:r w:rsidRPr="009A5ECB">
        <w:t xml:space="preserve"> за каждый день просрочки, но не более 10% </w:t>
      </w:r>
      <w:r w:rsidRPr="009A5ECB">
        <w:rPr>
          <w:color w:val="000000"/>
        </w:rPr>
        <w:t>от стоимости работ. Несвоевременным выполнением работ считается нарушение сроков выполнения работ (</w:t>
      </w:r>
      <w:r>
        <w:rPr>
          <w:color w:val="000000"/>
        </w:rPr>
        <w:t>в т.ч.</w:t>
      </w:r>
      <w:r w:rsidRPr="009A5ECB">
        <w:rPr>
          <w:color w:val="000000"/>
        </w:rPr>
        <w:t xml:space="preserve"> отдельных этапов работ), предусмотренных п.1.3 договора, Календарным планом, приложениями и дополнениями (дополнительными соглашениями) к настоящему Договору.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9A5ECB">
        <w:t>В случае нарушения Заказчиком сроков оплаты, предусмотренных настоящим</w:t>
      </w:r>
      <w:r w:rsidRPr="00C64C4C">
        <w:t xml:space="preserve"> Договором, он обязуется уплатить </w:t>
      </w:r>
      <w:r>
        <w:t xml:space="preserve">Подрядчику </w:t>
      </w:r>
      <w:r w:rsidRPr="00C64C4C">
        <w:t xml:space="preserve">пеню в размере 0,1%  </w:t>
      </w:r>
      <w:r w:rsidRPr="00CD2910">
        <w:t>от стоимости неоплаченных работ за каждый день просрочки, но</w:t>
      </w:r>
      <w:r>
        <w:t xml:space="preserve"> не более 10</w:t>
      </w:r>
      <w:r w:rsidRPr="00C64C4C">
        <w:t>% от просроченной суммы.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423013">
        <w:t xml:space="preserve">В случае если </w:t>
      </w:r>
      <w:r>
        <w:t>Подрядчик</w:t>
      </w:r>
      <w:r w:rsidRPr="00423013">
        <w:t xml:space="preserve"> в нарушение требований </w:t>
      </w:r>
      <w:r>
        <w:t>п.5.4.7</w:t>
      </w:r>
      <w:r w:rsidRPr="00423013">
        <w:t xml:space="preserve"> настоящего </w:t>
      </w:r>
      <w:r>
        <w:t>Договора</w:t>
      </w:r>
      <w:r w:rsidRPr="00423013">
        <w:t xml:space="preserve">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</w:t>
      </w:r>
      <w:r>
        <w:t>Подрядчик</w:t>
      </w:r>
      <w:r w:rsidRPr="00423013">
        <w:t xml:space="preserve"> обязан возместить Заказчику все понесенные либо предъявленные в этой связи расходы</w:t>
      </w:r>
      <w:r>
        <w:t>, а также уплатить Заказчику штраф в сумме 100 000 руб.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r w:rsidRPr="00445E62">
        <w:t xml:space="preserve">В случае неполного или некачественного выполнения работ по </w:t>
      </w:r>
      <w:r>
        <w:t xml:space="preserve">настоящему Договору, в результате чего </w:t>
      </w:r>
      <w:r w:rsidRPr="00445E62">
        <w:t>имел место простой или останов объекта, или авария, или инцидент, или производственная неполадка,</w:t>
      </w:r>
      <w:r>
        <w:t xml:space="preserve"> Подрядчик</w:t>
      </w:r>
      <w:r w:rsidRPr="00445E62">
        <w:t xml:space="preserve"> уплачивает Заказчику </w:t>
      </w:r>
      <w:r>
        <w:t xml:space="preserve">неустойку в размере 0,1% от стоимости таких работ в день, но не менее 50 000 руб. в день, </w:t>
      </w:r>
      <w:r w:rsidRPr="00445E62">
        <w:t xml:space="preserve">за каждый полный или неполный день простоя или останова объекта, </w:t>
      </w:r>
      <w:r>
        <w:t>или аварии</w:t>
      </w:r>
      <w:r w:rsidRPr="00445E62">
        <w:t>, или инцидент</w:t>
      </w:r>
      <w:r>
        <w:t>а</w:t>
      </w:r>
      <w:r w:rsidRPr="00445E62">
        <w:t>, или производственн</w:t>
      </w:r>
      <w:r>
        <w:t>ой</w:t>
      </w:r>
      <w:r w:rsidRPr="00445E62">
        <w:t xml:space="preserve"> неполадк</w:t>
      </w:r>
      <w:r>
        <w:t>и,</w:t>
      </w:r>
      <w:r w:rsidRPr="00445E62">
        <w:t xml:space="preserve"> а всего (независимо от к</w:t>
      </w:r>
      <w:r>
        <w:t>оличества таких дней) не менее 10</w:t>
      </w:r>
      <w:r w:rsidRPr="00445E62">
        <w:t>0 000 руб</w:t>
      </w:r>
      <w:r>
        <w:t>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r>
        <w:t>В случае непредоставления в установленный срок Подрядчиком отчета согласно п.5.4.6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43211E" w:rsidRDefault="0043211E" w:rsidP="0043211E">
      <w:pPr>
        <w:numPr>
          <w:ilvl w:val="2"/>
          <w:numId w:val="42"/>
        </w:numPr>
        <w:suppressAutoHyphens/>
        <w:ind w:left="818" w:hanging="862"/>
        <w:jc w:val="both"/>
      </w:pPr>
      <w:r>
        <w:t xml:space="preserve">В случае отказа Подрядчика от выполнения отдельного вида работ, предусмотренного Договором (в т.ч. Календарным планом, </w:t>
      </w:r>
      <w:r w:rsidRPr="009A5ECB">
        <w:rPr>
          <w:color w:val="000000"/>
        </w:rPr>
        <w:t>приложениями</w:t>
      </w:r>
      <w:r>
        <w:rPr>
          <w:color w:val="000000"/>
        </w:rPr>
        <w:t>,</w:t>
      </w:r>
      <w:r w:rsidRPr="009A5ECB">
        <w:rPr>
          <w:color w:val="000000"/>
        </w:rPr>
        <w:t xml:space="preserve"> дополнениями</w:t>
      </w:r>
      <w:r>
        <w:rPr>
          <w:color w:val="000000"/>
        </w:rPr>
        <w:t xml:space="preserve">, </w:t>
      </w:r>
      <w:r w:rsidRPr="009A5ECB">
        <w:rPr>
          <w:color w:val="000000"/>
        </w:rPr>
        <w:t>дополнительными соглашениями к Договору</w:t>
      </w:r>
      <w:r>
        <w:rPr>
          <w:color w:val="000000"/>
        </w:rPr>
        <w:t>),</w:t>
      </w:r>
      <w:r>
        <w:t xml:space="preserve"> Подрядчик обязуется уплатить Заказчику штраф в размере стоимости таких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1811F8">
        <w:t xml:space="preserve">Заказчик вправе в любое время до сдачи ему работ отказаться от Договора в одностороннем порядке. В этом случае </w:t>
      </w:r>
      <w:r>
        <w:t xml:space="preserve">Подрядчик </w:t>
      </w:r>
      <w:r w:rsidRPr="001811F8">
        <w:t>должен прекратить выполнение работ, Стороны</w:t>
      </w:r>
      <w:r>
        <w:t xml:space="preserve"> </w:t>
      </w:r>
      <w:r w:rsidRPr="001811F8">
        <w:t xml:space="preserve">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</w:t>
      </w:r>
      <w:r>
        <w:t xml:space="preserve">Подрядчику </w:t>
      </w:r>
      <w:r w:rsidRPr="001811F8">
        <w:t>стоимость выполненных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576465">
        <w:t xml:space="preserve">Заказчик вправе в одностороннем порядке отказаться от исполнения настоящего </w:t>
      </w:r>
      <w:r>
        <w:t>Договора</w:t>
      </w:r>
      <w:r w:rsidRPr="00576465">
        <w:t xml:space="preserve">, что в соответствии  со ст.450 ГК РФ повлечет его расторжение, в случае, если по причинам, не </w:t>
      </w:r>
      <w:r>
        <w:t>связанным с Заказчиком, Подрядчик</w:t>
      </w:r>
      <w:r w:rsidRPr="00576465">
        <w:t xml:space="preserve"> не передает Заказчику результаты работ </w:t>
      </w:r>
      <w:r>
        <w:t xml:space="preserve">по настоящему Договору или </w:t>
      </w:r>
      <w:r w:rsidRPr="00576465">
        <w:t xml:space="preserve">по соответствующему этапу Календарного плана в течение более чем 60 дней после истечения срока, указанного в </w:t>
      </w:r>
      <w:r>
        <w:t xml:space="preserve">п.1.3 или в </w:t>
      </w:r>
      <w:r w:rsidRPr="00576465">
        <w:t xml:space="preserve">соответствующем этапе Календарного плана. При расторжении настоящего </w:t>
      </w:r>
      <w:r>
        <w:t>Договора</w:t>
      </w:r>
      <w:r w:rsidRPr="00576465">
        <w:t xml:space="preserve"> по данному основанию 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</w:t>
      </w:r>
      <w:r>
        <w:t>Договора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r>
        <w:t xml:space="preserve"> При этом Заказчик возвращает Подрядчику всю документацию, полученную им по настоящему Договору.</w:t>
      </w:r>
    </w:p>
    <w:p w:rsidR="0043211E" w:rsidRPr="001811F8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>
        <w:t xml:space="preserve"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</w:t>
      </w:r>
      <w:r w:rsidRPr="00576465">
        <w:t xml:space="preserve">Заказчик не возмещает </w:t>
      </w:r>
      <w:r>
        <w:t>Подрядчику</w:t>
      </w:r>
      <w:r w:rsidRPr="00576465">
        <w:t xml:space="preserve"> понесенные последним затраты, связанные с исполнением настоящего До</w:t>
      </w:r>
      <w:r>
        <w:t>говора</w:t>
      </w:r>
      <w:r w:rsidRPr="00576465">
        <w:t xml:space="preserve">, а суммы, уплаченные ранее Заказчиком </w:t>
      </w:r>
      <w:r>
        <w:t>Подрядчику в соответствии с Календарным планом</w:t>
      </w:r>
      <w:r w:rsidRPr="00576465">
        <w:t>, подлежат возврату Заказчику.</w:t>
      </w:r>
      <w:r>
        <w:t xml:space="preserve"> При этом Заказчик возвращает Подрядчику всю Документацию, полученную им по настоящему Договору.</w:t>
      </w:r>
    </w:p>
    <w:p w:rsidR="0043211E" w:rsidRPr="001811F8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1811F8">
        <w:t>В случае несвоевременной (п.5.</w:t>
      </w:r>
      <w:r>
        <w:t>4</w:t>
      </w:r>
      <w:r w:rsidRPr="001811F8">
        <w:t>.</w:t>
      </w:r>
      <w:r>
        <w:t>8</w:t>
      </w:r>
      <w:r w:rsidRPr="001811F8">
        <w:t>) сдачи</w:t>
      </w:r>
      <w:r>
        <w:t xml:space="preserve"> работником</w:t>
      </w:r>
      <w:r w:rsidRPr="001811F8">
        <w:t xml:space="preserve"> </w:t>
      </w:r>
      <w:r>
        <w:t>Подрядчика</w:t>
      </w:r>
      <w:r w:rsidRPr="001811F8">
        <w:t xml:space="preserve"> либо </w:t>
      </w:r>
      <w:r>
        <w:t>субподрядчика</w:t>
      </w:r>
      <w:r w:rsidRPr="001811F8">
        <w:t xml:space="preserve"> пропусков </w:t>
      </w:r>
      <w:r>
        <w:t xml:space="preserve">Подрядчик </w:t>
      </w:r>
      <w:r w:rsidRPr="001811F8">
        <w:t>уплачивает Заказчику штраф в размере  1</w:t>
      </w:r>
      <w:r>
        <w:t> </w:t>
      </w:r>
      <w:r w:rsidRPr="001811F8">
        <w:t>500   рублей за каждый несданный пропуск.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C64C4C">
        <w:t xml:space="preserve">В случае нарушения </w:t>
      </w:r>
      <w:r>
        <w:t>Подрядчиком или субподрядчиком</w:t>
      </w:r>
      <w:r w:rsidRPr="00C64C4C">
        <w:t xml:space="preserve"> требований пункт</w:t>
      </w:r>
      <w:r>
        <w:t xml:space="preserve">ов </w:t>
      </w:r>
      <w:r w:rsidRPr="00C64C4C">
        <w:t>5.</w:t>
      </w:r>
      <w:r>
        <w:t>4</w:t>
      </w:r>
      <w:r w:rsidRPr="00C64C4C">
        <w:t>.</w:t>
      </w:r>
      <w:r>
        <w:t>9</w:t>
      </w:r>
      <w:r w:rsidRPr="00C64C4C">
        <w:t>-5.</w:t>
      </w:r>
      <w:r>
        <w:t>4</w:t>
      </w:r>
      <w:r w:rsidRPr="00C64C4C">
        <w:t>.</w:t>
      </w:r>
      <w:r>
        <w:t>14</w:t>
      </w:r>
      <w:r w:rsidRPr="00C64C4C">
        <w:t xml:space="preserve"> </w:t>
      </w:r>
      <w:r>
        <w:t>(</w:t>
      </w:r>
      <w:r w:rsidRPr="00C64C4C">
        <w:t xml:space="preserve">кроме нарушений, описанных в </w:t>
      </w:r>
      <w:r>
        <w:t xml:space="preserve">п.6.2.14) Подрядчик </w:t>
      </w:r>
      <w:r w:rsidRPr="00C64C4C">
        <w:t>обязуется уплатить Заказчику штраф в размере 10</w:t>
      </w:r>
      <w:r>
        <w:t> </w:t>
      </w:r>
      <w:r w:rsidRPr="00C64C4C">
        <w:t>000 рублей за каждое допущенное нарушение</w:t>
      </w:r>
      <w:r>
        <w:t>.</w:t>
      </w:r>
    </w:p>
    <w:p w:rsidR="0043211E" w:rsidRPr="00C64C4C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>
        <w:t xml:space="preserve">В </w:t>
      </w:r>
      <w:r w:rsidRPr="00C64C4C">
        <w:t xml:space="preserve">случае нарушения </w:t>
      </w:r>
      <w:r>
        <w:t xml:space="preserve">Подрядчиком </w:t>
      </w:r>
      <w:r w:rsidRPr="00C64C4C">
        <w:t xml:space="preserve">требований </w:t>
      </w:r>
      <w:r>
        <w:t>пункта</w:t>
      </w:r>
      <w:r w:rsidRPr="00C64C4C">
        <w:t xml:space="preserve"> 5</w:t>
      </w:r>
      <w:r>
        <w:t>.4.15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43211E" w:rsidRDefault="0043211E" w:rsidP="0043211E">
      <w:pPr>
        <w:numPr>
          <w:ilvl w:val="2"/>
          <w:numId w:val="42"/>
        </w:numPr>
        <w:suppressAutoHyphens/>
        <w:ind w:hanging="862"/>
        <w:jc w:val="both"/>
      </w:pPr>
      <w:r w:rsidRPr="00C64C4C">
        <w:t xml:space="preserve">В случае нарушения работником </w:t>
      </w:r>
      <w:r>
        <w:t xml:space="preserve">Подрядчика либо субподрядчика </w:t>
      </w:r>
      <w:r w:rsidRPr="00C64C4C">
        <w:t xml:space="preserve">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</w:t>
      </w:r>
      <w:r>
        <w:t xml:space="preserve">Подрядчик </w:t>
      </w:r>
      <w:r w:rsidRPr="00C64C4C">
        <w:t>выплачивает Заказчику штраф в размере 50</w:t>
      </w:r>
      <w:r>
        <w:t> </w:t>
      </w:r>
      <w:r w:rsidRPr="00C64C4C">
        <w:t>000 рублей за каждый такой установленный факт. В случае совершения нарушения группой лиц с</w:t>
      </w:r>
      <w:r>
        <w:t xml:space="preserve">умма штрафа составляет 100 000 </w:t>
      </w:r>
      <w:r w:rsidRPr="00C64C4C">
        <w:t xml:space="preserve"> рублей.</w:t>
      </w:r>
    </w:p>
    <w:p w:rsidR="0043211E" w:rsidRPr="00652C7B" w:rsidRDefault="0043211E" w:rsidP="00652C7B">
      <w:pPr>
        <w:numPr>
          <w:ilvl w:val="2"/>
          <w:numId w:val="42"/>
        </w:numPr>
        <w:suppressAutoHyphens/>
        <w:ind w:left="0" w:firstLine="0"/>
        <w:jc w:val="both"/>
      </w:pPr>
      <w:r>
        <w:t xml:space="preserve">Предусмотренные настоящим договором меры ответственности подлежат уплате Стороной в течение 10 </w:t>
      </w:r>
      <w:r w:rsidRPr="00652C7B">
        <w:t>дней со дня получения соответствующего требования.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652C7B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suppressAutoHyphens/>
        <w:ind w:left="0" w:firstLine="0"/>
        <w:jc w:val="both"/>
      </w:pPr>
      <w:r w:rsidRPr="00652C7B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652C7B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652C7B" w:rsidRPr="00652C7B" w:rsidRDefault="00652C7B" w:rsidP="00652C7B"/>
    <w:p w:rsidR="0043211E" w:rsidRPr="00652C7B" w:rsidRDefault="0043211E" w:rsidP="00652C7B">
      <w:pPr>
        <w:pStyle w:val="ac"/>
        <w:numPr>
          <w:ilvl w:val="1"/>
          <w:numId w:val="42"/>
        </w:numPr>
        <w:tabs>
          <w:tab w:val="clear" w:pos="4677"/>
          <w:tab w:val="clear" w:pos="9355"/>
        </w:tabs>
        <w:suppressAutoHyphens/>
        <w:ind w:left="0" w:firstLine="0"/>
        <w:jc w:val="both"/>
      </w:pPr>
      <w:r w:rsidRPr="00652C7B">
        <w:t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652C7B" w:rsidRPr="00652C7B" w:rsidRDefault="00652C7B" w:rsidP="00652C7B">
      <w:pPr>
        <w:pStyle w:val="ac"/>
        <w:tabs>
          <w:tab w:val="clear" w:pos="4677"/>
          <w:tab w:val="clear" w:pos="9355"/>
        </w:tabs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652C7B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652C7B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652C7B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suppressAutoHyphens/>
        <w:ind w:left="0" w:firstLine="0"/>
        <w:jc w:val="both"/>
      </w:pPr>
      <w:r w:rsidRPr="00652C7B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652C7B" w:rsidRPr="00652C7B" w:rsidRDefault="00652C7B" w:rsidP="00652C7B">
      <w:pPr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652C7B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652C7B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652C7B" w:rsidRPr="00652C7B" w:rsidRDefault="00652C7B" w:rsidP="00652C7B"/>
    <w:p w:rsidR="0043211E" w:rsidRPr="00652C7B" w:rsidRDefault="0043211E" w:rsidP="00652C7B">
      <w:pPr>
        <w:suppressAutoHyphens/>
        <w:jc w:val="both"/>
      </w:pPr>
      <w:r w:rsidRPr="00652C7B">
        <w:t>10.1.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43211E" w:rsidRPr="00C64C4C" w:rsidRDefault="0043211E" w:rsidP="00652C7B">
      <w:pPr>
        <w:suppressAutoHyphens/>
        <w:jc w:val="both"/>
      </w:pPr>
      <w:r w:rsidRPr="00652C7B">
        <w:t>10.2. При исполнении своих обязательств по договору стороны, их аффилированные</w:t>
      </w:r>
      <w:r w:rsidRPr="00C64C4C">
        <w:t xml:space="preserve">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43211E" w:rsidRPr="00C64C4C" w:rsidRDefault="0043211E" w:rsidP="00652C7B">
      <w:pPr>
        <w:suppressAutoHyphens/>
        <w:jc w:val="both"/>
      </w:pPr>
      <w:r w:rsidRPr="00C64C4C">
        <w:t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43211E" w:rsidRDefault="0043211E" w:rsidP="00652C7B">
      <w:pPr>
        <w:tabs>
          <w:tab w:val="num" w:pos="709"/>
        </w:tabs>
        <w:suppressAutoHyphens/>
        <w:ind w:hanging="568"/>
        <w:jc w:val="both"/>
      </w:pPr>
      <w:r w:rsidRPr="00C64C4C">
        <w:t xml:space="preserve">        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43211E" w:rsidRPr="00652C7B" w:rsidRDefault="0043211E" w:rsidP="00652C7B">
      <w:pPr>
        <w:tabs>
          <w:tab w:val="num" w:pos="709"/>
        </w:tabs>
        <w:suppressAutoHyphens/>
        <w:jc w:val="both"/>
      </w:pPr>
      <w:r w:rsidRPr="00C64C4C">
        <w:t>10.4</w:t>
      </w:r>
      <w:bookmarkEnd w:id="10"/>
      <w:r>
        <w:t xml:space="preserve">. </w:t>
      </w:r>
      <w:r w:rsidRPr="00C64C4C">
        <w:t xml:space="preserve">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был расторгнут договор в соответствии с </w:t>
      </w:r>
      <w:r w:rsidRPr="00652C7B">
        <w:t>положениями настоящей статьи, вправе требовать возмещения реального ущерба, возникшего в результате такого расторжения.</w:t>
      </w:r>
    </w:p>
    <w:p w:rsidR="00652C7B" w:rsidRPr="00652C7B" w:rsidRDefault="00652C7B" w:rsidP="00652C7B">
      <w:pPr>
        <w:tabs>
          <w:tab w:val="num" w:pos="709"/>
        </w:tabs>
        <w:suppressAutoHyphens/>
        <w:jc w:val="both"/>
      </w:pPr>
    </w:p>
    <w:p w:rsidR="0043211E" w:rsidRPr="00652C7B" w:rsidRDefault="0043211E" w:rsidP="00652C7B">
      <w:pPr>
        <w:pStyle w:val="1"/>
        <w:numPr>
          <w:ilvl w:val="0"/>
          <w:numId w:val="42"/>
        </w:numPr>
        <w:suppressAutoHyphens/>
        <w:spacing w:before="0" w:after="0"/>
        <w:ind w:left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652C7B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652C7B" w:rsidRPr="00652C7B" w:rsidRDefault="00652C7B" w:rsidP="00652C7B"/>
    <w:p w:rsidR="0043211E" w:rsidRPr="00652C7B" w:rsidRDefault="0043211E" w:rsidP="00652C7B">
      <w:pPr>
        <w:numPr>
          <w:ilvl w:val="1"/>
          <w:numId w:val="42"/>
        </w:numPr>
        <w:tabs>
          <w:tab w:val="clear" w:pos="456"/>
        </w:tabs>
        <w:suppressAutoHyphens/>
        <w:ind w:left="0" w:firstLine="0"/>
        <w:jc w:val="both"/>
      </w:pPr>
      <w:r w:rsidRPr="00652C7B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43211E" w:rsidRPr="00652C7B" w:rsidRDefault="0043211E" w:rsidP="00652C7B">
      <w:pPr>
        <w:numPr>
          <w:ilvl w:val="1"/>
          <w:numId w:val="42"/>
        </w:numPr>
        <w:tabs>
          <w:tab w:val="clear" w:pos="456"/>
        </w:tabs>
        <w:suppressAutoHyphens/>
        <w:ind w:left="480" w:hanging="480"/>
        <w:jc w:val="both"/>
      </w:pPr>
      <w:r w:rsidRPr="00652C7B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43211E" w:rsidRPr="00652C7B" w:rsidRDefault="0043211E" w:rsidP="0043211E">
      <w:pPr>
        <w:pStyle w:val="1"/>
        <w:numPr>
          <w:ilvl w:val="0"/>
          <w:numId w:val="42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652C7B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652C7B" w:rsidRPr="00652C7B" w:rsidRDefault="00652C7B" w:rsidP="00652C7B"/>
    <w:p w:rsidR="0043211E" w:rsidRPr="00652C7B" w:rsidRDefault="0043211E" w:rsidP="0043211E">
      <w:pPr>
        <w:suppressAutoHyphens/>
      </w:pPr>
      <w:r w:rsidRPr="00652C7B">
        <w:t>К настоящему договору прилагаются и составляют неотъемлемую его часть:</w:t>
      </w:r>
    </w:p>
    <w:p w:rsidR="0043211E" w:rsidRPr="00652C7B" w:rsidRDefault="0043211E" w:rsidP="0043211E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652C7B">
        <w:t xml:space="preserve">Задание на проектирование №3-3139.1. </w:t>
      </w:r>
    </w:p>
    <w:p w:rsidR="0043211E" w:rsidRPr="008E2B60" w:rsidRDefault="0043211E" w:rsidP="0043211E">
      <w:pPr>
        <w:numPr>
          <w:ilvl w:val="1"/>
          <w:numId w:val="45"/>
        </w:numPr>
        <w:tabs>
          <w:tab w:val="num" w:pos="240"/>
        </w:tabs>
        <w:suppressAutoHyphens/>
        <w:jc w:val="both"/>
      </w:pPr>
      <w:r w:rsidRPr="008E2B60">
        <w:t>Календарный план.</w:t>
      </w:r>
    </w:p>
    <w:p w:rsidR="0043211E" w:rsidRDefault="0043211E" w:rsidP="0043211E">
      <w:pPr>
        <w:numPr>
          <w:ilvl w:val="1"/>
          <w:numId w:val="45"/>
        </w:numPr>
        <w:suppressAutoHyphens/>
        <w:jc w:val="both"/>
      </w:pPr>
      <w:r w:rsidRPr="008E2B60">
        <w:t>Смета</w:t>
      </w:r>
      <w:r>
        <w:t>.</w:t>
      </w:r>
    </w:p>
    <w:p w:rsidR="0043211E" w:rsidRDefault="0043211E" w:rsidP="0043211E">
      <w:pPr>
        <w:numPr>
          <w:ilvl w:val="1"/>
          <w:numId w:val="45"/>
        </w:numPr>
        <w:suppressAutoHyphens/>
        <w:jc w:val="both"/>
      </w:pPr>
      <w:r>
        <w:t>Форма отчета о ходе выполнения проектных работ.</w:t>
      </w:r>
    </w:p>
    <w:p w:rsidR="00575B37" w:rsidRPr="00E752BE" w:rsidRDefault="00575B37" w:rsidP="00575B37">
      <w:pPr>
        <w:suppressAutoHyphens/>
        <w:ind w:left="426" w:hanging="568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575B37" w:rsidRPr="00E752BE" w:rsidTr="00390373">
        <w:trPr>
          <w:trHeight w:val="4508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t>Подрядчик: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575B37" w:rsidRPr="00E752BE" w:rsidRDefault="00575B37" w:rsidP="00390373">
            <w:pPr>
              <w:suppressAutoHyphens/>
            </w:pPr>
          </w:p>
          <w:p w:rsidR="00575B37" w:rsidRPr="00E752BE" w:rsidRDefault="00575B37" w:rsidP="00390373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E752BE">
              <w:rPr>
                <w:b/>
                <w:bCs/>
              </w:rPr>
              <w:t>Заказчик:</w:t>
            </w:r>
            <w:r w:rsidRPr="00E752BE">
              <w:rPr>
                <w:b/>
                <w:bCs/>
                <w:u w:val="single"/>
              </w:rPr>
              <w:t xml:space="preserve"> </w:t>
            </w:r>
          </w:p>
          <w:p w:rsidR="00575B37" w:rsidRPr="00E752BE" w:rsidRDefault="00575B37" w:rsidP="00390373">
            <w:pPr>
              <w:suppressAutoHyphens/>
              <w:ind w:left="-45"/>
              <w:rPr>
                <w:b/>
              </w:rPr>
            </w:pPr>
            <w:r w:rsidRPr="00E752BE">
              <w:rPr>
                <w:b/>
              </w:rPr>
              <w:t>ОАО «Славнефть-ЯНОС»</w:t>
            </w:r>
          </w:p>
          <w:p w:rsidR="00575B37" w:rsidRPr="00E752BE" w:rsidRDefault="00575B37" w:rsidP="00390373">
            <w:pPr>
              <w:suppressAutoHyphens/>
              <w:ind w:left="-45"/>
              <w:rPr>
                <w:b/>
                <w:u w:val="single"/>
              </w:rPr>
            </w:pP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rPr>
                <w:u w:val="single"/>
              </w:rPr>
              <w:t>Место нахождения</w:t>
            </w:r>
            <w:r w:rsidRPr="00E752BE">
              <w:t xml:space="preserve">: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E752BE">
                <w:t>150023, г</w:t>
              </w:r>
            </w:smartTag>
            <w:r w:rsidRPr="00E752BE">
              <w:t>. Ярославль, Московский проспект, дом. 130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rPr>
                <w:u w:val="single"/>
              </w:rPr>
              <w:t>Адрес для корреспонденции</w:t>
            </w:r>
            <w:r w:rsidRPr="00E752BE">
              <w:t>: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Московский пр-т, д.130, г. Ярославль, ГКП,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150000</w:t>
            </w:r>
          </w:p>
          <w:p w:rsidR="00575B37" w:rsidRPr="00E752BE" w:rsidRDefault="00575B37" w:rsidP="00390373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Телефон: (4852) 44-17-87;</w:t>
            </w:r>
          </w:p>
          <w:p w:rsidR="00575B37" w:rsidRPr="00E752BE" w:rsidRDefault="00575B37" w:rsidP="00390373">
            <w:pPr>
              <w:pStyle w:val="ac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E752BE">
              <w:t>факс (4852) 47-18-74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ИНН/КПП 7601001107/760401001,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ОКПО 00149765, ОКОНХ 11220,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Расчетный счет № 40702810200004268190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 xml:space="preserve">в ОАО АКБ «Еврофинанс Моснарбанк», 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г. Москва, БИК 044525204</w:t>
            </w:r>
          </w:p>
          <w:p w:rsidR="00575B37" w:rsidRPr="00E752BE" w:rsidRDefault="00575B37" w:rsidP="00390373">
            <w:pPr>
              <w:suppressAutoHyphens/>
              <w:ind w:left="-45"/>
            </w:pPr>
            <w:r w:rsidRPr="00E752BE">
              <w:t>Корр./счет № 30101810900000000204</w:t>
            </w:r>
          </w:p>
          <w:p w:rsidR="00575B37" w:rsidRPr="00E752BE" w:rsidRDefault="00575B37" w:rsidP="00390373">
            <w:pPr>
              <w:suppressAutoHyphens/>
              <w:ind w:left="-45"/>
            </w:pPr>
          </w:p>
        </w:tc>
      </w:tr>
      <w:tr w:rsidR="00575B37" w:rsidRPr="00E752BE" w:rsidTr="00390373">
        <w:trPr>
          <w:trHeight w:val="313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Заказчик:</w:t>
            </w:r>
          </w:p>
        </w:tc>
      </w:tr>
      <w:tr w:rsidR="00575B37" w:rsidRPr="00E752BE" w:rsidTr="00390373">
        <w:trPr>
          <w:trHeight w:val="1531"/>
        </w:trPr>
        <w:tc>
          <w:tcPr>
            <w:tcW w:w="5160" w:type="dxa"/>
          </w:tcPr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jc w:val="both"/>
              <w:rPr>
                <w:b/>
                <w:bCs/>
              </w:rPr>
            </w:pPr>
            <w:r w:rsidRPr="00E752BE">
              <w:rPr>
                <w:bCs/>
              </w:rPr>
              <w:t xml:space="preserve">_____________________  </w:t>
            </w:r>
          </w:p>
          <w:p w:rsidR="00575B37" w:rsidRPr="00E752BE" w:rsidRDefault="00575B37" w:rsidP="00390373">
            <w:pPr>
              <w:suppressAutoHyphens/>
              <w:jc w:val="both"/>
              <w:rPr>
                <w:bCs/>
              </w:rPr>
            </w:pPr>
            <w:r w:rsidRPr="00E752BE">
              <w:rPr>
                <w:bCs/>
              </w:rPr>
              <w:t xml:space="preserve">                  М.П.</w:t>
            </w:r>
          </w:p>
        </w:tc>
        <w:tc>
          <w:tcPr>
            <w:tcW w:w="4920" w:type="dxa"/>
          </w:tcPr>
          <w:p w:rsidR="00575B37" w:rsidRPr="00E752BE" w:rsidRDefault="00575B37" w:rsidP="00390373">
            <w:pPr>
              <w:suppressAutoHyphens/>
              <w:rPr>
                <w:b/>
                <w:bCs/>
              </w:rPr>
            </w:pPr>
            <w:r w:rsidRPr="00E752BE">
              <w:rPr>
                <w:b/>
                <w:bCs/>
              </w:rPr>
              <w:t>ОАО «Славнефть-ЯНОС»</w:t>
            </w: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  <w:r w:rsidRPr="00E752BE">
              <w:rPr>
                <w:bCs/>
              </w:rPr>
              <w:t>Генеральный директор</w:t>
            </w:r>
          </w:p>
          <w:p w:rsidR="00575B37" w:rsidRPr="00E752BE" w:rsidRDefault="00575B37" w:rsidP="00390373">
            <w:pPr>
              <w:suppressAutoHyphens/>
              <w:rPr>
                <w:bCs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  <w:u w:val="single"/>
              </w:rPr>
            </w:pPr>
          </w:p>
          <w:p w:rsidR="00575B37" w:rsidRPr="00E752BE" w:rsidRDefault="00575B37" w:rsidP="00390373">
            <w:pPr>
              <w:suppressAutoHyphens/>
              <w:rPr>
                <w:bCs/>
                <w:u w:val="single"/>
              </w:rPr>
            </w:pPr>
            <w:r w:rsidRPr="00E752BE">
              <w:rPr>
                <w:bCs/>
              </w:rPr>
              <w:t>____________________</w:t>
            </w:r>
            <w:r w:rsidRPr="00E752BE">
              <w:rPr>
                <w:b/>
                <w:bCs/>
              </w:rPr>
              <w:t xml:space="preserve"> А.А.Никитин</w:t>
            </w:r>
            <w:r w:rsidRPr="00E752BE">
              <w:rPr>
                <w:bCs/>
              </w:rPr>
              <w:t xml:space="preserve">                      М.П.</w:t>
            </w:r>
          </w:p>
        </w:tc>
      </w:tr>
    </w:tbl>
    <w:p w:rsidR="000A1E1D" w:rsidRDefault="000A1E1D" w:rsidP="00490B54">
      <w:pPr>
        <w:spacing w:line="276" w:lineRule="auto"/>
        <w:ind w:left="-426"/>
        <w:jc w:val="right"/>
      </w:pPr>
    </w:p>
    <w:p w:rsidR="00E61411" w:rsidRDefault="00E61411" w:rsidP="00490B54">
      <w:pPr>
        <w:spacing w:line="276" w:lineRule="auto"/>
        <w:ind w:left="-426"/>
        <w:jc w:val="right"/>
      </w:pPr>
      <w:r>
        <w:t xml:space="preserve">Приложение №1 </w:t>
      </w:r>
    </w:p>
    <w:p w:rsidR="00E61411" w:rsidRDefault="00E61411" w:rsidP="00490B54">
      <w:pPr>
        <w:spacing w:line="276" w:lineRule="auto"/>
        <w:ind w:left="-426"/>
        <w:jc w:val="right"/>
      </w:pPr>
      <w:r>
        <w:t>к Договору № ___________________ от __.__.201</w:t>
      </w:r>
      <w:r w:rsidR="00C511E9">
        <w:t>_</w:t>
      </w:r>
      <w:r>
        <w:t xml:space="preserve"> г.</w:t>
      </w:r>
    </w:p>
    <w:p w:rsidR="0019245F" w:rsidRDefault="0019245F" w:rsidP="00490B54">
      <w:pPr>
        <w:spacing w:line="276" w:lineRule="auto"/>
        <w:ind w:left="-426"/>
        <w:jc w:val="right"/>
      </w:pPr>
    </w:p>
    <w:p w:rsidR="0019245F" w:rsidRDefault="0026021E" w:rsidP="00652C7B">
      <w:pPr>
        <w:spacing w:line="276" w:lineRule="auto"/>
        <w:ind w:left="-284" w:firstLine="426"/>
        <w:rPr>
          <w:noProof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.75pt;height:690pt">
            <v:imagedata r:id="rId10" o:title=""/>
          </v:shape>
        </w:pict>
      </w:r>
    </w:p>
    <w:p w:rsidR="0019245F" w:rsidRDefault="0019245F" w:rsidP="0019245F">
      <w:pPr>
        <w:spacing w:line="276" w:lineRule="auto"/>
        <w:ind w:left="142"/>
        <w:rPr>
          <w:noProof/>
        </w:rPr>
      </w:pPr>
    </w:p>
    <w:p w:rsidR="0019245F" w:rsidRDefault="0019245F" w:rsidP="0019245F">
      <w:pPr>
        <w:spacing w:line="276" w:lineRule="auto"/>
        <w:ind w:left="142"/>
        <w:rPr>
          <w:noProof/>
        </w:rPr>
      </w:pPr>
    </w:p>
    <w:p w:rsidR="0019245F" w:rsidRDefault="0026021E" w:rsidP="0019245F">
      <w:pPr>
        <w:spacing w:line="276" w:lineRule="auto"/>
        <w:ind w:left="142"/>
        <w:rPr>
          <w:noProof/>
        </w:rPr>
      </w:pPr>
      <w:r>
        <w:rPr>
          <w:noProof/>
        </w:rPr>
        <w:pict>
          <v:shape id="_x0000_i1026" type="#_x0000_t75" style="width:473.25pt;height:10in">
            <v:imagedata r:id="rId11" o:title=""/>
          </v:shape>
        </w:pict>
      </w:r>
    </w:p>
    <w:p w:rsidR="0019245F" w:rsidRDefault="0019245F" w:rsidP="0019245F">
      <w:pPr>
        <w:spacing w:line="276" w:lineRule="auto"/>
        <w:ind w:left="142"/>
      </w:pPr>
    </w:p>
    <w:p w:rsidR="0019245F" w:rsidRDefault="0019245F" w:rsidP="0019245F">
      <w:pPr>
        <w:spacing w:line="276" w:lineRule="auto"/>
        <w:ind w:left="142"/>
      </w:pPr>
    </w:p>
    <w:p w:rsidR="0019245F" w:rsidRDefault="0026021E" w:rsidP="0019245F">
      <w:pPr>
        <w:spacing w:line="276" w:lineRule="auto"/>
        <w:ind w:left="142"/>
      </w:pPr>
      <w:r>
        <w:pict>
          <v:shape id="_x0000_i1027" type="#_x0000_t75" style="width:495.75pt;height:699pt">
            <v:imagedata r:id="rId12" o:title=""/>
          </v:shape>
        </w:pict>
      </w:r>
    </w:p>
    <w:p w:rsidR="007629D7" w:rsidRDefault="007629D7" w:rsidP="0019245F">
      <w:pPr>
        <w:spacing w:line="276" w:lineRule="auto"/>
        <w:ind w:left="142"/>
      </w:pPr>
    </w:p>
    <w:p w:rsidR="007629D7" w:rsidRDefault="007629D7" w:rsidP="0019245F">
      <w:pPr>
        <w:spacing w:line="276" w:lineRule="auto"/>
        <w:ind w:left="142"/>
      </w:pPr>
    </w:p>
    <w:p w:rsidR="00BC6BB2" w:rsidRDefault="00BC6BB2" w:rsidP="0019245F">
      <w:pPr>
        <w:spacing w:line="276" w:lineRule="auto"/>
        <w:ind w:left="142"/>
      </w:pPr>
    </w:p>
    <w:p w:rsidR="00BC6BB2" w:rsidRDefault="00BC6BB2" w:rsidP="0019245F">
      <w:pPr>
        <w:spacing w:line="276" w:lineRule="auto"/>
        <w:ind w:left="142"/>
      </w:pPr>
    </w:p>
    <w:p w:rsidR="007629D7" w:rsidRDefault="0026021E" w:rsidP="0019245F">
      <w:pPr>
        <w:spacing w:line="276" w:lineRule="auto"/>
        <w:ind w:left="142"/>
        <w:sectPr w:rsidR="007629D7" w:rsidSect="00652C7B">
          <w:pgSz w:w="11907" w:h="16840" w:code="9"/>
          <w:pgMar w:top="851" w:right="851" w:bottom="851" w:left="1276" w:header="680" w:footer="340" w:gutter="0"/>
          <w:cols w:space="60"/>
          <w:noEndnote/>
          <w:docGrid w:linePitch="326"/>
        </w:sectPr>
      </w:pPr>
      <w:r>
        <w:pict>
          <v:shape id="_x0000_i1028" type="#_x0000_t75" style="width:495.75pt;height:717pt">
            <v:imagedata r:id="rId13" o:title=""/>
          </v:shape>
        </w:pict>
      </w:r>
    </w:p>
    <w:p w:rsidR="00BC6BB2" w:rsidRPr="00416D8F" w:rsidRDefault="00BC6BB2" w:rsidP="00BC6BB2">
      <w:pPr>
        <w:ind w:left="-426"/>
        <w:jc w:val="right"/>
      </w:pPr>
      <w:r w:rsidRPr="00416D8F">
        <w:t>Приложение №</w:t>
      </w:r>
      <w:r>
        <w:t>3</w:t>
      </w:r>
    </w:p>
    <w:p w:rsidR="00BC6BB2" w:rsidRPr="00416D8F" w:rsidRDefault="00BC6BB2" w:rsidP="00BC6BB2">
      <w:pPr>
        <w:jc w:val="right"/>
      </w:pPr>
      <w:r w:rsidRPr="00416D8F">
        <w:t xml:space="preserve"> к договору №_______________________________</w:t>
      </w:r>
    </w:p>
    <w:p w:rsidR="00BC6BB2" w:rsidRDefault="00BC6BB2" w:rsidP="00533700">
      <w:pPr>
        <w:ind w:left="-426"/>
        <w:jc w:val="right"/>
      </w:pPr>
    </w:p>
    <w:tbl>
      <w:tblPr>
        <w:tblW w:w="15022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888"/>
        <w:gridCol w:w="3242"/>
        <w:gridCol w:w="1038"/>
        <w:gridCol w:w="2758"/>
        <w:gridCol w:w="1289"/>
        <w:gridCol w:w="1014"/>
        <w:gridCol w:w="134"/>
        <w:gridCol w:w="1201"/>
        <w:gridCol w:w="1055"/>
        <w:gridCol w:w="1309"/>
        <w:gridCol w:w="1094"/>
      </w:tblGrid>
      <w:tr w:rsidR="006A69AD" w:rsidTr="001C249D">
        <w:trPr>
          <w:trHeight w:val="921"/>
        </w:trPr>
        <w:tc>
          <w:tcPr>
            <w:tcW w:w="15022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A69AD" w:rsidRDefault="006A69AD" w:rsidP="006A69AD">
            <w:pPr>
              <w:jc w:val="center"/>
            </w:pPr>
            <w:r w:rsidRPr="006A69AD">
              <w:rPr>
                <w:b/>
              </w:rPr>
              <w:t>Календарный план</w:t>
            </w:r>
            <w:r>
              <w:br/>
              <w:t>по разработке технического проекта по замене внутренних циклонов реактора  Р-1 и кольцевых воздухораспределителей регенератора Р-2 на установке 1А-1М каталитического производства на ОАО «Славнефть-ЯНОС»</w:t>
            </w:r>
          </w:p>
          <w:p w:rsidR="00D95548" w:rsidRDefault="00D95548" w:rsidP="006A69AD">
            <w:pPr>
              <w:jc w:val="center"/>
            </w:pPr>
          </w:p>
        </w:tc>
      </w:tr>
      <w:tr w:rsidR="001C249D" w:rsidTr="001C249D">
        <w:trPr>
          <w:trHeight w:val="1248"/>
        </w:trPr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Номер этапа</w:t>
            </w: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Объект / программа по бизнес-плану</w:t>
            </w:r>
          </w:p>
        </w:tc>
        <w:tc>
          <w:tcPr>
            <w:tcW w:w="10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Pr="008E1395" w:rsidRDefault="006A69AD">
            <w:r w:rsidRPr="008E1395">
              <w:t>SPP элемент</w:t>
            </w:r>
          </w:p>
        </w:tc>
        <w:tc>
          <w:tcPr>
            <w:tcW w:w="27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Наименование ПИР</w:t>
            </w:r>
          </w:p>
        </w:tc>
        <w:tc>
          <w:tcPr>
            <w:tcW w:w="12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Установка</w:t>
            </w:r>
          </w:p>
        </w:tc>
        <w:tc>
          <w:tcPr>
            <w:tcW w:w="11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Номер тех. задания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Pr="001C249D" w:rsidRDefault="006A69AD">
            <w:pPr>
              <w:jc w:val="center"/>
              <w:rPr>
                <w:sz w:val="20"/>
                <w:szCs w:val="20"/>
              </w:rPr>
            </w:pPr>
            <w:r w:rsidRPr="001C249D">
              <w:rPr>
                <w:sz w:val="20"/>
                <w:szCs w:val="20"/>
              </w:rPr>
              <w:t>Дата окончания работ</w:t>
            </w:r>
          </w:p>
        </w:tc>
        <w:tc>
          <w:tcPr>
            <w:tcW w:w="10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Размер платежа без НДС, руб.</w:t>
            </w:r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НДС, руб.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center"/>
            </w:pPr>
            <w:r>
              <w:t>Размер платежа с НДС, руб.</w:t>
            </w:r>
          </w:p>
        </w:tc>
      </w:tr>
      <w:tr w:rsidR="001C249D" w:rsidTr="001C249D">
        <w:trPr>
          <w:trHeight w:val="1129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center"/>
            </w:pPr>
            <w:r>
              <w:t>1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both"/>
            </w:pPr>
            <w:r>
              <w:t>Перечень оборудования, не входящего в смету строек на 2016 г.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Pr="008E1395" w:rsidRDefault="006A69AD">
            <w:r w:rsidRPr="008E1395">
              <w:t>R.03-02-29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 xml:space="preserve">Разработка технического проекта по замене внутренних циклонов реактора  Р-1 на установке 1А-1М 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1А-1М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3-3139.1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9AD" w:rsidRDefault="006A69AD">
            <w:pPr>
              <w:jc w:val="right"/>
            </w:pP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6A69AD" w:rsidTr="001C249D">
        <w:trPr>
          <w:trHeight w:val="1248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center"/>
            </w:pPr>
            <w:r>
              <w:t>2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Default="006A69AD">
            <w:pPr>
              <w:jc w:val="both"/>
            </w:pPr>
            <w:r>
              <w:t>Перечень оборудования, не входящего в смету строек на 2016 г.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69AD" w:rsidRPr="008E1395" w:rsidRDefault="006A69AD">
            <w:r w:rsidRPr="008E1395">
              <w:t>R.03-02-30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Разработка технического проекта по замене кольцевых воздухораспределителей регенератора Р-2 на установке 1А-1М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1А-1М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r>
              <w:t>3-3139.1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A69AD" w:rsidRDefault="006A69AD">
            <w:pPr>
              <w:jc w:val="right"/>
            </w:pP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1C249D" w:rsidTr="001C249D">
        <w:trPr>
          <w:trHeight w:val="312"/>
        </w:trPr>
        <w:tc>
          <w:tcPr>
            <w:tcW w:w="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Всего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27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2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14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69AD" w:rsidRDefault="006A69AD">
            <w:pPr>
              <w:jc w:val="right"/>
            </w:pPr>
            <w:r>
              <w:t>0,00</w:t>
            </w:r>
          </w:p>
        </w:tc>
      </w:tr>
      <w:tr w:rsidR="001C249D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1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</w:tr>
      <w:tr w:rsidR="006A69AD" w:rsidTr="001C249D">
        <w:trPr>
          <w:trHeight w:val="312"/>
        </w:trPr>
        <w:tc>
          <w:tcPr>
            <w:tcW w:w="1156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>
            <w:r>
              <w:t>Примечание: начало работ по всем этапам - дата подписания настоящего Договора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</w:tr>
      <w:tr w:rsidR="006A69AD" w:rsidTr="001C249D">
        <w:trPr>
          <w:trHeight w:val="416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69AD" w:rsidRDefault="006A69AD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6A69AD" w:rsidRDefault="006A69AD"/>
        </w:tc>
      </w:tr>
      <w:tr w:rsidR="00957ACC" w:rsidTr="00851D21">
        <w:trPr>
          <w:trHeight w:val="312"/>
        </w:trPr>
        <w:tc>
          <w:tcPr>
            <w:tcW w:w="92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Подрядчик</w:t>
            </w:r>
          </w:p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Заказчик</w:t>
            </w: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957ACC" w:rsidRDefault="00957ACC"/>
        </w:tc>
      </w:tr>
      <w:tr w:rsidR="00957ACC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7ACC" w:rsidRDefault="00957ACC"/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851D21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 xml:space="preserve">ОАО "Славнефть-ЯНОС" </w:t>
            </w: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1C249D">
        <w:trPr>
          <w:trHeight w:val="312"/>
        </w:trPr>
        <w:tc>
          <w:tcPr>
            <w:tcW w:w="8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3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7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23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Генеральный директор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/>
        </w:tc>
      </w:tr>
      <w:tr w:rsidR="00957ACC" w:rsidTr="00851D21">
        <w:trPr>
          <w:gridAfter w:val="2"/>
          <w:wAfter w:w="2403" w:type="dxa"/>
          <w:trHeight w:val="549"/>
        </w:trPr>
        <w:tc>
          <w:tcPr>
            <w:tcW w:w="92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 xml:space="preserve">_____________________ </w:t>
            </w:r>
          </w:p>
        </w:tc>
        <w:tc>
          <w:tcPr>
            <w:tcW w:w="34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57ACC" w:rsidRDefault="00957ACC">
            <w:r>
              <w:t>__________</w:t>
            </w:r>
            <w:r w:rsidR="0027047F">
              <w:t>____</w:t>
            </w:r>
            <w:r>
              <w:t xml:space="preserve"> А.А. Никитин</w:t>
            </w:r>
          </w:p>
        </w:tc>
      </w:tr>
    </w:tbl>
    <w:p w:rsidR="00533700" w:rsidRPr="00416D8F" w:rsidRDefault="00533700" w:rsidP="00533700">
      <w:pPr>
        <w:ind w:left="-426"/>
        <w:jc w:val="right"/>
      </w:pPr>
      <w:r w:rsidRPr="00416D8F">
        <w:t>Приложение №</w:t>
      </w:r>
      <w:r w:rsidR="00BC6BB2">
        <w:t>4</w:t>
      </w:r>
    </w:p>
    <w:p w:rsidR="00533700" w:rsidRPr="00416D8F" w:rsidRDefault="00533700" w:rsidP="00533700">
      <w:pPr>
        <w:jc w:val="right"/>
      </w:pPr>
      <w:r w:rsidRPr="00416D8F">
        <w:t xml:space="preserve"> к договору №_______________________________</w:t>
      </w:r>
    </w:p>
    <w:p w:rsidR="00533700" w:rsidRPr="00416D8F" w:rsidRDefault="0026021E" w:rsidP="00533700">
      <w:pPr>
        <w:jc w:val="center"/>
      </w:pPr>
      <w:r>
        <w:rPr>
          <w:noProof/>
        </w:rPr>
        <w:pict>
          <v:rect id="_x0000_s1033" style="position:absolute;left:0;text-align:left;margin-left:-13.3pt;margin-top:3.5pt;width:805.5pt;height:329.55pt;z-index:251662848">
            <v:textbox>
              <w:txbxContent>
                <w:p w:rsidR="002E68E5" w:rsidRPr="00363BE2" w:rsidRDefault="002E68E5" w:rsidP="00533700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2E68E5" w:rsidRPr="00363BE2" w:rsidRDefault="002E68E5" w:rsidP="00533700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2E68E5" w:rsidRDefault="002E68E5" w:rsidP="00533700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tbl>
                  <w:tblPr>
                    <w:tblW w:w="1568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98"/>
                    <w:gridCol w:w="642"/>
                    <w:gridCol w:w="1998"/>
                    <w:gridCol w:w="1058"/>
                    <w:gridCol w:w="1582"/>
                    <w:gridCol w:w="994"/>
                    <w:gridCol w:w="1446"/>
                    <w:gridCol w:w="1226"/>
                    <w:gridCol w:w="1647"/>
                    <w:gridCol w:w="1527"/>
                    <w:gridCol w:w="1411"/>
                    <w:gridCol w:w="1658"/>
                  </w:tblGrid>
                  <w:tr w:rsidR="002E68E5" w:rsidRPr="00136FB0" w:rsidTr="009C75D8">
                    <w:trPr>
                      <w:trHeight w:val="2814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 xml:space="preserve">№ </w:t>
                        </w:r>
                      </w:p>
                      <w:p w:rsidR="002E68E5" w:rsidRPr="00FD5296" w:rsidRDefault="002E68E5" w:rsidP="009C75D8">
                        <w:pPr>
                          <w:ind w:right="-108" w:hanging="142"/>
                          <w:jc w:val="center"/>
                        </w:pPr>
                        <w:r w:rsidRPr="00FD5296">
                          <w:t>ДС</w:t>
                        </w: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jc w:val="center"/>
                        </w:pPr>
                        <w:r w:rsidRPr="00FD5296">
                          <w:t>№</w:t>
                        </w:r>
                      </w:p>
                      <w:p w:rsidR="002E68E5" w:rsidRPr="00FD5296" w:rsidRDefault="002E68E5" w:rsidP="009C75D8">
                        <w:pPr>
                          <w:ind w:right="-108" w:hanging="108"/>
                          <w:jc w:val="center"/>
                        </w:pPr>
                        <w:r w:rsidRPr="00FD5296">
                          <w:t>этапа</w:t>
                        </w: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04" w:right="-108"/>
                          <w:jc w:val="center"/>
                        </w:pPr>
                        <w:r w:rsidRPr="00FD5296">
                          <w:t>Объект /программа</w:t>
                        </w:r>
                      </w:p>
                      <w:p w:rsidR="002E68E5" w:rsidRPr="00FD5296" w:rsidRDefault="002E68E5" w:rsidP="009C75D8">
                        <w:pPr>
                          <w:ind w:left="-104" w:right="-122"/>
                          <w:jc w:val="center"/>
                        </w:pPr>
                        <w:r w:rsidRPr="00FD5296">
                          <w:t xml:space="preserve"> по Бизнес/плану</w:t>
                        </w: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jc w:val="center"/>
                        </w:pPr>
                        <w:r w:rsidRPr="00FD5296">
                          <w:t xml:space="preserve">Наименование </w:t>
                        </w:r>
                      </w:p>
                      <w:p w:rsidR="002E68E5" w:rsidRPr="00FD5296" w:rsidRDefault="002E68E5" w:rsidP="009C75D8">
                        <w:pPr>
                          <w:ind w:right="-108"/>
                          <w:jc w:val="center"/>
                        </w:pPr>
                        <w:r w:rsidRPr="00FD5296">
                          <w:t>ПИР</w:t>
                        </w: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13" w:right="-108" w:hanging="26"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FD5296">
                          <w:rPr>
                            <w:sz w:val="22"/>
                            <w:szCs w:val="22"/>
                          </w:rPr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jc w:val="center"/>
                        </w:pPr>
                        <w:r w:rsidRPr="00FD5296">
                          <w:t>Номер</w:t>
                        </w:r>
                      </w:p>
                      <w:p w:rsidR="002E68E5" w:rsidRPr="00FD5296" w:rsidRDefault="002E68E5" w:rsidP="009C75D8">
                        <w:pPr>
                          <w:ind w:left="-108" w:right="-185"/>
                          <w:jc w:val="center"/>
                        </w:pPr>
                        <w:r w:rsidRPr="00FD5296">
                          <w:t>проекта</w:t>
                        </w: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Размер </w:t>
                        </w:r>
                      </w:p>
                      <w:p w:rsidR="002E68E5" w:rsidRPr="00FD5296" w:rsidRDefault="002E68E5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>платежа,</w:t>
                        </w:r>
                      </w:p>
                      <w:p w:rsidR="002E68E5" w:rsidRPr="00FD5296" w:rsidRDefault="002E68E5" w:rsidP="009C75D8">
                        <w:pPr>
                          <w:ind w:left="-139" w:right="-166"/>
                          <w:jc w:val="center"/>
                        </w:pPr>
                        <w:r w:rsidRPr="00FD5296">
                          <w:t xml:space="preserve"> руб,                без НДС</w:t>
                        </w: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61" w:right="-90"/>
                          <w:jc w:val="center"/>
                        </w:pPr>
                        <w:r w:rsidRPr="00FD5296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11"/>
                          <w:jc w:val="center"/>
                        </w:pPr>
                        <w:r w:rsidRPr="00FD5296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60" w:right="-108"/>
                          <w:jc w:val="center"/>
                        </w:pPr>
                        <w:r w:rsidRPr="00FD5296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E68E5" w:rsidRPr="00FD5296" w:rsidRDefault="002E68E5" w:rsidP="009C75D8">
                        <w:pPr>
                          <w:ind w:left="-108" w:right="-108"/>
                          <w:jc w:val="center"/>
                        </w:pPr>
                        <w:r w:rsidRPr="00FD5296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2E68E5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</w:tr>
                  <w:tr w:rsidR="002E68E5" w:rsidRPr="00136FB0" w:rsidTr="009C75D8">
                    <w:trPr>
                      <w:trHeight w:val="275"/>
                    </w:trPr>
                    <w:tc>
                      <w:tcPr>
                        <w:tcW w:w="49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642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99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05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82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994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446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226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647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center"/>
                        </w:pPr>
                      </w:p>
                    </w:tc>
                    <w:tc>
                      <w:tcPr>
                        <w:tcW w:w="1527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411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  <w:tc>
                      <w:tcPr>
                        <w:tcW w:w="1658" w:type="dxa"/>
                        <w:shd w:val="clear" w:color="auto" w:fill="auto"/>
                      </w:tcPr>
                      <w:p w:rsidR="002E68E5" w:rsidRPr="00136FB0" w:rsidRDefault="002E68E5" w:rsidP="009C75D8">
                        <w:pPr>
                          <w:jc w:val="right"/>
                        </w:pPr>
                      </w:p>
                    </w:tc>
                  </w:tr>
                </w:tbl>
                <w:p w:rsidR="002E68E5" w:rsidRPr="00404540" w:rsidRDefault="002E68E5" w:rsidP="00533700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2E68E5" w:rsidRDefault="002E68E5" w:rsidP="00533700"/>
              </w:txbxContent>
            </v:textbox>
          </v:rect>
        </w:pict>
      </w:r>
      <w:r w:rsidR="00533700" w:rsidRPr="00416D8F">
        <w:t xml:space="preserve">     </w:t>
      </w:r>
      <w:r w:rsidR="00533700" w:rsidRPr="00416D8F">
        <w:tab/>
      </w:r>
      <w:r w:rsidR="00533700" w:rsidRPr="00416D8F">
        <w:tab/>
      </w:r>
      <w:r w:rsidR="00533700" w:rsidRPr="00416D8F">
        <w:tab/>
      </w:r>
      <w:r w:rsidR="00533700" w:rsidRPr="00416D8F">
        <w:tab/>
        <w:t xml:space="preserve">          </w:t>
      </w:r>
    </w:p>
    <w:p w:rsidR="00533700" w:rsidRPr="00416D8F" w:rsidRDefault="00533700" w:rsidP="00533700">
      <w:pPr>
        <w:suppressAutoHyphens/>
        <w:jc w:val="right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>
      <w:pPr>
        <w:suppressAutoHyphens/>
        <w:jc w:val="both"/>
      </w:pPr>
    </w:p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/>
    <w:p w:rsidR="00533700" w:rsidRPr="00416D8F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Default="00533700" w:rsidP="00533700">
      <w:pPr>
        <w:tabs>
          <w:tab w:val="left" w:pos="1110"/>
          <w:tab w:val="left" w:pos="11025"/>
        </w:tabs>
      </w:pPr>
      <w:r>
        <w:t xml:space="preserve">Согласовано:                                                                                                                                                                 </w:t>
      </w:r>
      <w:r w:rsidRPr="00416D8F">
        <w:t>Согласовано:</w:t>
      </w:r>
    </w:p>
    <w:p w:rsidR="00533700" w:rsidRDefault="00533700" w:rsidP="00533700">
      <w:pPr>
        <w:tabs>
          <w:tab w:val="left" w:pos="1110"/>
          <w:tab w:val="left" w:pos="11025"/>
        </w:tabs>
      </w:pPr>
    </w:p>
    <w:p w:rsidR="00533700" w:rsidRPr="00416D8F" w:rsidRDefault="00533700" w:rsidP="00533700">
      <w:pPr>
        <w:tabs>
          <w:tab w:val="left" w:pos="1110"/>
          <w:tab w:val="left" w:pos="11025"/>
        </w:tabs>
      </w:pPr>
      <w:r w:rsidRPr="00416D8F">
        <w:t xml:space="preserve">Подрядчик </w:t>
      </w:r>
      <w:r w:rsidRPr="00416D8F">
        <w:tab/>
        <w:t>Заказчик</w:t>
      </w:r>
    </w:p>
    <w:p w:rsidR="00533700" w:rsidRPr="00416D8F" w:rsidRDefault="00533700" w:rsidP="00533700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>________________________</w:t>
      </w:r>
      <w:r w:rsidRPr="00416D8F">
        <w:rPr>
          <w:b/>
        </w:rPr>
        <w:tab/>
        <w:t>Генеральный директор</w:t>
      </w:r>
      <w:r w:rsidRPr="00416D8F">
        <w:rPr>
          <w:b/>
        </w:rPr>
        <w:tab/>
      </w:r>
    </w:p>
    <w:p w:rsidR="00533700" w:rsidRPr="00416D8F" w:rsidRDefault="00533700" w:rsidP="00533700">
      <w:pPr>
        <w:tabs>
          <w:tab w:val="left" w:pos="10980"/>
        </w:tabs>
      </w:pPr>
      <w:r>
        <w:t>________________________</w:t>
      </w:r>
      <w:r w:rsidRPr="00416D8F">
        <w:tab/>
        <w:t>ОАО «Славнефть-ЯНОС»</w:t>
      </w:r>
    </w:p>
    <w:p w:rsidR="00533700" w:rsidRPr="00416D8F" w:rsidRDefault="00533700" w:rsidP="00533700">
      <w:pPr>
        <w:tabs>
          <w:tab w:val="left" w:pos="10995"/>
        </w:tabs>
      </w:pPr>
    </w:p>
    <w:p w:rsidR="00533700" w:rsidRPr="00416D8F" w:rsidRDefault="00533700" w:rsidP="00533700">
      <w:pPr>
        <w:tabs>
          <w:tab w:val="left" w:pos="10995"/>
        </w:tabs>
      </w:pPr>
      <w:r w:rsidRPr="00416D8F">
        <w:t xml:space="preserve">_______________ </w:t>
      </w:r>
      <w:r>
        <w:rPr>
          <w:b/>
        </w:rPr>
        <w:t>______________</w:t>
      </w:r>
      <w:r w:rsidRPr="00416D8F">
        <w:tab/>
        <w:t>_________________</w:t>
      </w:r>
      <w:r w:rsidRPr="00416D8F">
        <w:rPr>
          <w:b/>
        </w:rPr>
        <w:t>А.А. Никитин</w:t>
      </w:r>
    </w:p>
    <w:p w:rsidR="00533700" w:rsidRDefault="00533700" w:rsidP="00CB2496">
      <w:pPr>
        <w:spacing w:line="276" w:lineRule="auto"/>
        <w:jc w:val="right"/>
      </w:pPr>
    </w:p>
    <w:p w:rsidR="00533700" w:rsidRDefault="00533700" w:rsidP="00CB2496">
      <w:pPr>
        <w:spacing w:line="276" w:lineRule="auto"/>
        <w:jc w:val="right"/>
        <w:sectPr w:rsidR="00533700" w:rsidSect="00533700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</w:p>
    <w:p w:rsidR="00AE18CB" w:rsidRDefault="00AE18CB" w:rsidP="00AE18CB">
      <w:pPr>
        <w:spacing w:line="276" w:lineRule="auto"/>
        <w:jc w:val="right"/>
      </w:pPr>
      <w:r>
        <w:t xml:space="preserve">Приложение </w:t>
      </w:r>
      <w:r w:rsidR="00043C79">
        <w:t>№5</w:t>
      </w:r>
    </w:p>
    <w:p w:rsidR="00AE18CB" w:rsidRPr="00BD3C19" w:rsidRDefault="00AE18CB" w:rsidP="00AE18C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4476E7">
        <w:t>53</w:t>
      </w:r>
      <w:r w:rsidRPr="00BD3C19">
        <w:t>-КС-201</w:t>
      </w:r>
      <w:r w:rsidR="004476E7">
        <w:t>5</w:t>
      </w:r>
    </w:p>
    <w:p w:rsidR="00AE18CB" w:rsidRDefault="00AE18CB" w:rsidP="00D470C1">
      <w:pPr>
        <w:spacing w:line="276" w:lineRule="auto"/>
        <w:jc w:val="right"/>
      </w:pPr>
    </w:p>
    <w:tbl>
      <w:tblPr>
        <w:tblW w:w="14313" w:type="dxa"/>
        <w:tblInd w:w="421" w:type="dxa"/>
        <w:tblLook w:val="04A0" w:firstRow="1" w:lastRow="0" w:firstColumn="1" w:lastColumn="0" w:noHBand="0" w:noVBand="1"/>
      </w:tblPr>
      <w:tblGrid>
        <w:gridCol w:w="541"/>
        <w:gridCol w:w="2014"/>
        <w:gridCol w:w="1751"/>
        <w:gridCol w:w="2094"/>
        <w:gridCol w:w="2320"/>
        <w:gridCol w:w="1885"/>
        <w:gridCol w:w="1622"/>
        <w:gridCol w:w="2086"/>
      </w:tblGrid>
      <w:tr w:rsidR="00AE18CB" w:rsidRPr="00236C6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236C63" w:rsidRDefault="00AE18CB" w:rsidP="006450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0B57EB" w:rsidRDefault="00AE18CB" w:rsidP="0064502A">
            <w:pPr>
              <w:jc w:val="center"/>
              <w:rPr>
                <w:i/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E50276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 xml:space="preserve">Справка о заключенных и выполненных аналогичных договорах за </w:t>
            </w:r>
            <w:r w:rsidR="00E50276">
              <w:rPr>
                <w:b/>
                <w:bCs/>
                <w:color w:val="000000"/>
              </w:rPr>
              <w:t>10</w:t>
            </w:r>
            <w:r w:rsidRPr="00850DC3">
              <w:rPr>
                <w:b/>
                <w:bCs/>
                <w:color w:val="000000"/>
              </w:rPr>
              <w:t xml:space="preserve"> </w:t>
            </w:r>
            <w:r w:rsidR="00E50276">
              <w:rPr>
                <w:b/>
                <w:bCs/>
                <w:color w:val="000000"/>
              </w:rPr>
              <w:t>лет</w:t>
            </w:r>
            <w:r w:rsidR="008A4913">
              <w:rPr>
                <w:b/>
                <w:bCs/>
                <w:color w:val="000000"/>
              </w:rPr>
              <w:t>*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1431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</w:p>
        </w:tc>
      </w:tr>
      <w:tr w:rsidR="00AE18CB" w:rsidRPr="00850DC3" w:rsidTr="00AE18CB">
        <w:trPr>
          <w:trHeight w:val="997"/>
        </w:trPr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Форма собственности, наименование предприятия</w:t>
            </w:r>
          </w:p>
        </w:tc>
        <w:tc>
          <w:tcPr>
            <w:tcW w:w="17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Адрес предприятия</w:t>
            </w:r>
          </w:p>
        </w:tc>
        <w:tc>
          <w:tcPr>
            <w:tcW w:w="2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Контактное лицо, его должность, телефон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3D70A1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Предмет договора, краткое описание состава работ/услуг</w:t>
            </w:r>
          </w:p>
        </w:tc>
        <w:tc>
          <w:tcPr>
            <w:tcW w:w="1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Дата заключения договора, срок действия</w:t>
            </w:r>
          </w:p>
        </w:tc>
        <w:tc>
          <w:tcPr>
            <w:tcW w:w="1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Сумма договора, тыс. руб.</w:t>
            </w:r>
          </w:p>
        </w:tc>
        <w:tc>
          <w:tcPr>
            <w:tcW w:w="2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Сведения о рекламациях по перечисленным договорам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74"/>
        </w:trPr>
        <w:tc>
          <w:tcPr>
            <w:tcW w:w="143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2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7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361"/>
        </w:trPr>
        <w:tc>
          <w:tcPr>
            <w:tcW w:w="1060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Итого за 201_ год</w:t>
            </w:r>
          </w:p>
        </w:tc>
        <w:tc>
          <w:tcPr>
            <w:tcW w:w="1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  <w:tc>
          <w:tcPr>
            <w:tcW w:w="2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18CB" w:rsidRPr="00850DC3" w:rsidRDefault="00AE18CB" w:rsidP="0064502A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 </w:t>
            </w:r>
          </w:p>
        </w:tc>
      </w:tr>
      <w:tr w:rsidR="00AE18CB" w:rsidRPr="00850DC3" w:rsidTr="00AE18CB">
        <w:trPr>
          <w:trHeight w:val="104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jc w:val="both"/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50"/>
        </w:trPr>
        <w:tc>
          <w:tcPr>
            <w:tcW w:w="430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324"/>
        </w:trPr>
        <w:tc>
          <w:tcPr>
            <w:tcW w:w="64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87"/>
        </w:trPr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  <w:tr w:rsidR="00AE18CB" w:rsidRPr="00850DC3" w:rsidTr="00AE18CB">
        <w:trPr>
          <w:trHeight w:val="228"/>
        </w:trPr>
        <w:tc>
          <w:tcPr>
            <w:tcW w:w="872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16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  <w:tc>
          <w:tcPr>
            <w:tcW w:w="20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18CB" w:rsidRPr="00850DC3" w:rsidRDefault="00AE18CB" w:rsidP="0064502A">
            <w:pPr>
              <w:rPr>
                <w:color w:val="000000"/>
              </w:rPr>
            </w:pPr>
          </w:p>
        </w:tc>
      </w:tr>
    </w:tbl>
    <w:p w:rsidR="00615C00" w:rsidRDefault="008A4913" w:rsidP="008A4913">
      <w:pPr>
        <w:spacing w:line="276" w:lineRule="auto"/>
        <w:sectPr w:rsidR="00615C00" w:rsidSect="00D470C1">
          <w:pgSz w:w="16840" w:h="11907" w:orient="landscape" w:code="9"/>
          <w:pgMar w:top="1134" w:right="851" w:bottom="851" w:left="851" w:header="680" w:footer="340" w:gutter="0"/>
          <w:cols w:space="60"/>
          <w:noEndnote/>
          <w:docGrid w:linePitch="326"/>
        </w:sectPr>
      </w:pPr>
      <w:r>
        <w:rPr>
          <w:b/>
        </w:rPr>
        <w:tab/>
      </w:r>
      <w:r w:rsidRPr="008A4913">
        <w:rPr>
          <w:b/>
        </w:rPr>
        <w:t xml:space="preserve">*- в данной Справке приводятся сведения об опыте выполнения Договоров, аналогичных по объему, срокам, составу и прочим </w:t>
      </w:r>
      <w:r>
        <w:rPr>
          <w:b/>
        </w:rPr>
        <w:tab/>
      </w:r>
      <w:r w:rsidRPr="008A4913">
        <w:rPr>
          <w:b/>
        </w:rPr>
        <w:t xml:space="preserve">характеристикам тем, которые указаны в </w:t>
      </w:r>
      <w:r w:rsidR="008B2CF0">
        <w:rPr>
          <w:b/>
        </w:rPr>
        <w:t>Задании на проектирование</w:t>
      </w:r>
      <w:r w:rsidRPr="008A4913">
        <w:rPr>
          <w:b/>
        </w:rPr>
        <w:t>.</w:t>
      </w:r>
    </w:p>
    <w:p w:rsidR="00043C79" w:rsidRDefault="00043C79" w:rsidP="00043C79">
      <w:pPr>
        <w:spacing w:line="276" w:lineRule="auto"/>
        <w:jc w:val="right"/>
      </w:pPr>
      <w:r>
        <w:t>Приложение №6</w:t>
      </w:r>
    </w:p>
    <w:p w:rsidR="008A4913" w:rsidRPr="00BD3C19" w:rsidRDefault="008A4913" w:rsidP="008A4913">
      <w:pPr>
        <w:spacing w:line="276" w:lineRule="auto"/>
        <w:jc w:val="right"/>
      </w:pPr>
      <w:r w:rsidRPr="00A46992">
        <w:t xml:space="preserve">к Предложению делать Оферты № </w:t>
      </w:r>
      <w:r w:rsidR="004476E7">
        <w:t>53</w:t>
      </w:r>
      <w:r w:rsidRPr="00BD3C19">
        <w:t>-КС-201</w:t>
      </w:r>
      <w:r w:rsidR="004476E7">
        <w:t>5</w:t>
      </w:r>
    </w:p>
    <w:tbl>
      <w:tblPr>
        <w:tblW w:w="15028" w:type="dxa"/>
        <w:tblInd w:w="108" w:type="dxa"/>
        <w:tblLook w:val="04A0" w:firstRow="1" w:lastRow="0" w:firstColumn="1" w:lastColumn="0" w:noHBand="0" w:noVBand="1"/>
      </w:tblPr>
      <w:tblGrid>
        <w:gridCol w:w="564"/>
        <w:gridCol w:w="2358"/>
        <w:gridCol w:w="2632"/>
        <w:gridCol w:w="2137"/>
        <w:gridCol w:w="1651"/>
        <w:gridCol w:w="2559"/>
        <w:gridCol w:w="3127"/>
      </w:tblGrid>
      <w:tr w:rsidR="008A4913" w:rsidRPr="00043C79" w:rsidTr="002F1236">
        <w:trPr>
          <w:trHeight w:val="221"/>
        </w:trPr>
        <w:tc>
          <w:tcPr>
            <w:tcW w:w="150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keepNext/>
              <w:keepLines/>
              <w:widowControl w:val="0"/>
              <w:spacing w:before="200"/>
              <w:jc w:val="center"/>
              <w:outlineLvl w:val="3"/>
              <w:rPr>
                <w:b/>
                <w:bCs/>
                <w:iCs/>
              </w:rPr>
            </w:pPr>
            <w:r w:rsidRPr="00043C79">
              <w:rPr>
                <w:b/>
                <w:bCs/>
                <w:iCs/>
              </w:rPr>
              <w:t xml:space="preserve">Справка о </w:t>
            </w:r>
            <w:r>
              <w:rPr>
                <w:b/>
                <w:bCs/>
                <w:iCs/>
              </w:rPr>
              <w:t xml:space="preserve">наличии </w:t>
            </w:r>
            <w:r w:rsidRPr="00043C79">
              <w:rPr>
                <w:b/>
                <w:bCs/>
                <w:iCs/>
              </w:rPr>
              <w:t>кадровых ресурс</w:t>
            </w:r>
            <w:r>
              <w:rPr>
                <w:b/>
                <w:bCs/>
                <w:iCs/>
              </w:rPr>
              <w:t>ов*</w:t>
            </w:r>
          </w:p>
        </w:tc>
      </w:tr>
      <w:tr w:rsidR="008A4913" w:rsidRPr="00043C79" w:rsidTr="002F1236">
        <w:trPr>
          <w:trHeight w:val="298"/>
        </w:trPr>
        <w:tc>
          <w:tcPr>
            <w:tcW w:w="1502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8A4913" w:rsidRPr="00043C79" w:rsidTr="002F1236">
        <w:trPr>
          <w:trHeight w:val="146"/>
        </w:trPr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jc w:val="both"/>
              <w:rPr>
                <w:color w:val="000000"/>
              </w:rPr>
            </w:pPr>
          </w:p>
        </w:tc>
        <w:tc>
          <w:tcPr>
            <w:tcW w:w="23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6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1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2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  <w:tc>
          <w:tcPr>
            <w:tcW w:w="31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4913" w:rsidRPr="00043C79" w:rsidRDefault="008A4913" w:rsidP="002F1236">
            <w:pPr>
              <w:widowControl w:val="0"/>
              <w:rPr>
                <w:color w:val="000000"/>
              </w:rPr>
            </w:pPr>
          </w:p>
        </w:tc>
      </w:tr>
      <w:tr w:rsidR="008A4913" w:rsidRPr="00043C79" w:rsidTr="002F1236">
        <w:trPr>
          <w:trHeight w:val="1402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№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Фамилия, имя, отчество специалиста</w:t>
            </w:r>
          </w:p>
        </w:tc>
        <w:tc>
          <w:tcPr>
            <w:tcW w:w="26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Образование, ученая степень </w:t>
            </w:r>
          </w:p>
        </w:tc>
        <w:tc>
          <w:tcPr>
            <w:tcW w:w="2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Учебное заведение, год окончания, полученная специальность</w:t>
            </w: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Должность</w:t>
            </w:r>
          </w:p>
        </w:tc>
        <w:tc>
          <w:tcPr>
            <w:tcW w:w="2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Стаж работы в данной или аналогичной должности, лет</w:t>
            </w:r>
          </w:p>
        </w:tc>
        <w:tc>
          <w:tcPr>
            <w:tcW w:w="3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Наличие </w:t>
            </w:r>
            <w:r>
              <w:rPr>
                <w:color w:val="000000"/>
              </w:rPr>
              <w:t>обучения т аттестации в области охраны труда и пром. безопасности (№ св-ва, дата выдачи)</w:t>
            </w:r>
          </w:p>
        </w:tc>
      </w:tr>
      <w:tr w:rsidR="008A4913" w:rsidRPr="00043C79" w:rsidTr="002F1236">
        <w:trPr>
          <w:trHeight w:val="389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Руководящее звено (руководитель и его заместители, главный бухгалтер, главный экономист, главный юрист)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60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363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4913" w:rsidRPr="00043C79" w:rsidRDefault="008A4913" w:rsidP="008A4913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 xml:space="preserve">Специалисты </w:t>
            </w:r>
            <w:r>
              <w:rPr>
                <w:color w:val="000000"/>
              </w:rPr>
              <w:t xml:space="preserve">по профилю работы 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1502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Прочий персонал, привлекаемый для оказани</w:t>
            </w:r>
            <w:r>
              <w:rPr>
                <w:color w:val="000000"/>
              </w:rPr>
              <w:t>я</w:t>
            </w:r>
            <w:r w:rsidRPr="00043C79">
              <w:rPr>
                <w:color w:val="000000"/>
              </w:rPr>
              <w:t xml:space="preserve"> услуг/выполнении работ 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1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299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2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  <w:tr w:rsidR="008A4913" w:rsidRPr="00043C79" w:rsidTr="002F1236">
        <w:trPr>
          <w:trHeight w:val="158"/>
        </w:trPr>
        <w:tc>
          <w:tcPr>
            <w:tcW w:w="5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…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6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16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  <w:tc>
          <w:tcPr>
            <w:tcW w:w="3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4913" w:rsidRPr="00043C79" w:rsidRDefault="008A4913" w:rsidP="002F1236">
            <w:pPr>
              <w:widowControl w:val="0"/>
              <w:jc w:val="center"/>
              <w:rPr>
                <w:color w:val="000000"/>
              </w:rPr>
            </w:pPr>
            <w:r w:rsidRPr="00043C79">
              <w:rPr>
                <w:color w:val="000000"/>
              </w:rPr>
              <w:t> </w:t>
            </w:r>
          </w:p>
        </w:tc>
      </w:tr>
    </w:tbl>
    <w:p w:rsidR="008A4913" w:rsidRPr="001F753C" w:rsidRDefault="0026021E" w:rsidP="008A4913">
      <w:pPr>
        <w:shd w:val="clear" w:color="auto" w:fill="FFFFFF"/>
        <w:spacing w:before="360"/>
        <w:ind w:left="1134" w:right="-40" w:firstLine="567"/>
      </w:pPr>
      <w:r>
        <w:rPr>
          <w:noProof/>
        </w:rPr>
        <w:pict>
          <v:line id="_x0000_s1035" style="position:absolute;left:0;text-align:left;z-index:251664896;mso-position-horizontal-relative:text;mso-position-vertical-relative:text" from="27.85pt,11.45pt" to="246.25pt,11.45pt" strokeweight=".7pt"/>
        </w:pict>
      </w:r>
      <w:r w:rsidR="008A4913" w:rsidRPr="001F753C">
        <w:rPr>
          <w:spacing w:val="-1"/>
        </w:rPr>
        <w:t>(подпись, М.П.)</w:t>
      </w:r>
    </w:p>
    <w:p w:rsidR="008A4913" w:rsidRPr="001F753C" w:rsidRDefault="0026021E" w:rsidP="008A4913">
      <w:pPr>
        <w:shd w:val="clear" w:color="auto" w:fill="FFFFFF"/>
        <w:spacing w:before="360"/>
        <w:ind w:left="142" w:right="-40" w:firstLine="425"/>
      </w:pPr>
      <w:r>
        <w:rPr>
          <w:noProof/>
        </w:rPr>
        <w:pict>
          <v:line id="_x0000_s1036" style="position:absolute;left:0;text-align:left;z-index:251665920" from="27.85pt,14.8pt" to="246.25pt,14.8pt" strokeweight=".7pt"/>
        </w:pict>
      </w:r>
      <w:r w:rsidR="008A4913" w:rsidRPr="001F753C">
        <w:rPr>
          <w:spacing w:val="-1"/>
        </w:rPr>
        <w:t>(фамилия, имя, отчество подписавшего, должность)</w:t>
      </w:r>
    </w:p>
    <w:p w:rsidR="008A4913" w:rsidRPr="00F74A0B" w:rsidRDefault="008A4913" w:rsidP="008A4913">
      <w:pPr>
        <w:shd w:val="clear" w:color="auto" w:fill="FFFFFF"/>
        <w:spacing w:before="360"/>
        <w:ind w:right="-37" w:firstLine="567"/>
        <w:rPr>
          <w:b/>
        </w:rPr>
      </w:pPr>
      <w:r w:rsidRPr="00080021">
        <w:rPr>
          <w:b/>
        </w:rPr>
        <w:t>*</w:t>
      </w:r>
      <w:r>
        <w:rPr>
          <w:b/>
        </w:rPr>
        <w:t xml:space="preserve"> в</w:t>
      </w:r>
      <w:r w:rsidRPr="00FE7CC9">
        <w:rPr>
          <w:b/>
        </w:rPr>
        <w:t xml:space="preserve"> данной справке перечисляются работники</w:t>
      </w:r>
      <w:r>
        <w:rPr>
          <w:b/>
        </w:rPr>
        <w:t xml:space="preserve"> (в том числе Субподрядчика)</w:t>
      </w:r>
      <w:r w:rsidRPr="00FE7CC9">
        <w:rPr>
          <w:b/>
        </w:rPr>
        <w:t xml:space="preserve">, которые будут непосредственно привлечены </w:t>
      </w:r>
      <w:r>
        <w:rPr>
          <w:b/>
        </w:rPr>
        <w:t xml:space="preserve">  </w:t>
      </w:r>
      <w:r>
        <w:rPr>
          <w:b/>
        </w:rPr>
        <w:tab/>
      </w:r>
      <w:r w:rsidRPr="00FE7CC9">
        <w:rPr>
          <w:b/>
        </w:rPr>
        <w:t>участником отбора в ходе выполнения работ по договору</w:t>
      </w:r>
      <w:r>
        <w:rPr>
          <w:b/>
        </w:rPr>
        <w:t xml:space="preserve"> и </w:t>
      </w:r>
      <w:r w:rsidRPr="00F74A0B">
        <w:rPr>
          <w:b/>
        </w:rPr>
        <w:t>не задействованных на период выполнения работ на других объектах</w:t>
      </w:r>
      <w:r>
        <w:rPr>
          <w:b/>
        </w:rPr>
        <w:t>.</w:t>
      </w:r>
    </w:p>
    <w:p w:rsidR="00615C00" w:rsidRDefault="00615C00" w:rsidP="00B7161E">
      <w:pPr>
        <w:pStyle w:val="af3"/>
        <w:rPr>
          <w:b/>
          <w:bCs/>
        </w:rPr>
      </w:pPr>
    </w:p>
    <w:p w:rsidR="008A4913" w:rsidRDefault="008A4913" w:rsidP="00E4607B">
      <w:pPr>
        <w:spacing w:line="276" w:lineRule="auto"/>
        <w:jc w:val="right"/>
      </w:pPr>
    </w:p>
    <w:p w:rsidR="00E4607B" w:rsidRDefault="00E4607B" w:rsidP="00E4607B">
      <w:pPr>
        <w:spacing w:line="276" w:lineRule="auto"/>
        <w:jc w:val="right"/>
      </w:pPr>
      <w:r>
        <w:t>Приложение №7</w:t>
      </w:r>
    </w:p>
    <w:p w:rsidR="00E4607B" w:rsidRPr="00BD3C19" w:rsidRDefault="00E4607B" w:rsidP="00E4607B">
      <w:pPr>
        <w:spacing w:line="276" w:lineRule="auto"/>
        <w:jc w:val="right"/>
      </w:pPr>
      <w:r w:rsidRPr="00A46992">
        <w:t xml:space="preserve">к Предложению делать Оферты № </w:t>
      </w:r>
      <w:r w:rsidR="004476E7">
        <w:t>53</w:t>
      </w:r>
      <w:r w:rsidRPr="00BD3C19">
        <w:t>-КС-201</w:t>
      </w:r>
      <w:r w:rsidR="004476E7">
        <w:t>5</w:t>
      </w:r>
    </w:p>
    <w:p w:rsidR="00043C79" w:rsidRDefault="00043C79" w:rsidP="00D470C1">
      <w:pPr>
        <w:spacing w:line="276" w:lineRule="auto"/>
        <w:jc w:val="right"/>
      </w:pPr>
    </w:p>
    <w:tbl>
      <w:tblPr>
        <w:tblW w:w="14500" w:type="dxa"/>
        <w:tblInd w:w="331" w:type="dxa"/>
        <w:tblLook w:val="04A0" w:firstRow="1" w:lastRow="0" w:firstColumn="1" w:lastColumn="0" w:noHBand="0" w:noVBand="1"/>
      </w:tblPr>
      <w:tblGrid>
        <w:gridCol w:w="490"/>
        <w:gridCol w:w="1833"/>
        <w:gridCol w:w="2223"/>
        <w:gridCol w:w="2122"/>
        <w:gridCol w:w="2057"/>
        <w:gridCol w:w="2485"/>
        <w:gridCol w:w="1367"/>
        <w:gridCol w:w="1923"/>
      </w:tblGrid>
      <w:tr w:rsidR="00E4607B" w:rsidRPr="00236C6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236C63" w:rsidRDefault="00E4607B" w:rsidP="009C75D8">
            <w:pPr>
              <w:rPr>
                <w:rFonts w:ascii="Arial" w:hAnsi="Arial" w:cs="Arial"/>
                <w:i/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E4607B" w:rsidRPr="000B57EB" w:rsidRDefault="00E4607B" w:rsidP="009C75D8">
            <w:pPr>
              <w:ind w:left="-28" w:right="-23"/>
              <w:rPr>
                <w:i/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F85A71">
            <w:pPr>
              <w:jc w:val="center"/>
              <w:rPr>
                <w:b/>
                <w:bCs/>
                <w:color w:val="000000"/>
              </w:rPr>
            </w:pPr>
            <w:r w:rsidRPr="00850DC3">
              <w:rPr>
                <w:b/>
                <w:bCs/>
                <w:color w:val="000000"/>
              </w:rPr>
              <w:t>Справка о наличии производственных мощностей</w:t>
            </w:r>
            <w:r w:rsidR="00F85A71">
              <w:rPr>
                <w:b/>
                <w:bCs/>
                <w:color w:val="000000"/>
              </w:rPr>
              <w:t xml:space="preserve"> и специализированного программного обеспечения</w:t>
            </w:r>
            <w:r w:rsidR="008A4913">
              <w:rPr>
                <w:b/>
                <w:bCs/>
                <w:color w:val="000000"/>
              </w:rPr>
              <w:t>*</w:t>
            </w: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</w:p>
        </w:tc>
      </w:tr>
      <w:tr w:rsidR="00E4607B" w:rsidRPr="00850DC3" w:rsidTr="00E4607B">
        <w:trPr>
          <w:trHeight w:val="87"/>
        </w:trPr>
        <w:tc>
          <w:tcPr>
            <w:tcW w:w="145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 Претендента: _________________________________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1493"/>
        </w:trPr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№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Наименование</w:t>
            </w:r>
          </w:p>
        </w:tc>
        <w:tc>
          <w:tcPr>
            <w:tcW w:w="22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Местонахождение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Право собственности или иное право (хозяйственного ведения, оперативного управления)</w:t>
            </w:r>
          </w:p>
        </w:tc>
        <w:tc>
          <w:tcPr>
            <w:tcW w:w="20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Предназначение (с точки зрения выполнения Договора)</w:t>
            </w:r>
          </w:p>
        </w:tc>
        <w:tc>
          <w:tcPr>
            <w:tcW w:w="24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Краткая характеристика (модель, мощность, год выпуска, дата капремонта, дата обследования и т.д.)</w:t>
            </w:r>
          </w:p>
        </w:tc>
        <w:tc>
          <w:tcPr>
            <w:tcW w:w="13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Состояние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Примечания</w:t>
            </w:r>
          </w:p>
        </w:tc>
      </w:tr>
      <w:tr w:rsidR="00E4607B" w:rsidRPr="00850DC3" w:rsidTr="00E4607B">
        <w:trPr>
          <w:trHeight w:val="328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1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01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2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3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340"/>
        </w:trPr>
        <w:tc>
          <w:tcPr>
            <w:tcW w:w="4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…</w:t>
            </w: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2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0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24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3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4607B" w:rsidRPr="00850DC3" w:rsidRDefault="00E4607B" w:rsidP="009C75D8">
            <w:pPr>
              <w:jc w:val="center"/>
              <w:rPr>
                <w:color w:val="000000"/>
              </w:rPr>
            </w:pPr>
            <w:r w:rsidRPr="00850DC3">
              <w:rPr>
                <w:color w:val="000000"/>
              </w:rPr>
              <w:t> </w:t>
            </w: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jc w:val="both"/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54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Дата заполнения</w:t>
            </w: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340"/>
        </w:trPr>
        <w:tc>
          <w:tcPr>
            <w:tcW w:w="66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"_______"_____________________201_г</w:t>
            </w: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262"/>
        </w:trPr>
        <w:tc>
          <w:tcPr>
            <w:tcW w:w="4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0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  <w:tr w:rsidR="00E4607B" w:rsidRPr="00850DC3" w:rsidTr="00E4607B">
        <w:trPr>
          <w:trHeight w:val="498"/>
        </w:trPr>
        <w:tc>
          <w:tcPr>
            <w:tcW w:w="872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  <w:r w:rsidRPr="00850DC3">
              <w:rPr>
                <w:color w:val="000000"/>
              </w:rPr>
              <w:t>Руководитель ________________________          /Фамилия И.О./</w:t>
            </w:r>
          </w:p>
        </w:tc>
        <w:tc>
          <w:tcPr>
            <w:tcW w:w="24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3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  <w:tc>
          <w:tcPr>
            <w:tcW w:w="19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607B" w:rsidRPr="00850DC3" w:rsidRDefault="00E4607B" w:rsidP="009C75D8">
            <w:pPr>
              <w:rPr>
                <w:color w:val="000000"/>
              </w:rPr>
            </w:pPr>
          </w:p>
        </w:tc>
      </w:tr>
    </w:tbl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8A4913" w:rsidRDefault="008A4913" w:rsidP="008A4913">
      <w:pPr>
        <w:jc w:val="both"/>
      </w:pPr>
      <w:r>
        <w:t>* - в данной справке перечисляются материально-технические ресурсы (в т.ч. Субподрядчика), которые будут использованы при выполнении Договора.</w:t>
      </w: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043C79" w:rsidRDefault="00043C79" w:rsidP="00D470C1">
      <w:pPr>
        <w:spacing w:line="276" w:lineRule="auto"/>
        <w:jc w:val="right"/>
      </w:pPr>
    </w:p>
    <w:p w:rsidR="00F85A71" w:rsidRDefault="00F85A71" w:rsidP="00F85A71">
      <w:pPr>
        <w:spacing w:line="276" w:lineRule="auto"/>
        <w:jc w:val="right"/>
      </w:pPr>
      <w:r>
        <w:t>Приложение №8</w:t>
      </w:r>
    </w:p>
    <w:p w:rsidR="00F85A71" w:rsidRPr="00BD3C19" w:rsidRDefault="00F85A71" w:rsidP="00F85A71">
      <w:pPr>
        <w:spacing w:line="276" w:lineRule="auto"/>
        <w:jc w:val="right"/>
      </w:pPr>
      <w:r w:rsidRPr="00A46992">
        <w:t>к Предложению делать Оферты №</w:t>
      </w:r>
      <w:r w:rsidR="008A4913">
        <w:t xml:space="preserve"> </w:t>
      </w:r>
      <w:r w:rsidR="004476E7">
        <w:t>53</w:t>
      </w:r>
      <w:r w:rsidRPr="00BD3C19">
        <w:t>-КС-201</w:t>
      </w:r>
      <w:r w:rsidR="004476E7">
        <w:t>5</w:t>
      </w: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Default="00D470C1" w:rsidP="00D470C1">
      <w:pPr>
        <w:spacing w:line="276" w:lineRule="auto"/>
        <w:jc w:val="center"/>
      </w:pPr>
    </w:p>
    <w:p w:rsidR="00D470C1" w:rsidRPr="004855E4" w:rsidRDefault="00D470C1" w:rsidP="00D470C1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D470C1" w:rsidRPr="004855E4" w:rsidRDefault="00D470C1" w:rsidP="00D470C1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D470C1" w:rsidRPr="004855E4" w:rsidTr="0064502A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№</w:t>
            </w:r>
          </w:p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D470C1" w:rsidRPr="00F605DD" w:rsidRDefault="00D470C1" w:rsidP="0064502A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  <w:tr w:rsidR="00D470C1" w:rsidRPr="004855E4" w:rsidTr="0064502A">
        <w:trPr>
          <w:trHeight w:val="371"/>
        </w:trPr>
        <w:tc>
          <w:tcPr>
            <w:tcW w:w="1465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D470C1" w:rsidRPr="004855E4" w:rsidRDefault="00D470C1" w:rsidP="0064502A">
            <w:pPr>
              <w:spacing w:line="276" w:lineRule="auto"/>
              <w:jc w:val="center"/>
            </w:pPr>
          </w:p>
        </w:tc>
      </w:tr>
    </w:tbl>
    <w:p w:rsidR="00D470C1" w:rsidRDefault="00D470C1" w:rsidP="00D470C1">
      <w:pPr>
        <w:spacing w:line="276" w:lineRule="auto"/>
        <w:jc w:val="center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tabs>
          <w:tab w:val="left" w:pos="1110"/>
          <w:tab w:val="left" w:pos="10995"/>
        </w:tabs>
      </w:pPr>
      <w:r>
        <w:rPr>
          <w:sz w:val="2"/>
          <w:szCs w:val="2"/>
        </w:rPr>
        <w:tab/>
      </w:r>
      <w:r>
        <w:t xml:space="preserve">Подрядчик </w:t>
      </w:r>
      <w:r>
        <w:tab/>
      </w: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0995"/>
        </w:tabs>
      </w:pPr>
    </w:p>
    <w:p w:rsidR="00D470C1" w:rsidRDefault="00D470C1" w:rsidP="00D470C1">
      <w:pPr>
        <w:tabs>
          <w:tab w:val="left" w:pos="1935"/>
        </w:tabs>
        <w:spacing w:line="276" w:lineRule="auto"/>
        <w:rPr>
          <w:sz w:val="2"/>
          <w:szCs w:val="2"/>
        </w:rPr>
      </w:pPr>
      <w:r>
        <w:t xml:space="preserve">                   _______________ </w:t>
      </w:r>
      <w:r>
        <w:rPr>
          <w:b/>
        </w:rPr>
        <w:t>____________</w:t>
      </w: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D470C1" w:rsidP="00D470C1">
      <w:pPr>
        <w:spacing w:line="276" w:lineRule="auto"/>
        <w:jc w:val="right"/>
        <w:rPr>
          <w:sz w:val="2"/>
          <w:szCs w:val="2"/>
        </w:rPr>
      </w:pPr>
    </w:p>
    <w:p w:rsidR="00D470C1" w:rsidRDefault="008765C3" w:rsidP="008765C3">
      <w:pPr>
        <w:tabs>
          <w:tab w:val="left" w:pos="3150"/>
        </w:tabs>
        <w:spacing w:line="276" w:lineRule="auto"/>
      </w:pPr>
      <w:r>
        <w:tab/>
        <w:t>М.П.</w:t>
      </w:r>
    </w:p>
    <w:p w:rsidR="00D470C1" w:rsidRPr="00BD3C19" w:rsidRDefault="00D470C1" w:rsidP="00C569BE">
      <w:pPr>
        <w:spacing w:line="276" w:lineRule="auto"/>
        <w:jc w:val="center"/>
      </w:pPr>
    </w:p>
    <w:sectPr w:rsidR="00D470C1" w:rsidRPr="00BD3C19" w:rsidSect="00615C00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68E5" w:rsidRDefault="002E68E5">
      <w:r>
        <w:separator/>
      </w:r>
    </w:p>
  </w:endnote>
  <w:endnote w:type="continuationSeparator" w:id="0">
    <w:p w:rsidR="002E68E5" w:rsidRDefault="002E6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Arial"/>
    <w:charset w:val="00"/>
    <w:family w:val="auto"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13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68E5" w:rsidRDefault="002E68E5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6021E">
      <w:rPr>
        <w:noProof/>
      </w:rPr>
      <w:t>4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68E5" w:rsidRDefault="002E68E5">
      <w:r>
        <w:separator/>
      </w:r>
    </w:p>
  </w:footnote>
  <w:footnote w:type="continuationSeparator" w:id="0">
    <w:p w:rsidR="002E68E5" w:rsidRDefault="002E68E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1D87D2D"/>
    <w:multiLevelType w:val="hybridMultilevel"/>
    <w:tmpl w:val="F7E494AE"/>
    <w:lvl w:ilvl="0" w:tplc="04190001">
      <w:start w:val="1"/>
      <w:numFmt w:val="bullet"/>
      <w:lvlText w:val=""/>
      <w:lvlJc w:val="left"/>
      <w:pPr>
        <w:ind w:left="140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1" w:hanging="360"/>
      </w:pPr>
      <w:rPr>
        <w:rFonts w:ascii="Wingdings" w:hAnsi="Wingdings" w:hint="default"/>
      </w:rPr>
    </w:lvl>
  </w:abstractNum>
  <w:abstractNum w:abstractNumId="8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>
    <w:nsid w:val="06F81A8F"/>
    <w:multiLevelType w:val="hybridMultilevel"/>
    <w:tmpl w:val="2362DA02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0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2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8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0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21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>
    <w:nsid w:val="37502B83"/>
    <w:multiLevelType w:val="hybridMultilevel"/>
    <w:tmpl w:val="0B784B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4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5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8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9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0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4A8224C7"/>
    <w:multiLevelType w:val="hybridMultilevel"/>
    <w:tmpl w:val="1F48777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4CEF3E58"/>
    <w:multiLevelType w:val="hybridMultilevel"/>
    <w:tmpl w:val="EB1875FC"/>
    <w:lvl w:ilvl="0" w:tplc="A1DCFA86">
      <w:start w:val="1"/>
      <w:numFmt w:val="bullet"/>
      <w:pStyle w:val="a3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6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7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8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41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2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3">
    <w:nsid w:val="6CD27C28"/>
    <w:multiLevelType w:val="hybridMultilevel"/>
    <w:tmpl w:val="C23E4E40"/>
    <w:lvl w:ilvl="0" w:tplc="4E78B2DC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4">
    <w:nsid w:val="6E95126F"/>
    <w:multiLevelType w:val="hybridMultilevel"/>
    <w:tmpl w:val="5E3A2C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6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7">
    <w:nsid w:val="774433DF"/>
    <w:multiLevelType w:val="hybridMultilevel"/>
    <w:tmpl w:val="4F0AC304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8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9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51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52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3"/>
  </w:num>
  <w:num w:numId="3">
    <w:abstractNumId w:val="21"/>
  </w:num>
  <w:num w:numId="4">
    <w:abstractNumId w:val="39"/>
  </w:num>
  <w:num w:numId="5">
    <w:abstractNumId w:val="33"/>
  </w:num>
  <w:num w:numId="6">
    <w:abstractNumId w:val="1"/>
  </w:num>
  <w:num w:numId="7">
    <w:abstractNumId w:val="39"/>
  </w:num>
  <w:num w:numId="8">
    <w:abstractNumId w:val="49"/>
  </w:num>
  <w:num w:numId="9">
    <w:abstractNumId w:val="37"/>
  </w:num>
  <w:num w:numId="10">
    <w:abstractNumId w:val="13"/>
  </w:num>
  <w:num w:numId="11">
    <w:abstractNumId w:val="27"/>
  </w:num>
  <w:num w:numId="12">
    <w:abstractNumId w:val="8"/>
  </w:num>
  <w:num w:numId="13">
    <w:abstractNumId w:val="11"/>
  </w:num>
  <w:num w:numId="14">
    <w:abstractNumId w:val="25"/>
  </w:num>
  <w:num w:numId="15">
    <w:abstractNumId w:val="51"/>
  </w:num>
  <w:num w:numId="16">
    <w:abstractNumId w:val="38"/>
  </w:num>
  <w:num w:numId="17">
    <w:abstractNumId w:val="24"/>
  </w:num>
  <w:num w:numId="18">
    <w:abstractNumId w:val="17"/>
  </w:num>
  <w:num w:numId="19">
    <w:abstractNumId w:val="10"/>
  </w:num>
  <w:num w:numId="20">
    <w:abstractNumId w:val="45"/>
  </w:num>
  <w:num w:numId="21">
    <w:abstractNumId w:val="16"/>
  </w:num>
  <w:num w:numId="22">
    <w:abstractNumId w:val="41"/>
  </w:num>
  <w:num w:numId="23">
    <w:abstractNumId w:val="28"/>
  </w:num>
  <w:num w:numId="24">
    <w:abstractNumId w:val="2"/>
  </w:num>
  <w:num w:numId="25">
    <w:abstractNumId w:val="30"/>
  </w:num>
  <w:num w:numId="26">
    <w:abstractNumId w:val="15"/>
  </w:num>
  <w:num w:numId="27">
    <w:abstractNumId w:val="14"/>
  </w:num>
  <w:num w:numId="28">
    <w:abstractNumId w:val="34"/>
  </w:num>
  <w:num w:numId="29">
    <w:abstractNumId w:val="40"/>
  </w:num>
  <w:num w:numId="30">
    <w:abstractNumId w:val="31"/>
  </w:num>
  <w:num w:numId="31">
    <w:abstractNumId w:val="42"/>
  </w:num>
  <w:num w:numId="32">
    <w:abstractNumId w:val="26"/>
  </w:num>
  <w:num w:numId="33">
    <w:abstractNumId w:val="12"/>
  </w:num>
  <w:num w:numId="34">
    <w:abstractNumId w:val="52"/>
  </w:num>
  <w:num w:numId="35">
    <w:abstractNumId w:val="19"/>
  </w:num>
  <w:num w:numId="36">
    <w:abstractNumId w:val="29"/>
  </w:num>
  <w:num w:numId="37">
    <w:abstractNumId w:val="18"/>
  </w:num>
  <w:num w:numId="38">
    <w:abstractNumId w:val="9"/>
  </w:num>
  <w:num w:numId="39">
    <w:abstractNumId w:val="35"/>
  </w:num>
  <w:num w:numId="40">
    <w:abstractNumId w:val="47"/>
  </w:num>
  <w:num w:numId="41">
    <w:abstractNumId w:val="44"/>
  </w:num>
  <w:num w:numId="42">
    <w:abstractNumId w:val="50"/>
  </w:num>
  <w:num w:numId="43">
    <w:abstractNumId w:val="36"/>
  </w:num>
  <w:num w:numId="44">
    <w:abstractNumId w:val="48"/>
  </w:num>
  <w:num w:numId="45">
    <w:abstractNumId w:val="46"/>
  </w:num>
  <w:num w:numId="46">
    <w:abstractNumId w:val="43"/>
  </w:num>
  <w:num w:numId="47">
    <w:abstractNumId w:val="7"/>
  </w:num>
  <w:num w:numId="48">
    <w:abstractNumId w:val="32"/>
  </w:num>
  <w:num w:numId="49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36E6"/>
    <w:rsid w:val="00004D98"/>
    <w:rsid w:val="000072C0"/>
    <w:rsid w:val="00007E23"/>
    <w:rsid w:val="00011E2E"/>
    <w:rsid w:val="00012047"/>
    <w:rsid w:val="000120D4"/>
    <w:rsid w:val="00012376"/>
    <w:rsid w:val="000156BF"/>
    <w:rsid w:val="00017BAC"/>
    <w:rsid w:val="00022E74"/>
    <w:rsid w:val="00023563"/>
    <w:rsid w:val="00023B85"/>
    <w:rsid w:val="00026FB9"/>
    <w:rsid w:val="000275EE"/>
    <w:rsid w:val="00027701"/>
    <w:rsid w:val="0003119D"/>
    <w:rsid w:val="00031572"/>
    <w:rsid w:val="00031AAA"/>
    <w:rsid w:val="00031DD8"/>
    <w:rsid w:val="000320A4"/>
    <w:rsid w:val="00035818"/>
    <w:rsid w:val="00036091"/>
    <w:rsid w:val="00036F40"/>
    <w:rsid w:val="00037C9B"/>
    <w:rsid w:val="00042698"/>
    <w:rsid w:val="00043C79"/>
    <w:rsid w:val="00044920"/>
    <w:rsid w:val="000465BF"/>
    <w:rsid w:val="00046D7A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4CC"/>
    <w:rsid w:val="0006460A"/>
    <w:rsid w:val="00064F4B"/>
    <w:rsid w:val="00070F76"/>
    <w:rsid w:val="00072FB4"/>
    <w:rsid w:val="00074A4C"/>
    <w:rsid w:val="00075614"/>
    <w:rsid w:val="0008090B"/>
    <w:rsid w:val="00083046"/>
    <w:rsid w:val="0008619D"/>
    <w:rsid w:val="000867B2"/>
    <w:rsid w:val="00090775"/>
    <w:rsid w:val="000918F2"/>
    <w:rsid w:val="00091D43"/>
    <w:rsid w:val="000920C1"/>
    <w:rsid w:val="00093736"/>
    <w:rsid w:val="00093C03"/>
    <w:rsid w:val="00094B59"/>
    <w:rsid w:val="0009504A"/>
    <w:rsid w:val="00095653"/>
    <w:rsid w:val="00096C92"/>
    <w:rsid w:val="00096FB8"/>
    <w:rsid w:val="000A097C"/>
    <w:rsid w:val="000A0EE5"/>
    <w:rsid w:val="000A1834"/>
    <w:rsid w:val="000A1E1D"/>
    <w:rsid w:val="000A24A0"/>
    <w:rsid w:val="000A3921"/>
    <w:rsid w:val="000A404A"/>
    <w:rsid w:val="000A4832"/>
    <w:rsid w:val="000A5B07"/>
    <w:rsid w:val="000A6571"/>
    <w:rsid w:val="000A65CB"/>
    <w:rsid w:val="000A68A5"/>
    <w:rsid w:val="000A729B"/>
    <w:rsid w:val="000A7AEE"/>
    <w:rsid w:val="000B0A6E"/>
    <w:rsid w:val="000B213A"/>
    <w:rsid w:val="000B34DC"/>
    <w:rsid w:val="000C1BC9"/>
    <w:rsid w:val="000C48F7"/>
    <w:rsid w:val="000C5B62"/>
    <w:rsid w:val="000C707F"/>
    <w:rsid w:val="000C785B"/>
    <w:rsid w:val="000C785E"/>
    <w:rsid w:val="000C79E3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118C"/>
    <w:rsid w:val="000E2F01"/>
    <w:rsid w:val="000E3711"/>
    <w:rsid w:val="000E5DE3"/>
    <w:rsid w:val="000E69B4"/>
    <w:rsid w:val="000E7007"/>
    <w:rsid w:val="000F1F03"/>
    <w:rsid w:val="000F259A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2591"/>
    <w:rsid w:val="00113089"/>
    <w:rsid w:val="00113409"/>
    <w:rsid w:val="001143D6"/>
    <w:rsid w:val="001148D0"/>
    <w:rsid w:val="00120BDF"/>
    <w:rsid w:val="0012203C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2E5"/>
    <w:rsid w:val="00134314"/>
    <w:rsid w:val="00134CA9"/>
    <w:rsid w:val="001354D6"/>
    <w:rsid w:val="00135617"/>
    <w:rsid w:val="00135933"/>
    <w:rsid w:val="0013711A"/>
    <w:rsid w:val="00142A08"/>
    <w:rsid w:val="00143956"/>
    <w:rsid w:val="00146797"/>
    <w:rsid w:val="00150921"/>
    <w:rsid w:val="00152C4A"/>
    <w:rsid w:val="001531F5"/>
    <w:rsid w:val="00153ACC"/>
    <w:rsid w:val="001540DD"/>
    <w:rsid w:val="0015672B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66F27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245F"/>
    <w:rsid w:val="0019479A"/>
    <w:rsid w:val="0019485C"/>
    <w:rsid w:val="001951AA"/>
    <w:rsid w:val="00196995"/>
    <w:rsid w:val="00196EBB"/>
    <w:rsid w:val="001972E1"/>
    <w:rsid w:val="001A0F08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0A59"/>
    <w:rsid w:val="001C249D"/>
    <w:rsid w:val="001C3AD0"/>
    <w:rsid w:val="001C4286"/>
    <w:rsid w:val="001C4E38"/>
    <w:rsid w:val="001C4F73"/>
    <w:rsid w:val="001C7792"/>
    <w:rsid w:val="001C77C6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E698C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1F72C2"/>
    <w:rsid w:val="002003A0"/>
    <w:rsid w:val="002010BA"/>
    <w:rsid w:val="00201143"/>
    <w:rsid w:val="002018E9"/>
    <w:rsid w:val="002049D0"/>
    <w:rsid w:val="00204D30"/>
    <w:rsid w:val="002055EC"/>
    <w:rsid w:val="00205CE2"/>
    <w:rsid w:val="00205E1E"/>
    <w:rsid w:val="00207895"/>
    <w:rsid w:val="00207AEF"/>
    <w:rsid w:val="00211223"/>
    <w:rsid w:val="0021136F"/>
    <w:rsid w:val="00211A7F"/>
    <w:rsid w:val="00212205"/>
    <w:rsid w:val="002122C8"/>
    <w:rsid w:val="0021443C"/>
    <w:rsid w:val="00215182"/>
    <w:rsid w:val="002163F2"/>
    <w:rsid w:val="00216EF7"/>
    <w:rsid w:val="00216FD7"/>
    <w:rsid w:val="00217BE9"/>
    <w:rsid w:val="00217CDF"/>
    <w:rsid w:val="00220170"/>
    <w:rsid w:val="002217E5"/>
    <w:rsid w:val="00222E46"/>
    <w:rsid w:val="00223761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4D4F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3EF5"/>
    <w:rsid w:val="002550D7"/>
    <w:rsid w:val="002552F2"/>
    <w:rsid w:val="0025553A"/>
    <w:rsid w:val="002559B0"/>
    <w:rsid w:val="00260013"/>
    <w:rsid w:val="0026021E"/>
    <w:rsid w:val="00261051"/>
    <w:rsid w:val="00261435"/>
    <w:rsid w:val="00262996"/>
    <w:rsid w:val="00265963"/>
    <w:rsid w:val="00265C94"/>
    <w:rsid w:val="002675DD"/>
    <w:rsid w:val="00267787"/>
    <w:rsid w:val="00267971"/>
    <w:rsid w:val="0027047F"/>
    <w:rsid w:val="00270C52"/>
    <w:rsid w:val="00270CF5"/>
    <w:rsid w:val="0027116D"/>
    <w:rsid w:val="00271B5F"/>
    <w:rsid w:val="00271DCF"/>
    <w:rsid w:val="002769C5"/>
    <w:rsid w:val="00277262"/>
    <w:rsid w:val="002779D9"/>
    <w:rsid w:val="00277F01"/>
    <w:rsid w:val="002805AA"/>
    <w:rsid w:val="00280649"/>
    <w:rsid w:val="002825A2"/>
    <w:rsid w:val="00283F0C"/>
    <w:rsid w:val="00284AFF"/>
    <w:rsid w:val="00284D64"/>
    <w:rsid w:val="00285D19"/>
    <w:rsid w:val="002922E9"/>
    <w:rsid w:val="002933D3"/>
    <w:rsid w:val="00293D25"/>
    <w:rsid w:val="00294465"/>
    <w:rsid w:val="002947B1"/>
    <w:rsid w:val="0029484B"/>
    <w:rsid w:val="002972A3"/>
    <w:rsid w:val="002975F1"/>
    <w:rsid w:val="002A0141"/>
    <w:rsid w:val="002A0183"/>
    <w:rsid w:val="002A23E8"/>
    <w:rsid w:val="002A3078"/>
    <w:rsid w:val="002A3682"/>
    <w:rsid w:val="002A5B84"/>
    <w:rsid w:val="002A6083"/>
    <w:rsid w:val="002A608F"/>
    <w:rsid w:val="002A7CB5"/>
    <w:rsid w:val="002B04CB"/>
    <w:rsid w:val="002B1C36"/>
    <w:rsid w:val="002B2353"/>
    <w:rsid w:val="002B282B"/>
    <w:rsid w:val="002B2A95"/>
    <w:rsid w:val="002B6B70"/>
    <w:rsid w:val="002B7239"/>
    <w:rsid w:val="002B7A2F"/>
    <w:rsid w:val="002B7B28"/>
    <w:rsid w:val="002B7C7A"/>
    <w:rsid w:val="002C08CC"/>
    <w:rsid w:val="002C0CB3"/>
    <w:rsid w:val="002C0E3D"/>
    <w:rsid w:val="002C1D3C"/>
    <w:rsid w:val="002C2A8C"/>
    <w:rsid w:val="002C2CD4"/>
    <w:rsid w:val="002C3070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4034"/>
    <w:rsid w:val="002D4B48"/>
    <w:rsid w:val="002D56DB"/>
    <w:rsid w:val="002D58F7"/>
    <w:rsid w:val="002E01DD"/>
    <w:rsid w:val="002E0AA9"/>
    <w:rsid w:val="002E15C8"/>
    <w:rsid w:val="002E31BD"/>
    <w:rsid w:val="002E34FB"/>
    <w:rsid w:val="002E3DF9"/>
    <w:rsid w:val="002E411B"/>
    <w:rsid w:val="002E67A4"/>
    <w:rsid w:val="002E68E5"/>
    <w:rsid w:val="002E7228"/>
    <w:rsid w:val="002F1236"/>
    <w:rsid w:val="002F1823"/>
    <w:rsid w:val="002F1D56"/>
    <w:rsid w:val="002F3B38"/>
    <w:rsid w:val="002F4A11"/>
    <w:rsid w:val="002F4C9E"/>
    <w:rsid w:val="002F653F"/>
    <w:rsid w:val="002F6B2A"/>
    <w:rsid w:val="002F7622"/>
    <w:rsid w:val="002F7D59"/>
    <w:rsid w:val="00301C29"/>
    <w:rsid w:val="00303957"/>
    <w:rsid w:val="003061F7"/>
    <w:rsid w:val="00306B7F"/>
    <w:rsid w:val="003073D3"/>
    <w:rsid w:val="003076BC"/>
    <w:rsid w:val="00307BB8"/>
    <w:rsid w:val="0031171C"/>
    <w:rsid w:val="0031203C"/>
    <w:rsid w:val="003126DF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00E"/>
    <w:rsid w:val="00324803"/>
    <w:rsid w:val="00325AFE"/>
    <w:rsid w:val="00326D89"/>
    <w:rsid w:val="00326DF5"/>
    <w:rsid w:val="00326F79"/>
    <w:rsid w:val="00327FF8"/>
    <w:rsid w:val="00331C91"/>
    <w:rsid w:val="00332595"/>
    <w:rsid w:val="003337FC"/>
    <w:rsid w:val="00334178"/>
    <w:rsid w:val="0033585F"/>
    <w:rsid w:val="00336E13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37D2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3C56"/>
    <w:rsid w:val="003640F6"/>
    <w:rsid w:val="00364519"/>
    <w:rsid w:val="0036458E"/>
    <w:rsid w:val="00364802"/>
    <w:rsid w:val="00364816"/>
    <w:rsid w:val="00365315"/>
    <w:rsid w:val="0036597A"/>
    <w:rsid w:val="00367B74"/>
    <w:rsid w:val="003708DF"/>
    <w:rsid w:val="003720BF"/>
    <w:rsid w:val="00373142"/>
    <w:rsid w:val="00374493"/>
    <w:rsid w:val="003748C1"/>
    <w:rsid w:val="00374E9C"/>
    <w:rsid w:val="003764F5"/>
    <w:rsid w:val="0037688D"/>
    <w:rsid w:val="003774B3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373"/>
    <w:rsid w:val="00390649"/>
    <w:rsid w:val="00390D07"/>
    <w:rsid w:val="0039155E"/>
    <w:rsid w:val="003939CA"/>
    <w:rsid w:val="00394DF0"/>
    <w:rsid w:val="0039623A"/>
    <w:rsid w:val="003963DE"/>
    <w:rsid w:val="003966C1"/>
    <w:rsid w:val="003976A5"/>
    <w:rsid w:val="003A12E8"/>
    <w:rsid w:val="003A20C8"/>
    <w:rsid w:val="003A239B"/>
    <w:rsid w:val="003A2845"/>
    <w:rsid w:val="003A2DB0"/>
    <w:rsid w:val="003A3FFA"/>
    <w:rsid w:val="003A4708"/>
    <w:rsid w:val="003A52DE"/>
    <w:rsid w:val="003A563C"/>
    <w:rsid w:val="003A6804"/>
    <w:rsid w:val="003B09C7"/>
    <w:rsid w:val="003B0A4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8D1"/>
    <w:rsid w:val="003C1E83"/>
    <w:rsid w:val="003C1FF1"/>
    <w:rsid w:val="003C2050"/>
    <w:rsid w:val="003C2D4C"/>
    <w:rsid w:val="003C381D"/>
    <w:rsid w:val="003C3B88"/>
    <w:rsid w:val="003C58EC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4E6A"/>
    <w:rsid w:val="003D5E0B"/>
    <w:rsid w:val="003D63BB"/>
    <w:rsid w:val="003D6570"/>
    <w:rsid w:val="003D703A"/>
    <w:rsid w:val="003D70A1"/>
    <w:rsid w:val="003D75EC"/>
    <w:rsid w:val="003D7957"/>
    <w:rsid w:val="003E0AE2"/>
    <w:rsid w:val="003E1F29"/>
    <w:rsid w:val="003E2386"/>
    <w:rsid w:val="003E4E57"/>
    <w:rsid w:val="003E64E7"/>
    <w:rsid w:val="003E7922"/>
    <w:rsid w:val="003E7A56"/>
    <w:rsid w:val="003F063D"/>
    <w:rsid w:val="003F09CB"/>
    <w:rsid w:val="003F0B03"/>
    <w:rsid w:val="003F1318"/>
    <w:rsid w:val="003F1849"/>
    <w:rsid w:val="003F1C7D"/>
    <w:rsid w:val="003F31C5"/>
    <w:rsid w:val="003F4C1A"/>
    <w:rsid w:val="003F58FF"/>
    <w:rsid w:val="003F620C"/>
    <w:rsid w:val="003F6621"/>
    <w:rsid w:val="003F697A"/>
    <w:rsid w:val="003F6EC5"/>
    <w:rsid w:val="003F74A5"/>
    <w:rsid w:val="003F797C"/>
    <w:rsid w:val="003F7E9E"/>
    <w:rsid w:val="00401CD6"/>
    <w:rsid w:val="004020D4"/>
    <w:rsid w:val="00403947"/>
    <w:rsid w:val="00404049"/>
    <w:rsid w:val="00404B2B"/>
    <w:rsid w:val="00404EC7"/>
    <w:rsid w:val="0040500E"/>
    <w:rsid w:val="00407096"/>
    <w:rsid w:val="004077DA"/>
    <w:rsid w:val="00407AC6"/>
    <w:rsid w:val="00410F74"/>
    <w:rsid w:val="0041284A"/>
    <w:rsid w:val="00412B38"/>
    <w:rsid w:val="00412C47"/>
    <w:rsid w:val="00413E84"/>
    <w:rsid w:val="004143E0"/>
    <w:rsid w:val="00415160"/>
    <w:rsid w:val="00415D8A"/>
    <w:rsid w:val="00416B88"/>
    <w:rsid w:val="00417B85"/>
    <w:rsid w:val="00420EC7"/>
    <w:rsid w:val="00421A3A"/>
    <w:rsid w:val="004221B9"/>
    <w:rsid w:val="00423C92"/>
    <w:rsid w:val="00423FB1"/>
    <w:rsid w:val="00425627"/>
    <w:rsid w:val="00426610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211E"/>
    <w:rsid w:val="00433585"/>
    <w:rsid w:val="00433849"/>
    <w:rsid w:val="004346EE"/>
    <w:rsid w:val="00436B54"/>
    <w:rsid w:val="00436D5C"/>
    <w:rsid w:val="00437035"/>
    <w:rsid w:val="00437573"/>
    <w:rsid w:val="00440E11"/>
    <w:rsid w:val="00443387"/>
    <w:rsid w:val="00444B0A"/>
    <w:rsid w:val="00444C0D"/>
    <w:rsid w:val="00445471"/>
    <w:rsid w:val="00446B53"/>
    <w:rsid w:val="0044768E"/>
    <w:rsid w:val="004476E7"/>
    <w:rsid w:val="004477AB"/>
    <w:rsid w:val="0045258A"/>
    <w:rsid w:val="00453529"/>
    <w:rsid w:val="0045670C"/>
    <w:rsid w:val="00457D89"/>
    <w:rsid w:val="00457F1E"/>
    <w:rsid w:val="00460D69"/>
    <w:rsid w:val="00462042"/>
    <w:rsid w:val="00462710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37A2"/>
    <w:rsid w:val="00494665"/>
    <w:rsid w:val="004947A7"/>
    <w:rsid w:val="00494B68"/>
    <w:rsid w:val="00495A7F"/>
    <w:rsid w:val="004961FD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2A6A"/>
    <w:rsid w:val="004B2E41"/>
    <w:rsid w:val="004B31A5"/>
    <w:rsid w:val="004B37EE"/>
    <w:rsid w:val="004B3F9C"/>
    <w:rsid w:val="004B55EC"/>
    <w:rsid w:val="004B6DC9"/>
    <w:rsid w:val="004B7A18"/>
    <w:rsid w:val="004B7E28"/>
    <w:rsid w:val="004C19B0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29F"/>
    <w:rsid w:val="004D3F19"/>
    <w:rsid w:val="004D40CE"/>
    <w:rsid w:val="004D4706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7CF"/>
    <w:rsid w:val="004E3E23"/>
    <w:rsid w:val="004E4231"/>
    <w:rsid w:val="004E478D"/>
    <w:rsid w:val="004E4CDA"/>
    <w:rsid w:val="004E66B9"/>
    <w:rsid w:val="004E74F9"/>
    <w:rsid w:val="004F0A8F"/>
    <w:rsid w:val="004F0F4E"/>
    <w:rsid w:val="004F13CA"/>
    <w:rsid w:val="004F1D7A"/>
    <w:rsid w:val="004F4033"/>
    <w:rsid w:val="004F4830"/>
    <w:rsid w:val="004F4FF7"/>
    <w:rsid w:val="004F50F4"/>
    <w:rsid w:val="004F5166"/>
    <w:rsid w:val="004F5CC2"/>
    <w:rsid w:val="005002CC"/>
    <w:rsid w:val="0050139F"/>
    <w:rsid w:val="00503113"/>
    <w:rsid w:val="00504BB0"/>
    <w:rsid w:val="00504D6A"/>
    <w:rsid w:val="00505DF4"/>
    <w:rsid w:val="00510CB8"/>
    <w:rsid w:val="0051171E"/>
    <w:rsid w:val="00511900"/>
    <w:rsid w:val="00512802"/>
    <w:rsid w:val="00512C50"/>
    <w:rsid w:val="005148E2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3700"/>
    <w:rsid w:val="00533A4C"/>
    <w:rsid w:val="00533AE4"/>
    <w:rsid w:val="00533AF3"/>
    <w:rsid w:val="00533EA9"/>
    <w:rsid w:val="00537A20"/>
    <w:rsid w:val="0054046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3B5"/>
    <w:rsid w:val="005578D3"/>
    <w:rsid w:val="00557918"/>
    <w:rsid w:val="00561222"/>
    <w:rsid w:val="005617DB"/>
    <w:rsid w:val="00561C8B"/>
    <w:rsid w:val="00561ED5"/>
    <w:rsid w:val="005626C9"/>
    <w:rsid w:val="00562D78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4C40"/>
    <w:rsid w:val="00575955"/>
    <w:rsid w:val="00575B37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4D4A"/>
    <w:rsid w:val="00595ADE"/>
    <w:rsid w:val="00596026"/>
    <w:rsid w:val="00596CA4"/>
    <w:rsid w:val="00597884"/>
    <w:rsid w:val="005A0650"/>
    <w:rsid w:val="005A09B5"/>
    <w:rsid w:val="005A14B6"/>
    <w:rsid w:val="005A2B16"/>
    <w:rsid w:val="005A352C"/>
    <w:rsid w:val="005A3ED4"/>
    <w:rsid w:val="005A434A"/>
    <w:rsid w:val="005A63BA"/>
    <w:rsid w:val="005A795B"/>
    <w:rsid w:val="005A7EA1"/>
    <w:rsid w:val="005B1AE8"/>
    <w:rsid w:val="005B4B91"/>
    <w:rsid w:val="005B4BE7"/>
    <w:rsid w:val="005B4D7E"/>
    <w:rsid w:val="005B621B"/>
    <w:rsid w:val="005B6695"/>
    <w:rsid w:val="005B6E33"/>
    <w:rsid w:val="005B7B2B"/>
    <w:rsid w:val="005C1D99"/>
    <w:rsid w:val="005C34FC"/>
    <w:rsid w:val="005C5E2E"/>
    <w:rsid w:val="005C678F"/>
    <w:rsid w:val="005C7119"/>
    <w:rsid w:val="005D187F"/>
    <w:rsid w:val="005D329D"/>
    <w:rsid w:val="005D3A61"/>
    <w:rsid w:val="005D49BF"/>
    <w:rsid w:val="005D581E"/>
    <w:rsid w:val="005D5FAF"/>
    <w:rsid w:val="005E2A7D"/>
    <w:rsid w:val="005E4926"/>
    <w:rsid w:val="005E4D9E"/>
    <w:rsid w:val="005E4F44"/>
    <w:rsid w:val="005E505D"/>
    <w:rsid w:val="005E5A44"/>
    <w:rsid w:val="005E6940"/>
    <w:rsid w:val="005E7674"/>
    <w:rsid w:val="005F082E"/>
    <w:rsid w:val="005F130C"/>
    <w:rsid w:val="005F1766"/>
    <w:rsid w:val="005F1C9D"/>
    <w:rsid w:val="005F2480"/>
    <w:rsid w:val="005F25A9"/>
    <w:rsid w:val="005F30D6"/>
    <w:rsid w:val="005F372B"/>
    <w:rsid w:val="005F39EC"/>
    <w:rsid w:val="005F3F6D"/>
    <w:rsid w:val="005F4F49"/>
    <w:rsid w:val="005F567E"/>
    <w:rsid w:val="005F70AA"/>
    <w:rsid w:val="005F7241"/>
    <w:rsid w:val="005F7D9A"/>
    <w:rsid w:val="00600AFD"/>
    <w:rsid w:val="00601049"/>
    <w:rsid w:val="0060104B"/>
    <w:rsid w:val="00602B3E"/>
    <w:rsid w:val="00602CB3"/>
    <w:rsid w:val="00604119"/>
    <w:rsid w:val="00604F46"/>
    <w:rsid w:val="00606C28"/>
    <w:rsid w:val="0061136B"/>
    <w:rsid w:val="0061279B"/>
    <w:rsid w:val="00612AAE"/>
    <w:rsid w:val="006130ED"/>
    <w:rsid w:val="00613E8F"/>
    <w:rsid w:val="00614812"/>
    <w:rsid w:val="006152E9"/>
    <w:rsid w:val="00615A1F"/>
    <w:rsid w:val="00615C00"/>
    <w:rsid w:val="00620F0A"/>
    <w:rsid w:val="006216EC"/>
    <w:rsid w:val="006219D4"/>
    <w:rsid w:val="00621DC5"/>
    <w:rsid w:val="00623CA2"/>
    <w:rsid w:val="006271FF"/>
    <w:rsid w:val="00627CDB"/>
    <w:rsid w:val="0063211A"/>
    <w:rsid w:val="00632A61"/>
    <w:rsid w:val="00634172"/>
    <w:rsid w:val="00634DDB"/>
    <w:rsid w:val="006351D6"/>
    <w:rsid w:val="0063578F"/>
    <w:rsid w:val="00636080"/>
    <w:rsid w:val="00640C50"/>
    <w:rsid w:val="00640FE6"/>
    <w:rsid w:val="00641A24"/>
    <w:rsid w:val="00641ACE"/>
    <w:rsid w:val="006430C8"/>
    <w:rsid w:val="006432B8"/>
    <w:rsid w:val="00643677"/>
    <w:rsid w:val="0064482F"/>
    <w:rsid w:val="00644A46"/>
    <w:rsid w:val="0064502A"/>
    <w:rsid w:val="00645B0D"/>
    <w:rsid w:val="00647A50"/>
    <w:rsid w:val="006502A7"/>
    <w:rsid w:val="0065088B"/>
    <w:rsid w:val="0065226B"/>
    <w:rsid w:val="00652A71"/>
    <w:rsid w:val="00652C7B"/>
    <w:rsid w:val="00653062"/>
    <w:rsid w:val="00653A3A"/>
    <w:rsid w:val="00654295"/>
    <w:rsid w:val="00655249"/>
    <w:rsid w:val="00655359"/>
    <w:rsid w:val="0065549C"/>
    <w:rsid w:val="00656CE1"/>
    <w:rsid w:val="00656EE7"/>
    <w:rsid w:val="00661FA4"/>
    <w:rsid w:val="00663199"/>
    <w:rsid w:val="00664393"/>
    <w:rsid w:val="006661F7"/>
    <w:rsid w:val="006676D9"/>
    <w:rsid w:val="00670388"/>
    <w:rsid w:val="00670681"/>
    <w:rsid w:val="006707C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26BB"/>
    <w:rsid w:val="00683544"/>
    <w:rsid w:val="00684576"/>
    <w:rsid w:val="00684B85"/>
    <w:rsid w:val="00684BAD"/>
    <w:rsid w:val="00685DA4"/>
    <w:rsid w:val="00686B86"/>
    <w:rsid w:val="006910D5"/>
    <w:rsid w:val="006921C8"/>
    <w:rsid w:val="00692B23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F9"/>
    <w:rsid w:val="006A69AD"/>
    <w:rsid w:val="006A69B4"/>
    <w:rsid w:val="006A7481"/>
    <w:rsid w:val="006A7E3E"/>
    <w:rsid w:val="006B0058"/>
    <w:rsid w:val="006B1D58"/>
    <w:rsid w:val="006B2518"/>
    <w:rsid w:val="006B3189"/>
    <w:rsid w:val="006B4881"/>
    <w:rsid w:val="006B4C2F"/>
    <w:rsid w:val="006B59DD"/>
    <w:rsid w:val="006B7AD7"/>
    <w:rsid w:val="006C00EB"/>
    <w:rsid w:val="006C08BF"/>
    <w:rsid w:val="006C310A"/>
    <w:rsid w:val="006C34E5"/>
    <w:rsid w:val="006C3DBE"/>
    <w:rsid w:val="006C3DFE"/>
    <w:rsid w:val="006C43FB"/>
    <w:rsid w:val="006C4DC3"/>
    <w:rsid w:val="006C517B"/>
    <w:rsid w:val="006C69B0"/>
    <w:rsid w:val="006C7E6A"/>
    <w:rsid w:val="006D1940"/>
    <w:rsid w:val="006D1B4E"/>
    <w:rsid w:val="006D2FEB"/>
    <w:rsid w:val="006D311F"/>
    <w:rsid w:val="006D31C8"/>
    <w:rsid w:val="006D324D"/>
    <w:rsid w:val="006D4553"/>
    <w:rsid w:val="006D4830"/>
    <w:rsid w:val="006D4DD5"/>
    <w:rsid w:val="006D4F79"/>
    <w:rsid w:val="006D6651"/>
    <w:rsid w:val="006D6975"/>
    <w:rsid w:val="006D70B6"/>
    <w:rsid w:val="006E147D"/>
    <w:rsid w:val="006E14E3"/>
    <w:rsid w:val="006E2908"/>
    <w:rsid w:val="006E2ED8"/>
    <w:rsid w:val="006E2F20"/>
    <w:rsid w:val="006E31B3"/>
    <w:rsid w:val="006E4AC7"/>
    <w:rsid w:val="006E636B"/>
    <w:rsid w:val="006E6670"/>
    <w:rsid w:val="006E6DB8"/>
    <w:rsid w:val="006F0CD4"/>
    <w:rsid w:val="006F143E"/>
    <w:rsid w:val="006F17AF"/>
    <w:rsid w:val="006F25F5"/>
    <w:rsid w:val="006F2675"/>
    <w:rsid w:val="006F3298"/>
    <w:rsid w:val="006F3815"/>
    <w:rsid w:val="006F5D67"/>
    <w:rsid w:val="006F6578"/>
    <w:rsid w:val="006F6636"/>
    <w:rsid w:val="006F6C78"/>
    <w:rsid w:val="006F6D4A"/>
    <w:rsid w:val="006F72DC"/>
    <w:rsid w:val="0070042E"/>
    <w:rsid w:val="0070154F"/>
    <w:rsid w:val="0070208E"/>
    <w:rsid w:val="0070210B"/>
    <w:rsid w:val="00702C1B"/>
    <w:rsid w:val="00702F26"/>
    <w:rsid w:val="007034A1"/>
    <w:rsid w:val="00703DE7"/>
    <w:rsid w:val="00703E72"/>
    <w:rsid w:val="00703FE4"/>
    <w:rsid w:val="007077FB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6042"/>
    <w:rsid w:val="007268E7"/>
    <w:rsid w:val="00727A81"/>
    <w:rsid w:val="00735071"/>
    <w:rsid w:val="00735821"/>
    <w:rsid w:val="00737107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53E8"/>
    <w:rsid w:val="00756DA7"/>
    <w:rsid w:val="00757910"/>
    <w:rsid w:val="00757BEE"/>
    <w:rsid w:val="007607D6"/>
    <w:rsid w:val="00760C14"/>
    <w:rsid w:val="007616DB"/>
    <w:rsid w:val="00761E3D"/>
    <w:rsid w:val="007629D7"/>
    <w:rsid w:val="00762B55"/>
    <w:rsid w:val="00763ADB"/>
    <w:rsid w:val="00763C9D"/>
    <w:rsid w:val="00764AA3"/>
    <w:rsid w:val="00765E21"/>
    <w:rsid w:val="00765E2B"/>
    <w:rsid w:val="0076613C"/>
    <w:rsid w:val="0076683E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CB8"/>
    <w:rsid w:val="00786E16"/>
    <w:rsid w:val="00787C6E"/>
    <w:rsid w:val="00787CD1"/>
    <w:rsid w:val="00790935"/>
    <w:rsid w:val="0079202E"/>
    <w:rsid w:val="00792C70"/>
    <w:rsid w:val="00793A8C"/>
    <w:rsid w:val="00793F40"/>
    <w:rsid w:val="00794D0B"/>
    <w:rsid w:val="00796064"/>
    <w:rsid w:val="007A03D2"/>
    <w:rsid w:val="007A0B87"/>
    <w:rsid w:val="007A124C"/>
    <w:rsid w:val="007A1971"/>
    <w:rsid w:val="007A5A18"/>
    <w:rsid w:val="007B1348"/>
    <w:rsid w:val="007B3240"/>
    <w:rsid w:val="007B4B15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49F7"/>
    <w:rsid w:val="007C7257"/>
    <w:rsid w:val="007D04D6"/>
    <w:rsid w:val="007D0866"/>
    <w:rsid w:val="007D1423"/>
    <w:rsid w:val="007D1AC3"/>
    <w:rsid w:val="007D2E3D"/>
    <w:rsid w:val="007D31A1"/>
    <w:rsid w:val="007D3318"/>
    <w:rsid w:val="007D63BA"/>
    <w:rsid w:val="007D7749"/>
    <w:rsid w:val="007E0326"/>
    <w:rsid w:val="007E18D8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E7B98"/>
    <w:rsid w:val="007F05EB"/>
    <w:rsid w:val="007F18BF"/>
    <w:rsid w:val="007F19C3"/>
    <w:rsid w:val="007F1DDB"/>
    <w:rsid w:val="007F2509"/>
    <w:rsid w:val="007F3475"/>
    <w:rsid w:val="007F3A70"/>
    <w:rsid w:val="007F4D68"/>
    <w:rsid w:val="007F4F2E"/>
    <w:rsid w:val="007F5710"/>
    <w:rsid w:val="007F6095"/>
    <w:rsid w:val="007F62F3"/>
    <w:rsid w:val="007F69B9"/>
    <w:rsid w:val="007F7B2B"/>
    <w:rsid w:val="007F7D06"/>
    <w:rsid w:val="00800294"/>
    <w:rsid w:val="008012D3"/>
    <w:rsid w:val="008045A2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4DD"/>
    <w:rsid w:val="00823DDF"/>
    <w:rsid w:val="00826666"/>
    <w:rsid w:val="0082738B"/>
    <w:rsid w:val="008275E5"/>
    <w:rsid w:val="00827FE9"/>
    <w:rsid w:val="008307FF"/>
    <w:rsid w:val="00831446"/>
    <w:rsid w:val="0083353A"/>
    <w:rsid w:val="008337FA"/>
    <w:rsid w:val="008339F6"/>
    <w:rsid w:val="00833A62"/>
    <w:rsid w:val="00834986"/>
    <w:rsid w:val="00834F49"/>
    <w:rsid w:val="0083564E"/>
    <w:rsid w:val="008377B9"/>
    <w:rsid w:val="00837BC5"/>
    <w:rsid w:val="00837FE8"/>
    <w:rsid w:val="0084193E"/>
    <w:rsid w:val="00842221"/>
    <w:rsid w:val="00843DAB"/>
    <w:rsid w:val="008444B8"/>
    <w:rsid w:val="008444D4"/>
    <w:rsid w:val="00844AF8"/>
    <w:rsid w:val="00844D5D"/>
    <w:rsid w:val="00847001"/>
    <w:rsid w:val="008477E1"/>
    <w:rsid w:val="00847C8F"/>
    <w:rsid w:val="008519D6"/>
    <w:rsid w:val="00851D21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EF4"/>
    <w:rsid w:val="00864DBD"/>
    <w:rsid w:val="00865086"/>
    <w:rsid w:val="008655ED"/>
    <w:rsid w:val="008666BF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339A"/>
    <w:rsid w:val="008765C3"/>
    <w:rsid w:val="00876EF0"/>
    <w:rsid w:val="0087799E"/>
    <w:rsid w:val="00881BD5"/>
    <w:rsid w:val="00883052"/>
    <w:rsid w:val="008858DE"/>
    <w:rsid w:val="00886262"/>
    <w:rsid w:val="0088668B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AD8"/>
    <w:rsid w:val="00893EB0"/>
    <w:rsid w:val="00895987"/>
    <w:rsid w:val="0089676D"/>
    <w:rsid w:val="00896C28"/>
    <w:rsid w:val="008A08E6"/>
    <w:rsid w:val="008A12A4"/>
    <w:rsid w:val="008A149E"/>
    <w:rsid w:val="008A23D9"/>
    <w:rsid w:val="008A3014"/>
    <w:rsid w:val="008A36A7"/>
    <w:rsid w:val="008A4913"/>
    <w:rsid w:val="008A5103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CF0"/>
    <w:rsid w:val="008B2E1C"/>
    <w:rsid w:val="008B35D5"/>
    <w:rsid w:val="008B3DD8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3132"/>
    <w:rsid w:val="008C3ED6"/>
    <w:rsid w:val="008C4A5E"/>
    <w:rsid w:val="008C4FD6"/>
    <w:rsid w:val="008C5491"/>
    <w:rsid w:val="008C5EE5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6E1"/>
    <w:rsid w:val="008E0950"/>
    <w:rsid w:val="008E11EA"/>
    <w:rsid w:val="008E1395"/>
    <w:rsid w:val="008E13B8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4EFC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1351"/>
    <w:rsid w:val="0091285A"/>
    <w:rsid w:val="009130BE"/>
    <w:rsid w:val="00914E4A"/>
    <w:rsid w:val="0091551B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3B47"/>
    <w:rsid w:val="0093547F"/>
    <w:rsid w:val="00935DAB"/>
    <w:rsid w:val="009373E9"/>
    <w:rsid w:val="0093749B"/>
    <w:rsid w:val="00941292"/>
    <w:rsid w:val="0094196B"/>
    <w:rsid w:val="00941C76"/>
    <w:rsid w:val="0094205C"/>
    <w:rsid w:val="0094229C"/>
    <w:rsid w:val="00943278"/>
    <w:rsid w:val="00945269"/>
    <w:rsid w:val="00946098"/>
    <w:rsid w:val="00946337"/>
    <w:rsid w:val="0094643A"/>
    <w:rsid w:val="00950ED8"/>
    <w:rsid w:val="009513BC"/>
    <w:rsid w:val="00953150"/>
    <w:rsid w:val="00955433"/>
    <w:rsid w:val="00955887"/>
    <w:rsid w:val="00956F7A"/>
    <w:rsid w:val="00957ACC"/>
    <w:rsid w:val="009607F5"/>
    <w:rsid w:val="00960A59"/>
    <w:rsid w:val="00962C67"/>
    <w:rsid w:val="0096447D"/>
    <w:rsid w:val="0096496A"/>
    <w:rsid w:val="00965A9D"/>
    <w:rsid w:val="009676CC"/>
    <w:rsid w:val="00975DC7"/>
    <w:rsid w:val="00976470"/>
    <w:rsid w:val="00976EF5"/>
    <w:rsid w:val="00976EFA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283"/>
    <w:rsid w:val="009926F8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267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9"/>
    <w:rsid w:val="009C4DEF"/>
    <w:rsid w:val="009C75D8"/>
    <w:rsid w:val="009C7CEE"/>
    <w:rsid w:val="009D0224"/>
    <w:rsid w:val="009D13B3"/>
    <w:rsid w:val="009D13D6"/>
    <w:rsid w:val="009D1DA5"/>
    <w:rsid w:val="009D2081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4FA"/>
    <w:rsid w:val="009F1790"/>
    <w:rsid w:val="009F41F2"/>
    <w:rsid w:val="009F5EBB"/>
    <w:rsid w:val="009F60C2"/>
    <w:rsid w:val="009F6B46"/>
    <w:rsid w:val="00A003B6"/>
    <w:rsid w:val="00A01878"/>
    <w:rsid w:val="00A01965"/>
    <w:rsid w:val="00A02365"/>
    <w:rsid w:val="00A02C5D"/>
    <w:rsid w:val="00A04ABB"/>
    <w:rsid w:val="00A05308"/>
    <w:rsid w:val="00A05500"/>
    <w:rsid w:val="00A071EF"/>
    <w:rsid w:val="00A079C2"/>
    <w:rsid w:val="00A10A27"/>
    <w:rsid w:val="00A10C24"/>
    <w:rsid w:val="00A11995"/>
    <w:rsid w:val="00A11E87"/>
    <w:rsid w:val="00A12612"/>
    <w:rsid w:val="00A12DC7"/>
    <w:rsid w:val="00A17D42"/>
    <w:rsid w:val="00A20512"/>
    <w:rsid w:val="00A22525"/>
    <w:rsid w:val="00A2376D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32C7"/>
    <w:rsid w:val="00A33FDE"/>
    <w:rsid w:val="00A34105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62"/>
    <w:rsid w:val="00A512BF"/>
    <w:rsid w:val="00A533BE"/>
    <w:rsid w:val="00A53D53"/>
    <w:rsid w:val="00A544EF"/>
    <w:rsid w:val="00A55AB2"/>
    <w:rsid w:val="00A55C47"/>
    <w:rsid w:val="00A55E5E"/>
    <w:rsid w:val="00A563D4"/>
    <w:rsid w:val="00A607D5"/>
    <w:rsid w:val="00A61D1F"/>
    <w:rsid w:val="00A63613"/>
    <w:rsid w:val="00A63D63"/>
    <w:rsid w:val="00A645C9"/>
    <w:rsid w:val="00A6567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D6C"/>
    <w:rsid w:val="00A93FFD"/>
    <w:rsid w:val="00A9457B"/>
    <w:rsid w:val="00A95401"/>
    <w:rsid w:val="00A95E45"/>
    <w:rsid w:val="00A96548"/>
    <w:rsid w:val="00A979FE"/>
    <w:rsid w:val="00A97CC0"/>
    <w:rsid w:val="00AA166F"/>
    <w:rsid w:val="00AA3262"/>
    <w:rsid w:val="00AA3F3B"/>
    <w:rsid w:val="00AA454E"/>
    <w:rsid w:val="00AA625D"/>
    <w:rsid w:val="00AB2203"/>
    <w:rsid w:val="00AB42DE"/>
    <w:rsid w:val="00AB788A"/>
    <w:rsid w:val="00AC0F6D"/>
    <w:rsid w:val="00AC0FEA"/>
    <w:rsid w:val="00AC2316"/>
    <w:rsid w:val="00AC2B51"/>
    <w:rsid w:val="00AC46AE"/>
    <w:rsid w:val="00AC477C"/>
    <w:rsid w:val="00AC6B62"/>
    <w:rsid w:val="00AC7884"/>
    <w:rsid w:val="00AD1559"/>
    <w:rsid w:val="00AD1753"/>
    <w:rsid w:val="00AD2264"/>
    <w:rsid w:val="00AD3920"/>
    <w:rsid w:val="00AD3CFB"/>
    <w:rsid w:val="00AD4034"/>
    <w:rsid w:val="00AD49EA"/>
    <w:rsid w:val="00AD4A01"/>
    <w:rsid w:val="00AD4E55"/>
    <w:rsid w:val="00AD5085"/>
    <w:rsid w:val="00AD513E"/>
    <w:rsid w:val="00AD73DD"/>
    <w:rsid w:val="00AE1547"/>
    <w:rsid w:val="00AE18CB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0D8"/>
    <w:rsid w:val="00AF0B88"/>
    <w:rsid w:val="00AF2EFE"/>
    <w:rsid w:val="00AF363C"/>
    <w:rsid w:val="00AF5542"/>
    <w:rsid w:val="00AF6D08"/>
    <w:rsid w:val="00AF7668"/>
    <w:rsid w:val="00B00899"/>
    <w:rsid w:val="00B01E6A"/>
    <w:rsid w:val="00B02CE7"/>
    <w:rsid w:val="00B02E60"/>
    <w:rsid w:val="00B03A5B"/>
    <w:rsid w:val="00B05736"/>
    <w:rsid w:val="00B05792"/>
    <w:rsid w:val="00B05F5E"/>
    <w:rsid w:val="00B0791A"/>
    <w:rsid w:val="00B10B2F"/>
    <w:rsid w:val="00B112BD"/>
    <w:rsid w:val="00B118FE"/>
    <w:rsid w:val="00B11D82"/>
    <w:rsid w:val="00B12374"/>
    <w:rsid w:val="00B128EA"/>
    <w:rsid w:val="00B134D2"/>
    <w:rsid w:val="00B14A18"/>
    <w:rsid w:val="00B166BD"/>
    <w:rsid w:val="00B1731F"/>
    <w:rsid w:val="00B209EE"/>
    <w:rsid w:val="00B20BF1"/>
    <w:rsid w:val="00B20CF9"/>
    <w:rsid w:val="00B21AE5"/>
    <w:rsid w:val="00B21B30"/>
    <w:rsid w:val="00B220F9"/>
    <w:rsid w:val="00B22B8C"/>
    <w:rsid w:val="00B2361E"/>
    <w:rsid w:val="00B23921"/>
    <w:rsid w:val="00B2635C"/>
    <w:rsid w:val="00B26812"/>
    <w:rsid w:val="00B2722E"/>
    <w:rsid w:val="00B27620"/>
    <w:rsid w:val="00B27A5E"/>
    <w:rsid w:val="00B32BF4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55F"/>
    <w:rsid w:val="00B40B49"/>
    <w:rsid w:val="00B40F4D"/>
    <w:rsid w:val="00B414A3"/>
    <w:rsid w:val="00B41B9B"/>
    <w:rsid w:val="00B42B28"/>
    <w:rsid w:val="00B4378E"/>
    <w:rsid w:val="00B43DC8"/>
    <w:rsid w:val="00B44C66"/>
    <w:rsid w:val="00B45344"/>
    <w:rsid w:val="00B45ABE"/>
    <w:rsid w:val="00B46C66"/>
    <w:rsid w:val="00B473A6"/>
    <w:rsid w:val="00B47B14"/>
    <w:rsid w:val="00B50492"/>
    <w:rsid w:val="00B50B29"/>
    <w:rsid w:val="00B51138"/>
    <w:rsid w:val="00B52506"/>
    <w:rsid w:val="00B53987"/>
    <w:rsid w:val="00B53D51"/>
    <w:rsid w:val="00B545B5"/>
    <w:rsid w:val="00B55ACF"/>
    <w:rsid w:val="00B56C90"/>
    <w:rsid w:val="00B60292"/>
    <w:rsid w:val="00B603C2"/>
    <w:rsid w:val="00B60B8E"/>
    <w:rsid w:val="00B6191C"/>
    <w:rsid w:val="00B61E47"/>
    <w:rsid w:val="00B63525"/>
    <w:rsid w:val="00B63865"/>
    <w:rsid w:val="00B648DD"/>
    <w:rsid w:val="00B64FD5"/>
    <w:rsid w:val="00B65DC8"/>
    <w:rsid w:val="00B65EC9"/>
    <w:rsid w:val="00B663B5"/>
    <w:rsid w:val="00B66520"/>
    <w:rsid w:val="00B66612"/>
    <w:rsid w:val="00B66637"/>
    <w:rsid w:val="00B671D7"/>
    <w:rsid w:val="00B67691"/>
    <w:rsid w:val="00B70059"/>
    <w:rsid w:val="00B70867"/>
    <w:rsid w:val="00B70B6C"/>
    <w:rsid w:val="00B7132A"/>
    <w:rsid w:val="00B7161E"/>
    <w:rsid w:val="00B7181B"/>
    <w:rsid w:val="00B72305"/>
    <w:rsid w:val="00B72896"/>
    <w:rsid w:val="00B751F1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3B2F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97C66"/>
    <w:rsid w:val="00BA1667"/>
    <w:rsid w:val="00BA194A"/>
    <w:rsid w:val="00BA2776"/>
    <w:rsid w:val="00BA3216"/>
    <w:rsid w:val="00BA3254"/>
    <w:rsid w:val="00BA4CED"/>
    <w:rsid w:val="00BA5E4C"/>
    <w:rsid w:val="00BA602B"/>
    <w:rsid w:val="00BA676D"/>
    <w:rsid w:val="00BA6DB9"/>
    <w:rsid w:val="00BA7D65"/>
    <w:rsid w:val="00BB021F"/>
    <w:rsid w:val="00BB023D"/>
    <w:rsid w:val="00BB0BA0"/>
    <w:rsid w:val="00BB126C"/>
    <w:rsid w:val="00BB272C"/>
    <w:rsid w:val="00BB2819"/>
    <w:rsid w:val="00BB2CE8"/>
    <w:rsid w:val="00BB2F99"/>
    <w:rsid w:val="00BB3219"/>
    <w:rsid w:val="00BB4DFF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5461"/>
    <w:rsid w:val="00BC6BB2"/>
    <w:rsid w:val="00BC7B27"/>
    <w:rsid w:val="00BD0DE3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4CB6"/>
    <w:rsid w:val="00BE67B4"/>
    <w:rsid w:val="00BF0250"/>
    <w:rsid w:val="00BF1298"/>
    <w:rsid w:val="00BF2BD1"/>
    <w:rsid w:val="00BF45E7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271B0"/>
    <w:rsid w:val="00C3112F"/>
    <w:rsid w:val="00C31487"/>
    <w:rsid w:val="00C31897"/>
    <w:rsid w:val="00C31E4A"/>
    <w:rsid w:val="00C33DFB"/>
    <w:rsid w:val="00C3495A"/>
    <w:rsid w:val="00C34F00"/>
    <w:rsid w:val="00C362A8"/>
    <w:rsid w:val="00C36347"/>
    <w:rsid w:val="00C36EA0"/>
    <w:rsid w:val="00C37C85"/>
    <w:rsid w:val="00C427A1"/>
    <w:rsid w:val="00C42EAB"/>
    <w:rsid w:val="00C43D7C"/>
    <w:rsid w:val="00C44A2D"/>
    <w:rsid w:val="00C51040"/>
    <w:rsid w:val="00C511E9"/>
    <w:rsid w:val="00C51427"/>
    <w:rsid w:val="00C525BE"/>
    <w:rsid w:val="00C54135"/>
    <w:rsid w:val="00C569BE"/>
    <w:rsid w:val="00C57B7C"/>
    <w:rsid w:val="00C607C9"/>
    <w:rsid w:val="00C60C0E"/>
    <w:rsid w:val="00C61970"/>
    <w:rsid w:val="00C619C1"/>
    <w:rsid w:val="00C6268B"/>
    <w:rsid w:val="00C62E68"/>
    <w:rsid w:val="00C6323D"/>
    <w:rsid w:val="00C63311"/>
    <w:rsid w:val="00C64780"/>
    <w:rsid w:val="00C64BFF"/>
    <w:rsid w:val="00C664FA"/>
    <w:rsid w:val="00C66B53"/>
    <w:rsid w:val="00C67001"/>
    <w:rsid w:val="00C67D61"/>
    <w:rsid w:val="00C71EAA"/>
    <w:rsid w:val="00C7261C"/>
    <w:rsid w:val="00C72B24"/>
    <w:rsid w:val="00C736C0"/>
    <w:rsid w:val="00C7387D"/>
    <w:rsid w:val="00C739A1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4EC"/>
    <w:rsid w:val="00C84DE1"/>
    <w:rsid w:val="00C85033"/>
    <w:rsid w:val="00C857AE"/>
    <w:rsid w:val="00C857B1"/>
    <w:rsid w:val="00C85E53"/>
    <w:rsid w:val="00C862F8"/>
    <w:rsid w:val="00C86CFE"/>
    <w:rsid w:val="00C8723F"/>
    <w:rsid w:val="00C87611"/>
    <w:rsid w:val="00C876E0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0506"/>
    <w:rsid w:val="00CA07C0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0160"/>
    <w:rsid w:val="00CB2496"/>
    <w:rsid w:val="00CB2DC3"/>
    <w:rsid w:val="00CB344D"/>
    <w:rsid w:val="00CB3F92"/>
    <w:rsid w:val="00CB47C0"/>
    <w:rsid w:val="00CB4907"/>
    <w:rsid w:val="00CB54CC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02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466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5FF0"/>
    <w:rsid w:val="00D01FFC"/>
    <w:rsid w:val="00D02090"/>
    <w:rsid w:val="00D03193"/>
    <w:rsid w:val="00D03483"/>
    <w:rsid w:val="00D03FCD"/>
    <w:rsid w:val="00D0404E"/>
    <w:rsid w:val="00D05607"/>
    <w:rsid w:val="00D05D9D"/>
    <w:rsid w:val="00D066D6"/>
    <w:rsid w:val="00D06AE6"/>
    <w:rsid w:val="00D06DFD"/>
    <w:rsid w:val="00D0751A"/>
    <w:rsid w:val="00D10D83"/>
    <w:rsid w:val="00D112FC"/>
    <w:rsid w:val="00D11AB5"/>
    <w:rsid w:val="00D134FA"/>
    <w:rsid w:val="00D137CF"/>
    <w:rsid w:val="00D1536C"/>
    <w:rsid w:val="00D16102"/>
    <w:rsid w:val="00D16596"/>
    <w:rsid w:val="00D20B45"/>
    <w:rsid w:val="00D20E24"/>
    <w:rsid w:val="00D21400"/>
    <w:rsid w:val="00D21BC1"/>
    <w:rsid w:val="00D22DEF"/>
    <w:rsid w:val="00D231E2"/>
    <w:rsid w:val="00D23992"/>
    <w:rsid w:val="00D23D30"/>
    <w:rsid w:val="00D242BE"/>
    <w:rsid w:val="00D2476F"/>
    <w:rsid w:val="00D24A56"/>
    <w:rsid w:val="00D24D8A"/>
    <w:rsid w:val="00D24DFD"/>
    <w:rsid w:val="00D24E97"/>
    <w:rsid w:val="00D25EE5"/>
    <w:rsid w:val="00D2636B"/>
    <w:rsid w:val="00D30EFC"/>
    <w:rsid w:val="00D30F59"/>
    <w:rsid w:val="00D314BC"/>
    <w:rsid w:val="00D32451"/>
    <w:rsid w:val="00D326DD"/>
    <w:rsid w:val="00D35234"/>
    <w:rsid w:val="00D36E4C"/>
    <w:rsid w:val="00D41490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4E18"/>
    <w:rsid w:val="00D4569E"/>
    <w:rsid w:val="00D457CB"/>
    <w:rsid w:val="00D45B3F"/>
    <w:rsid w:val="00D45C06"/>
    <w:rsid w:val="00D46A9E"/>
    <w:rsid w:val="00D470C1"/>
    <w:rsid w:val="00D47255"/>
    <w:rsid w:val="00D47664"/>
    <w:rsid w:val="00D50E8E"/>
    <w:rsid w:val="00D513C5"/>
    <w:rsid w:val="00D51EDE"/>
    <w:rsid w:val="00D52108"/>
    <w:rsid w:val="00D52A21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6ED4"/>
    <w:rsid w:val="00D6756F"/>
    <w:rsid w:val="00D7369D"/>
    <w:rsid w:val="00D7396A"/>
    <w:rsid w:val="00D73D08"/>
    <w:rsid w:val="00D746A1"/>
    <w:rsid w:val="00D748C0"/>
    <w:rsid w:val="00D74D5D"/>
    <w:rsid w:val="00D771E8"/>
    <w:rsid w:val="00D80BEA"/>
    <w:rsid w:val="00D8164D"/>
    <w:rsid w:val="00D83841"/>
    <w:rsid w:val="00D83A93"/>
    <w:rsid w:val="00D83BD7"/>
    <w:rsid w:val="00D846D0"/>
    <w:rsid w:val="00D8596E"/>
    <w:rsid w:val="00D86600"/>
    <w:rsid w:val="00D87DA5"/>
    <w:rsid w:val="00D90BA8"/>
    <w:rsid w:val="00D91A1E"/>
    <w:rsid w:val="00D927A4"/>
    <w:rsid w:val="00D92F21"/>
    <w:rsid w:val="00D9492E"/>
    <w:rsid w:val="00D95548"/>
    <w:rsid w:val="00D9628F"/>
    <w:rsid w:val="00D97A4A"/>
    <w:rsid w:val="00DA019C"/>
    <w:rsid w:val="00DA0318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15ED"/>
    <w:rsid w:val="00DD184B"/>
    <w:rsid w:val="00DD25F6"/>
    <w:rsid w:val="00DD3EA6"/>
    <w:rsid w:val="00DD4566"/>
    <w:rsid w:val="00DD628A"/>
    <w:rsid w:val="00DD6CE7"/>
    <w:rsid w:val="00DD7140"/>
    <w:rsid w:val="00DD752D"/>
    <w:rsid w:val="00DE1823"/>
    <w:rsid w:val="00DE3725"/>
    <w:rsid w:val="00DE3972"/>
    <w:rsid w:val="00DE49B9"/>
    <w:rsid w:val="00DE5AD0"/>
    <w:rsid w:val="00DE5CAC"/>
    <w:rsid w:val="00DE5CC2"/>
    <w:rsid w:val="00DE603A"/>
    <w:rsid w:val="00DE6506"/>
    <w:rsid w:val="00DF151E"/>
    <w:rsid w:val="00DF1A37"/>
    <w:rsid w:val="00DF1FA1"/>
    <w:rsid w:val="00DF2BE2"/>
    <w:rsid w:val="00DF5256"/>
    <w:rsid w:val="00DF56CA"/>
    <w:rsid w:val="00DF7036"/>
    <w:rsid w:val="00DF7C91"/>
    <w:rsid w:val="00E002B1"/>
    <w:rsid w:val="00E03820"/>
    <w:rsid w:val="00E03D41"/>
    <w:rsid w:val="00E055F6"/>
    <w:rsid w:val="00E10011"/>
    <w:rsid w:val="00E10044"/>
    <w:rsid w:val="00E11A70"/>
    <w:rsid w:val="00E11C0D"/>
    <w:rsid w:val="00E12A20"/>
    <w:rsid w:val="00E1316D"/>
    <w:rsid w:val="00E150DB"/>
    <w:rsid w:val="00E15AA2"/>
    <w:rsid w:val="00E168B8"/>
    <w:rsid w:val="00E169D5"/>
    <w:rsid w:val="00E177AB"/>
    <w:rsid w:val="00E17A49"/>
    <w:rsid w:val="00E17FDB"/>
    <w:rsid w:val="00E2264A"/>
    <w:rsid w:val="00E2268E"/>
    <w:rsid w:val="00E22721"/>
    <w:rsid w:val="00E22A78"/>
    <w:rsid w:val="00E2319D"/>
    <w:rsid w:val="00E2341A"/>
    <w:rsid w:val="00E2349C"/>
    <w:rsid w:val="00E24B8F"/>
    <w:rsid w:val="00E277E0"/>
    <w:rsid w:val="00E302D5"/>
    <w:rsid w:val="00E30FB0"/>
    <w:rsid w:val="00E3209B"/>
    <w:rsid w:val="00E32EA7"/>
    <w:rsid w:val="00E336AF"/>
    <w:rsid w:val="00E341BC"/>
    <w:rsid w:val="00E34C85"/>
    <w:rsid w:val="00E34C92"/>
    <w:rsid w:val="00E34D7F"/>
    <w:rsid w:val="00E3560C"/>
    <w:rsid w:val="00E358B0"/>
    <w:rsid w:val="00E36216"/>
    <w:rsid w:val="00E36D50"/>
    <w:rsid w:val="00E40958"/>
    <w:rsid w:val="00E41238"/>
    <w:rsid w:val="00E41367"/>
    <w:rsid w:val="00E4339B"/>
    <w:rsid w:val="00E45874"/>
    <w:rsid w:val="00E4607B"/>
    <w:rsid w:val="00E46765"/>
    <w:rsid w:val="00E4787B"/>
    <w:rsid w:val="00E50276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5910"/>
    <w:rsid w:val="00E56C9C"/>
    <w:rsid w:val="00E57DC4"/>
    <w:rsid w:val="00E61411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C36"/>
    <w:rsid w:val="00E732F7"/>
    <w:rsid w:val="00E73E2B"/>
    <w:rsid w:val="00E742B8"/>
    <w:rsid w:val="00E74426"/>
    <w:rsid w:val="00E75415"/>
    <w:rsid w:val="00E75B7A"/>
    <w:rsid w:val="00E7730A"/>
    <w:rsid w:val="00E80CC1"/>
    <w:rsid w:val="00E8110C"/>
    <w:rsid w:val="00E81BFB"/>
    <w:rsid w:val="00E822A8"/>
    <w:rsid w:val="00E8276A"/>
    <w:rsid w:val="00E82A9F"/>
    <w:rsid w:val="00E83EC8"/>
    <w:rsid w:val="00E840AE"/>
    <w:rsid w:val="00E84412"/>
    <w:rsid w:val="00E87056"/>
    <w:rsid w:val="00E87079"/>
    <w:rsid w:val="00E90753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38D4"/>
    <w:rsid w:val="00EA4738"/>
    <w:rsid w:val="00EA4C78"/>
    <w:rsid w:val="00EA4DC3"/>
    <w:rsid w:val="00EA5209"/>
    <w:rsid w:val="00EA5A80"/>
    <w:rsid w:val="00EA5A9C"/>
    <w:rsid w:val="00EA5E52"/>
    <w:rsid w:val="00EA7D34"/>
    <w:rsid w:val="00EB0059"/>
    <w:rsid w:val="00EB04E4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C8C"/>
    <w:rsid w:val="00EC6E89"/>
    <w:rsid w:val="00EC7678"/>
    <w:rsid w:val="00EC7CDC"/>
    <w:rsid w:val="00ED2F6D"/>
    <w:rsid w:val="00ED2FEF"/>
    <w:rsid w:val="00ED41D6"/>
    <w:rsid w:val="00ED43AC"/>
    <w:rsid w:val="00ED4901"/>
    <w:rsid w:val="00ED6626"/>
    <w:rsid w:val="00ED6AF3"/>
    <w:rsid w:val="00ED7506"/>
    <w:rsid w:val="00EE2280"/>
    <w:rsid w:val="00EE2C64"/>
    <w:rsid w:val="00EE2D30"/>
    <w:rsid w:val="00EE3FE5"/>
    <w:rsid w:val="00EE4AD8"/>
    <w:rsid w:val="00EE4EF3"/>
    <w:rsid w:val="00EE5618"/>
    <w:rsid w:val="00EE65E7"/>
    <w:rsid w:val="00EE68DC"/>
    <w:rsid w:val="00EF073C"/>
    <w:rsid w:val="00EF0E50"/>
    <w:rsid w:val="00EF11AE"/>
    <w:rsid w:val="00EF197B"/>
    <w:rsid w:val="00EF33E8"/>
    <w:rsid w:val="00EF6B36"/>
    <w:rsid w:val="00EF72C3"/>
    <w:rsid w:val="00EF76FF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2B9A"/>
    <w:rsid w:val="00F33FCE"/>
    <w:rsid w:val="00F346CA"/>
    <w:rsid w:val="00F34CDA"/>
    <w:rsid w:val="00F35EE4"/>
    <w:rsid w:val="00F360B5"/>
    <w:rsid w:val="00F3643B"/>
    <w:rsid w:val="00F367CD"/>
    <w:rsid w:val="00F36C49"/>
    <w:rsid w:val="00F3719A"/>
    <w:rsid w:val="00F40289"/>
    <w:rsid w:val="00F40BCC"/>
    <w:rsid w:val="00F413A2"/>
    <w:rsid w:val="00F41C92"/>
    <w:rsid w:val="00F41F5B"/>
    <w:rsid w:val="00F4288E"/>
    <w:rsid w:val="00F43B75"/>
    <w:rsid w:val="00F44D0A"/>
    <w:rsid w:val="00F452E0"/>
    <w:rsid w:val="00F46FE1"/>
    <w:rsid w:val="00F5174A"/>
    <w:rsid w:val="00F519F0"/>
    <w:rsid w:val="00F52810"/>
    <w:rsid w:val="00F52994"/>
    <w:rsid w:val="00F533C2"/>
    <w:rsid w:val="00F53E1B"/>
    <w:rsid w:val="00F55108"/>
    <w:rsid w:val="00F552AB"/>
    <w:rsid w:val="00F56466"/>
    <w:rsid w:val="00F56BE8"/>
    <w:rsid w:val="00F56FA7"/>
    <w:rsid w:val="00F577D5"/>
    <w:rsid w:val="00F60357"/>
    <w:rsid w:val="00F605DD"/>
    <w:rsid w:val="00F6086C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17"/>
    <w:rsid w:val="00F7769C"/>
    <w:rsid w:val="00F7792D"/>
    <w:rsid w:val="00F81BA3"/>
    <w:rsid w:val="00F8266C"/>
    <w:rsid w:val="00F82A10"/>
    <w:rsid w:val="00F84924"/>
    <w:rsid w:val="00F85A71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C0F"/>
    <w:rsid w:val="00F96D06"/>
    <w:rsid w:val="00F97245"/>
    <w:rsid w:val="00FA0005"/>
    <w:rsid w:val="00FA0B59"/>
    <w:rsid w:val="00FA0B72"/>
    <w:rsid w:val="00FA3626"/>
    <w:rsid w:val="00FA422A"/>
    <w:rsid w:val="00FA4469"/>
    <w:rsid w:val="00FA5131"/>
    <w:rsid w:val="00FA5CAD"/>
    <w:rsid w:val="00FA69C3"/>
    <w:rsid w:val="00FA6B2D"/>
    <w:rsid w:val="00FB0C05"/>
    <w:rsid w:val="00FB11F6"/>
    <w:rsid w:val="00FB1AFE"/>
    <w:rsid w:val="00FB5390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C6C39"/>
    <w:rsid w:val="00FC73AF"/>
    <w:rsid w:val="00FC7B8B"/>
    <w:rsid w:val="00FD021A"/>
    <w:rsid w:val="00FD15E3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E15F4"/>
    <w:rsid w:val="00FE1668"/>
    <w:rsid w:val="00FE2D98"/>
    <w:rsid w:val="00FE3C91"/>
    <w:rsid w:val="00FE3D46"/>
    <w:rsid w:val="00FE44F2"/>
    <w:rsid w:val="00FE5402"/>
    <w:rsid w:val="00FE6DF2"/>
    <w:rsid w:val="00FE77F0"/>
    <w:rsid w:val="00FE7E70"/>
    <w:rsid w:val="00FF0FC5"/>
    <w:rsid w:val="00FF1568"/>
    <w:rsid w:val="00FF1A8D"/>
    <w:rsid w:val="00FF2484"/>
    <w:rsid w:val="00FF2E4F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757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4">
    <w:name w:val="Normal"/>
    <w:qFormat/>
    <w:rsid w:val="00523CB0"/>
    <w:rPr>
      <w:sz w:val="24"/>
      <w:szCs w:val="24"/>
    </w:rPr>
  </w:style>
  <w:style w:type="paragraph" w:styleId="1">
    <w:name w:val="heading 1"/>
    <w:basedOn w:val="a4"/>
    <w:next w:val="a4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4"/>
    <w:next w:val="a4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4"/>
    <w:next w:val="a4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4"/>
    <w:next w:val="a4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4"/>
    <w:next w:val="a4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4"/>
    <w:next w:val="a4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4"/>
    <w:next w:val="a4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4"/>
    <w:next w:val="a4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4"/>
    <w:next w:val="a4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paragraph" w:styleId="a8">
    <w:name w:val="Title"/>
    <w:basedOn w:val="a4"/>
    <w:link w:val="a9"/>
    <w:qFormat/>
    <w:rsid w:val="00523CB0"/>
    <w:pPr>
      <w:jc w:val="center"/>
    </w:pPr>
    <w:rPr>
      <w:b/>
      <w:bCs/>
      <w:sz w:val="28"/>
    </w:rPr>
  </w:style>
  <w:style w:type="paragraph" w:styleId="aa">
    <w:name w:val="footer"/>
    <w:basedOn w:val="a4"/>
    <w:link w:val="ab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link w:val="aa"/>
    <w:uiPriority w:val="99"/>
    <w:rsid w:val="008C03C3"/>
    <w:rPr>
      <w:sz w:val="24"/>
      <w:szCs w:val="24"/>
    </w:rPr>
  </w:style>
  <w:style w:type="paragraph" w:styleId="ac">
    <w:name w:val="header"/>
    <w:basedOn w:val="a4"/>
    <w:link w:val="ad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F34CDA"/>
    <w:rPr>
      <w:sz w:val="24"/>
      <w:szCs w:val="24"/>
    </w:rPr>
  </w:style>
  <w:style w:type="paragraph" w:styleId="ae">
    <w:name w:val="Body Text Indent"/>
    <w:basedOn w:val="a4"/>
    <w:link w:val="af"/>
    <w:rsid w:val="00523CB0"/>
    <w:pPr>
      <w:ind w:left="708"/>
    </w:pPr>
  </w:style>
  <w:style w:type="paragraph" w:styleId="21">
    <w:name w:val="Body Text Indent 2"/>
    <w:basedOn w:val="a4"/>
    <w:link w:val="22"/>
    <w:rsid w:val="00523CB0"/>
    <w:pPr>
      <w:ind w:left="360"/>
    </w:pPr>
  </w:style>
  <w:style w:type="character" w:styleId="af0">
    <w:name w:val="annotation reference"/>
    <w:semiHidden/>
    <w:rsid w:val="00523CB0"/>
    <w:rPr>
      <w:sz w:val="16"/>
      <w:szCs w:val="16"/>
    </w:rPr>
  </w:style>
  <w:style w:type="paragraph" w:styleId="af1">
    <w:name w:val="annotation text"/>
    <w:basedOn w:val="a4"/>
    <w:link w:val="af2"/>
    <w:semiHidden/>
    <w:rsid w:val="00523CB0"/>
    <w:rPr>
      <w:sz w:val="20"/>
      <w:szCs w:val="20"/>
    </w:rPr>
  </w:style>
  <w:style w:type="paragraph" w:styleId="af3">
    <w:name w:val="Body Text"/>
    <w:basedOn w:val="a4"/>
    <w:link w:val="af4"/>
    <w:rsid w:val="00523CB0"/>
    <w:pPr>
      <w:spacing w:after="120"/>
    </w:pPr>
  </w:style>
  <w:style w:type="character" w:customStyle="1" w:styleId="af4">
    <w:name w:val="Основной текст Знак"/>
    <w:link w:val="af3"/>
    <w:rsid w:val="00F34CDA"/>
    <w:rPr>
      <w:sz w:val="24"/>
      <w:szCs w:val="24"/>
    </w:rPr>
  </w:style>
  <w:style w:type="paragraph" w:styleId="af5">
    <w:name w:val="Balloon Text"/>
    <w:basedOn w:val="a4"/>
    <w:link w:val="af6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4"/>
    <w:link w:val="24"/>
    <w:rsid w:val="00523CB0"/>
    <w:pPr>
      <w:spacing w:after="120" w:line="480" w:lineRule="auto"/>
    </w:pPr>
  </w:style>
  <w:style w:type="paragraph" w:styleId="31">
    <w:name w:val="Body Text 3"/>
    <w:basedOn w:val="a4"/>
    <w:link w:val="32"/>
    <w:rsid w:val="00523CB0"/>
    <w:pPr>
      <w:spacing w:after="120"/>
    </w:pPr>
    <w:rPr>
      <w:sz w:val="16"/>
      <w:szCs w:val="16"/>
    </w:rPr>
  </w:style>
  <w:style w:type="character" w:styleId="af7">
    <w:name w:val="page number"/>
    <w:basedOn w:val="a5"/>
    <w:rsid w:val="00523CB0"/>
  </w:style>
  <w:style w:type="paragraph" w:styleId="11">
    <w:name w:val="toc 1"/>
    <w:basedOn w:val="a4"/>
    <w:next w:val="a4"/>
    <w:autoRedefine/>
    <w:semiHidden/>
    <w:rsid w:val="00523CB0"/>
    <w:rPr>
      <w:szCs w:val="20"/>
    </w:rPr>
  </w:style>
  <w:style w:type="paragraph" w:styleId="25">
    <w:name w:val="toc 2"/>
    <w:basedOn w:val="a4"/>
    <w:next w:val="a4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4"/>
    <w:next w:val="a4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4"/>
    <w:next w:val="a4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4"/>
    <w:next w:val="a4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4"/>
    <w:next w:val="a4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4"/>
    <w:next w:val="a4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4"/>
    <w:next w:val="a4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4"/>
    <w:next w:val="a4"/>
    <w:autoRedefine/>
    <w:semiHidden/>
    <w:rsid w:val="00523CB0"/>
    <w:pPr>
      <w:ind w:left="1920"/>
    </w:pPr>
    <w:rPr>
      <w:szCs w:val="21"/>
    </w:rPr>
  </w:style>
  <w:style w:type="paragraph" w:styleId="af8">
    <w:name w:val="Subtitle"/>
    <w:basedOn w:val="a4"/>
    <w:link w:val="af9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4"/>
    <w:link w:val="35"/>
    <w:rsid w:val="00523CB0"/>
    <w:pPr>
      <w:ind w:left="540"/>
    </w:pPr>
  </w:style>
  <w:style w:type="paragraph" w:customStyle="1" w:styleId="a0">
    <w:name w:val="Пункт"/>
    <w:basedOn w:val="a4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a">
    <w:name w:val="Подподподподпункт"/>
    <w:basedOn w:val="a4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b">
    <w:name w:val="Подподподпункт"/>
    <w:basedOn w:val="a4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c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d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4"/>
    <w:next w:val="a4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4"/>
    <w:next w:val="a4"/>
    <w:autoRedefine/>
    <w:semiHidden/>
    <w:rsid w:val="00523CB0"/>
    <w:pPr>
      <w:ind w:left="480" w:hanging="240"/>
    </w:pPr>
  </w:style>
  <w:style w:type="paragraph" w:styleId="36">
    <w:name w:val="index 3"/>
    <w:basedOn w:val="a4"/>
    <w:next w:val="a4"/>
    <w:autoRedefine/>
    <w:semiHidden/>
    <w:rsid w:val="00523CB0"/>
    <w:pPr>
      <w:ind w:left="720" w:hanging="240"/>
    </w:pPr>
  </w:style>
  <w:style w:type="paragraph" w:styleId="42">
    <w:name w:val="index 4"/>
    <w:basedOn w:val="a4"/>
    <w:next w:val="a4"/>
    <w:autoRedefine/>
    <w:semiHidden/>
    <w:rsid w:val="00523CB0"/>
    <w:pPr>
      <w:ind w:left="960" w:hanging="240"/>
    </w:pPr>
  </w:style>
  <w:style w:type="paragraph" w:styleId="52">
    <w:name w:val="index 5"/>
    <w:basedOn w:val="a4"/>
    <w:next w:val="a4"/>
    <w:autoRedefine/>
    <w:semiHidden/>
    <w:rsid w:val="00523CB0"/>
    <w:pPr>
      <w:ind w:left="1200" w:hanging="240"/>
    </w:pPr>
  </w:style>
  <w:style w:type="paragraph" w:styleId="62">
    <w:name w:val="index 6"/>
    <w:basedOn w:val="a4"/>
    <w:next w:val="a4"/>
    <w:autoRedefine/>
    <w:semiHidden/>
    <w:rsid w:val="00523CB0"/>
    <w:pPr>
      <w:ind w:left="1440" w:hanging="240"/>
    </w:pPr>
  </w:style>
  <w:style w:type="paragraph" w:styleId="72">
    <w:name w:val="index 7"/>
    <w:basedOn w:val="a4"/>
    <w:next w:val="a4"/>
    <w:autoRedefine/>
    <w:semiHidden/>
    <w:rsid w:val="00523CB0"/>
    <w:pPr>
      <w:ind w:left="1680" w:hanging="240"/>
    </w:pPr>
  </w:style>
  <w:style w:type="paragraph" w:styleId="82">
    <w:name w:val="index 8"/>
    <w:basedOn w:val="a4"/>
    <w:next w:val="a4"/>
    <w:autoRedefine/>
    <w:semiHidden/>
    <w:rsid w:val="00523CB0"/>
    <w:pPr>
      <w:ind w:left="1920" w:hanging="240"/>
    </w:pPr>
  </w:style>
  <w:style w:type="paragraph" w:styleId="92">
    <w:name w:val="index 9"/>
    <w:basedOn w:val="a4"/>
    <w:next w:val="a4"/>
    <w:autoRedefine/>
    <w:semiHidden/>
    <w:rsid w:val="00523CB0"/>
    <w:pPr>
      <w:ind w:left="2160" w:hanging="240"/>
    </w:pPr>
  </w:style>
  <w:style w:type="paragraph" w:styleId="afe">
    <w:name w:val="index heading"/>
    <w:basedOn w:val="a4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4"/>
    <w:next w:val="a4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f">
    <w:name w:val="annotation subject"/>
    <w:basedOn w:val="af1"/>
    <w:next w:val="af1"/>
    <w:link w:val="aff0"/>
    <w:semiHidden/>
    <w:rsid w:val="00523CB0"/>
    <w:rPr>
      <w:b/>
      <w:bCs/>
    </w:rPr>
  </w:style>
  <w:style w:type="paragraph" w:styleId="aff1">
    <w:name w:val="Normal (Web)"/>
    <w:basedOn w:val="a4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2">
    <w:name w:val="Strong"/>
    <w:qFormat/>
    <w:rsid w:val="00523CB0"/>
    <w:rPr>
      <w:b/>
      <w:bCs/>
    </w:rPr>
  </w:style>
  <w:style w:type="paragraph" w:styleId="aff3">
    <w:name w:val="Block Text"/>
    <w:basedOn w:val="a4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4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4"/>
    <w:next w:val="a4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4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4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4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4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5">
    <w:name w:val="Основной шрифт"/>
    <w:rsid w:val="00523CB0"/>
  </w:style>
  <w:style w:type="paragraph" w:customStyle="1" w:styleId="a2">
    <w:name w:val="Стиль заголовок"/>
    <w:basedOn w:val="a4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4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4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4"/>
    <w:rsid w:val="00523CB0"/>
    <w:pPr>
      <w:ind w:left="708"/>
    </w:pPr>
  </w:style>
  <w:style w:type="paragraph" w:customStyle="1" w:styleId="xl24">
    <w:name w:val="xl24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4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4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4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4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4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4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4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4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4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4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4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4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4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4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4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4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4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4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4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4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4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4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4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4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4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4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4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4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4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4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4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4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4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4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4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4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4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4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4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4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6">
    <w:name w:val="Знак"/>
    <w:basedOn w:val="a4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7">
    <w:name w:val="Table Grid"/>
    <w:basedOn w:val="a6"/>
    <w:rsid w:val="007A5A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1">
    <w:name w:val="Основной текст с отступом 21"/>
    <w:basedOn w:val="a4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4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4"/>
    <w:rsid w:val="00F34CDA"/>
    <w:pPr>
      <w:keepLines/>
      <w:spacing w:before="180"/>
      <w:jc w:val="both"/>
    </w:pPr>
  </w:style>
  <w:style w:type="paragraph" w:customStyle="1" w:styleId="17">
    <w:name w:val="Цитата1"/>
    <w:basedOn w:val="a4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8">
    <w:name w:val="List"/>
    <w:basedOn w:val="af3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9">
    <w:name w:val="List Paragraph"/>
    <w:basedOn w:val="a4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a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4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4"/>
    <w:link w:val="affa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4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4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9">
    <w:name w:val="Название Знак"/>
    <w:link w:val="a8"/>
    <w:rsid w:val="00B95502"/>
    <w:rPr>
      <w:b/>
      <w:bCs/>
      <w:sz w:val="28"/>
      <w:szCs w:val="24"/>
    </w:rPr>
  </w:style>
  <w:style w:type="paragraph" w:customStyle="1" w:styleId="xl133">
    <w:name w:val="xl133"/>
    <w:basedOn w:val="a4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4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4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4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4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4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4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4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4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4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4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4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f">
    <w:name w:val="Основной текст с отступом Знак"/>
    <w:link w:val="ae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b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2">
    <w:name w:val="Текст примечания Знак"/>
    <w:link w:val="af1"/>
    <w:semiHidden/>
    <w:rsid w:val="00F5174A"/>
  </w:style>
  <w:style w:type="character" w:customStyle="1" w:styleId="af6">
    <w:name w:val="Текст выноски Знак"/>
    <w:link w:val="af5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9">
    <w:name w:val="Подзаголовок Знак"/>
    <w:link w:val="af8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0">
    <w:name w:val="Тема примечания Знак"/>
    <w:link w:val="aff"/>
    <w:semiHidden/>
    <w:rsid w:val="00F5174A"/>
    <w:rPr>
      <w:b/>
      <w:bCs/>
    </w:rPr>
  </w:style>
  <w:style w:type="paragraph" w:customStyle="1" w:styleId="a3">
    <w:name w:val="Буллит"/>
    <w:basedOn w:val="a4"/>
    <w:link w:val="affc"/>
    <w:qFormat/>
    <w:rsid w:val="00FF1A8D"/>
    <w:pPr>
      <w:numPr>
        <w:numId w:val="39"/>
      </w:numPr>
      <w:spacing w:before="120"/>
      <w:jc w:val="both"/>
      <w:outlineLvl w:val="1"/>
    </w:pPr>
    <w:rPr>
      <w:rFonts w:ascii="Arial" w:hAnsi="Arial" w:cs="Arial"/>
      <w:sz w:val="22"/>
      <w:szCs w:val="22"/>
    </w:rPr>
  </w:style>
  <w:style w:type="character" w:customStyle="1" w:styleId="affc">
    <w:name w:val="Буллит Знак"/>
    <w:basedOn w:val="a5"/>
    <w:link w:val="a3"/>
    <w:rsid w:val="00FF1A8D"/>
    <w:rPr>
      <w:rFonts w:ascii="Arial" w:hAnsi="Arial" w:cs="Arial"/>
      <w:sz w:val="22"/>
      <w:szCs w:val="22"/>
    </w:rPr>
  </w:style>
  <w:style w:type="paragraph" w:styleId="2d">
    <w:name w:val="List 2"/>
    <w:basedOn w:val="a4"/>
    <w:rsid w:val="00737107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2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6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68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7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99B111-61E4-46F3-A4F7-0DE22C744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2296</TotalTime>
  <Pages>24</Pages>
  <Words>7321</Words>
  <Characters>41734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48958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Зимина Надежда Владимировна</cp:lastModifiedBy>
  <cp:revision>722</cp:revision>
  <cp:lastPrinted>2015-02-27T07:39:00Z</cp:lastPrinted>
  <dcterms:created xsi:type="dcterms:W3CDTF">2013-10-24T05:23:00Z</dcterms:created>
  <dcterms:modified xsi:type="dcterms:W3CDTF">2015-02-27T07:40:00Z</dcterms:modified>
</cp:coreProperties>
</file>