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5239"/>
        <w:gridCol w:w="5240"/>
      </w:tblGrid>
      <w:tr w:rsidR="00E41367" w:rsidTr="00E61EBA">
        <w:tc>
          <w:tcPr>
            <w:tcW w:w="5239" w:type="dxa"/>
            <w:shd w:val="clear" w:color="auto" w:fill="auto"/>
          </w:tcPr>
          <w:p w:rsidR="00E41367" w:rsidRDefault="00E41367" w:rsidP="00E41367"/>
        </w:tc>
        <w:tc>
          <w:tcPr>
            <w:tcW w:w="5240" w:type="dxa"/>
            <w:shd w:val="clear" w:color="auto" w:fill="auto"/>
          </w:tcPr>
          <w:p w:rsidR="00E41367" w:rsidRDefault="00E41367" w:rsidP="00AD1753">
            <w:r w:rsidRPr="00E41367">
              <w:t>УТВЕРЖД</w:t>
            </w:r>
            <w:r w:rsidR="00D748C0">
              <w:t>ЕНО</w:t>
            </w:r>
          </w:p>
        </w:tc>
      </w:tr>
      <w:tr w:rsidR="00C63311" w:rsidTr="00E61EBA">
        <w:tc>
          <w:tcPr>
            <w:tcW w:w="5239" w:type="dxa"/>
            <w:shd w:val="clear" w:color="auto" w:fill="auto"/>
          </w:tcPr>
          <w:p w:rsidR="00C63311" w:rsidRDefault="00C63311" w:rsidP="00C63311"/>
        </w:tc>
        <w:tc>
          <w:tcPr>
            <w:tcW w:w="5240" w:type="dxa"/>
            <w:shd w:val="clear" w:color="auto" w:fill="auto"/>
          </w:tcPr>
          <w:p w:rsidR="00C63311" w:rsidRDefault="00D748C0" w:rsidP="007D7749">
            <w:r>
              <w:t>Решением Тендерной комиссии</w:t>
            </w:r>
          </w:p>
          <w:p w:rsidR="00C63311" w:rsidRDefault="00C63311" w:rsidP="007D7749">
            <w:r>
              <w:t>ОАО «</w:t>
            </w:r>
            <w:proofErr w:type="spellStart"/>
            <w:r>
              <w:t>Славнефть</w:t>
            </w:r>
            <w:proofErr w:type="spellEnd"/>
            <w:r>
              <w:t>-ЯНОС»</w:t>
            </w:r>
          </w:p>
          <w:p w:rsidR="00C63311" w:rsidRDefault="00D748C0" w:rsidP="002F18A9">
            <w:r>
              <w:t>Протокол №</w:t>
            </w:r>
            <w:r w:rsidR="002F18A9">
              <w:t>103</w:t>
            </w:r>
            <w:r w:rsidR="00C63311">
              <w:t xml:space="preserve">  </w:t>
            </w:r>
          </w:p>
        </w:tc>
      </w:tr>
      <w:tr w:rsidR="00C63311" w:rsidTr="00E61EBA">
        <w:tc>
          <w:tcPr>
            <w:tcW w:w="5239" w:type="dxa"/>
            <w:shd w:val="clear" w:color="auto" w:fill="auto"/>
          </w:tcPr>
          <w:p w:rsidR="00C63311" w:rsidRDefault="00C63311" w:rsidP="00D32451"/>
        </w:tc>
        <w:tc>
          <w:tcPr>
            <w:tcW w:w="5240" w:type="dxa"/>
            <w:shd w:val="clear" w:color="auto" w:fill="auto"/>
          </w:tcPr>
          <w:p w:rsidR="00C63311" w:rsidRDefault="00C63311" w:rsidP="002F18A9">
            <w:r w:rsidRPr="00E41367">
              <w:t>«</w:t>
            </w:r>
            <w:r w:rsidR="002F18A9">
              <w:t>19</w:t>
            </w:r>
            <w:r w:rsidRPr="00E41367">
              <w:t>»</w:t>
            </w:r>
            <w:r w:rsidR="002F18A9">
              <w:t>августа</w:t>
            </w:r>
            <w:r w:rsidRPr="00E41367">
              <w:t xml:space="preserve"> 201</w:t>
            </w:r>
            <w:r>
              <w:t>4</w:t>
            </w:r>
            <w:r w:rsidRPr="00E41367">
              <w:t xml:space="preserve"> года</w:t>
            </w:r>
          </w:p>
        </w:tc>
      </w:tr>
    </w:tbl>
    <w:p w:rsidR="006E2F20" w:rsidRDefault="006E2F20" w:rsidP="00E41367"/>
    <w:p w:rsidR="006E2F20" w:rsidRPr="004B37EE" w:rsidRDefault="006E2F20" w:rsidP="006E2F20">
      <w:pPr>
        <w:pStyle w:val="aa"/>
        <w:tabs>
          <w:tab w:val="left" w:pos="708"/>
        </w:tabs>
      </w:pPr>
      <w:r w:rsidRPr="004B37EE">
        <w:t xml:space="preserve">№ </w:t>
      </w:r>
      <w:r w:rsidR="007E70EF">
        <w:t>485</w:t>
      </w:r>
      <w:r w:rsidRPr="004B37EE">
        <w:t>-КС</w:t>
      </w:r>
      <w:r w:rsidR="00D32451">
        <w:t>-</w:t>
      </w:r>
      <w:r w:rsidRPr="004B37EE">
        <w:t>201</w:t>
      </w:r>
      <w:r w:rsidR="00D32451">
        <w:t>4</w:t>
      </w:r>
    </w:p>
    <w:p w:rsidR="006E2F20" w:rsidRPr="003F09CB" w:rsidRDefault="006E2F20" w:rsidP="006E2F20">
      <w:r w:rsidRPr="003F09CB">
        <w:t>«</w:t>
      </w:r>
      <w:r w:rsidR="002F18A9">
        <w:t>20</w:t>
      </w:r>
      <w:r w:rsidRPr="003F09CB">
        <w:t xml:space="preserve">» </w:t>
      </w:r>
      <w:r w:rsidR="002F18A9">
        <w:t>августа</w:t>
      </w:r>
      <w:r w:rsidRPr="003F09CB">
        <w:t xml:space="preserve"> 201</w:t>
      </w:r>
      <w:r w:rsidR="00D32451">
        <w:t>4</w:t>
      </w:r>
      <w:r w:rsidRPr="003F09CB">
        <w:t xml:space="preserve"> года</w:t>
      </w:r>
    </w:p>
    <w:p w:rsidR="00B12374" w:rsidRDefault="00B12374" w:rsidP="006E2F20">
      <w:pPr>
        <w:rPr>
          <w:color w:val="000000"/>
        </w:rPr>
      </w:pPr>
    </w:p>
    <w:p w:rsidR="006E2F20" w:rsidRDefault="006E2F20" w:rsidP="00B12374">
      <w:pPr>
        <w:spacing w:after="120" w:line="360" w:lineRule="auto"/>
        <w:jc w:val="center"/>
        <w:rPr>
          <w:b/>
          <w:bCs/>
        </w:rPr>
      </w:pPr>
      <w:r>
        <w:rPr>
          <w:b/>
          <w:bCs/>
        </w:rPr>
        <w:t xml:space="preserve">Руководителю предприятия </w:t>
      </w:r>
    </w:p>
    <w:p w:rsidR="006E2F20" w:rsidRPr="00407AC6" w:rsidRDefault="00B05792" w:rsidP="004C48FE">
      <w:pPr>
        <w:autoSpaceDE w:val="0"/>
        <w:ind w:firstLine="709"/>
        <w:jc w:val="both"/>
      </w:pPr>
      <w:r w:rsidRPr="00407AC6">
        <w:t>ОАО «</w:t>
      </w:r>
      <w:proofErr w:type="spellStart"/>
      <w:r w:rsidRPr="00407AC6">
        <w:t>Славнефть</w:t>
      </w:r>
      <w:proofErr w:type="spellEnd"/>
      <w:r w:rsidRPr="00407AC6">
        <w:t xml:space="preserve">-ЯНОС» приглашает Вас сделать предложение (оферту) на </w:t>
      </w:r>
      <w:r w:rsidR="0032400E" w:rsidRPr="00407AC6">
        <w:t>«</w:t>
      </w:r>
      <w:r w:rsidR="0032400E" w:rsidRPr="00407AC6">
        <w:rPr>
          <w:b/>
        </w:rPr>
        <w:t>В</w:t>
      </w:r>
      <w:r w:rsidRPr="00407AC6">
        <w:rPr>
          <w:b/>
        </w:rPr>
        <w:t>ыполнение</w:t>
      </w:r>
      <w:r w:rsidR="00AC7884" w:rsidRPr="00407AC6">
        <w:t xml:space="preserve"> </w:t>
      </w:r>
      <w:r w:rsidR="0032400E" w:rsidRPr="00407AC6">
        <w:rPr>
          <w:b/>
        </w:rPr>
        <w:t>проектных работ в соответствии с</w:t>
      </w:r>
      <w:r w:rsidR="009B2267">
        <w:rPr>
          <w:b/>
        </w:rPr>
        <w:t xml:space="preserve"> </w:t>
      </w:r>
      <w:r w:rsidR="003377ED">
        <w:rPr>
          <w:b/>
        </w:rPr>
        <w:t xml:space="preserve">заданием на проектирование № </w:t>
      </w:r>
      <w:r w:rsidR="0041147A">
        <w:rPr>
          <w:b/>
        </w:rPr>
        <w:t>12-306</w:t>
      </w:r>
      <w:r w:rsidR="0032400E" w:rsidRPr="00407AC6">
        <w:rPr>
          <w:b/>
        </w:rPr>
        <w:t xml:space="preserve"> «</w:t>
      </w:r>
      <w:r w:rsidR="0041147A">
        <w:rPr>
          <w:b/>
        </w:rPr>
        <w:t>Проведение комплексного обследования очистных сооружений цеха №12</w:t>
      </w:r>
      <w:r w:rsidR="0032400E" w:rsidRPr="00407AC6">
        <w:rPr>
          <w:b/>
        </w:rPr>
        <w:t>»</w:t>
      </w:r>
      <w:r w:rsidR="008234DD" w:rsidRPr="009B2267">
        <w:t>,</w:t>
      </w:r>
      <w:r w:rsidR="008234DD" w:rsidRPr="008234DD">
        <w:t xml:space="preserve"> </w:t>
      </w:r>
      <w:r w:rsidR="008234DD">
        <w:t>в рамках выполнения программы «</w:t>
      </w:r>
      <w:r w:rsidR="0041147A">
        <w:t>Экологическая безопасность</w:t>
      </w:r>
      <w:r w:rsidR="008234DD">
        <w:t>»</w:t>
      </w:r>
      <w:r w:rsidR="00F53E1B" w:rsidRPr="00407AC6">
        <w:t>.</w:t>
      </w:r>
    </w:p>
    <w:p w:rsidR="006E2F20" w:rsidRPr="00794D0B" w:rsidRDefault="006E2F20" w:rsidP="008C5EE5">
      <w:pPr>
        <w:tabs>
          <w:tab w:val="left" w:pos="709"/>
        </w:tabs>
        <w:autoSpaceDE w:val="0"/>
        <w:autoSpaceDN w:val="0"/>
        <w:adjustRightInd w:val="0"/>
        <w:ind w:firstLine="709"/>
        <w:jc w:val="both"/>
      </w:pPr>
      <w:r w:rsidRPr="00407AC6">
        <w:t>По результатам рассмотрения предложений ОАО «</w:t>
      </w:r>
      <w:proofErr w:type="spellStart"/>
      <w:r w:rsidRPr="00407AC6">
        <w:t>Славнефть</w:t>
      </w:r>
      <w:proofErr w:type="spellEnd"/>
      <w:r w:rsidRPr="00407AC6">
        <w:t xml:space="preserve">-ЯНОС» определит Контрагента, </w:t>
      </w:r>
      <w:r w:rsidR="00684BAD" w:rsidRPr="00407AC6">
        <w:t xml:space="preserve">с </w:t>
      </w:r>
      <w:r w:rsidRPr="00407AC6">
        <w:t>котор</w:t>
      </w:r>
      <w:r w:rsidR="00684BAD" w:rsidRPr="00407AC6">
        <w:t>ы</w:t>
      </w:r>
      <w:r w:rsidRPr="00407AC6">
        <w:t xml:space="preserve">м будет заключен договор </w:t>
      </w:r>
      <w:r w:rsidR="00794D0B">
        <w:t xml:space="preserve">выполнение </w:t>
      </w:r>
      <w:r w:rsidRPr="00407AC6">
        <w:t>вышеуказанны</w:t>
      </w:r>
      <w:r w:rsidR="00794D0B">
        <w:t>х</w:t>
      </w:r>
      <w:r w:rsidRPr="00407AC6">
        <w:t xml:space="preserve"> работ. Предпочтение при отборе будет отдано Контрагенту, предложившему наилучшие условия </w:t>
      </w:r>
      <w:r w:rsidRPr="00794D0B">
        <w:t>(</w:t>
      </w:r>
      <w:r w:rsidR="00794D0B" w:rsidRPr="00794D0B">
        <w:t>наименьшая стоимость работ, соответствие сроков выполнения работ условиям, предложенным заказчиком и пр.</w:t>
      </w:r>
      <w:r w:rsidRPr="00794D0B">
        <w:t>).</w:t>
      </w:r>
    </w:p>
    <w:p w:rsidR="00412C47" w:rsidRPr="00407AC6" w:rsidRDefault="006E2F20" w:rsidP="008C5EE5">
      <w:pPr>
        <w:pStyle w:val="ae"/>
        <w:tabs>
          <w:tab w:val="left" w:pos="709"/>
        </w:tabs>
        <w:ind w:left="0" w:firstLine="709"/>
        <w:jc w:val="both"/>
        <w:rPr>
          <w:color w:val="FF0000"/>
        </w:rPr>
      </w:pPr>
      <w:r w:rsidRPr="00407AC6">
        <w:t xml:space="preserve">Подробное техническое </w:t>
      </w:r>
      <w:r w:rsidR="003764F5" w:rsidRPr="00407AC6">
        <w:t>зад</w:t>
      </w:r>
      <w:r w:rsidRPr="00407AC6">
        <w:t>ание изложено в Требованиях к предмету оферты (</w:t>
      </w:r>
      <w:r w:rsidR="00D24A56" w:rsidRPr="00407AC6">
        <w:t xml:space="preserve">Приложение </w:t>
      </w:r>
      <w:r w:rsidR="0071239F" w:rsidRPr="00407AC6">
        <w:t xml:space="preserve">          </w:t>
      </w:r>
      <w:r w:rsidRPr="00407AC6">
        <w:t xml:space="preserve">№ </w:t>
      </w:r>
      <w:r w:rsidR="00D24A56" w:rsidRPr="00407AC6">
        <w:t>3</w:t>
      </w:r>
      <w:r w:rsidR="006F143E" w:rsidRPr="00407AC6">
        <w:t xml:space="preserve"> к настоящему ПДО</w:t>
      </w:r>
      <w:r w:rsidRPr="00407AC6">
        <w:t xml:space="preserve">), существенные условия </w:t>
      </w:r>
      <w:r w:rsidRPr="008C5EE5">
        <w:t xml:space="preserve">(стоимость, сроки выполнения работ и пр.) </w:t>
      </w:r>
      <w:r w:rsidRPr="00407AC6">
        <w:t>последующей сделки оговариваются в планируемом к заключению Договоре (</w:t>
      </w:r>
      <w:r w:rsidR="00AA3262" w:rsidRPr="00407AC6">
        <w:t>Приложение № 4 к настоящему ПДО).</w:t>
      </w:r>
    </w:p>
    <w:p w:rsidR="0087799E" w:rsidRPr="00407AC6" w:rsidRDefault="00412C47" w:rsidP="008C5EE5">
      <w:pPr>
        <w:pStyle w:val="ae"/>
        <w:tabs>
          <w:tab w:val="left" w:pos="709"/>
        </w:tabs>
        <w:ind w:left="0" w:firstLine="709"/>
        <w:jc w:val="both"/>
      </w:pPr>
      <w:r w:rsidRPr="00407AC6">
        <w:t>ОАО «</w:t>
      </w:r>
      <w:proofErr w:type="spellStart"/>
      <w:r w:rsidRPr="00407AC6">
        <w:t>Славнефть</w:t>
      </w:r>
      <w:proofErr w:type="spellEnd"/>
      <w:r w:rsidRPr="00407AC6">
        <w:t>-ЯНОС»</w:t>
      </w:r>
      <w:r w:rsidR="0087799E" w:rsidRPr="00407AC6">
        <w:t xml:space="preserve"> оставляет за собой право акцептовать любое из поступивших предложений, либо не акцептовать ни одно из них.</w:t>
      </w:r>
    </w:p>
    <w:p w:rsidR="00ED56B5" w:rsidRDefault="00FF1A8D" w:rsidP="008C5EE5">
      <w:pPr>
        <w:ind w:firstLine="720"/>
        <w:jc w:val="both"/>
      </w:pPr>
      <w:r w:rsidRPr="00407AC6">
        <w:t>Отбор проводится в один этап: оценка коммерческой части оферт.</w:t>
      </w:r>
      <w:r w:rsidR="008C5EE5">
        <w:t xml:space="preserve"> </w:t>
      </w:r>
    </w:p>
    <w:p w:rsidR="00FF1A8D" w:rsidRPr="00407AC6" w:rsidRDefault="00FF1A8D" w:rsidP="008C5EE5">
      <w:pPr>
        <w:ind w:firstLine="720"/>
        <w:jc w:val="both"/>
      </w:pPr>
      <w:r w:rsidRPr="00407AC6">
        <w:t xml:space="preserve">После </w:t>
      </w:r>
      <w:r w:rsidR="00ED56B5">
        <w:t xml:space="preserve">этапа </w:t>
      </w:r>
      <w:r w:rsidRPr="00407AC6">
        <w:t xml:space="preserve">оценки </w:t>
      </w:r>
      <w:r w:rsidR="00ED56B5">
        <w:t xml:space="preserve">коммерческой части оферт </w:t>
      </w:r>
      <w:r w:rsidRPr="00407AC6">
        <w:t>будут запрошены улучшенные оферт</w:t>
      </w:r>
      <w:r w:rsidR="008C5EE5">
        <w:t>ы</w:t>
      </w:r>
      <w:r w:rsidRPr="00407AC6">
        <w:t xml:space="preserve">.  Участники, получившие уведомления об улучшении коммерческих частей оферт, должны в течение 2 рабочих дней представить откорректированные, с учетом новых предложений, документы, определяющие оферту (в </w:t>
      </w:r>
      <w:proofErr w:type="spellStart"/>
      <w:r w:rsidRPr="00407AC6">
        <w:t>т.ч</w:t>
      </w:r>
      <w:proofErr w:type="spellEnd"/>
      <w:r w:rsidRPr="00407AC6">
        <w:t>. смет</w:t>
      </w:r>
      <w:r w:rsidR="0036458E">
        <w:t>ы</w:t>
      </w:r>
      <w:r w:rsidRPr="00407AC6">
        <w:t>), в порядке, предусмотренном для подачи оферт. Если участник не предоставит улучшенную коммерческую часть оферты, действующей будет считаться первоначально поданная оферта.</w:t>
      </w:r>
    </w:p>
    <w:p w:rsidR="00FF1A8D" w:rsidRPr="00407AC6" w:rsidRDefault="00FF1A8D" w:rsidP="00FF1A8D">
      <w:pPr>
        <w:pStyle w:val="a3"/>
        <w:numPr>
          <w:ilvl w:val="0"/>
          <w:numId w:val="0"/>
        </w:numPr>
        <w:tabs>
          <w:tab w:val="left" w:pos="284"/>
        </w:tabs>
        <w:spacing w:before="60"/>
        <w:ind w:firstLine="709"/>
        <w:rPr>
          <w:rFonts w:ascii="Times New Roman" w:hAnsi="Times New Roman" w:cs="Times New Roman"/>
          <w:sz w:val="24"/>
          <w:szCs w:val="24"/>
        </w:rPr>
      </w:pPr>
      <w:r w:rsidRPr="00407AC6">
        <w:rPr>
          <w:rFonts w:ascii="Times New Roman" w:hAnsi="Times New Roman" w:cs="Times New Roman"/>
          <w:sz w:val="24"/>
          <w:szCs w:val="24"/>
        </w:rPr>
        <w:t>При подготовке и предоставлении улучшенных коммерческих частей оферт не допускается ухудшение первоначально поданных оферт, в том числе по отдельным позициям оферты (в том числе, смет). Оферты, не удовлетворяющие указанным требованиям, не будут рассмотрены как улучшенные, при этом действующей будет считаться первоначально поданная оферта.</w:t>
      </w:r>
    </w:p>
    <w:p w:rsidR="00FF1A8D" w:rsidRPr="00407AC6" w:rsidRDefault="00FF1A8D" w:rsidP="00FF1A8D">
      <w:pPr>
        <w:ind w:firstLine="720"/>
        <w:jc w:val="both"/>
      </w:pPr>
      <w:r w:rsidRPr="00407AC6">
        <w:t>Оферта должна быть представлена на всю номенклатуру работ/услуг, указанных в  техническом задании.</w:t>
      </w:r>
    </w:p>
    <w:p w:rsidR="0087799E" w:rsidRPr="00407AC6" w:rsidRDefault="0087799E" w:rsidP="0087799E">
      <w:pPr>
        <w:pStyle w:val="21"/>
        <w:ind w:left="0" w:firstLine="709"/>
        <w:jc w:val="both"/>
      </w:pPr>
      <w:r w:rsidRPr="00407AC6">
        <w:t xml:space="preserve">В случае Вашей заинтересованности в участии, предлагаем направить в наш адрес оферту по прилагаемой форме. Предложение о заключении договора подряда должно оформляться безотзывной офертой со сроком акцепта </w:t>
      </w:r>
      <w:r w:rsidRPr="008234DD">
        <w:rPr>
          <w:b/>
        </w:rPr>
        <w:t xml:space="preserve">до </w:t>
      </w:r>
      <w:r w:rsidR="002F18A9">
        <w:rPr>
          <w:b/>
        </w:rPr>
        <w:t>31.10.</w:t>
      </w:r>
      <w:r w:rsidRPr="008234DD">
        <w:rPr>
          <w:b/>
        </w:rPr>
        <w:t>201</w:t>
      </w:r>
      <w:r w:rsidR="00D47664" w:rsidRPr="008234DD">
        <w:rPr>
          <w:b/>
        </w:rPr>
        <w:t>4</w:t>
      </w:r>
      <w:r w:rsidRPr="008234DD">
        <w:rPr>
          <w:b/>
        </w:rPr>
        <w:t xml:space="preserve"> г.</w:t>
      </w:r>
      <w:r w:rsidRPr="00407AC6">
        <w:t xml:space="preserve"> включительно, соответствовать всем условиям, </w:t>
      </w:r>
      <w:proofErr w:type="gramStart"/>
      <w:r w:rsidRPr="00407AC6">
        <w:t>указанным</w:t>
      </w:r>
      <w:proofErr w:type="gramEnd"/>
      <w:r w:rsidRPr="00407AC6">
        <w:t xml:space="preserve"> в настоящем сообщении.</w:t>
      </w:r>
    </w:p>
    <w:p w:rsidR="0087799E" w:rsidRPr="00407AC6" w:rsidRDefault="0087799E" w:rsidP="0087799E">
      <w:pPr>
        <w:pStyle w:val="ae"/>
        <w:ind w:left="0" w:firstLine="709"/>
        <w:jc w:val="both"/>
      </w:pPr>
      <w:r w:rsidRPr="00407AC6">
        <w:t xml:space="preserve">Офертой контрагента будет считаться заполненное </w:t>
      </w:r>
      <w:r w:rsidR="002D13EA" w:rsidRPr="00407AC6">
        <w:t>Извещение о согласии делать оферту</w:t>
      </w:r>
      <w:r w:rsidR="0094205C" w:rsidRPr="00407AC6">
        <w:t xml:space="preserve"> </w:t>
      </w:r>
      <w:r w:rsidR="002D13EA" w:rsidRPr="00407AC6">
        <w:t xml:space="preserve">(Приложение №1 к настоящему ПДО) </w:t>
      </w:r>
      <w:r w:rsidRPr="00407AC6">
        <w:t>с нижеуказанным комплектом документов:</w:t>
      </w:r>
    </w:p>
    <w:p w:rsidR="004D1C32" w:rsidRPr="00407AC6" w:rsidRDefault="004D1C32" w:rsidP="004D1C32">
      <w:pPr>
        <w:numPr>
          <w:ilvl w:val="0"/>
          <w:numId w:val="24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4D1C32" w:rsidRPr="00FD15E3" w:rsidRDefault="0036458E" w:rsidP="004D1C32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="004D1C32" w:rsidRPr="00407AC6">
        <w:t xml:space="preserve">(Приложение №4 к настоящему ПДО), подписанный и скрепленный печатью организации в редакции Заказчика, в </w:t>
      </w:r>
      <w:r w:rsidR="008234DD">
        <w:t>2</w:t>
      </w:r>
      <w:r w:rsidR="004D1C32" w:rsidRPr="00407AC6">
        <w:t xml:space="preserve"> (</w:t>
      </w:r>
      <w:r w:rsidR="008234DD">
        <w:t>двух</w:t>
      </w:r>
      <w:r w:rsidR="007D7749" w:rsidRPr="00407AC6">
        <w:t>)</w:t>
      </w:r>
      <w:r w:rsidR="004D1C32" w:rsidRPr="00407AC6">
        <w:t xml:space="preserve"> экземпляр</w:t>
      </w:r>
      <w:r w:rsidR="008234DD">
        <w:t>ах</w:t>
      </w:r>
      <w:r w:rsidR="004D1C32" w:rsidRPr="00407AC6">
        <w:t>;</w:t>
      </w:r>
    </w:p>
    <w:p w:rsidR="004D1C32" w:rsidRPr="00407AC6" w:rsidRDefault="00E30FB0" w:rsidP="004D1C32">
      <w:pPr>
        <w:numPr>
          <w:ilvl w:val="0"/>
          <w:numId w:val="24"/>
        </w:numPr>
        <w:suppressAutoHyphens/>
        <w:autoSpaceDE w:val="0"/>
        <w:jc w:val="both"/>
      </w:pPr>
      <w:r w:rsidRPr="00E164EF">
        <w:t xml:space="preserve">Обосновывающие </w:t>
      </w:r>
      <w:r>
        <w:t xml:space="preserve">сметные </w:t>
      </w:r>
      <w:r w:rsidRPr="00E164EF">
        <w:t>расчеты по всем видам работ</w:t>
      </w:r>
      <w:r w:rsidR="008234DD">
        <w:t xml:space="preserve"> </w:t>
      </w:r>
      <w:r w:rsidR="008234DD" w:rsidRPr="00407AC6">
        <w:t>(Приложение №</w:t>
      </w:r>
      <w:r w:rsidR="009B2267">
        <w:t>2</w:t>
      </w:r>
      <w:r w:rsidR="008234DD" w:rsidRPr="00407AC6">
        <w:t xml:space="preserve"> к </w:t>
      </w:r>
      <w:r w:rsidR="008234DD">
        <w:t>договору</w:t>
      </w:r>
      <w:r w:rsidR="008234DD" w:rsidRPr="00407AC6">
        <w:t xml:space="preserve">), в </w:t>
      </w:r>
      <w:r w:rsidR="008234DD">
        <w:t>2</w:t>
      </w:r>
      <w:r w:rsidR="008234DD" w:rsidRPr="00407AC6">
        <w:t xml:space="preserve"> (</w:t>
      </w:r>
      <w:r w:rsidR="008234DD">
        <w:t>двух</w:t>
      </w:r>
      <w:r w:rsidR="008234DD" w:rsidRPr="00407AC6">
        <w:t>) экземпляр</w:t>
      </w:r>
      <w:r w:rsidR="008234DD">
        <w:t>ах</w:t>
      </w:r>
      <w:r w:rsidR="008234DD" w:rsidRPr="00407AC6">
        <w:t>;</w:t>
      </w:r>
    </w:p>
    <w:p w:rsidR="000E118C" w:rsidRPr="00407AC6" w:rsidRDefault="000E118C" w:rsidP="000E118C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 w:rsidR="0036458E">
        <w:t>о заключенных и выполненных аналогичных договорах</w:t>
      </w:r>
      <w:r w:rsidRPr="00407AC6">
        <w:t xml:space="preserve"> за последние </w:t>
      </w:r>
      <w:r w:rsidR="0036458E">
        <w:t>3</w:t>
      </w:r>
      <w:r w:rsidRPr="00407AC6">
        <w:t xml:space="preserve"> </w:t>
      </w:r>
      <w:r w:rsidR="0036458E">
        <w:t>года</w:t>
      </w:r>
      <w:r w:rsidRPr="00407AC6">
        <w:t>, за подписью руководителя организации</w:t>
      </w:r>
      <w:r w:rsidR="005D581E" w:rsidRPr="00407AC6">
        <w:t xml:space="preserve"> </w:t>
      </w:r>
      <w:r w:rsidR="005D581E" w:rsidRPr="00407AC6">
        <w:rPr>
          <w:iCs/>
        </w:rPr>
        <w:t>(Приложени</w:t>
      </w:r>
      <w:r w:rsidR="0036458E">
        <w:rPr>
          <w:iCs/>
        </w:rPr>
        <w:t>е №5</w:t>
      </w:r>
      <w:r w:rsidR="005D581E" w:rsidRPr="00407AC6">
        <w:rPr>
          <w:iCs/>
        </w:rPr>
        <w:t xml:space="preserve"> к настоящему ПДО)</w:t>
      </w:r>
      <w:r w:rsidRPr="00407AC6">
        <w:t>;</w:t>
      </w:r>
    </w:p>
    <w:p w:rsidR="000E118C" w:rsidRDefault="000E118C" w:rsidP="000E118C">
      <w:pPr>
        <w:numPr>
          <w:ilvl w:val="0"/>
          <w:numId w:val="24"/>
        </w:numPr>
        <w:autoSpaceDE w:val="0"/>
        <w:jc w:val="both"/>
      </w:pPr>
      <w:r>
        <w:t xml:space="preserve">Справка о </w:t>
      </w:r>
      <w:r w:rsidR="0036458E">
        <w:t>кадровых ресурсах</w:t>
      </w:r>
      <w:r>
        <w:t>, за подписью руководителя организации</w:t>
      </w:r>
      <w:r w:rsidR="005D581E">
        <w:t xml:space="preserve"> </w:t>
      </w:r>
      <w:r w:rsidR="005D581E" w:rsidRPr="003966C1">
        <w:rPr>
          <w:iCs/>
        </w:rPr>
        <w:t>(Приложени</w:t>
      </w:r>
      <w:r w:rsidR="0036458E">
        <w:rPr>
          <w:iCs/>
        </w:rPr>
        <w:t>е</w:t>
      </w:r>
      <w:r w:rsidR="005D581E" w:rsidRPr="003966C1">
        <w:rPr>
          <w:iCs/>
        </w:rPr>
        <w:t xml:space="preserve"> </w:t>
      </w:r>
      <w:r w:rsidR="0036458E">
        <w:rPr>
          <w:iCs/>
        </w:rPr>
        <w:t>№6</w:t>
      </w:r>
      <w:r w:rsidR="005D581E" w:rsidRPr="003966C1">
        <w:rPr>
          <w:iCs/>
        </w:rPr>
        <w:t xml:space="preserve"> к настоящему ПДО)</w:t>
      </w:r>
      <w:r w:rsidR="008045A2">
        <w:t>;</w:t>
      </w:r>
    </w:p>
    <w:p w:rsidR="0036458E" w:rsidRDefault="0036458E" w:rsidP="000E118C">
      <w:pPr>
        <w:numPr>
          <w:ilvl w:val="0"/>
          <w:numId w:val="24"/>
        </w:numPr>
        <w:autoSpaceDE w:val="0"/>
        <w:jc w:val="both"/>
      </w:pPr>
      <w:r>
        <w:lastRenderedPageBreak/>
        <w:t xml:space="preserve">Справка о наличии производственных мощностей и специализированного программного обеспечения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№7</w:t>
      </w:r>
      <w:r w:rsidRPr="003966C1">
        <w:rPr>
          <w:iCs/>
        </w:rPr>
        <w:t xml:space="preserve"> к настоящему ПДО)</w:t>
      </w:r>
      <w:r>
        <w:rPr>
          <w:iCs/>
        </w:rPr>
        <w:t>;</w:t>
      </w:r>
    </w:p>
    <w:p w:rsidR="008045A2" w:rsidRPr="008045A2" w:rsidRDefault="008045A2" w:rsidP="008045A2">
      <w:pPr>
        <w:numPr>
          <w:ilvl w:val="0"/>
          <w:numId w:val="24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 w:rsidR="0036458E"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87799E" w:rsidRPr="008B35D5" w:rsidRDefault="008045A2" w:rsidP="0087799E">
      <w:pPr>
        <w:ind w:left="567" w:hanging="283"/>
        <w:jc w:val="both"/>
        <w:rPr>
          <w:sz w:val="20"/>
          <w:szCs w:val="20"/>
        </w:rPr>
      </w:pPr>
      <w:r>
        <w:t xml:space="preserve">      </w:t>
      </w:r>
    </w:p>
    <w:p w:rsidR="00DE5CC2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</w:rPr>
      </w:pPr>
      <w:r w:rsidRPr="00DE5CC2">
        <w:rPr>
          <w:bCs/>
        </w:rPr>
        <w:t>Оферта предоставляется на русском языке.</w:t>
      </w:r>
    </w:p>
    <w:p w:rsidR="00DE5CC2" w:rsidRPr="00DE5CC2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</w:rPr>
      </w:pPr>
    </w:p>
    <w:p w:rsidR="0087799E" w:rsidRPr="000156BF" w:rsidRDefault="0087799E" w:rsidP="0087799E">
      <w:pPr>
        <w:pStyle w:val="37"/>
        <w:widowControl/>
        <w:spacing w:before="60" w:line="240" w:lineRule="auto"/>
        <w:ind w:left="681"/>
        <w:jc w:val="left"/>
        <w:rPr>
          <w:b/>
          <w:bCs/>
        </w:rPr>
      </w:pPr>
      <w:r w:rsidRPr="000156BF">
        <w:rPr>
          <w:b/>
          <w:bCs/>
        </w:rPr>
        <w:t xml:space="preserve">Начало </w:t>
      </w:r>
      <w:r w:rsidR="00BA4DE7">
        <w:rPr>
          <w:b/>
          <w:bCs/>
        </w:rPr>
        <w:t>приема</w:t>
      </w:r>
      <w:r w:rsidRPr="000156BF">
        <w:rPr>
          <w:b/>
          <w:bCs/>
        </w:rPr>
        <w:t xml:space="preserve"> оферт – «</w:t>
      </w:r>
      <w:r w:rsidR="002F18A9">
        <w:rPr>
          <w:b/>
          <w:bCs/>
        </w:rPr>
        <w:t>20</w:t>
      </w:r>
      <w:r w:rsidRPr="000156BF">
        <w:rPr>
          <w:b/>
          <w:bCs/>
        </w:rPr>
        <w:t>»</w:t>
      </w:r>
      <w:r w:rsidR="002F18A9">
        <w:rPr>
          <w:b/>
          <w:bCs/>
        </w:rPr>
        <w:t>августа</w:t>
      </w:r>
      <w:r w:rsidRPr="000156BF">
        <w:rPr>
          <w:b/>
          <w:bCs/>
        </w:rPr>
        <w:t xml:space="preserve"> 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  <w:r w:rsidR="00437573" w:rsidRPr="000156BF">
        <w:rPr>
          <w:b/>
          <w:bCs/>
        </w:rPr>
        <w:t xml:space="preserve"> </w:t>
      </w:r>
    </w:p>
    <w:p w:rsidR="0087799E" w:rsidRPr="000156BF" w:rsidRDefault="0087799E" w:rsidP="0087799E">
      <w:pPr>
        <w:ind w:left="681"/>
        <w:rPr>
          <w:b/>
          <w:bCs/>
        </w:rPr>
      </w:pPr>
      <w:r w:rsidRPr="000156BF">
        <w:rPr>
          <w:b/>
          <w:bCs/>
        </w:rPr>
        <w:t xml:space="preserve">Окончание </w:t>
      </w:r>
      <w:r w:rsidR="00BA4DE7">
        <w:rPr>
          <w:b/>
          <w:bCs/>
        </w:rPr>
        <w:t>приема</w:t>
      </w:r>
      <w:r w:rsidRPr="000156BF">
        <w:rPr>
          <w:b/>
          <w:bCs/>
        </w:rPr>
        <w:t xml:space="preserve"> оферт – </w:t>
      </w:r>
      <w:r w:rsidR="002F18A9">
        <w:rPr>
          <w:b/>
          <w:bCs/>
        </w:rPr>
        <w:t>15</w:t>
      </w:r>
      <w:r w:rsidR="00DE5CC2">
        <w:rPr>
          <w:b/>
        </w:rPr>
        <w:t>:</w:t>
      </w:r>
      <w:r w:rsidR="002F18A9">
        <w:rPr>
          <w:b/>
        </w:rPr>
        <w:t>00</w:t>
      </w:r>
      <w:r w:rsidRPr="000156BF">
        <w:rPr>
          <w:b/>
        </w:rPr>
        <w:t xml:space="preserve"> (время московское)</w:t>
      </w:r>
      <w:r w:rsidR="008F48CB">
        <w:rPr>
          <w:b/>
        </w:rPr>
        <w:t xml:space="preserve"> </w:t>
      </w:r>
      <w:r w:rsidRPr="000156BF">
        <w:rPr>
          <w:b/>
        </w:rPr>
        <w:t xml:space="preserve"> </w:t>
      </w:r>
      <w:r w:rsidRPr="000156BF">
        <w:rPr>
          <w:b/>
          <w:bCs/>
        </w:rPr>
        <w:t>«</w:t>
      </w:r>
      <w:r w:rsidR="002F18A9">
        <w:rPr>
          <w:b/>
          <w:bCs/>
        </w:rPr>
        <w:t>03</w:t>
      </w:r>
      <w:r w:rsidR="00DE5CC2">
        <w:rPr>
          <w:b/>
          <w:bCs/>
        </w:rPr>
        <w:t>»</w:t>
      </w:r>
      <w:r w:rsidR="002F18A9">
        <w:rPr>
          <w:b/>
          <w:bCs/>
        </w:rPr>
        <w:t>сентября</w:t>
      </w:r>
      <w:r w:rsidR="003B60B7" w:rsidRPr="000156BF">
        <w:rPr>
          <w:b/>
          <w:bCs/>
        </w:rPr>
        <w:t xml:space="preserve"> </w:t>
      </w:r>
      <w:r w:rsidRPr="000156BF">
        <w:rPr>
          <w:b/>
          <w:bCs/>
        </w:rPr>
        <w:t>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</w:p>
    <w:p w:rsidR="0087799E" w:rsidRPr="000156BF" w:rsidRDefault="0087799E" w:rsidP="0087799E">
      <w:pPr>
        <w:ind w:left="681"/>
        <w:rPr>
          <w:b/>
          <w:bCs/>
        </w:rPr>
      </w:pPr>
      <w:r w:rsidRPr="000156BF">
        <w:rPr>
          <w:b/>
          <w:bCs/>
        </w:rPr>
        <w:t>Срок для</w:t>
      </w:r>
      <w:r w:rsidR="00BA4DE7">
        <w:rPr>
          <w:b/>
          <w:bCs/>
        </w:rPr>
        <w:t xml:space="preserve"> определения оферты для</w:t>
      </w:r>
      <w:r w:rsidRPr="000156BF">
        <w:rPr>
          <w:b/>
          <w:bCs/>
        </w:rPr>
        <w:t xml:space="preserve"> акцепта – до «</w:t>
      </w:r>
      <w:r w:rsidR="002F18A9">
        <w:rPr>
          <w:b/>
          <w:bCs/>
        </w:rPr>
        <w:t>31</w:t>
      </w:r>
      <w:r w:rsidRPr="000156BF">
        <w:rPr>
          <w:b/>
          <w:bCs/>
        </w:rPr>
        <w:t>»</w:t>
      </w:r>
      <w:r w:rsidR="002F18A9">
        <w:rPr>
          <w:b/>
          <w:bCs/>
        </w:rPr>
        <w:t>октября</w:t>
      </w:r>
      <w:r w:rsidRPr="000156BF">
        <w:rPr>
          <w:b/>
          <w:bCs/>
        </w:rPr>
        <w:t xml:space="preserve"> 201</w:t>
      </w:r>
      <w:r w:rsidR="00D47664">
        <w:rPr>
          <w:b/>
          <w:bCs/>
        </w:rPr>
        <w:t>4</w:t>
      </w:r>
      <w:r w:rsidRPr="000156BF">
        <w:rPr>
          <w:b/>
          <w:bCs/>
        </w:rPr>
        <w:t xml:space="preserve"> года</w:t>
      </w:r>
      <w:r w:rsidR="00D771E8" w:rsidRPr="000156BF">
        <w:rPr>
          <w:b/>
          <w:bCs/>
        </w:rPr>
        <w:t xml:space="preserve"> (включительно)</w:t>
      </w:r>
      <w:r w:rsidRPr="000156BF">
        <w:rPr>
          <w:b/>
          <w:bCs/>
        </w:rPr>
        <w:t>.</w:t>
      </w:r>
    </w:p>
    <w:p w:rsidR="0087799E" w:rsidRDefault="0087799E" w:rsidP="0087799E">
      <w:pPr>
        <w:ind w:left="681"/>
        <w:rPr>
          <w:b/>
          <w:bCs/>
          <w:sz w:val="20"/>
          <w:szCs w:val="20"/>
        </w:rPr>
      </w:pPr>
    </w:p>
    <w:p w:rsidR="00D945FB" w:rsidRPr="00D945FB" w:rsidRDefault="00D945FB" w:rsidP="0087799E">
      <w:pPr>
        <w:ind w:left="681"/>
        <w:rPr>
          <w:b/>
          <w:bCs/>
        </w:rPr>
      </w:pPr>
      <w:r w:rsidRPr="00D945FB">
        <w:rPr>
          <w:b/>
          <w:bCs/>
        </w:rPr>
        <w:t>Оферты, полученные позже указанного срока, к рассмотрению не принимаются.</w:t>
      </w:r>
    </w:p>
    <w:p w:rsidR="00D945FB" w:rsidRDefault="00D945FB" w:rsidP="0087799E">
      <w:pPr>
        <w:ind w:left="681"/>
        <w:rPr>
          <w:b/>
          <w:bCs/>
          <w:sz w:val="20"/>
          <w:szCs w:val="20"/>
        </w:rPr>
      </w:pPr>
    </w:p>
    <w:p w:rsidR="008A23D9" w:rsidRPr="00A109C7" w:rsidRDefault="008A23D9" w:rsidP="008A23D9">
      <w:pPr>
        <w:ind w:firstLine="681"/>
        <w:jc w:val="both"/>
        <w:rPr>
          <w:bCs/>
        </w:rPr>
      </w:pPr>
      <w:r w:rsidRPr="00A109C7">
        <w:rPr>
          <w:bCs/>
        </w:rPr>
        <w:t>ОАО «</w:t>
      </w:r>
      <w:proofErr w:type="spellStart"/>
      <w:r w:rsidRPr="00A109C7">
        <w:rPr>
          <w:bCs/>
        </w:rPr>
        <w:t>Славнефть</w:t>
      </w:r>
      <w:proofErr w:type="spellEnd"/>
      <w:r w:rsidRPr="00A109C7">
        <w:rPr>
          <w:bCs/>
        </w:rPr>
        <w:t>-ЯНОС» может внести  изменения в условия оферты не позднее, чем за 3 (три) рабочих дня до завершения срока окончания сбора оферт</w:t>
      </w:r>
      <w:r w:rsidR="00A109C7">
        <w:rPr>
          <w:bCs/>
        </w:rPr>
        <w:t>.</w:t>
      </w:r>
    </w:p>
    <w:p w:rsidR="00544FC4" w:rsidRPr="00B20CF9" w:rsidRDefault="00544FC4" w:rsidP="00544FC4">
      <w:r>
        <w:tab/>
        <w:t>ОАО «</w:t>
      </w:r>
      <w:proofErr w:type="spellStart"/>
      <w:r>
        <w:t>Славнефть</w:t>
      </w:r>
      <w:proofErr w:type="spellEnd"/>
      <w:r>
        <w:t>-ЯНОС» имеет право продлить срок подачи оферт.</w:t>
      </w:r>
    </w:p>
    <w:p w:rsidR="00A109C7" w:rsidRDefault="00A109C7" w:rsidP="008A23D9">
      <w:pPr>
        <w:ind w:firstLine="681"/>
        <w:jc w:val="both"/>
      </w:pPr>
    </w:p>
    <w:p w:rsidR="00BA4DE7" w:rsidRPr="002B1BD0" w:rsidRDefault="00BA4DE7" w:rsidP="00BA4DE7">
      <w:pPr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Внимание: участник закупки может быть признан победителем, только если он имеет статус «аккредитован» на дату принятия решения о признании победителем.</w:t>
      </w:r>
    </w:p>
    <w:p w:rsidR="00BA4DE7" w:rsidRPr="00BA4DE7" w:rsidRDefault="00BA4DE7" w:rsidP="00BA4DE7">
      <w:pPr>
        <w:ind w:firstLine="708"/>
        <w:jc w:val="both"/>
        <w:rPr>
          <w:rFonts w:cs="Arial"/>
          <w:b/>
          <w:color w:val="4F81BD"/>
          <w:szCs w:val="22"/>
        </w:rPr>
      </w:pPr>
      <w:r w:rsidRPr="002B1BD0">
        <w:rPr>
          <w:rFonts w:cs="Arial"/>
          <w:b/>
          <w:szCs w:val="22"/>
        </w:rPr>
        <w:t xml:space="preserve">Участники закупки, не прошедшие аккредитацию в установленном порядке или действие аккредитации которых истекает в течение одного месяца </w:t>
      </w:r>
      <w:proofErr w:type="gramStart"/>
      <w:r w:rsidRPr="002B1BD0">
        <w:rPr>
          <w:rFonts w:cs="Arial"/>
          <w:b/>
          <w:szCs w:val="22"/>
        </w:rPr>
        <w:t>с даты получения</w:t>
      </w:r>
      <w:proofErr w:type="gramEnd"/>
      <w:r w:rsidRPr="002B1BD0">
        <w:rPr>
          <w:rFonts w:cs="Arial"/>
          <w:b/>
          <w:szCs w:val="22"/>
        </w:rPr>
        <w:t xml:space="preserve"> настоящего предложения, должны пройти аккредитацию</w:t>
      </w:r>
      <w:r>
        <w:rPr>
          <w:rFonts w:cs="Arial"/>
          <w:b/>
          <w:szCs w:val="22"/>
        </w:rPr>
        <w:t xml:space="preserve"> в соответствии с правилами, размещенными на </w:t>
      </w:r>
      <w:r w:rsidRPr="00BA4DE7">
        <w:rPr>
          <w:rFonts w:cs="Arial"/>
          <w:b/>
          <w:color w:val="4F81BD"/>
          <w:szCs w:val="22"/>
        </w:rPr>
        <w:t>http://www.refinery.yaroslavl.su/index.php?module=tend&amp;page=stop.</w:t>
      </w:r>
    </w:p>
    <w:p w:rsidR="00BA4DE7" w:rsidRPr="002B1BD0" w:rsidRDefault="00BA4DE7" w:rsidP="00BA4DE7">
      <w:pPr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В случае участия в закупке группы потенциальных контрагентов (на стороне одного участника закупки), прохождение аккредитации обязательно для каждого члена указанной группы, в том числе, субподрядчиков, по отдельности.</w:t>
      </w:r>
    </w:p>
    <w:p w:rsidR="00BA4DE7" w:rsidRDefault="00BA4DE7" w:rsidP="008A23D9">
      <w:pPr>
        <w:ind w:firstLine="681"/>
        <w:jc w:val="both"/>
      </w:pPr>
    </w:p>
    <w:p w:rsidR="008A23D9" w:rsidRDefault="008A23D9" w:rsidP="008A23D9">
      <w:pPr>
        <w:ind w:firstLine="681"/>
        <w:jc w:val="both"/>
        <w:rPr>
          <w:b/>
          <w:u w:val="single"/>
        </w:rPr>
      </w:pPr>
      <w:r>
        <w:t xml:space="preserve">Документы должны быть доставлены к назначенному сроку окончания сбора оферт в </w:t>
      </w:r>
      <w:r>
        <w:rPr>
          <w:b/>
          <w:u w:val="single"/>
        </w:rPr>
        <w:t xml:space="preserve">запечатанном конверте, скрепленном печатью Контрагента. Надпись на конверте должна содержать наименование контрагента и ссылку на настоящее сообщение по форме: «Предложение на № </w:t>
      </w:r>
      <w:r w:rsidR="007E70EF">
        <w:rPr>
          <w:b/>
          <w:u w:val="single"/>
        </w:rPr>
        <w:t>485</w:t>
      </w:r>
      <w:r>
        <w:rPr>
          <w:b/>
          <w:u w:val="single"/>
        </w:rPr>
        <w:t>-КС-2014».</w:t>
      </w:r>
    </w:p>
    <w:p w:rsidR="00D748C0" w:rsidRDefault="008A23D9" w:rsidP="00D748C0">
      <w:pPr>
        <w:ind w:firstLine="681"/>
        <w:jc w:val="both"/>
      </w:pPr>
      <w:r w:rsidRPr="005C5E2E">
        <w:t xml:space="preserve">Претендент передает 2 конверта документов, один из которых содержит оригиналы документов, или надлежащим образом заверенные копии, второй – копии </w:t>
      </w:r>
      <w:r>
        <w:t>всех документов конве</w:t>
      </w:r>
      <w:r w:rsidRPr="005C5E2E">
        <w:t xml:space="preserve">рта с оригиналами. </w:t>
      </w:r>
      <w:r w:rsidR="00D748C0" w:rsidRPr="005C5E2E">
        <w:t xml:space="preserve">В конверт с пометкой «Оригинал» вкладывается </w:t>
      </w:r>
      <w:r w:rsidR="00D748C0">
        <w:t xml:space="preserve">электронный носитель информации </w:t>
      </w:r>
      <w:r w:rsidR="00D748C0" w:rsidRPr="005C5E2E">
        <w:t xml:space="preserve"> </w:t>
      </w:r>
      <w:r w:rsidR="00D748C0">
        <w:t>с</w:t>
      </w:r>
      <w:r w:rsidR="00D748C0" w:rsidRPr="005C5E2E">
        <w:t xml:space="preserve"> отсканированными оригиналами документов (содержащимися в конверте)</w:t>
      </w:r>
      <w:r w:rsidR="00D748C0">
        <w:t xml:space="preserve">, в том числе со сметными расчетами в формате </w:t>
      </w:r>
      <w:r w:rsidR="00D748C0">
        <w:rPr>
          <w:lang w:val="en-US"/>
        </w:rPr>
        <w:t>Word</w:t>
      </w:r>
      <w:r w:rsidR="00D748C0" w:rsidRPr="00D05D9D">
        <w:t xml:space="preserve"> </w:t>
      </w:r>
      <w:r w:rsidR="00D748C0">
        <w:t xml:space="preserve">или </w:t>
      </w:r>
      <w:r w:rsidR="00D748C0">
        <w:rPr>
          <w:lang w:val="en-US"/>
        </w:rPr>
        <w:t>Excel</w:t>
      </w:r>
      <w:r w:rsidR="00D748C0" w:rsidRPr="005C5E2E">
        <w:t>. Документы в конверте с пометкой «Оригинал» являются официальной офертой.</w:t>
      </w:r>
    </w:p>
    <w:p w:rsidR="008A23D9" w:rsidRDefault="008A23D9" w:rsidP="008A23D9">
      <w:pPr>
        <w:ind w:firstLine="681"/>
        <w:jc w:val="both"/>
        <w:rPr>
          <w:color w:val="000000"/>
        </w:rPr>
      </w:pPr>
      <w:r>
        <w:rPr>
          <w:color w:val="000000"/>
        </w:rPr>
        <w:t xml:space="preserve">Конверты доставляются представителем Претендента, </w:t>
      </w:r>
      <w:proofErr w:type="gramStart"/>
      <w:r>
        <w:rPr>
          <w:color w:val="000000"/>
        </w:rPr>
        <w:t>экспресс-почтой</w:t>
      </w:r>
      <w:proofErr w:type="gramEnd"/>
      <w:r>
        <w:rPr>
          <w:color w:val="000000"/>
        </w:rPr>
        <w:t xml:space="preserve"> или заказным письмом с уведомлением о вручении по адресу: 150000, г. Ярославль, ГКП, Московский пр., д.130, в Тендерный комитет,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D748C0" w:rsidRDefault="00D748C0" w:rsidP="00D748C0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d"/>
          <w:rFonts w:ascii="Times New Roman" w:hAnsi="Times New Roman"/>
          <w:color w:val="auto"/>
          <w:u w:val="none"/>
        </w:rPr>
      </w:pPr>
    </w:p>
    <w:p w:rsidR="00D748C0" w:rsidRPr="00125EA8" w:rsidRDefault="00D748C0" w:rsidP="00D748C0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d"/>
          <w:rFonts w:ascii="Times New Roman" w:hAnsi="Times New Roman"/>
          <w:color w:val="auto"/>
          <w:u w:val="none"/>
        </w:rPr>
      </w:pPr>
      <w:r w:rsidRPr="00125EA8">
        <w:rPr>
          <w:rStyle w:val="afd"/>
          <w:rFonts w:ascii="Times New Roman" w:hAnsi="Times New Roman"/>
          <w:color w:val="auto"/>
          <w:u w:val="none"/>
        </w:rPr>
        <w:t xml:space="preserve">ОАО </w:t>
      </w:r>
      <w:r>
        <w:rPr>
          <w:rStyle w:val="afd"/>
          <w:rFonts w:ascii="Times New Roman" w:hAnsi="Times New Roman"/>
          <w:color w:val="auto"/>
          <w:u w:val="none"/>
        </w:rPr>
        <w:t>«</w:t>
      </w:r>
      <w:proofErr w:type="spellStart"/>
      <w:r>
        <w:rPr>
          <w:rStyle w:val="afd"/>
          <w:rFonts w:ascii="Times New Roman" w:hAnsi="Times New Roman"/>
          <w:color w:val="auto"/>
          <w:u w:val="none"/>
        </w:rPr>
        <w:t>Славнефть</w:t>
      </w:r>
      <w:proofErr w:type="spellEnd"/>
      <w:r>
        <w:rPr>
          <w:rStyle w:val="afd"/>
          <w:rFonts w:ascii="Times New Roman" w:hAnsi="Times New Roman"/>
          <w:color w:val="auto"/>
          <w:u w:val="none"/>
        </w:rPr>
        <w:t>-ЯНОС» ответит на ваши письменные запросы, касающиеся разъяснений ПДО, полученные не позднее «</w:t>
      </w:r>
      <w:r w:rsidR="002F18A9">
        <w:rPr>
          <w:rStyle w:val="afd"/>
          <w:rFonts w:ascii="Times New Roman" w:hAnsi="Times New Roman"/>
          <w:color w:val="auto"/>
          <w:u w:val="none"/>
        </w:rPr>
        <w:t>29</w:t>
      </w:r>
      <w:r>
        <w:rPr>
          <w:rStyle w:val="afd"/>
          <w:rFonts w:ascii="Times New Roman" w:hAnsi="Times New Roman"/>
          <w:color w:val="auto"/>
          <w:u w:val="none"/>
        </w:rPr>
        <w:t xml:space="preserve">» </w:t>
      </w:r>
      <w:r w:rsidR="002F18A9">
        <w:rPr>
          <w:rStyle w:val="afd"/>
          <w:rFonts w:ascii="Times New Roman" w:hAnsi="Times New Roman"/>
          <w:color w:val="auto"/>
          <w:u w:val="none"/>
        </w:rPr>
        <w:t>августа</w:t>
      </w:r>
      <w:r>
        <w:rPr>
          <w:rStyle w:val="afd"/>
          <w:rFonts w:ascii="Times New Roman" w:hAnsi="Times New Roman"/>
          <w:color w:val="auto"/>
          <w:u w:val="none"/>
        </w:rPr>
        <w:t xml:space="preserve"> 2014 года.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поступления.</w:t>
      </w:r>
    </w:p>
    <w:p w:rsidR="00B67637" w:rsidRDefault="00B67637" w:rsidP="00B67637">
      <w:pPr>
        <w:ind w:firstLine="708"/>
        <w:jc w:val="both"/>
        <w:rPr>
          <w:rFonts w:cs="Arial"/>
          <w:szCs w:val="22"/>
        </w:rPr>
      </w:pPr>
      <w:r w:rsidRPr="002B1BD0">
        <w:rPr>
          <w:rFonts w:cs="Arial"/>
          <w:szCs w:val="22"/>
        </w:rPr>
        <w:t xml:space="preserve">Настоящее предложение делать оферты, изменения и дополнения к нему, разъяснения настоящего предложения для участников закупки размещаются на </w:t>
      </w:r>
      <w:hyperlink r:id="rId9" w:history="1">
        <w:r w:rsidRPr="00BA12EE">
          <w:rPr>
            <w:rStyle w:val="afd"/>
            <w:rFonts w:cs="Arial"/>
            <w:szCs w:val="22"/>
          </w:rPr>
          <w:t>http://www.refinery.yaroslavl.su/index.php?module=tend&amp;nyear=2014&amp;nmon=1</w:t>
        </w:r>
      </w:hyperlink>
      <w:r>
        <w:rPr>
          <w:rFonts w:cs="Arial"/>
          <w:szCs w:val="22"/>
        </w:rPr>
        <w:t>.</w:t>
      </w:r>
    </w:p>
    <w:p w:rsidR="00B67637" w:rsidRDefault="00B67637" w:rsidP="00B67637">
      <w:pPr>
        <w:ind w:firstLine="708"/>
        <w:jc w:val="both"/>
        <w:rPr>
          <w:rFonts w:cs="Arial"/>
          <w:szCs w:val="22"/>
        </w:rPr>
      </w:pPr>
    </w:p>
    <w:p w:rsidR="00D748C0" w:rsidRPr="00B67637" w:rsidRDefault="00D748C0" w:rsidP="00B67637">
      <w:pPr>
        <w:ind w:firstLine="708"/>
        <w:jc w:val="both"/>
        <w:rPr>
          <w:rFonts w:cs="Arial"/>
          <w:szCs w:val="22"/>
        </w:rPr>
      </w:pPr>
      <w:r w:rsidRPr="003C2050">
        <w:rPr>
          <w:b/>
        </w:rPr>
        <w:t>По вопросам технического характера обращаться</w:t>
      </w:r>
      <w:r>
        <w:rPr>
          <w:b/>
        </w:rPr>
        <w:t xml:space="preserve"> </w:t>
      </w:r>
      <w:proofErr w:type="gramStart"/>
      <w:r>
        <w:rPr>
          <w:b/>
        </w:rPr>
        <w:t>к</w:t>
      </w:r>
      <w:proofErr w:type="gramEnd"/>
    </w:p>
    <w:p w:rsidR="00D748C0" w:rsidRDefault="00D748C0" w:rsidP="00D748C0">
      <w:pPr>
        <w:spacing w:before="60"/>
        <w:rPr>
          <w:bCs/>
          <w:color w:val="000000"/>
          <w:szCs w:val="16"/>
        </w:rPr>
      </w:pPr>
      <w:r>
        <w:rPr>
          <w:bCs/>
          <w:color w:val="000000"/>
          <w:szCs w:val="16"/>
        </w:rPr>
        <w:t xml:space="preserve">Специалисту отдела закупки услуг </w:t>
      </w:r>
    </w:p>
    <w:p w:rsidR="00D748C0" w:rsidRPr="00953150" w:rsidRDefault="00D748C0" w:rsidP="00D748C0">
      <w:pPr>
        <w:spacing w:before="60"/>
        <w:rPr>
          <w:bCs/>
          <w:color w:val="000000"/>
          <w:szCs w:val="16"/>
        </w:rPr>
      </w:pPr>
      <w:r w:rsidRPr="00953150">
        <w:rPr>
          <w:bCs/>
          <w:color w:val="000000"/>
          <w:szCs w:val="16"/>
        </w:rPr>
        <w:t xml:space="preserve">ОАО </w:t>
      </w:r>
      <w:r>
        <w:rPr>
          <w:bCs/>
          <w:color w:val="000000"/>
          <w:szCs w:val="16"/>
        </w:rPr>
        <w:t>"</w:t>
      </w:r>
      <w:proofErr w:type="spellStart"/>
      <w:r w:rsidRPr="00953150">
        <w:rPr>
          <w:bCs/>
          <w:color w:val="000000"/>
          <w:szCs w:val="16"/>
        </w:rPr>
        <w:t>Славнефть</w:t>
      </w:r>
      <w:proofErr w:type="spellEnd"/>
      <w:r w:rsidRPr="00953150">
        <w:rPr>
          <w:bCs/>
          <w:color w:val="000000"/>
          <w:szCs w:val="16"/>
        </w:rPr>
        <w:t>-ЯНОС</w:t>
      </w:r>
      <w:r>
        <w:rPr>
          <w:bCs/>
          <w:color w:val="000000"/>
          <w:szCs w:val="16"/>
        </w:rPr>
        <w:t>"</w:t>
      </w:r>
      <w:r w:rsidRPr="00953150">
        <w:rPr>
          <w:bCs/>
          <w:color w:val="000000"/>
          <w:szCs w:val="16"/>
        </w:rPr>
        <w:t xml:space="preserve"> – </w:t>
      </w:r>
    </w:p>
    <w:p w:rsidR="00D748C0" w:rsidRPr="00953150" w:rsidRDefault="00D748C0" w:rsidP="00D748C0">
      <w:pPr>
        <w:rPr>
          <w:bCs/>
          <w:color w:val="000000"/>
          <w:szCs w:val="16"/>
        </w:rPr>
      </w:pPr>
      <w:r>
        <w:rPr>
          <w:bCs/>
          <w:color w:val="000000"/>
          <w:szCs w:val="16"/>
        </w:rPr>
        <w:t>Касьянову Артему Эдуардовичу</w:t>
      </w:r>
    </w:p>
    <w:p w:rsidR="00D748C0" w:rsidRPr="00E17FDB" w:rsidRDefault="00D748C0" w:rsidP="00D748C0">
      <w:pPr>
        <w:rPr>
          <w:bCs/>
          <w:szCs w:val="16"/>
        </w:rPr>
      </w:pPr>
      <w:r w:rsidRPr="00807716">
        <w:rPr>
          <w:bCs/>
          <w:color w:val="000000"/>
          <w:szCs w:val="16"/>
        </w:rPr>
        <w:t>контактные данные: телефон (</w:t>
      </w:r>
      <w:r w:rsidRPr="00E17FDB">
        <w:rPr>
          <w:bCs/>
          <w:szCs w:val="16"/>
        </w:rPr>
        <w:t>4852) 49-</w:t>
      </w:r>
      <w:r>
        <w:rPr>
          <w:bCs/>
          <w:szCs w:val="16"/>
        </w:rPr>
        <w:t>92-79</w:t>
      </w:r>
      <w:r w:rsidRPr="00E17FDB">
        <w:rPr>
          <w:bCs/>
          <w:szCs w:val="16"/>
        </w:rPr>
        <w:t>, факс 4</w:t>
      </w:r>
      <w:r>
        <w:rPr>
          <w:bCs/>
          <w:szCs w:val="16"/>
        </w:rPr>
        <w:t>9</w:t>
      </w:r>
      <w:r w:rsidRPr="00E17FDB">
        <w:rPr>
          <w:bCs/>
          <w:szCs w:val="16"/>
        </w:rPr>
        <w:t>-</w:t>
      </w:r>
      <w:r>
        <w:rPr>
          <w:bCs/>
          <w:szCs w:val="16"/>
        </w:rPr>
        <w:t>93</w:t>
      </w:r>
      <w:r w:rsidRPr="00E17FDB">
        <w:rPr>
          <w:bCs/>
          <w:szCs w:val="16"/>
        </w:rPr>
        <w:t>-0</w:t>
      </w:r>
      <w:r>
        <w:rPr>
          <w:bCs/>
          <w:szCs w:val="16"/>
        </w:rPr>
        <w:t>0</w:t>
      </w:r>
    </w:p>
    <w:p w:rsidR="00D748C0" w:rsidRPr="00522D36" w:rsidRDefault="00D748C0" w:rsidP="00D748C0">
      <w:pPr>
        <w:rPr>
          <w:lang w:val="en-US"/>
        </w:rPr>
      </w:pPr>
      <w:r w:rsidRPr="00E17FDB">
        <w:rPr>
          <w:lang w:val="en-US"/>
        </w:rPr>
        <w:t>E</w:t>
      </w:r>
      <w:r w:rsidRPr="00522D36">
        <w:rPr>
          <w:lang w:val="en-US"/>
        </w:rPr>
        <w:t>-</w:t>
      </w:r>
      <w:r w:rsidRPr="00E17FDB">
        <w:rPr>
          <w:lang w:val="en-US"/>
        </w:rPr>
        <w:t>mail</w:t>
      </w:r>
      <w:r w:rsidRPr="00522D36">
        <w:rPr>
          <w:lang w:val="en-US"/>
        </w:rPr>
        <w:t>:</w:t>
      </w:r>
      <w:r w:rsidRPr="00522D36">
        <w:rPr>
          <w:bCs/>
          <w:szCs w:val="16"/>
          <w:lang w:val="en-US"/>
        </w:rPr>
        <w:t xml:space="preserve"> </w:t>
      </w:r>
      <w:hyperlink r:id="rId10" w:history="1">
        <w:r w:rsidRPr="009C4C6F">
          <w:rPr>
            <w:rStyle w:val="afd"/>
            <w:lang w:val="en-US"/>
          </w:rPr>
          <w:t>KasianovAE@yanos.slavneft.ru</w:t>
        </w:r>
      </w:hyperlink>
    </w:p>
    <w:p w:rsidR="00457F1E" w:rsidRDefault="00770AA8" w:rsidP="00770AA8">
      <w:pPr>
        <w:spacing w:before="120"/>
        <w:rPr>
          <w:color w:val="000000"/>
        </w:rPr>
      </w:pPr>
      <w:r w:rsidRPr="00A8459D"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6" type="#_x0000_t75" style="width:484.5pt;height:434.25pt;visibility:visible;mso-wrap-style:square">
            <v:imagedata r:id="rId11" o:title=""/>
          </v:shape>
        </w:pict>
      </w:r>
      <w:r w:rsidR="00E7565D" w:rsidRPr="00BA4DE7">
        <w:rPr>
          <w:b/>
          <w:lang w:val="en-US"/>
        </w:rPr>
        <w:tab/>
      </w: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7E70EF">
        <w:t>485</w:t>
      </w:r>
      <w:r w:rsidR="001A0F08">
        <w:t>-</w:t>
      </w:r>
      <w:r w:rsidR="00234D4F">
        <w:t>КС-</w:t>
      </w:r>
      <w:r w:rsidR="00CD5D52" w:rsidRPr="00CD5D52">
        <w:t>201</w:t>
      </w:r>
      <w:r w:rsidR="00234D4F">
        <w:t>4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0D64EF">
        <w:t>48</w:t>
      </w:r>
      <w:r w:rsidR="007E70EF">
        <w:t>5</w:t>
      </w:r>
      <w:r w:rsidR="00CD5D52" w:rsidRPr="00CD5D52">
        <w:t>-КС-201</w:t>
      </w:r>
      <w:r w:rsidR="00F53E1B">
        <w:t>4</w:t>
      </w:r>
      <w:r w:rsidR="00026FB9">
        <w:t xml:space="preserve"> </w:t>
      </w:r>
      <w:r w:rsidR="00546D76">
        <w:t xml:space="preserve">от </w:t>
      </w:r>
      <w:r w:rsidR="00770AA8">
        <w:t>20</w:t>
      </w:r>
      <w:r w:rsidR="007F19C3" w:rsidRPr="002C2CD4">
        <w:t>.</w:t>
      </w:r>
      <w:r w:rsidR="00770AA8">
        <w:t>08</w:t>
      </w:r>
      <w:bookmarkStart w:id="0" w:name="_GoBack"/>
      <w:bookmarkEnd w:id="0"/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proofErr w:type="gramStart"/>
      <w:r w:rsidR="00546D76" w:rsidRPr="00546D76">
        <w:t>.</w:t>
      </w:r>
      <w:proofErr w:type="gramEnd"/>
      <w:r w:rsidR="00546D76" w:rsidRPr="00546D76">
        <w:t>&gt;</w:t>
      </w:r>
      <w:r w:rsidR="00546D76">
        <w:t xml:space="preserve"> </w:t>
      </w:r>
      <w:proofErr w:type="gramStart"/>
      <w:r w:rsidR="00546D76">
        <w:t>о</w:t>
      </w:r>
      <w:proofErr w:type="gramEnd"/>
      <w:r w:rsidR="00546D76">
        <w:t xml:space="preserve">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proofErr w:type="spellStart"/>
      <w:r>
        <w:t>Славнефть</w:t>
      </w:r>
      <w:proofErr w:type="spellEnd"/>
      <w:r>
        <w:t>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D60E0B" w:rsidRPr="00407AC6">
        <w:rPr>
          <w:b/>
        </w:rPr>
        <w:t>Выполнение</w:t>
      </w:r>
      <w:r w:rsidR="00D60E0B" w:rsidRPr="00407AC6">
        <w:t xml:space="preserve"> </w:t>
      </w:r>
      <w:r w:rsidR="00D60E0B" w:rsidRPr="00407AC6">
        <w:rPr>
          <w:b/>
        </w:rPr>
        <w:t>проектных работ в соответствии с</w:t>
      </w:r>
      <w:r w:rsidR="00D60E0B">
        <w:rPr>
          <w:b/>
        </w:rPr>
        <w:t xml:space="preserve"> заданием на проектирование </w:t>
      </w:r>
      <w:r w:rsidR="002F3DB3">
        <w:rPr>
          <w:b/>
        </w:rPr>
        <w:t>№ 12-306</w:t>
      </w:r>
      <w:r w:rsidR="002F3DB3" w:rsidRPr="00407AC6">
        <w:rPr>
          <w:b/>
        </w:rPr>
        <w:t xml:space="preserve"> «</w:t>
      </w:r>
      <w:r w:rsidR="002F3DB3">
        <w:rPr>
          <w:b/>
        </w:rPr>
        <w:t>Проведение комплексного обследования очистных сооружений цеха №12</w:t>
      </w:r>
      <w:r w:rsidR="002F3DB3" w:rsidRPr="00407AC6">
        <w:rPr>
          <w:b/>
        </w:rPr>
        <w:t>»</w:t>
      </w:r>
      <w:r w:rsidR="002F3DB3" w:rsidRPr="009B2267">
        <w:t>,</w:t>
      </w:r>
      <w:r w:rsidR="002F3DB3" w:rsidRPr="008234DD">
        <w:t xml:space="preserve"> </w:t>
      </w:r>
      <w:r w:rsidR="002F3DB3">
        <w:t>в рамках выполнения программы «Экологическая безопасность»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proofErr w:type="spellStart"/>
      <w:r w:rsidR="005626C9">
        <w:t>Славнефть</w:t>
      </w:r>
      <w:proofErr w:type="spellEnd"/>
      <w:r w:rsidR="005626C9">
        <w:t>-ЯНОС</w:t>
      </w:r>
      <w:r w:rsidR="00F63802">
        <w:t>"</w:t>
      </w:r>
      <w:r w:rsidR="005626C9">
        <w:t xml:space="preserve">, мы </w:t>
      </w:r>
      <w:proofErr w:type="gramStart"/>
      <w:r w:rsidR="005626C9">
        <w:t>обязуемся</w:t>
      </w:r>
      <w:proofErr w:type="gramEnd"/>
      <w:r w:rsidR="005626C9">
        <w:t xml:space="preserve">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proofErr w:type="spellStart"/>
      <w:r w:rsidR="005626C9">
        <w:t>Славнефть</w:t>
      </w:r>
      <w:proofErr w:type="spellEnd"/>
      <w:r w:rsidR="005626C9">
        <w:t>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proofErr w:type="spellStart"/>
      <w:r w:rsidR="001E2DD9">
        <w:t>Славнефть</w:t>
      </w:r>
      <w:proofErr w:type="spellEnd"/>
      <w:r w:rsidR="001E2DD9">
        <w:t>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proofErr w:type="spellStart"/>
      <w:r w:rsidR="001E2DD9">
        <w:t>Славнефть</w:t>
      </w:r>
      <w:proofErr w:type="spellEnd"/>
      <w:r w:rsidR="001E2DD9">
        <w:t>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lastRenderedPageBreak/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12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7E70EF">
        <w:t>485</w:t>
      </w:r>
      <w:r w:rsidR="00CD5D52" w:rsidRPr="00CD5D52">
        <w:t>-</w:t>
      </w:r>
      <w:r w:rsidR="00F53E1B">
        <w:t>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1E2DD9" w:rsidRDefault="00770AA8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728" filled="f" stroked="f">
            <v:textbox style="mso-next-textbox:#_x0000_s1026">
              <w:txbxContent>
                <w:p w:rsidR="00770AA8" w:rsidRDefault="00770AA8" w:rsidP="009332C1">
                  <w:r>
                    <w:t>На бланке организации</w:t>
                  </w:r>
                </w:p>
                <w:p w:rsidR="00770AA8" w:rsidRPr="009332C1" w:rsidRDefault="00770AA8">
                  <w:pPr>
                    <w:rPr>
                      <w:sz w:val="16"/>
                      <w:szCs w:val="16"/>
                    </w:rPr>
                  </w:pPr>
                </w:p>
                <w:p w:rsidR="00770AA8" w:rsidRDefault="00770AA8">
                  <w:r>
                    <w:t>&lt;исходящий номер&gt;</w:t>
                  </w:r>
                </w:p>
                <w:p w:rsidR="00770AA8" w:rsidRPr="00B95502" w:rsidRDefault="00770AA8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proofErr w:type="spellStart"/>
      <w:r>
        <w:t>Славнефть</w:t>
      </w:r>
      <w:proofErr w:type="spellEnd"/>
      <w:r>
        <w:t>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proofErr w:type="spellStart"/>
      <w:r>
        <w:t>Славнефть</w:t>
      </w:r>
      <w:proofErr w:type="spellEnd"/>
      <w:r>
        <w:t>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D60E0B">
        <w:rPr>
          <w:b/>
        </w:rPr>
        <w:t>в</w:t>
      </w:r>
      <w:r w:rsidR="00D60E0B" w:rsidRPr="00407AC6">
        <w:rPr>
          <w:b/>
        </w:rPr>
        <w:t>ыполнение</w:t>
      </w:r>
      <w:r w:rsidR="00D60E0B" w:rsidRPr="00407AC6">
        <w:t xml:space="preserve"> </w:t>
      </w:r>
      <w:r w:rsidR="00D60E0B" w:rsidRPr="00407AC6">
        <w:rPr>
          <w:b/>
        </w:rPr>
        <w:t>проектных работ в соответствии с</w:t>
      </w:r>
      <w:r w:rsidR="00D60E0B">
        <w:rPr>
          <w:b/>
        </w:rPr>
        <w:t xml:space="preserve"> заданием на проектирование </w:t>
      </w:r>
      <w:r w:rsidR="00277FB7">
        <w:rPr>
          <w:b/>
        </w:rPr>
        <w:t>№ 12-306</w:t>
      </w:r>
      <w:r w:rsidR="00277FB7" w:rsidRPr="00407AC6">
        <w:rPr>
          <w:b/>
        </w:rPr>
        <w:t xml:space="preserve"> «</w:t>
      </w:r>
      <w:r w:rsidR="00277FB7">
        <w:rPr>
          <w:b/>
        </w:rPr>
        <w:t>Проведение комплексного обследования очистных сооружений цеха №12</w:t>
      </w:r>
      <w:r w:rsidR="00277FB7" w:rsidRPr="00407AC6">
        <w:rPr>
          <w:b/>
        </w:rPr>
        <w:t>»</w:t>
      </w:r>
      <w:r w:rsidR="00277FB7" w:rsidRPr="009B2267">
        <w:t>,</w:t>
      </w:r>
      <w:r w:rsidR="00277FB7" w:rsidRPr="008234DD">
        <w:t xml:space="preserve"> </w:t>
      </w:r>
      <w:r w:rsidR="00277FB7">
        <w:t>в рамках выполнения программы «Экологическая безопасность»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D60E0B" w:rsidRDefault="00D60E0B" w:rsidP="009B2267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>
              <w:t>В</w:t>
            </w:r>
            <w:r w:rsidRPr="00D60E0B">
              <w:t xml:space="preserve">ыполнение проектных работ в соответствии с заданием на проектирование </w:t>
            </w:r>
            <w:r w:rsidR="00277FB7" w:rsidRPr="00277FB7">
              <w:t>№ 12-306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53454B" w:rsidRDefault="0053454B" w:rsidP="009332C1">
      <w:pPr>
        <w:jc w:val="right"/>
        <w:rPr>
          <w:b/>
          <w:bCs/>
        </w:rPr>
      </w:pPr>
    </w:p>
    <w:p w:rsidR="0053454B" w:rsidRDefault="0053454B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7E70EF">
        <w:t>485</w:t>
      </w:r>
      <w:r w:rsidR="00CD5D52" w:rsidRPr="00CD5D52">
        <w:t>-КС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3A239B" w:rsidRPr="00BB651F" w:rsidRDefault="003A239B">
      <w:pPr>
        <w:jc w:val="right"/>
        <w:rPr>
          <w:color w:val="FF000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036"/>
        <w:gridCol w:w="5102"/>
      </w:tblGrid>
      <w:tr w:rsidR="00B6291D" w:rsidTr="00770AA8">
        <w:tc>
          <w:tcPr>
            <w:tcW w:w="5239" w:type="dxa"/>
            <w:shd w:val="clear" w:color="auto" w:fill="auto"/>
          </w:tcPr>
          <w:p w:rsidR="00B6291D" w:rsidRDefault="00B6291D" w:rsidP="00770AA8"/>
        </w:tc>
        <w:tc>
          <w:tcPr>
            <w:tcW w:w="5240" w:type="dxa"/>
            <w:shd w:val="clear" w:color="auto" w:fill="auto"/>
          </w:tcPr>
          <w:p w:rsidR="00B6291D" w:rsidRDefault="00B6291D" w:rsidP="00770AA8">
            <w:r w:rsidRPr="00E41367">
              <w:t>УТВЕРЖД</w:t>
            </w:r>
            <w:r>
              <w:t>ЕНО</w:t>
            </w:r>
          </w:p>
        </w:tc>
      </w:tr>
      <w:tr w:rsidR="00B6291D" w:rsidTr="00770AA8">
        <w:tc>
          <w:tcPr>
            <w:tcW w:w="5239" w:type="dxa"/>
            <w:shd w:val="clear" w:color="auto" w:fill="auto"/>
          </w:tcPr>
          <w:p w:rsidR="00B6291D" w:rsidRDefault="00B6291D" w:rsidP="00770AA8"/>
        </w:tc>
        <w:tc>
          <w:tcPr>
            <w:tcW w:w="5240" w:type="dxa"/>
            <w:shd w:val="clear" w:color="auto" w:fill="auto"/>
          </w:tcPr>
          <w:p w:rsidR="00B6291D" w:rsidRDefault="00B6291D" w:rsidP="00770AA8">
            <w:r>
              <w:t>Решением Тендерной комиссии</w:t>
            </w:r>
          </w:p>
          <w:p w:rsidR="00B6291D" w:rsidRDefault="00B6291D" w:rsidP="00770AA8">
            <w:r>
              <w:t>ОАО «</w:t>
            </w:r>
            <w:proofErr w:type="spellStart"/>
            <w:r>
              <w:t>Славнефть</w:t>
            </w:r>
            <w:proofErr w:type="spellEnd"/>
            <w:r>
              <w:t>-ЯНОС»</w:t>
            </w:r>
          </w:p>
          <w:p w:rsidR="00B6291D" w:rsidRDefault="00B6291D" w:rsidP="002F18A9">
            <w:r>
              <w:t>Протокол №</w:t>
            </w:r>
            <w:r w:rsidR="002F18A9">
              <w:t>103</w:t>
            </w:r>
            <w:r>
              <w:t xml:space="preserve">  </w:t>
            </w:r>
          </w:p>
        </w:tc>
      </w:tr>
      <w:tr w:rsidR="00B6291D" w:rsidTr="00770AA8">
        <w:tc>
          <w:tcPr>
            <w:tcW w:w="5239" w:type="dxa"/>
            <w:shd w:val="clear" w:color="auto" w:fill="auto"/>
          </w:tcPr>
          <w:p w:rsidR="00B6291D" w:rsidRDefault="00B6291D" w:rsidP="00770AA8"/>
        </w:tc>
        <w:tc>
          <w:tcPr>
            <w:tcW w:w="5240" w:type="dxa"/>
            <w:shd w:val="clear" w:color="auto" w:fill="auto"/>
          </w:tcPr>
          <w:p w:rsidR="00B6291D" w:rsidRDefault="00B6291D" w:rsidP="002F18A9">
            <w:r w:rsidRPr="00E41367">
              <w:t>«</w:t>
            </w:r>
            <w:r w:rsidR="002F18A9">
              <w:t>19</w:t>
            </w:r>
            <w:r w:rsidRPr="00E41367">
              <w:t xml:space="preserve">» </w:t>
            </w:r>
            <w:r w:rsidR="002F18A9">
              <w:t>августа</w:t>
            </w:r>
            <w:r w:rsidRPr="00E41367">
              <w:t xml:space="preserve"> 201</w:t>
            </w:r>
            <w:r>
              <w:t>4</w:t>
            </w:r>
            <w:r w:rsidRPr="00E41367">
              <w:t xml:space="preserve"> года</w:t>
            </w:r>
          </w:p>
        </w:tc>
      </w:tr>
    </w:tbl>
    <w:p w:rsidR="00B6291D" w:rsidRDefault="00B6291D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484F36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36458E" w:rsidRDefault="0036458E" w:rsidP="0036458E">
      <w:pPr>
        <w:suppressAutoHyphens/>
        <w:ind w:firstLine="709"/>
        <w:jc w:val="both"/>
        <w:rPr>
          <w:u w:val="single"/>
        </w:rPr>
      </w:pPr>
    </w:p>
    <w:p w:rsidR="008B3DD8" w:rsidRDefault="0036458E" w:rsidP="003340B7">
      <w:pPr>
        <w:suppressAutoHyphens/>
        <w:ind w:firstLine="567"/>
        <w:jc w:val="both"/>
      </w:pPr>
      <w:r>
        <w:rPr>
          <w:u w:val="single"/>
        </w:rPr>
        <w:t>Предмет закупки</w:t>
      </w:r>
      <w:r>
        <w:t xml:space="preserve">: </w:t>
      </w:r>
      <w:r w:rsidR="00FE0C31">
        <w:rPr>
          <w:b/>
        </w:rPr>
        <w:t>в</w:t>
      </w:r>
      <w:r w:rsidR="00FE0C31" w:rsidRPr="00407AC6">
        <w:rPr>
          <w:b/>
        </w:rPr>
        <w:t>ыполнение</w:t>
      </w:r>
      <w:r w:rsidR="00FE0C31" w:rsidRPr="00407AC6">
        <w:t xml:space="preserve"> </w:t>
      </w:r>
      <w:r w:rsidR="00FE0C31" w:rsidRPr="00407AC6">
        <w:rPr>
          <w:b/>
        </w:rPr>
        <w:t>проектных работ в соответствии с</w:t>
      </w:r>
      <w:r w:rsidR="00FE0C31">
        <w:rPr>
          <w:b/>
        </w:rPr>
        <w:t xml:space="preserve"> заданием на проектирование </w:t>
      </w:r>
      <w:r w:rsidR="0053454B">
        <w:rPr>
          <w:b/>
        </w:rPr>
        <w:t>№ 12-306</w:t>
      </w:r>
      <w:r w:rsidR="0053454B" w:rsidRPr="00407AC6">
        <w:rPr>
          <w:b/>
        </w:rPr>
        <w:t xml:space="preserve"> «</w:t>
      </w:r>
      <w:r w:rsidR="0053454B">
        <w:rPr>
          <w:b/>
        </w:rPr>
        <w:t>Проведение комплексного обследования очистных сооружений цеха №12</w:t>
      </w:r>
      <w:r w:rsidR="0053454B" w:rsidRPr="00407AC6">
        <w:rPr>
          <w:b/>
        </w:rPr>
        <w:t>»</w:t>
      </w:r>
      <w:r w:rsidR="0053454B" w:rsidRPr="009B2267">
        <w:t>,</w:t>
      </w:r>
      <w:r w:rsidR="0053454B" w:rsidRPr="008234DD">
        <w:t xml:space="preserve"> </w:t>
      </w:r>
      <w:r w:rsidR="0053454B">
        <w:t>в рамках выполнения программы «Экологическая безопасность»</w:t>
      </w:r>
      <w:r w:rsidRPr="008B3DD8">
        <w:t>.</w:t>
      </w:r>
      <w:r>
        <w:t xml:space="preserve"> </w:t>
      </w:r>
    </w:p>
    <w:p w:rsidR="0036458E" w:rsidRDefault="0036458E" w:rsidP="003340B7">
      <w:pPr>
        <w:suppressAutoHyphens/>
        <w:ind w:firstLine="567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  <w:r>
        <w:rPr>
          <w:u w:val="single"/>
        </w:rPr>
        <w:t xml:space="preserve">Содержание комплекса работ, вошедших в объем тендера: </w:t>
      </w:r>
    </w:p>
    <w:p w:rsidR="0036458E" w:rsidRDefault="0036458E" w:rsidP="0036458E">
      <w:pPr>
        <w:suppressAutoHyphens/>
        <w:ind w:firstLine="540"/>
        <w:jc w:val="both"/>
      </w:pPr>
      <w:proofErr w:type="gramStart"/>
      <w:r w:rsidRPr="00C249EA">
        <w:t>согласно задания</w:t>
      </w:r>
      <w:proofErr w:type="gramEnd"/>
      <w:r w:rsidRPr="00C249EA">
        <w:t xml:space="preserve"> на проектирование </w:t>
      </w:r>
      <w:r w:rsidR="0094481D" w:rsidRPr="0094481D">
        <w:t>№ 12-306 «Проведение комплексного обследования очистных сооружений цеха №12»</w:t>
      </w:r>
      <w:r w:rsidR="008B3DD8">
        <w:t>.</w:t>
      </w:r>
    </w:p>
    <w:p w:rsidR="0036458E" w:rsidRDefault="0036458E" w:rsidP="0036458E">
      <w:pPr>
        <w:suppressAutoHyphens/>
        <w:ind w:left="540"/>
        <w:jc w:val="both"/>
      </w:pPr>
    </w:p>
    <w:p w:rsidR="0036458E" w:rsidRDefault="0036458E" w:rsidP="0036458E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>
        <w:t xml:space="preserve">стоимость полного комплекса необходимых работ, в том числе учитывать 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конструкций. </w:t>
      </w:r>
    </w:p>
    <w:p w:rsidR="0036458E" w:rsidRDefault="0036458E" w:rsidP="0036458E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36458E" w:rsidRPr="00734BA7" w:rsidRDefault="0036458E" w:rsidP="0036458E">
      <w:pPr>
        <w:suppressAutoHyphens/>
        <w:ind w:firstLine="540"/>
        <w:jc w:val="both"/>
      </w:pPr>
    </w:p>
    <w:p w:rsidR="0036458E" w:rsidRDefault="0036458E" w:rsidP="0036458E">
      <w:pPr>
        <w:suppressAutoHyphens/>
        <w:ind w:firstLine="540"/>
        <w:jc w:val="both"/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работы производятся </w:t>
      </w:r>
      <w:r>
        <w:t xml:space="preserve">для </w:t>
      </w:r>
      <w:r w:rsidRPr="00734BA7">
        <w:t>ОАО «</w:t>
      </w:r>
      <w:proofErr w:type="spellStart"/>
      <w:r w:rsidRPr="00734BA7">
        <w:t>Славнефть</w:t>
      </w:r>
      <w:proofErr w:type="spellEnd"/>
      <w:r w:rsidRPr="00734BA7">
        <w:t xml:space="preserve">-ЯНОС», являющегося опасным объектом, </w:t>
      </w:r>
      <w:r>
        <w:t>в рамках программ</w:t>
      </w:r>
      <w:r w:rsidR="00A607D5">
        <w:t>ы</w:t>
      </w:r>
      <w:r w:rsidRPr="0057577D">
        <w:t xml:space="preserve"> </w:t>
      </w:r>
      <w:r w:rsidR="0094481D">
        <w:t>«Экологическая безопасность»</w:t>
      </w:r>
      <w:r>
        <w:t>.</w:t>
      </w:r>
    </w:p>
    <w:p w:rsidR="0036458E" w:rsidRPr="009F12A8" w:rsidRDefault="0036458E" w:rsidP="0036458E">
      <w:pPr>
        <w:suppressAutoHyphens/>
        <w:ind w:firstLine="540"/>
        <w:jc w:val="both"/>
      </w:pPr>
    </w:p>
    <w:p w:rsidR="0036458E" w:rsidRPr="00734BA7" w:rsidRDefault="0036458E" w:rsidP="0036458E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</w:t>
      </w:r>
      <w:proofErr w:type="spellStart"/>
      <w:r w:rsidRPr="00734BA7">
        <w:t>Славнефть</w:t>
      </w:r>
      <w:proofErr w:type="spellEnd"/>
      <w:r w:rsidRPr="00734BA7">
        <w:t xml:space="preserve"> – Ярославнефтеоргсинтез» (ОАО «</w:t>
      </w:r>
      <w:proofErr w:type="spellStart"/>
      <w:r w:rsidRPr="00734BA7">
        <w:t>Славнефть</w:t>
      </w:r>
      <w:proofErr w:type="spellEnd"/>
      <w:r w:rsidRPr="00734BA7">
        <w:t xml:space="preserve"> – ЯНОС»)</w:t>
      </w:r>
    </w:p>
    <w:p w:rsidR="0036458E" w:rsidRPr="00203FE6" w:rsidRDefault="0036458E" w:rsidP="00EA5E52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</w:p>
    <w:p w:rsidR="00EA5E52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>Начало работ – дата подписания Договора,</w:t>
      </w:r>
    </w:p>
    <w:p w:rsidR="0036458E" w:rsidRPr="006B266D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 xml:space="preserve"> окончание работ – </w:t>
      </w:r>
      <w:r w:rsidR="00180A12">
        <w:rPr>
          <w:b/>
          <w:i/>
        </w:rPr>
        <w:t>15</w:t>
      </w:r>
      <w:r w:rsidRPr="00C4198A">
        <w:rPr>
          <w:b/>
          <w:i/>
        </w:rPr>
        <w:t>.0</w:t>
      </w:r>
      <w:r w:rsidR="00180A12">
        <w:rPr>
          <w:b/>
          <w:i/>
        </w:rPr>
        <w:t>2</w:t>
      </w:r>
      <w:r w:rsidRPr="00C4198A">
        <w:rPr>
          <w:b/>
          <w:i/>
        </w:rPr>
        <w:t>.201</w:t>
      </w:r>
      <w:r w:rsidR="00EA5E52">
        <w:rPr>
          <w:b/>
          <w:i/>
        </w:rPr>
        <w:t>5</w:t>
      </w:r>
      <w:r w:rsidRPr="00C4198A">
        <w:rPr>
          <w:b/>
          <w:i/>
        </w:rPr>
        <w:t xml:space="preserve"> г.</w:t>
      </w:r>
    </w:p>
    <w:p w:rsidR="0036458E" w:rsidRDefault="0036458E" w:rsidP="0036458E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36458E" w:rsidRPr="00AA4760" w:rsidRDefault="0036458E" w:rsidP="0036458E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 подряда</w:t>
      </w:r>
      <w:r w:rsidRPr="00AA4760">
        <w:rPr>
          <w:color w:val="000000"/>
        </w:rPr>
        <w:t>).</w:t>
      </w:r>
    </w:p>
    <w:p w:rsidR="0036458E" w:rsidRDefault="0036458E" w:rsidP="0036458E">
      <w:pPr>
        <w:suppressAutoHyphens/>
        <w:spacing w:before="120"/>
        <w:jc w:val="both"/>
      </w:pPr>
      <w:r w:rsidRPr="00B24482">
        <w:rPr>
          <w:u w:val="single"/>
        </w:rPr>
        <w:lastRenderedPageBreak/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36458E" w:rsidRPr="00B72141" w:rsidRDefault="00E7730A" w:rsidP="0036458E">
      <w:pPr>
        <w:jc w:val="both"/>
      </w:pPr>
      <w:r w:rsidRPr="00C249EA">
        <w:t>задани</w:t>
      </w:r>
      <w:r>
        <w:t>е</w:t>
      </w:r>
      <w:r w:rsidRPr="00C249EA">
        <w:t xml:space="preserve"> на проектирование </w:t>
      </w:r>
      <w:r w:rsidR="00FF3C16">
        <w:rPr>
          <w:b/>
        </w:rPr>
        <w:t>№ 12-306</w:t>
      </w:r>
      <w:r w:rsidR="00FF3C16" w:rsidRPr="00407AC6">
        <w:rPr>
          <w:b/>
        </w:rPr>
        <w:t xml:space="preserve"> «</w:t>
      </w:r>
      <w:r w:rsidR="00FF3C16">
        <w:rPr>
          <w:b/>
        </w:rPr>
        <w:t>Проведение комплексного обследования очистных сооружений цеха №12</w:t>
      </w:r>
      <w:r w:rsidR="00FF3C16" w:rsidRPr="00407AC6">
        <w:rPr>
          <w:b/>
        </w:rPr>
        <w:t>»</w:t>
      </w:r>
      <w:r w:rsidR="0036458E">
        <w:t>,</w:t>
      </w:r>
      <w:r w:rsidR="0036458E" w:rsidRPr="0082139F">
        <w:t xml:space="preserve"> </w:t>
      </w:r>
      <w:r w:rsidR="0036458E" w:rsidRPr="00B72141">
        <w:t>разработанн</w:t>
      </w:r>
      <w:r w:rsidR="00632A61">
        <w:t xml:space="preserve">ое </w:t>
      </w:r>
      <w:r w:rsidR="0036458E" w:rsidRPr="00B72141">
        <w:t>ОАО «</w:t>
      </w:r>
      <w:proofErr w:type="spellStart"/>
      <w:r w:rsidR="0036458E" w:rsidRPr="00B72141">
        <w:t>Славнефть</w:t>
      </w:r>
      <w:proofErr w:type="spellEnd"/>
      <w:r w:rsidR="0036458E" w:rsidRPr="00B72141">
        <w:t>-ЯНОС»</w:t>
      </w:r>
      <w:r w:rsidR="009D635F">
        <w:t xml:space="preserve"> (приложение №1 к Договору подряда)</w:t>
      </w:r>
      <w:r w:rsidR="0036458E" w:rsidRPr="00B72141">
        <w:t>,</w:t>
      </w:r>
      <w:r w:rsidR="0036458E">
        <w:t xml:space="preserve"> </w:t>
      </w:r>
      <w:r w:rsidR="0036458E" w:rsidRPr="00B72141">
        <w:t xml:space="preserve"> выда</w:t>
      </w:r>
      <w:r w:rsidR="00632A61">
        <w:t>е</w:t>
      </w:r>
      <w:r w:rsidR="0036458E" w:rsidRPr="00B72141">
        <w:t>тся контрагентам в электронном виде.</w:t>
      </w:r>
    </w:p>
    <w:p w:rsidR="0036458E" w:rsidRDefault="0036458E" w:rsidP="0036458E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36458E" w:rsidRDefault="0036458E" w:rsidP="0036458E">
      <w:pPr>
        <w:suppressAutoHyphens/>
        <w:autoSpaceDE w:val="0"/>
        <w:spacing w:before="120"/>
        <w:jc w:val="both"/>
      </w:pPr>
      <w:r>
        <w:t xml:space="preserve">Весь комплекс работ должен выполняться в соответствии с выдаваемым Заказчиком </w:t>
      </w:r>
      <w:r w:rsidR="00FC6C39">
        <w:t>З</w:t>
      </w:r>
      <w:r w:rsidRPr="00280D91">
        <w:t>адани</w:t>
      </w:r>
      <w:r>
        <w:t xml:space="preserve">ем на проектирование  </w:t>
      </w:r>
      <w:r w:rsidRPr="000066E7">
        <w:t xml:space="preserve">№ </w:t>
      </w:r>
      <w:r w:rsidR="005337F5">
        <w:t>12-306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36458E" w:rsidRPr="00C64C4C" w:rsidRDefault="0036458E" w:rsidP="0036458E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</w:t>
      </w:r>
      <w:proofErr w:type="spellStart"/>
      <w:r w:rsidRPr="00C64C4C">
        <w:t>неустранения</w:t>
      </w:r>
      <w:proofErr w:type="spellEnd"/>
      <w:r w:rsidRPr="00C64C4C">
        <w:t xml:space="preserve">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36458E" w:rsidRDefault="0036458E" w:rsidP="0036458E">
      <w:pPr>
        <w:suppressAutoHyphens/>
        <w:autoSpaceDE w:val="0"/>
        <w:spacing w:before="24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36458E" w:rsidRDefault="0036458E" w:rsidP="0036458E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36458E" w:rsidRPr="00FB55FD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proofErr w:type="gramStart"/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  <w:proofErr w:type="gramEnd"/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36458E" w:rsidRDefault="0036458E" w:rsidP="0036458E">
      <w:pPr>
        <w:autoSpaceDE w:val="0"/>
        <w:spacing w:before="120"/>
        <w:jc w:val="both"/>
        <w:rPr>
          <w:u w:val="single"/>
        </w:rPr>
      </w:pPr>
    </w:p>
    <w:p w:rsidR="0036458E" w:rsidRDefault="0036458E" w:rsidP="0036458E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 xml:space="preserve">Для участия в тендере Контрагент должен </w:t>
      </w:r>
      <w:proofErr w:type="gramStart"/>
      <w:r>
        <w:rPr>
          <w:u w:val="single"/>
        </w:rPr>
        <w:t>предоставить следующие документы</w:t>
      </w:r>
      <w:proofErr w:type="gramEnd"/>
      <w:r>
        <w:rPr>
          <w:u w:val="single"/>
        </w:rPr>
        <w:t>:</w:t>
      </w:r>
    </w:p>
    <w:p w:rsidR="0036458E" w:rsidRDefault="0036458E" w:rsidP="0036458E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8666BF" w:rsidRPr="00407AC6" w:rsidRDefault="008666BF" w:rsidP="008666BF">
      <w:pPr>
        <w:numPr>
          <w:ilvl w:val="0"/>
          <w:numId w:val="24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8666BF" w:rsidRPr="00FD15E3" w:rsidRDefault="008666BF" w:rsidP="008666BF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8666BF" w:rsidRPr="00407AC6" w:rsidRDefault="008666BF" w:rsidP="008666BF">
      <w:pPr>
        <w:numPr>
          <w:ilvl w:val="0"/>
          <w:numId w:val="24"/>
        </w:numPr>
        <w:suppressAutoHyphens/>
        <w:autoSpaceDE w:val="0"/>
        <w:jc w:val="both"/>
      </w:pPr>
      <w:r w:rsidRPr="00E164EF">
        <w:t xml:space="preserve">Обосновывающие </w:t>
      </w:r>
      <w:r>
        <w:t xml:space="preserve">сметные </w:t>
      </w:r>
      <w:r w:rsidRPr="00E164EF">
        <w:t>расчеты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 xml:space="preserve">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8666BF" w:rsidRPr="00407AC6" w:rsidRDefault="008666BF" w:rsidP="008666BF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>
        <w:t>о заключенных и выполненных аналогичных договорах</w:t>
      </w:r>
      <w:r w:rsidRPr="00407AC6">
        <w:t xml:space="preserve"> за последние </w:t>
      </w:r>
      <w:r>
        <w:t>3</w:t>
      </w:r>
      <w:r w:rsidRPr="00407AC6">
        <w:t xml:space="preserve"> </w:t>
      </w:r>
      <w:r>
        <w:t>года</w:t>
      </w:r>
      <w:r w:rsidRPr="00407AC6">
        <w:t xml:space="preserve">, за подписью руководителя организации </w:t>
      </w:r>
      <w:r w:rsidRPr="00407AC6">
        <w:rPr>
          <w:iCs/>
        </w:rPr>
        <w:t>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8666BF" w:rsidRDefault="008666BF" w:rsidP="008666BF">
      <w:pPr>
        <w:numPr>
          <w:ilvl w:val="0"/>
          <w:numId w:val="24"/>
        </w:numPr>
        <w:autoSpaceDE w:val="0"/>
        <w:jc w:val="both"/>
      </w:pPr>
      <w:r>
        <w:t xml:space="preserve">Справка о кадровых ресурсах, за подписью руководителя организации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7A0728" w:rsidRDefault="007A0728" w:rsidP="007A0728">
      <w:pPr>
        <w:autoSpaceDE w:val="0"/>
        <w:jc w:val="both"/>
      </w:pPr>
    </w:p>
    <w:p w:rsidR="007A0728" w:rsidRDefault="007A0728" w:rsidP="007A0728">
      <w:pPr>
        <w:numPr>
          <w:ilvl w:val="0"/>
          <w:numId w:val="24"/>
        </w:numPr>
        <w:autoSpaceDE w:val="0"/>
        <w:jc w:val="both"/>
      </w:pPr>
      <w:r w:rsidRPr="00A8459D">
        <w:rPr>
          <w:noProof/>
        </w:rPr>
        <w:lastRenderedPageBreak/>
        <w:pict>
          <v:shape id="_x0000_i1034" type="#_x0000_t75" style="width:484.5pt;height:628.5pt;visibility:visible;mso-wrap-style:square">
            <v:imagedata r:id="rId13" o:title=""/>
          </v:shape>
        </w:pict>
      </w:r>
    </w:p>
    <w:p w:rsidR="0036458E" w:rsidRDefault="0036458E" w:rsidP="0036458E">
      <w:pPr>
        <w:autoSpaceDE w:val="0"/>
        <w:autoSpaceDN w:val="0"/>
        <w:adjustRightInd w:val="0"/>
        <w:spacing w:before="180"/>
        <w:jc w:val="both"/>
      </w:pPr>
      <w:r>
        <w:t>.</w:t>
      </w:r>
    </w:p>
    <w:p w:rsidR="0036458E" w:rsidRDefault="0036458E" w:rsidP="0036458E">
      <w:pPr>
        <w:autoSpaceDE w:val="0"/>
        <w:autoSpaceDN w:val="0"/>
        <w:adjustRightInd w:val="0"/>
        <w:spacing w:before="180"/>
        <w:jc w:val="both"/>
        <w:rPr>
          <w:b/>
          <w:i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7E70EF">
        <w:t>485</w:t>
      </w:r>
      <w:r w:rsidR="000644CC">
        <w:t>-КС-</w:t>
      </w:r>
      <w:r w:rsidR="00CD5D52" w:rsidRPr="00CD5D52">
        <w:t>201</w:t>
      </w:r>
      <w:r w:rsidR="000644CC">
        <w:t>4</w:t>
      </w:r>
    </w:p>
    <w:p w:rsidR="004E74F9" w:rsidRDefault="004E74F9" w:rsidP="00433849">
      <w:pPr>
        <w:jc w:val="right"/>
      </w:pPr>
    </w:p>
    <w:p w:rsidR="00737107" w:rsidRDefault="00737107" w:rsidP="00737107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37107" w:rsidRDefault="00737107" w:rsidP="00737107">
      <w:pPr>
        <w:pStyle w:val="a8"/>
        <w:suppressAutoHyphens/>
        <w:jc w:val="both"/>
        <w:rPr>
          <w:sz w:val="24"/>
        </w:rPr>
      </w:pPr>
    </w:p>
    <w:p w:rsidR="00E752BE" w:rsidRDefault="00E752BE" w:rsidP="00E752BE">
      <w:pPr>
        <w:pStyle w:val="23"/>
        <w:tabs>
          <w:tab w:val="left" w:pos="5954"/>
        </w:tabs>
        <w:suppressAutoHyphens/>
        <w:spacing w:after="0" w:line="240" w:lineRule="auto"/>
        <w:jc w:val="both"/>
      </w:pPr>
      <w:r>
        <w:t>г. Ярославль</w:t>
      </w:r>
      <w:r>
        <w:tab/>
      </w:r>
      <w:r w:rsidRPr="00C64C4C">
        <w:t>«</w:t>
      </w:r>
      <w:r>
        <w:t xml:space="preserve">     </w:t>
      </w:r>
      <w:r w:rsidRPr="0082268C">
        <w:t>»</w:t>
      </w:r>
      <w:r>
        <w:t xml:space="preserve"> ___________ </w:t>
      </w:r>
      <w:r w:rsidRPr="0082268C">
        <w:t>20</w:t>
      </w:r>
      <w:r>
        <w:t>1___</w:t>
      </w:r>
      <w:r w:rsidRPr="0082268C">
        <w:t xml:space="preserve"> г</w:t>
      </w:r>
      <w:r>
        <w:t>ода</w:t>
      </w:r>
    </w:p>
    <w:p w:rsidR="00E752BE" w:rsidRPr="00612081" w:rsidRDefault="00E752BE" w:rsidP="00E752BE">
      <w:pPr>
        <w:suppressAutoHyphens/>
        <w:jc w:val="both"/>
        <w:rPr>
          <w:sz w:val="10"/>
          <w:szCs w:val="10"/>
        </w:rPr>
      </w:pPr>
    </w:p>
    <w:p w:rsidR="00E752BE" w:rsidRPr="00C64C4C" w:rsidRDefault="00E752BE" w:rsidP="00E752BE">
      <w:pPr>
        <w:pStyle w:val="23"/>
        <w:suppressAutoHyphens/>
        <w:spacing w:after="0" w:line="240" w:lineRule="auto"/>
        <w:ind w:firstLine="720"/>
        <w:jc w:val="both"/>
      </w:pPr>
      <w:r w:rsidRPr="003B57FD">
        <w:rPr>
          <w:b/>
          <w:bCs/>
        </w:rPr>
        <w:t>Открытое акционерное общество «</w:t>
      </w:r>
      <w:proofErr w:type="spellStart"/>
      <w:r w:rsidRPr="003B57FD">
        <w:rPr>
          <w:b/>
          <w:bCs/>
        </w:rPr>
        <w:t>Славнефть</w:t>
      </w:r>
      <w:proofErr w:type="spellEnd"/>
      <w:r w:rsidRPr="003B57FD">
        <w:rPr>
          <w:b/>
          <w:bCs/>
        </w:rPr>
        <w:t>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</w:t>
      </w:r>
      <w:proofErr w:type="spellStart"/>
      <w:r w:rsidRPr="003B57FD">
        <w:rPr>
          <w:b/>
          <w:bCs/>
        </w:rPr>
        <w:t>Славнефть</w:t>
      </w:r>
      <w:proofErr w:type="spellEnd"/>
      <w:r w:rsidRPr="003B57FD">
        <w:rPr>
          <w:b/>
          <w:bCs/>
        </w:rPr>
        <w:t>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E752BE" w:rsidRPr="00E752BE" w:rsidRDefault="00E752BE" w:rsidP="00E752BE">
      <w:pPr>
        <w:pStyle w:val="23"/>
        <w:suppressAutoHyphens/>
        <w:spacing w:after="0" w:line="240" w:lineRule="auto"/>
        <w:ind w:firstLine="720"/>
        <w:jc w:val="both"/>
      </w:pPr>
      <w:r w:rsidRPr="00CD7446">
        <w:rPr>
          <w:b/>
          <w:bCs/>
        </w:rPr>
        <w:t>_______________________________________________________________________</w:t>
      </w:r>
      <w:r w:rsidRPr="004D4DEC">
        <w:t>,</w:t>
      </w:r>
      <w:r w:rsidRPr="004D4DEC">
        <w:rPr>
          <w:bCs/>
        </w:rPr>
        <w:t xml:space="preserve"> </w:t>
      </w:r>
      <w:r w:rsidRPr="00832DC2">
        <w:rPr>
          <w:bCs/>
        </w:rPr>
        <w:t>(</w:t>
      </w:r>
      <w:r>
        <w:rPr>
          <w:bCs/>
        </w:rPr>
        <w:t>с</w:t>
      </w:r>
      <w:r w:rsidRPr="00832DC2">
        <w:rPr>
          <w:bCs/>
        </w:rPr>
        <w:t xml:space="preserve">видетельство № </w:t>
      </w:r>
      <w:r w:rsidRPr="00CD7446">
        <w:rPr>
          <w:bCs/>
        </w:rPr>
        <w:t>________________________</w:t>
      </w:r>
      <w:r w:rsidRPr="00832DC2">
        <w:rPr>
          <w:bCs/>
        </w:rPr>
        <w:t xml:space="preserve"> о допуске к определенному виду или видам работ, которые оказывают влияние на безопасность объектов капитального строительства</w:t>
      </w:r>
      <w:r w:rsidRPr="00C64C4C">
        <w:rPr>
          <w:bCs/>
        </w:rPr>
        <w:t xml:space="preserve">, выданное Саморегулируемой организацией </w:t>
      </w:r>
      <w:r w:rsidRPr="00CD7446">
        <w:rPr>
          <w:bCs/>
        </w:rPr>
        <w:t>_____________________________</w:t>
      </w:r>
      <w:r w:rsidRPr="00C64C4C">
        <w:rPr>
          <w:bCs/>
        </w:rPr>
        <w:t>, регистрационный номер в государственном реестре саморегулируемых организаций СР</w:t>
      </w:r>
      <w:proofErr w:type="gramStart"/>
      <w:r w:rsidRPr="00C64C4C">
        <w:rPr>
          <w:bCs/>
        </w:rPr>
        <w:t>О-</w:t>
      </w:r>
      <w:proofErr w:type="gramEnd"/>
      <w:r w:rsidRPr="00CD7446">
        <w:rPr>
          <w:bCs/>
        </w:rPr>
        <w:t>___________________</w:t>
      </w:r>
      <w:r w:rsidRPr="00C64C4C">
        <w:t>),</w:t>
      </w:r>
      <w:r>
        <w:t xml:space="preserve"> </w:t>
      </w:r>
      <w:r w:rsidRPr="00E752BE">
        <w:rPr>
          <w:b/>
        </w:rPr>
        <w:t xml:space="preserve">именуемое в дальнейшем «Подрядчик», </w:t>
      </w:r>
      <w:r w:rsidRPr="00E752BE">
        <w:rPr>
          <w:b/>
          <w:bCs/>
          <w:color w:val="000000"/>
        </w:rPr>
        <w:t>в лице ___________   __________________________</w:t>
      </w:r>
      <w:r w:rsidRPr="00E752BE">
        <w:rPr>
          <w:bCs/>
          <w:color w:val="000000"/>
        </w:rPr>
        <w:t>,</w:t>
      </w:r>
      <w:r w:rsidRPr="00E752BE">
        <w:t xml:space="preserve"> действующего  на основании _________ , с другой стороны, </w:t>
      </w:r>
    </w:p>
    <w:p w:rsidR="00E752BE" w:rsidRPr="00E752BE" w:rsidRDefault="00E752BE" w:rsidP="00E752BE">
      <w:pPr>
        <w:pStyle w:val="23"/>
        <w:suppressAutoHyphens/>
        <w:spacing w:after="0" w:line="240" w:lineRule="auto"/>
        <w:ind w:firstLine="720"/>
        <w:jc w:val="both"/>
      </w:pPr>
      <w:r w:rsidRPr="00E752BE">
        <w:t>в дальнейшем именуемые Стороны, заключили Договор о нижеследующем:</w:t>
      </w:r>
    </w:p>
    <w:p w:rsidR="00E752BE" w:rsidRPr="00E752BE" w:rsidRDefault="00E752BE" w:rsidP="00E752BE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 w:rsidRPr="00E752BE"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  <w:r w:rsidRPr="00E752B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E752BE" w:rsidRPr="00E752BE" w:rsidRDefault="00E752BE" w:rsidP="00E752BE">
      <w:pPr>
        <w:suppressAutoHyphens/>
        <w:ind w:firstLine="480"/>
        <w:jc w:val="both"/>
      </w:pPr>
      <w:r w:rsidRPr="00E752BE">
        <w:rPr>
          <w:color w:val="000000"/>
        </w:rPr>
        <w:t xml:space="preserve">Заказчик поручает, а Подрядчик принимает на себя обязательства </w:t>
      </w:r>
      <w:r w:rsidRPr="00E752BE">
        <w:rPr>
          <w:b/>
        </w:rPr>
        <w:t>по</w:t>
      </w:r>
      <w:r w:rsidRPr="00E752BE">
        <w:t xml:space="preserve"> </w:t>
      </w:r>
      <w:r w:rsidR="0072145B">
        <w:rPr>
          <w:b/>
        </w:rPr>
        <w:t>в</w:t>
      </w:r>
      <w:r w:rsidR="0072145B" w:rsidRPr="00407AC6">
        <w:rPr>
          <w:b/>
        </w:rPr>
        <w:t>ыполнени</w:t>
      </w:r>
      <w:r w:rsidR="0072145B">
        <w:rPr>
          <w:b/>
        </w:rPr>
        <w:t>ю</w:t>
      </w:r>
      <w:r w:rsidR="0072145B" w:rsidRPr="00407AC6">
        <w:t xml:space="preserve"> </w:t>
      </w:r>
      <w:r w:rsidR="0072145B" w:rsidRPr="00407AC6">
        <w:rPr>
          <w:b/>
        </w:rPr>
        <w:t>проектных работ в соответствии с</w:t>
      </w:r>
      <w:r w:rsidR="0072145B">
        <w:rPr>
          <w:b/>
        </w:rPr>
        <w:t xml:space="preserve"> заданием на проектирование № 12-306</w:t>
      </w:r>
      <w:r w:rsidR="0072145B" w:rsidRPr="00407AC6">
        <w:rPr>
          <w:b/>
        </w:rPr>
        <w:t xml:space="preserve"> «</w:t>
      </w:r>
      <w:r w:rsidR="0072145B">
        <w:rPr>
          <w:b/>
        </w:rPr>
        <w:t>Проведение комплексного обследования очистных сооружений цеха №12</w:t>
      </w:r>
      <w:r w:rsidR="0072145B" w:rsidRPr="00407AC6">
        <w:rPr>
          <w:b/>
        </w:rPr>
        <w:t>»</w:t>
      </w:r>
      <w:r w:rsidR="0072145B" w:rsidRPr="009B2267">
        <w:t>,</w:t>
      </w:r>
      <w:r w:rsidR="0072145B" w:rsidRPr="008234DD">
        <w:t xml:space="preserve"> </w:t>
      </w:r>
      <w:r w:rsidR="0072145B">
        <w:t>в рамках выполнения программы «Экологическая безопасность»</w:t>
      </w:r>
      <w:r w:rsidRPr="00E752BE">
        <w:t xml:space="preserve">, </w:t>
      </w:r>
      <w:r w:rsidRPr="00E752BE">
        <w:rPr>
          <w:bCs/>
        </w:rPr>
        <w:t>далее по тексту «Объект».</w:t>
      </w:r>
      <w:r w:rsidRPr="00E752BE">
        <w:t xml:space="preserve">     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>Работы в рамках настоящего Договора должны:</w:t>
      </w:r>
    </w:p>
    <w:p w:rsidR="00E752BE" w:rsidRPr="00E752BE" w:rsidRDefault="00E752BE" w:rsidP="00E752BE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E752BE"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E752BE" w:rsidRPr="00E752BE" w:rsidRDefault="00E752BE" w:rsidP="00E752BE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E752BE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Заказчику. 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jc w:val="both"/>
        <w:rPr>
          <w:color w:val="000000"/>
        </w:rPr>
      </w:pPr>
      <w:r w:rsidRPr="00E752BE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>Срок выполнения работ по договору:</w:t>
      </w:r>
    </w:p>
    <w:p w:rsidR="00E752BE" w:rsidRPr="00E752BE" w:rsidRDefault="00E752BE" w:rsidP="00E752BE">
      <w:pPr>
        <w:suppressAutoHyphens/>
        <w:ind w:left="454"/>
        <w:jc w:val="both"/>
      </w:pPr>
      <w:r>
        <w:t>Начало: ___________</w:t>
      </w:r>
      <w:r w:rsidRPr="00E752BE">
        <w:t>, окончание: ____________</w:t>
      </w:r>
      <w:proofErr w:type="gramStart"/>
      <w:r w:rsidRPr="00E752BE">
        <w:t xml:space="preserve"> .</w:t>
      </w:r>
      <w:proofErr w:type="gramEnd"/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>Результатом работы по настоящему Договору является Документация, соответствующая требованиям пункта 1.1. Договора.</w:t>
      </w:r>
    </w:p>
    <w:p w:rsidR="00E752BE" w:rsidRDefault="00E752BE" w:rsidP="00E752BE">
      <w:pPr>
        <w:numPr>
          <w:ilvl w:val="1"/>
          <w:numId w:val="42"/>
        </w:numPr>
        <w:suppressAutoHyphens/>
        <w:ind w:left="0" w:firstLine="0"/>
        <w:jc w:val="both"/>
      </w:pPr>
      <w:r w:rsidRPr="00E752BE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E752BE" w:rsidRPr="00E752BE" w:rsidRDefault="00E752BE" w:rsidP="00E752BE">
      <w:pPr>
        <w:suppressAutoHyphens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 w:rsidRPr="00E752BE"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 w:rsidRPr="00E752BE"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 w:rsidRPr="00E752BE">
        <w:rPr>
          <w:rFonts w:ascii="Times New Roman" w:hAnsi="Times New Roman" w:cs="Times New Roman"/>
          <w:b w:val="0"/>
          <w:sz w:val="24"/>
          <w:szCs w:val="24"/>
        </w:rPr>
        <w:t>абот и порядок расчетов</w:t>
      </w:r>
      <w:bookmarkEnd w:id="2"/>
    </w:p>
    <w:p w:rsidR="00E752BE" w:rsidRPr="00E752BE" w:rsidRDefault="00E752BE" w:rsidP="00E752BE"/>
    <w:p w:rsidR="00E752BE" w:rsidRPr="00E752BE" w:rsidRDefault="00E752BE" w:rsidP="00E752BE">
      <w:pPr>
        <w:numPr>
          <w:ilvl w:val="1"/>
          <w:numId w:val="42"/>
        </w:numPr>
        <w:suppressAutoHyphens/>
        <w:ind w:left="0" w:firstLine="0"/>
        <w:jc w:val="both"/>
        <w:rPr>
          <w:b/>
          <w:bCs/>
        </w:rPr>
      </w:pPr>
      <w:r w:rsidRPr="00E752BE">
        <w:t xml:space="preserve">Договорная стоимость работ, определенных настоящим договором, </w:t>
      </w:r>
      <w:r w:rsidRPr="00E752BE">
        <w:rPr>
          <w:bCs/>
        </w:rPr>
        <w:t xml:space="preserve">составляет               </w:t>
      </w:r>
      <w:r w:rsidRPr="00E752BE">
        <w:rPr>
          <w:b/>
          <w:bCs/>
        </w:rPr>
        <w:t>________________________ руб</w:t>
      </w:r>
      <w:proofErr w:type="gramStart"/>
      <w:r w:rsidRPr="00E752BE">
        <w:rPr>
          <w:b/>
          <w:bCs/>
        </w:rPr>
        <w:t xml:space="preserve">. (___________________________________________), </w:t>
      </w:r>
      <w:proofErr w:type="gramEnd"/>
      <w:r w:rsidRPr="00E752BE">
        <w:rPr>
          <w:b/>
          <w:bCs/>
        </w:rPr>
        <w:t xml:space="preserve">в том числе  НДС 18 % ___________ руб. (________________________________). </w:t>
      </w:r>
    </w:p>
    <w:p w:rsidR="00E752BE" w:rsidRPr="00E752BE" w:rsidRDefault="00E752BE" w:rsidP="00E752BE">
      <w:pPr>
        <w:suppressAutoHyphens/>
        <w:ind w:left="480"/>
        <w:jc w:val="both"/>
        <w:rPr>
          <w:bCs/>
        </w:rPr>
      </w:pPr>
      <w:r w:rsidRPr="00E752BE">
        <w:rPr>
          <w:bCs/>
        </w:rPr>
        <w:t xml:space="preserve">Виды и объемы работ перечислены в Смете (Приложение № </w:t>
      </w:r>
      <w:r>
        <w:rPr>
          <w:bCs/>
        </w:rPr>
        <w:t>2</w:t>
      </w:r>
      <w:r w:rsidRPr="00E752BE">
        <w:rPr>
          <w:bCs/>
        </w:rPr>
        <w:t>), прилагаемой к настоящему Договору и являющейся его неотъемлемой частью. При этом Смета служит исключительно для определения конкретных видов и объемов, но не стоимости работ. Стоимость работ является твердой и не подлежит изменению в ходе выполнения работ по настоящему Договору.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lastRenderedPageBreak/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 w:rsidRPr="00E752BE">
        <w:rPr>
          <w:color w:val="000000"/>
        </w:rPr>
        <w:t>(пункт 6.2.).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 xml:space="preserve">В случае несоответствия Документации </w:t>
      </w:r>
      <w:proofErr w:type="gramStart"/>
      <w:r w:rsidRPr="00E752BE">
        <w:t>указанным</w:t>
      </w:r>
      <w:proofErr w:type="gramEnd"/>
      <w:r w:rsidRPr="00E752BE">
        <w:t xml:space="preserve"> в пункте 1.1. Договора требованиям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454" w:hanging="454"/>
        <w:jc w:val="both"/>
      </w:pPr>
      <w:r w:rsidRPr="00E752BE">
        <w:t xml:space="preserve"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</w:t>
      </w:r>
      <w:proofErr w:type="gramStart"/>
      <w:r w:rsidRPr="00E752BE">
        <w:t>уменьшения</w:t>
      </w:r>
      <w:proofErr w:type="gramEnd"/>
      <w:r w:rsidRPr="00E752BE">
        <w:t xml:space="preserve"> таким образом сумм, подлежащих выплате Подрядчику).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jc w:val="both"/>
      </w:pPr>
      <w:r w:rsidRPr="00E752BE">
        <w:t>Все платежно-расчетные документы должны содержать ссылку на регистрационный номер Договора, присвоенный при регистрации ОАО «</w:t>
      </w:r>
      <w:proofErr w:type="spellStart"/>
      <w:r w:rsidRPr="00E752BE">
        <w:t>Славнефть</w:t>
      </w:r>
      <w:proofErr w:type="spellEnd"/>
      <w:r w:rsidRPr="00E752BE">
        <w:t>-ЯНОС», в соответствии с которым проводится хозяйственная операция.</w:t>
      </w:r>
    </w:p>
    <w:p w:rsidR="00E752BE" w:rsidRDefault="00E752BE" w:rsidP="00E752BE">
      <w:pPr>
        <w:numPr>
          <w:ilvl w:val="1"/>
          <w:numId w:val="42"/>
        </w:numPr>
        <w:suppressAutoHyphens/>
        <w:ind w:left="426" w:hanging="426"/>
        <w:jc w:val="both"/>
      </w:pPr>
      <w:r w:rsidRPr="00E752BE">
        <w:t>При выполнении Сторонами в полном объеме всех обязательств по настоящему Договору (подписание актов сдачи-приемки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E752BE" w:rsidRPr="00E752BE" w:rsidRDefault="00E752BE" w:rsidP="00E752BE">
      <w:pPr>
        <w:suppressAutoHyphens/>
        <w:ind w:left="426"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426" w:hanging="426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E752BE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E752BE" w:rsidRPr="00E752BE" w:rsidRDefault="00E752BE" w:rsidP="00E752BE"/>
    <w:p w:rsidR="00E752BE" w:rsidRDefault="00E752BE" w:rsidP="00E752BE">
      <w:pPr>
        <w:numPr>
          <w:ilvl w:val="1"/>
          <w:numId w:val="42"/>
        </w:numPr>
        <w:suppressAutoHyphens/>
        <w:ind w:left="426" w:hanging="426"/>
        <w:jc w:val="both"/>
      </w:pPr>
      <w:proofErr w:type="gramStart"/>
      <w:r w:rsidRPr="00E752BE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  <w:proofErr w:type="gramEnd"/>
    </w:p>
    <w:p w:rsidR="00E752BE" w:rsidRPr="00E752BE" w:rsidRDefault="00E752BE" w:rsidP="00E752BE">
      <w:pPr>
        <w:suppressAutoHyphens/>
        <w:ind w:left="426"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426" w:hanging="426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E752BE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E752BE" w:rsidRPr="00E752BE" w:rsidRDefault="00E752BE" w:rsidP="00E752BE"/>
    <w:p w:rsidR="00E752BE" w:rsidRP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26" w:hanging="426"/>
        <w:jc w:val="both"/>
      </w:pPr>
      <w:r w:rsidRPr="00E752BE">
        <w:t xml:space="preserve">Работа выполняется </w:t>
      </w:r>
      <w:r>
        <w:t>в один этап</w:t>
      </w:r>
      <w:r w:rsidRPr="00E752BE">
        <w:t xml:space="preserve">. Предварительная приемка Заказчиком части не влияет на установленное в п.1.4 правило, определяющее результат работ. Несоответствие разработанной Документации требованиям пункта 1.1. Договора свидетельствует об </w:t>
      </w:r>
      <w:proofErr w:type="spellStart"/>
      <w:r w:rsidRPr="00E752BE">
        <w:t>недостижении</w:t>
      </w:r>
      <w:proofErr w:type="spellEnd"/>
      <w:r w:rsidRPr="00E752BE">
        <w:t xml:space="preserve"> Подрядчиком результата работ по договору (несмотря на предварительную </w:t>
      </w:r>
      <w:proofErr w:type="gramStart"/>
      <w:r w:rsidRPr="00E752BE">
        <w:t>приёмку</w:t>
      </w:r>
      <w:proofErr w:type="gramEnd"/>
      <w:r w:rsidRPr="00E752BE">
        <w:t xml:space="preserve"> Заказчиком части работ). </w:t>
      </w:r>
    </w:p>
    <w:p w:rsidR="00E752BE" w:rsidRP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E752BE">
        <w:t xml:space="preserve">Разработанная  Документация передается Подрядчиком Заказчику в четырех экземплярах на бумажном носителе и в одном экземпляре на электронном носителе (сметная документация передается на электронном носителе в формате сметной программы  и в формате программы </w:t>
      </w:r>
      <w:proofErr w:type="spellStart"/>
      <w:r w:rsidRPr="00E752BE">
        <w:t>Excel</w:t>
      </w:r>
      <w:proofErr w:type="spellEnd"/>
      <w:r w:rsidRPr="00E752BE">
        <w:t xml:space="preserve">, прочая документация - в формате </w:t>
      </w:r>
      <w:r w:rsidRPr="00E752BE">
        <w:rPr>
          <w:lang w:val="en-US"/>
        </w:rPr>
        <w:t>PDF</w:t>
      </w:r>
      <w:r w:rsidRPr="00E752BE">
        <w:t>). Документация передаётся по Акту сдачи-приемки выполненных работ с сопроводительными документами (накладной, письмом) в порядке, предусмотренном в п. 3.1.</w:t>
      </w:r>
    </w:p>
    <w:p w:rsidR="00E752BE" w:rsidRP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E752BE">
        <w:lastRenderedPageBreak/>
        <w:t>Заказчик в течение 15 рабочих дней со дня получения разработанной документации и Акта сдачи-приемки обязан направить Подрядчику подписанный Акт сдачи-приемки или мотивированный отказ от приемки работ. Срок на рассмотрение Заказчиком документации входит в предусмотренный в п.1.3 срок выполнения работ по договору.</w:t>
      </w:r>
    </w:p>
    <w:p w:rsidR="00E752BE" w:rsidRP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E752BE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E752BE" w:rsidRP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E752BE">
        <w:t>В случае не обеспечения Заказчиком приемки разработанной документации и отсутствия мотивированного отказа от приемки в течение 15 рабочих дней после получения Документации и Акта сдачи-приемки, работа считается принятой, и Подрядчик вправе составить односторонний акт.</w:t>
      </w:r>
    </w:p>
    <w:p w:rsidR="00E752BE" w:rsidRDefault="00E752BE" w:rsidP="00E752B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567" w:hanging="567"/>
        <w:jc w:val="both"/>
      </w:pPr>
      <w:r w:rsidRPr="00E752BE"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E752BE" w:rsidRPr="00E752BE" w:rsidRDefault="00E752BE" w:rsidP="00E752BE">
      <w:pPr>
        <w:suppressAutoHyphens/>
        <w:ind w:left="567"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567" w:hanging="567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E752BE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E752BE" w:rsidRPr="00E752BE" w:rsidRDefault="00E752BE" w:rsidP="00E752BE"/>
    <w:p w:rsidR="00E752BE" w:rsidRPr="00E752BE" w:rsidRDefault="00E752BE" w:rsidP="00E752BE">
      <w:pPr>
        <w:numPr>
          <w:ilvl w:val="1"/>
          <w:numId w:val="42"/>
        </w:numPr>
        <w:suppressAutoHyphens/>
        <w:ind w:left="567" w:hanging="567"/>
        <w:jc w:val="both"/>
      </w:pPr>
      <w:r w:rsidRPr="00E752BE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ind w:left="567" w:hanging="567"/>
        <w:jc w:val="both"/>
      </w:pPr>
      <w:r w:rsidRPr="00E752BE">
        <w:t>Заказчик обязан:</w:t>
      </w:r>
    </w:p>
    <w:p w:rsidR="00E752BE" w:rsidRPr="00E752BE" w:rsidRDefault="00E752BE" w:rsidP="00E752BE">
      <w:pPr>
        <w:pStyle w:val="2d"/>
        <w:numPr>
          <w:ilvl w:val="2"/>
          <w:numId w:val="42"/>
        </w:numPr>
        <w:suppressAutoHyphens/>
        <w:ind w:left="567" w:hanging="567"/>
        <w:contextualSpacing w:val="0"/>
        <w:jc w:val="both"/>
      </w:pPr>
      <w:r w:rsidRPr="00E752BE">
        <w:t>Предоставить по запросу Подрядчика и в распоряжение Подрядчика во взаимосогласованные сроки и в согласованных объемах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E752BE" w:rsidRPr="00E752BE" w:rsidRDefault="00E752BE" w:rsidP="00E752B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E752BE"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E752BE" w:rsidRPr="00E752BE" w:rsidRDefault="00E752BE" w:rsidP="00E752B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E752BE">
        <w:t xml:space="preserve">Выдать представителям Подрядчика пропуска в соответствии с «Положением о пропускном и </w:t>
      </w:r>
      <w:proofErr w:type="spellStart"/>
      <w:r w:rsidRPr="00E752BE">
        <w:t>внутриобъектовом</w:t>
      </w:r>
      <w:proofErr w:type="spellEnd"/>
      <w:r w:rsidRPr="00E752BE">
        <w:t xml:space="preserve"> режимах на территории ОАО «</w:t>
      </w:r>
      <w:proofErr w:type="spellStart"/>
      <w:r w:rsidRPr="00E752BE">
        <w:t>Славнефть</w:t>
      </w:r>
      <w:proofErr w:type="spellEnd"/>
      <w:r w:rsidRPr="00E752BE">
        <w:t>-ЯНОС».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jc w:val="both"/>
      </w:pPr>
      <w:r w:rsidRPr="00E752BE">
        <w:t>Заказчик имеет право: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left="840" w:hanging="840"/>
        <w:jc w:val="both"/>
      </w:pPr>
      <w:r w:rsidRPr="00E752BE">
        <w:t xml:space="preserve">С целью корректировки объема выполняемых работ вносить изменения в Задание на проектирование к Договору, направив письменное указание Подрядчику. 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40"/>
        <w:jc w:val="both"/>
      </w:pPr>
      <w:r w:rsidRPr="00E752BE">
        <w:t>Проверять ход и качество работ, выполняемых Подрядчиком, не вмешиваясь в его хозяйственную деятельность.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40"/>
        <w:jc w:val="both"/>
      </w:pPr>
      <w:r w:rsidRPr="00E752BE">
        <w:t xml:space="preserve">Потребовать от Подрядчика приостановить выполнение работ, в </w:t>
      </w:r>
      <w:proofErr w:type="spellStart"/>
      <w:r w:rsidRPr="00E752BE">
        <w:t>т.ч</w:t>
      </w:r>
      <w:proofErr w:type="spellEnd"/>
      <w:r w:rsidRPr="00E752BE">
        <w:t>. в случае выявления нарушений условий Договора.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jc w:val="both"/>
      </w:pPr>
      <w:r w:rsidRPr="00E752BE">
        <w:t xml:space="preserve"> Подрядчик обязан: </w:t>
      </w:r>
    </w:p>
    <w:p w:rsidR="0072145B" w:rsidRDefault="0072145B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В случае необходимости, обязан выполнить самостоятельно сбор дополнительных исходных данных для проектирования непосредственно в подразделении ОАО «</w:t>
      </w:r>
      <w:proofErr w:type="spellStart"/>
      <w:r>
        <w:t>Славнефть</w:t>
      </w:r>
      <w:proofErr w:type="spellEnd"/>
      <w:r>
        <w:t>-ЯНОС», к которому относится объект проектирования. Собранная информация и документация должна быть завизирована ответственным представителем Заказчика.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 xml:space="preserve">Дважды в месяц (первого и пятнадцатого числа каждого месяца) с сопроводительным письмом </w:t>
      </w:r>
      <w:proofErr w:type="gramStart"/>
      <w:r w:rsidRPr="00E752BE">
        <w:t>предоставлять Заказчику отчет</w:t>
      </w:r>
      <w:proofErr w:type="gramEnd"/>
      <w:r w:rsidRPr="00E752BE">
        <w:t xml:space="preserve"> о ходе выполнения проектных работ по форме, предусмотренной Приложением № </w:t>
      </w:r>
      <w:r>
        <w:t>3</w:t>
      </w:r>
      <w:r w:rsidRPr="00E752BE">
        <w:t xml:space="preserve"> к договору. Отчет представляется на бумажном носителе и в электронном виде в формате </w:t>
      </w:r>
      <w:proofErr w:type="spellStart"/>
      <w:r w:rsidRPr="00E752BE">
        <w:t>Excel</w:t>
      </w:r>
      <w:proofErr w:type="spellEnd"/>
      <w:r w:rsidRPr="00E752BE">
        <w:t>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lastRenderedPageBreak/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</w:t>
      </w:r>
      <w:proofErr w:type="gramStart"/>
      <w:r w:rsidRPr="00E752BE">
        <w:t xml:space="preserve">разрешения) </w:t>
      </w:r>
      <w:proofErr w:type="gramEnd"/>
      <w:r w:rsidRPr="00E752BE">
        <w:t>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Обеспечить сдачу Заказчику пропусков, выданных работникам Подрядчика и привлеченных Подрядчиком субподрядчиков, не позднее дня, следующего за днем окончания срока действия соответствующего пропуска, или за днем увольнения работника - в зависимости от того, что наступит раньше.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 xml:space="preserve">Соблюдать требования следующих локальных нормативных актов Заказчика:              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E752BE">
        <w:t>Инструкции № 1 по общим правилам охраны труда, промышленной и пожарной безопасности на ОАО «</w:t>
      </w:r>
      <w:proofErr w:type="spellStart"/>
      <w:r w:rsidRPr="00E752BE">
        <w:t>Славнефть</w:t>
      </w:r>
      <w:proofErr w:type="spellEnd"/>
      <w:r w:rsidRPr="00E752BE">
        <w:t>-ЯНОС»;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>Инструкция № 18 по охране труда по работе на высоте;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>Инструкции № 717 по соблюдению Правил охраны труда, промышленной безопасности, пожарной и газовой безопасности на территории ОАО «</w:t>
      </w:r>
      <w:proofErr w:type="spellStart"/>
      <w:r w:rsidRPr="00E752BE">
        <w:t>Славнефть</w:t>
      </w:r>
      <w:proofErr w:type="spellEnd"/>
      <w:r w:rsidRPr="00E752BE">
        <w:t>-ЯНОС» работниками сторонних организаций и предприятий;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>Инструкции № 135 по организации безопасного движения транспортных средств и пешеходов на территории предприятия ОАО «</w:t>
      </w:r>
      <w:proofErr w:type="spellStart"/>
      <w:r w:rsidRPr="00E752BE">
        <w:t>Славнефть</w:t>
      </w:r>
      <w:proofErr w:type="spellEnd"/>
      <w:r w:rsidRPr="00E752BE">
        <w:t>-ЯНОС»;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>Правил экологической безопасности ОАО «</w:t>
      </w:r>
      <w:proofErr w:type="spellStart"/>
      <w:r w:rsidRPr="00E752BE">
        <w:t>Славнефть</w:t>
      </w:r>
      <w:proofErr w:type="spellEnd"/>
      <w:r w:rsidRPr="00E752BE">
        <w:t>-ЯНОС»;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>Правил благоустройства и содержания территории ОАО «</w:t>
      </w:r>
      <w:proofErr w:type="spellStart"/>
      <w:r w:rsidRPr="00E752BE">
        <w:t>Славнефть</w:t>
      </w:r>
      <w:proofErr w:type="spellEnd"/>
      <w:r w:rsidRPr="00E752BE">
        <w:t>-ЯНОС»</w:t>
      </w:r>
    </w:p>
    <w:p w:rsidR="00E752BE" w:rsidRPr="00E752BE" w:rsidRDefault="00E752BE" w:rsidP="00E752B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E752BE">
        <w:t xml:space="preserve">Положения о </w:t>
      </w:r>
      <w:proofErr w:type="gramStart"/>
      <w:r w:rsidRPr="00E752BE">
        <w:t>пропускном</w:t>
      </w:r>
      <w:proofErr w:type="gramEnd"/>
      <w:r w:rsidRPr="00E752BE">
        <w:t xml:space="preserve"> и </w:t>
      </w:r>
      <w:proofErr w:type="spellStart"/>
      <w:r w:rsidRPr="00E752BE">
        <w:t>внутриобъектовом</w:t>
      </w:r>
      <w:proofErr w:type="spellEnd"/>
      <w:r w:rsidRPr="00E752BE">
        <w:t xml:space="preserve"> режимах на территории ОАО «</w:t>
      </w:r>
      <w:proofErr w:type="spellStart"/>
      <w:r w:rsidRPr="00E752BE">
        <w:t>Славнефть</w:t>
      </w:r>
      <w:proofErr w:type="spellEnd"/>
      <w:r w:rsidRPr="00E752BE">
        <w:t>-ЯНОС».</w:t>
      </w:r>
    </w:p>
    <w:p w:rsidR="00E752BE" w:rsidRPr="00E752BE" w:rsidRDefault="00E752BE" w:rsidP="00E752BE">
      <w:pPr>
        <w:tabs>
          <w:tab w:val="left" w:pos="840"/>
        </w:tabs>
        <w:suppressAutoHyphens/>
        <w:ind w:left="840" w:hanging="862"/>
        <w:jc w:val="both"/>
      </w:pPr>
      <w:r w:rsidRPr="00E752BE">
        <w:t>Названные локальные акты Подрядчик на момент подписания настоящего Договора получил и с ними ознакомлен.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привлеченных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E752BE"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 w:rsidRPr="00E752BE">
        <w:rPr>
          <w:color w:val="000000"/>
        </w:rPr>
        <w:t xml:space="preserve">В случае необходимости привлечения Подрядчиком субподрядчика для выполнения работ по 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</w:t>
      </w:r>
      <w:r w:rsidRPr="00E752BE">
        <w:rPr>
          <w:color w:val="000000"/>
        </w:rPr>
        <w:lastRenderedPageBreak/>
        <w:t xml:space="preserve">выписку из ЕГРЮЛ; свидетельство </w:t>
      </w:r>
      <w:r w:rsidRPr="00E752BE">
        <w:rPr>
          <w:spacing w:val="-1"/>
        </w:rPr>
        <w:t>о допуске к определенному виду или видам работ которые оказывают влияние на безопасность объектов капитального строительства</w:t>
      </w:r>
      <w:r w:rsidRPr="00E752BE">
        <w:rPr>
          <w:bCs/>
          <w:color w:val="000000"/>
        </w:rPr>
        <w:t>.</w:t>
      </w:r>
      <w:r w:rsidRPr="00E752BE"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E752BE">
        <w:t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Подрядчик обязан предоставить копии Договоров, заключенных им с субподрядчиками, в случае наличия у Заказчика замечаний, обеспечить внесение в Договор соответствующих изменений.</w:t>
      </w:r>
      <w:r w:rsidRPr="00E752BE">
        <w:rPr>
          <w:color w:val="0000FF"/>
        </w:rPr>
        <w:t xml:space="preserve"> 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 xml:space="preserve">Подрядчик самостоятельно несет ответственность за допущенные им либо привлеченными им субподрядчиками 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При наличии вины Подрядчика за аварии, инциденты и несчастные случаи, произошедшие на территории Заказчика,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Заказчик не несет ответственности за причинение вреда имуществу или здоровью, травмы, увечья или смерть любого работника Подрядчика или субподрядчика, привлеченного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left="0" w:firstLine="0"/>
        <w:jc w:val="both"/>
      </w:pPr>
      <w:r w:rsidRPr="00E752BE"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причиненных таким расторжением.  </w:t>
      </w:r>
    </w:p>
    <w:p w:rsidR="00E752BE" w:rsidRPr="00E752BE" w:rsidRDefault="00E752BE" w:rsidP="00E752BE">
      <w:pPr>
        <w:tabs>
          <w:tab w:val="num" w:pos="3327"/>
        </w:tabs>
        <w:suppressAutoHyphens/>
        <w:jc w:val="both"/>
      </w:pPr>
      <w:r w:rsidRPr="00E752BE">
        <w:t xml:space="preserve">    </w:t>
      </w: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E752BE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E752BE" w:rsidRPr="00E752BE" w:rsidRDefault="00E752BE" w:rsidP="00E752BE"/>
    <w:p w:rsidR="00E752BE" w:rsidRPr="00E752BE" w:rsidRDefault="00E752BE" w:rsidP="00E752BE">
      <w:pPr>
        <w:suppressAutoHyphens/>
        <w:jc w:val="both"/>
      </w:pPr>
      <w:r w:rsidRPr="00E752BE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E752BE" w:rsidRPr="00E752BE" w:rsidRDefault="00E752BE" w:rsidP="00E752BE">
      <w:pPr>
        <w:suppressAutoHyphens/>
        <w:jc w:val="both"/>
      </w:pPr>
    </w:p>
    <w:p w:rsidR="00E752BE" w:rsidRPr="00E752BE" w:rsidRDefault="00E752BE" w:rsidP="00E752BE">
      <w:pPr>
        <w:numPr>
          <w:ilvl w:val="1"/>
          <w:numId w:val="42"/>
        </w:numPr>
        <w:suppressAutoHyphens/>
        <w:ind w:left="480" w:hanging="480"/>
        <w:jc w:val="both"/>
      </w:pPr>
      <w:r w:rsidRPr="00E752BE">
        <w:t>Гарантии</w:t>
      </w:r>
    </w:p>
    <w:p w:rsidR="00E752BE" w:rsidRPr="00E752BE" w:rsidRDefault="00E752BE" w:rsidP="00E752B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E752BE">
        <w:t>Подрядчик гарантирует, что  Документация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E752BE" w:rsidRPr="00E752BE" w:rsidRDefault="00E752BE" w:rsidP="00E752BE">
      <w:pPr>
        <w:numPr>
          <w:ilvl w:val="1"/>
          <w:numId w:val="42"/>
        </w:numPr>
        <w:suppressAutoHyphens/>
        <w:jc w:val="both"/>
      </w:pPr>
      <w:r w:rsidRPr="00E752BE">
        <w:t>Ответственность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 xml:space="preserve">Подрядчик несет ответственность за ненадлежащую </w:t>
      </w:r>
      <w:r w:rsidRPr="00E752BE">
        <w:rPr>
          <w:color w:val="000000"/>
        </w:rPr>
        <w:t xml:space="preserve">разработку Документации, включая недостатки, </w:t>
      </w:r>
      <w:r w:rsidRPr="00E752BE">
        <w:t>обнаруженные в ходе проектирования,</w:t>
      </w:r>
      <w:r w:rsidRPr="00E752BE">
        <w:rPr>
          <w:color w:val="0000FF"/>
        </w:rPr>
        <w:t xml:space="preserve"> </w:t>
      </w:r>
      <w:r w:rsidRPr="00E752BE">
        <w:t xml:space="preserve">строительства, а также в </w:t>
      </w:r>
      <w:r w:rsidRPr="00E752BE">
        <w:lastRenderedPageBreak/>
        <w:t>процессе эксплуатации  Объекта, созданного на основании Документации.</w:t>
      </w:r>
      <w:r w:rsidRPr="00E752BE">
        <w:rPr>
          <w:color w:val="0000FF"/>
        </w:rPr>
        <w:t xml:space="preserve"> </w:t>
      </w:r>
      <w:r w:rsidRPr="00E752BE">
        <w:rPr>
          <w:color w:val="000000"/>
        </w:rPr>
        <w:t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</w:t>
      </w:r>
      <w:r w:rsidRPr="00E752BE">
        <w:t xml:space="preserve"> В случае </w:t>
      </w:r>
      <w:proofErr w:type="spellStart"/>
      <w:r w:rsidRPr="00E752BE">
        <w:t>неустранения</w:t>
      </w:r>
      <w:proofErr w:type="spellEnd"/>
      <w:r w:rsidRPr="00E752BE">
        <w:t xml:space="preserve">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</w:t>
      </w:r>
      <w:r w:rsidRPr="00E752BE">
        <w:rPr>
          <w:color w:val="000000"/>
        </w:rPr>
        <w:t>к качеству разработанной Документации</w:t>
      </w:r>
      <w:r w:rsidRPr="00E752BE">
        <w:t xml:space="preserve"> принимаются Подрядчиком в течение срока проектирования, строительства и эксплуатации Объекта.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E752BE"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 w:rsidRPr="00E752BE">
        <w:rPr>
          <w:color w:val="000000"/>
        </w:rPr>
        <w:t>по договору</w:t>
      </w:r>
      <w:r w:rsidRPr="00E752BE">
        <w:t xml:space="preserve"> за каждый день просрочки, но не более 10% </w:t>
      </w:r>
      <w:r w:rsidRPr="00E752BE">
        <w:rPr>
          <w:color w:val="000000"/>
        </w:rPr>
        <w:t>от стоимости работ. Несвоевременным выполнением работ считается нарушение сроков выполнения работ, предусмотренных п.1.3 договора, приложениями и дополнениями (дополнительными соглашениями) к настоящему Договору.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E752BE">
        <w:t>В случае если Подрядчик в нарушение требований п.5.4.</w:t>
      </w:r>
      <w:r w:rsidR="00D60A5C">
        <w:t>5</w:t>
      </w:r>
      <w:r w:rsidRPr="00E752BE">
        <w:t xml:space="preserve">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понесенные либо предъявленные в этой связи расходы, а также уплатить</w:t>
      </w:r>
      <w:proofErr w:type="gramEnd"/>
      <w:r w:rsidRPr="00E752BE">
        <w:t xml:space="preserve"> Заказчику штраф в сумме 100 000 руб.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left="818" w:hanging="862"/>
        <w:jc w:val="both"/>
      </w:pPr>
      <w:proofErr w:type="gramStart"/>
      <w:r w:rsidRPr="00E752BE">
        <w:t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размере 0,1% от стоимости таких работ в день, но не менее 50 000 руб. в день, за каждый полный или неполный день простоя или останова объекта, или аварии, или</w:t>
      </w:r>
      <w:proofErr w:type="gramEnd"/>
      <w:r w:rsidRPr="00E752BE">
        <w:t xml:space="preserve"> инцидента, или производственной неполадки, а всего (независимо от количества таких дней) не менее 100 000 руб.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left="818" w:hanging="862"/>
        <w:jc w:val="both"/>
      </w:pPr>
      <w:r w:rsidRPr="00E752BE">
        <w:t xml:space="preserve">В случае </w:t>
      </w:r>
      <w:proofErr w:type="spellStart"/>
      <w:r w:rsidRPr="00E752BE">
        <w:t>непредоставления</w:t>
      </w:r>
      <w:proofErr w:type="spellEnd"/>
      <w:r w:rsidRPr="00E752BE">
        <w:t xml:space="preserve"> в установленный срок Подрядчиком отчета согласно п.5.4.</w:t>
      </w:r>
      <w:r w:rsidR="00D60A5C">
        <w:t>4</w:t>
      </w:r>
      <w:r w:rsidRPr="00E752BE">
        <w:t xml:space="preserve">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left="818" w:hanging="862"/>
        <w:jc w:val="both"/>
      </w:pPr>
      <w:r w:rsidRPr="00E752BE">
        <w:t xml:space="preserve">В случае отказа Подрядчика от выполнения отдельного вида работ, предусмотренного Договором (в </w:t>
      </w:r>
      <w:proofErr w:type="spellStart"/>
      <w:r w:rsidRPr="00E752BE">
        <w:t>т.ч</w:t>
      </w:r>
      <w:proofErr w:type="spellEnd"/>
      <w:r w:rsidRPr="00E752BE">
        <w:t xml:space="preserve">. </w:t>
      </w:r>
      <w:r w:rsidRPr="00E752BE">
        <w:rPr>
          <w:color w:val="000000"/>
        </w:rPr>
        <w:t>приложениями, дополнениями, дополнительными соглашениями к Договору),</w:t>
      </w:r>
      <w:r w:rsidRPr="00E752BE">
        <w:t xml:space="preserve"> Подрядчик обязуется уплатить Заказчику штраф в размере стоимости таких работ.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E752BE">
        <w:lastRenderedPageBreak/>
        <w:t>Заказчик вправе в одностороннем порядке отказаться от исполнения настоящего Договора, что в соответствии  со ст.450 ГК РФ повлечет его расторжение, в случае, если по причинам, не связанным с Заказчиком, Подрядчик не передает Заказчику результаты работ по настоящему Договору или по соответствующему этапу Календарного плана в течение более чем 60 дней после истечения срока, указанного в п.1.3.</w:t>
      </w:r>
      <w:proofErr w:type="gramEnd"/>
      <w:r w:rsidRPr="00E752BE">
        <w:t xml:space="preserve"> При расторжении настоящего Договора по данному основанию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В случае несвоевременной (п.5.4.</w:t>
      </w:r>
      <w:r w:rsidR="00D60A5C">
        <w:t>6</w:t>
      </w:r>
      <w:r w:rsidRPr="00E752BE">
        <w:t>) сдачи работником Подрядчика либо субподрядчика пропусков Подрядчик уплачивает Заказчику штраф в размере  1 500   рублей за каждый несданный пропуск.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В случае нарушения Подрядчиком или субподрядчиком требований пунктов 5.4.</w:t>
      </w:r>
      <w:r w:rsidR="00D60A5C">
        <w:t>8</w:t>
      </w:r>
      <w:r w:rsidRPr="00E752BE">
        <w:t>-5.4.1</w:t>
      </w:r>
      <w:r w:rsidR="00D60A5C">
        <w:t>2</w:t>
      </w:r>
      <w:r w:rsidRPr="00E752BE">
        <w:t xml:space="preserve"> (кроме нарушений, описанных в п.6.2.14) Подрядчик обязуется уплатить Заказчику штраф в размере 10 000 рублей за каждое допущенное нарушение.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hanging="862"/>
        <w:jc w:val="both"/>
      </w:pPr>
      <w:r w:rsidRPr="00E752BE">
        <w:t>В случае нарушения Подрядчиком требований пункта 5.4.1</w:t>
      </w:r>
      <w:r w:rsidR="00D60A5C">
        <w:t>3</w:t>
      </w:r>
      <w:r w:rsidRPr="00E752BE">
        <w:t xml:space="preserve">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E752BE" w:rsidRPr="00E752BE" w:rsidRDefault="00E752BE" w:rsidP="00E752BE">
      <w:pPr>
        <w:numPr>
          <w:ilvl w:val="2"/>
          <w:numId w:val="42"/>
        </w:numPr>
        <w:suppressAutoHyphens/>
        <w:ind w:left="0" w:firstLine="0"/>
        <w:jc w:val="both"/>
      </w:pPr>
      <w:proofErr w:type="gramStart"/>
      <w:r w:rsidRPr="00E752BE">
        <w:t xml:space="preserve">В случае нарушения работником Подрядчика либо субподрядчика Положения о пропускном и </w:t>
      </w:r>
      <w:proofErr w:type="spellStart"/>
      <w:r w:rsidRPr="00E752BE">
        <w:t>внутриобъектовом</w:t>
      </w:r>
      <w:proofErr w:type="spellEnd"/>
      <w:r w:rsidRPr="00E752BE">
        <w:t xml:space="preserve"> режимах на территории открытого акционерного общества «</w:t>
      </w:r>
      <w:proofErr w:type="spellStart"/>
      <w:r w:rsidRPr="00E752BE">
        <w:t>Славнефть</w:t>
      </w:r>
      <w:proofErr w:type="spellEnd"/>
      <w:r w:rsidRPr="00E752BE">
        <w:t>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Подрядчик выплачивает Заказчику штраф в размере 50 000 рублей за каждый такой установленный факт.</w:t>
      </w:r>
      <w:proofErr w:type="gramEnd"/>
      <w:r w:rsidRPr="00E752BE">
        <w:t xml:space="preserve"> В случае совершения нарушения группой лиц сумма штрафа составляет 100 000  рублей.</w:t>
      </w:r>
    </w:p>
    <w:p w:rsidR="00E752BE" w:rsidRDefault="00E752BE" w:rsidP="00E752BE">
      <w:pPr>
        <w:numPr>
          <w:ilvl w:val="2"/>
          <w:numId w:val="42"/>
        </w:numPr>
        <w:suppressAutoHyphens/>
        <w:ind w:left="0" w:firstLine="0"/>
        <w:jc w:val="both"/>
      </w:pPr>
      <w:r w:rsidRPr="00E752BE"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E752BE" w:rsidRPr="00E752BE" w:rsidRDefault="00E752BE" w:rsidP="00E752BE">
      <w:pPr>
        <w:suppressAutoHyphens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E752BE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E752BE" w:rsidRPr="00E752BE" w:rsidRDefault="00E752BE" w:rsidP="00E752BE"/>
    <w:p w:rsidR="00E752BE" w:rsidRPr="00E752BE" w:rsidRDefault="00E752BE" w:rsidP="00E752BE">
      <w:pPr>
        <w:numPr>
          <w:ilvl w:val="1"/>
          <w:numId w:val="42"/>
        </w:numPr>
        <w:suppressAutoHyphens/>
        <w:ind w:left="0" w:firstLine="0"/>
        <w:jc w:val="both"/>
      </w:pPr>
      <w:r w:rsidRPr="00E752BE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E752BE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E752BE" w:rsidRPr="00E752BE" w:rsidRDefault="00E752BE" w:rsidP="00E752BE"/>
    <w:p w:rsidR="00E752BE" w:rsidRDefault="00E752BE" w:rsidP="00E752BE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ind w:left="0" w:firstLine="0"/>
        <w:jc w:val="both"/>
      </w:pPr>
      <w:r w:rsidRPr="00E752BE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E752BE" w:rsidRPr="00E752BE" w:rsidRDefault="00E752BE" w:rsidP="00E752BE">
      <w:pPr>
        <w:pStyle w:val="ac"/>
        <w:tabs>
          <w:tab w:val="clear" w:pos="4677"/>
          <w:tab w:val="clear" w:pos="9355"/>
        </w:tabs>
        <w:suppressAutoHyphens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E752BE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E752BE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E752BE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E752BE" w:rsidRPr="00E752BE" w:rsidRDefault="00E752BE" w:rsidP="00E752BE"/>
    <w:p w:rsidR="00E752BE" w:rsidRDefault="00E752BE" w:rsidP="00E752BE">
      <w:pPr>
        <w:numPr>
          <w:ilvl w:val="1"/>
          <w:numId w:val="42"/>
        </w:numPr>
        <w:suppressAutoHyphens/>
        <w:ind w:left="0" w:firstLine="0"/>
        <w:jc w:val="both"/>
      </w:pPr>
      <w:r w:rsidRPr="00E752BE">
        <w:t xml:space="preserve"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</w:t>
      </w:r>
      <w:r w:rsidRPr="00E752BE">
        <w:lastRenderedPageBreak/>
        <w:t>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D60A5C" w:rsidRPr="00E752BE" w:rsidRDefault="00D60A5C" w:rsidP="00D60A5C">
      <w:pPr>
        <w:suppressAutoHyphens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0"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E752B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E752BE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E752BE" w:rsidRPr="00E752BE" w:rsidRDefault="00E752BE" w:rsidP="00E752BE"/>
    <w:p w:rsidR="00E752BE" w:rsidRPr="00E752BE" w:rsidRDefault="00E752BE" w:rsidP="00E752BE">
      <w:pPr>
        <w:suppressAutoHyphens/>
        <w:jc w:val="both"/>
      </w:pPr>
      <w:r w:rsidRPr="00E752BE">
        <w:t xml:space="preserve">10.1. </w:t>
      </w:r>
      <w:proofErr w:type="gramStart"/>
      <w:r w:rsidRPr="00E752BE">
        <w:t>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E752BE" w:rsidRPr="00E752BE" w:rsidRDefault="00E752BE" w:rsidP="00E752BE">
      <w:pPr>
        <w:suppressAutoHyphens/>
        <w:ind w:left="426" w:right="125" w:hanging="568"/>
        <w:jc w:val="both"/>
      </w:pPr>
      <w:r w:rsidRPr="00E752BE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E752BE" w:rsidRPr="00E752BE" w:rsidRDefault="00E752BE" w:rsidP="00E752BE">
      <w:pPr>
        <w:suppressAutoHyphens/>
        <w:ind w:left="426" w:right="125" w:hanging="568"/>
        <w:jc w:val="both"/>
      </w:pPr>
      <w:r w:rsidRPr="00E752BE">
        <w:t xml:space="preserve"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E752BE">
        <w:t>с даты получения</w:t>
      </w:r>
      <w:proofErr w:type="gramEnd"/>
      <w:r w:rsidRPr="00E752BE">
        <w:t xml:space="preserve"> письменного уведомления.</w:t>
      </w:r>
    </w:p>
    <w:p w:rsidR="00E752BE" w:rsidRPr="00E752BE" w:rsidRDefault="00E752BE" w:rsidP="00E752BE">
      <w:pPr>
        <w:tabs>
          <w:tab w:val="num" w:pos="709"/>
        </w:tabs>
        <w:suppressAutoHyphens/>
        <w:ind w:left="426" w:right="125" w:hanging="568"/>
        <w:jc w:val="both"/>
      </w:pPr>
      <w:r w:rsidRPr="00E752BE">
        <w:t xml:space="preserve">         </w:t>
      </w:r>
      <w:proofErr w:type="gramStart"/>
      <w:r w:rsidRPr="00E752BE"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  <w:proofErr w:type="gramEnd"/>
    </w:p>
    <w:p w:rsidR="00E752BE" w:rsidRDefault="00E752BE" w:rsidP="00E752BE">
      <w:pPr>
        <w:tabs>
          <w:tab w:val="num" w:pos="709"/>
        </w:tabs>
        <w:suppressAutoHyphens/>
        <w:ind w:left="426" w:hanging="568"/>
        <w:jc w:val="both"/>
      </w:pPr>
      <w:r w:rsidRPr="00E752BE">
        <w:t>10.4</w:t>
      </w:r>
      <w:bookmarkEnd w:id="10"/>
      <w:r w:rsidRPr="00E752BE">
        <w:t xml:space="preserve">. 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E752BE">
        <w:t>был</w:t>
      </w:r>
      <w:proofErr w:type="gramEnd"/>
      <w:r w:rsidRPr="00E752BE">
        <w:t xml:space="preserve">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E752BE" w:rsidRPr="00E752BE" w:rsidRDefault="00E752BE" w:rsidP="00E752BE">
      <w:pPr>
        <w:tabs>
          <w:tab w:val="num" w:pos="709"/>
        </w:tabs>
        <w:suppressAutoHyphens/>
        <w:ind w:left="426" w:hanging="568"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426" w:hanging="568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E752BE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E752BE" w:rsidRPr="00E752BE" w:rsidRDefault="00E752BE" w:rsidP="00E752BE"/>
    <w:p w:rsidR="00E752BE" w:rsidRPr="00E752BE" w:rsidRDefault="00E752BE" w:rsidP="00E752BE">
      <w:pPr>
        <w:numPr>
          <w:ilvl w:val="1"/>
          <w:numId w:val="42"/>
        </w:numPr>
        <w:tabs>
          <w:tab w:val="clear" w:pos="456"/>
        </w:tabs>
        <w:suppressAutoHyphens/>
        <w:ind w:left="426" w:hanging="568"/>
        <w:jc w:val="both"/>
      </w:pPr>
      <w:r w:rsidRPr="00E752BE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E752BE" w:rsidRDefault="00E752BE" w:rsidP="00E752BE">
      <w:pPr>
        <w:numPr>
          <w:ilvl w:val="1"/>
          <w:numId w:val="42"/>
        </w:numPr>
        <w:tabs>
          <w:tab w:val="clear" w:pos="456"/>
        </w:tabs>
        <w:suppressAutoHyphens/>
        <w:ind w:left="426" w:hanging="568"/>
        <w:jc w:val="both"/>
      </w:pPr>
      <w:r w:rsidRPr="00E752BE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E752BE" w:rsidRPr="00E752BE" w:rsidRDefault="00E752BE" w:rsidP="00E752BE">
      <w:pPr>
        <w:suppressAutoHyphens/>
        <w:ind w:left="426"/>
        <w:jc w:val="both"/>
      </w:pPr>
    </w:p>
    <w:p w:rsidR="00E752BE" w:rsidRDefault="00E752BE" w:rsidP="00E752BE">
      <w:pPr>
        <w:pStyle w:val="1"/>
        <w:numPr>
          <w:ilvl w:val="0"/>
          <w:numId w:val="42"/>
        </w:numPr>
        <w:suppressAutoHyphens/>
        <w:spacing w:before="0" w:after="0"/>
        <w:ind w:left="426" w:hanging="568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E752BE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E752BE" w:rsidRPr="00E752BE" w:rsidRDefault="00E752BE" w:rsidP="00E752BE"/>
    <w:p w:rsidR="00E752BE" w:rsidRPr="00E752BE" w:rsidRDefault="00E752BE" w:rsidP="00E752BE">
      <w:pPr>
        <w:suppressAutoHyphens/>
        <w:ind w:left="426" w:hanging="568"/>
      </w:pPr>
      <w:r w:rsidRPr="00E752BE">
        <w:t>К настоящему договору прилагаются и составляют неотъемлемую его часть:</w:t>
      </w:r>
    </w:p>
    <w:p w:rsidR="00E752BE" w:rsidRPr="00E752BE" w:rsidRDefault="00E752BE" w:rsidP="00E752BE">
      <w:pPr>
        <w:numPr>
          <w:ilvl w:val="1"/>
          <w:numId w:val="45"/>
        </w:numPr>
        <w:tabs>
          <w:tab w:val="num" w:pos="240"/>
        </w:tabs>
        <w:suppressAutoHyphens/>
        <w:ind w:left="426" w:hanging="568"/>
        <w:jc w:val="both"/>
      </w:pPr>
      <w:r w:rsidRPr="00E752BE">
        <w:t xml:space="preserve">Задание на проектирование. </w:t>
      </w:r>
    </w:p>
    <w:p w:rsidR="00E752BE" w:rsidRPr="00E752BE" w:rsidRDefault="00E752BE" w:rsidP="00DC0BC8">
      <w:pPr>
        <w:numPr>
          <w:ilvl w:val="1"/>
          <w:numId w:val="45"/>
        </w:numPr>
        <w:tabs>
          <w:tab w:val="clear" w:pos="840"/>
          <w:tab w:val="num" w:pos="284"/>
        </w:tabs>
        <w:suppressAutoHyphens/>
        <w:ind w:left="426" w:hanging="568"/>
        <w:jc w:val="both"/>
      </w:pPr>
      <w:r w:rsidRPr="00E752BE">
        <w:t>Смета.</w:t>
      </w:r>
    </w:p>
    <w:p w:rsidR="00E752BE" w:rsidRPr="00E752BE" w:rsidRDefault="00E752BE" w:rsidP="00DC0BC8">
      <w:pPr>
        <w:numPr>
          <w:ilvl w:val="1"/>
          <w:numId w:val="45"/>
        </w:numPr>
        <w:tabs>
          <w:tab w:val="clear" w:pos="840"/>
          <w:tab w:val="num" w:pos="284"/>
        </w:tabs>
        <w:suppressAutoHyphens/>
        <w:ind w:left="426" w:hanging="568"/>
        <w:jc w:val="both"/>
      </w:pPr>
      <w:r w:rsidRPr="00E752BE">
        <w:t>Форма отчета о ходе выполнения проектных работ.</w:t>
      </w:r>
    </w:p>
    <w:p w:rsidR="00E752BE" w:rsidRPr="00E752BE" w:rsidRDefault="00E752BE" w:rsidP="00E752BE">
      <w:pPr>
        <w:suppressAutoHyphens/>
        <w:ind w:left="426" w:hanging="568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E752BE" w:rsidRPr="00E752BE" w:rsidTr="0041147A">
        <w:trPr>
          <w:trHeight w:val="4508"/>
        </w:trPr>
        <w:tc>
          <w:tcPr>
            <w:tcW w:w="5160" w:type="dxa"/>
          </w:tcPr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lastRenderedPageBreak/>
              <w:t>Подрядчик: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E752BE" w:rsidRPr="00E752BE" w:rsidRDefault="00E752BE" w:rsidP="0041147A">
            <w:pPr>
              <w:suppressAutoHyphens/>
            </w:pPr>
          </w:p>
          <w:p w:rsidR="00E752BE" w:rsidRPr="00E752BE" w:rsidRDefault="00E752BE" w:rsidP="0041147A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E752BE" w:rsidRPr="00E752BE" w:rsidRDefault="00E752BE" w:rsidP="0041147A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t>Заказчик: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E752BE" w:rsidRPr="00E752BE" w:rsidRDefault="00E752BE" w:rsidP="0041147A">
            <w:pPr>
              <w:suppressAutoHyphens/>
              <w:ind w:left="-45"/>
              <w:rPr>
                <w:b/>
              </w:rPr>
            </w:pPr>
            <w:r w:rsidRPr="00E752BE">
              <w:rPr>
                <w:b/>
              </w:rPr>
              <w:t>ОАО «</w:t>
            </w:r>
            <w:proofErr w:type="spellStart"/>
            <w:r w:rsidRPr="00E752BE">
              <w:rPr>
                <w:b/>
              </w:rPr>
              <w:t>Славнефть</w:t>
            </w:r>
            <w:proofErr w:type="spellEnd"/>
            <w:r w:rsidRPr="00E752BE">
              <w:rPr>
                <w:b/>
              </w:rPr>
              <w:t>-ЯНОС»</w:t>
            </w:r>
          </w:p>
          <w:p w:rsidR="00E752BE" w:rsidRPr="00E752BE" w:rsidRDefault="00E752BE" w:rsidP="0041147A">
            <w:pPr>
              <w:suppressAutoHyphens/>
              <w:ind w:left="-45"/>
              <w:rPr>
                <w:b/>
                <w:u w:val="single"/>
              </w:rPr>
            </w:pP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rPr>
                <w:u w:val="single"/>
              </w:rPr>
              <w:t>Место нахождения</w:t>
            </w:r>
            <w:r w:rsidRPr="00E752BE">
              <w:t xml:space="preserve">: 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E752BE">
                <w:t>150023, г</w:t>
              </w:r>
            </w:smartTag>
            <w:r w:rsidRPr="00E752BE">
              <w:t>. Ярославль, Московский проспект, дом. 130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rPr>
                <w:u w:val="single"/>
              </w:rPr>
              <w:t>Адрес для корреспонденции</w:t>
            </w:r>
            <w:r w:rsidRPr="00E752BE">
              <w:t>: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 xml:space="preserve">Московский пр-т, д.130, г. Ярославль, ГКП, 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>150000</w:t>
            </w:r>
          </w:p>
          <w:p w:rsidR="00E752BE" w:rsidRPr="00E752BE" w:rsidRDefault="00E752BE" w:rsidP="0041147A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Телефон: (4852) 44-17-87;</w:t>
            </w:r>
          </w:p>
          <w:p w:rsidR="00E752BE" w:rsidRPr="00E752BE" w:rsidRDefault="00E752BE" w:rsidP="0041147A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факс (4852) 47-18-74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 xml:space="preserve">ИНН/КПП 7601001107/760401001, 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>ОКПО 00149765, ОКОНХ 11220,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 xml:space="preserve">Расчетный счет № 40702810200004268190 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>в ОАО АКБ «</w:t>
            </w:r>
            <w:proofErr w:type="spellStart"/>
            <w:r w:rsidRPr="00E752BE">
              <w:t>Еврофинанс</w:t>
            </w:r>
            <w:proofErr w:type="spellEnd"/>
            <w:r w:rsidRPr="00E752BE">
              <w:t xml:space="preserve"> </w:t>
            </w:r>
            <w:proofErr w:type="spellStart"/>
            <w:r w:rsidRPr="00E752BE">
              <w:t>Моснарбанк</w:t>
            </w:r>
            <w:proofErr w:type="spellEnd"/>
            <w:r w:rsidRPr="00E752BE">
              <w:t xml:space="preserve">», 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>г. Москва, БИК 044525204</w:t>
            </w:r>
          </w:p>
          <w:p w:rsidR="00E752BE" w:rsidRPr="00E752BE" w:rsidRDefault="00E752BE" w:rsidP="0041147A">
            <w:pPr>
              <w:suppressAutoHyphens/>
              <w:ind w:left="-45"/>
            </w:pPr>
            <w:r w:rsidRPr="00E752BE">
              <w:t>Корр./счет № 30101810900000000204</w:t>
            </w:r>
          </w:p>
          <w:p w:rsidR="00E752BE" w:rsidRPr="00E752BE" w:rsidRDefault="00E752BE" w:rsidP="0041147A">
            <w:pPr>
              <w:suppressAutoHyphens/>
              <w:ind w:left="-45"/>
            </w:pPr>
          </w:p>
        </w:tc>
      </w:tr>
      <w:tr w:rsidR="00E752BE" w:rsidRPr="00E752BE" w:rsidTr="0041147A">
        <w:trPr>
          <w:trHeight w:val="313"/>
        </w:trPr>
        <w:tc>
          <w:tcPr>
            <w:tcW w:w="5160" w:type="dxa"/>
          </w:tcPr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</w:tcPr>
          <w:p w:rsidR="00E752BE" w:rsidRPr="00E752BE" w:rsidRDefault="00E752BE" w:rsidP="0041147A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Заказчик:</w:t>
            </w:r>
          </w:p>
        </w:tc>
      </w:tr>
      <w:tr w:rsidR="00E752BE" w:rsidRPr="00E752BE" w:rsidTr="0041147A">
        <w:trPr>
          <w:trHeight w:val="1531"/>
        </w:trPr>
        <w:tc>
          <w:tcPr>
            <w:tcW w:w="5160" w:type="dxa"/>
          </w:tcPr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</w:rPr>
            </w:pPr>
          </w:p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</w:rPr>
            </w:pPr>
          </w:p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</w:rPr>
            </w:pPr>
          </w:p>
          <w:p w:rsidR="00E752BE" w:rsidRPr="00E752BE" w:rsidRDefault="00E752BE" w:rsidP="0041147A">
            <w:pPr>
              <w:suppressAutoHyphens/>
              <w:jc w:val="both"/>
              <w:rPr>
                <w:bCs/>
              </w:rPr>
            </w:pPr>
          </w:p>
          <w:p w:rsidR="00E752BE" w:rsidRPr="00E752BE" w:rsidRDefault="00E752BE" w:rsidP="0041147A">
            <w:pPr>
              <w:suppressAutoHyphens/>
              <w:jc w:val="both"/>
              <w:rPr>
                <w:bCs/>
              </w:rPr>
            </w:pPr>
          </w:p>
          <w:p w:rsidR="00E752BE" w:rsidRPr="00E752BE" w:rsidRDefault="00E752BE" w:rsidP="0041147A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Cs/>
              </w:rPr>
              <w:t xml:space="preserve">_____________________  </w:t>
            </w:r>
          </w:p>
          <w:p w:rsidR="00E752BE" w:rsidRPr="00E752BE" w:rsidRDefault="00E752BE" w:rsidP="0041147A">
            <w:pPr>
              <w:suppressAutoHyphens/>
              <w:jc w:val="both"/>
              <w:rPr>
                <w:bCs/>
              </w:rPr>
            </w:pPr>
            <w:r w:rsidRPr="00E752BE">
              <w:rPr>
                <w:bCs/>
              </w:rPr>
              <w:t xml:space="preserve">                  М.П.</w:t>
            </w:r>
          </w:p>
        </w:tc>
        <w:tc>
          <w:tcPr>
            <w:tcW w:w="4920" w:type="dxa"/>
          </w:tcPr>
          <w:p w:rsidR="00E752BE" w:rsidRPr="00E752BE" w:rsidRDefault="00E752BE" w:rsidP="0041147A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ОАО «</w:t>
            </w:r>
            <w:proofErr w:type="spellStart"/>
            <w:r w:rsidRPr="00E752BE">
              <w:rPr>
                <w:b/>
                <w:bCs/>
              </w:rPr>
              <w:t>Славнефть</w:t>
            </w:r>
            <w:proofErr w:type="spellEnd"/>
            <w:r w:rsidRPr="00E752BE">
              <w:rPr>
                <w:b/>
                <w:bCs/>
              </w:rPr>
              <w:t>-ЯНОС»</w:t>
            </w:r>
          </w:p>
          <w:p w:rsidR="00E752BE" w:rsidRPr="00E752BE" w:rsidRDefault="00E752BE" w:rsidP="0041147A">
            <w:pPr>
              <w:suppressAutoHyphens/>
              <w:rPr>
                <w:bCs/>
              </w:rPr>
            </w:pPr>
          </w:p>
          <w:p w:rsidR="00E752BE" w:rsidRPr="00E752BE" w:rsidRDefault="00E752BE" w:rsidP="0041147A">
            <w:pPr>
              <w:suppressAutoHyphens/>
              <w:rPr>
                <w:bCs/>
              </w:rPr>
            </w:pPr>
            <w:r w:rsidRPr="00E752BE">
              <w:rPr>
                <w:bCs/>
              </w:rPr>
              <w:t>Генеральный директор</w:t>
            </w:r>
          </w:p>
          <w:p w:rsidR="00E752BE" w:rsidRPr="00E752BE" w:rsidRDefault="00E752BE" w:rsidP="0041147A">
            <w:pPr>
              <w:suppressAutoHyphens/>
              <w:rPr>
                <w:bCs/>
              </w:rPr>
            </w:pPr>
          </w:p>
          <w:p w:rsidR="00E752BE" w:rsidRPr="00E752BE" w:rsidRDefault="00E752BE" w:rsidP="0041147A">
            <w:pPr>
              <w:suppressAutoHyphens/>
              <w:rPr>
                <w:bCs/>
                <w:u w:val="single"/>
              </w:rPr>
            </w:pPr>
          </w:p>
          <w:p w:rsidR="00E752BE" w:rsidRPr="00E752BE" w:rsidRDefault="00E752BE" w:rsidP="0041147A">
            <w:pPr>
              <w:suppressAutoHyphens/>
              <w:rPr>
                <w:bCs/>
                <w:u w:val="single"/>
              </w:rPr>
            </w:pPr>
            <w:r w:rsidRPr="00E752BE">
              <w:rPr>
                <w:bCs/>
              </w:rPr>
              <w:t>____________________</w:t>
            </w:r>
            <w:r w:rsidRPr="00E752BE">
              <w:rPr>
                <w:b/>
                <w:bCs/>
              </w:rPr>
              <w:t xml:space="preserve"> </w:t>
            </w:r>
            <w:proofErr w:type="spellStart"/>
            <w:r w:rsidRPr="00E752BE">
              <w:rPr>
                <w:b/>
                <w:bCs/>
              </w:rPr>
              <w:t>А.А.Никитин</w:t>
            </w:r>
            <w:proofErr w:type="spellEnd"/>
            <w:r w:rsidRPr="00E752BE">
              <w:rPr>
                <w:bCs/>
              </w:rPr>
              <w:t xml:space="preserve">                      М.П.</w:t>
            </w:r>
          </w:p>
        </w:tc>
      </w:tr>
    </w:tbl>
    <w:p w:rsidR="00C739A1" w:rsidRPr="00737107" w:rsidRDefault="00C739A1" w:rsidP="00490B54">
      <w:pPr>
        <w:spacing w:line="276" w:lineRule="auto"/>
        <w:ind w:left="-426"/>
        <w:jc w:val="right"/>
      </w:pPr>
    </w:p>
    <w:p w:rsidR="00C739A1" w:rsidRPr="00737107" w:rsidRDefault="00C739A1" w:rsidP="00490B54">
      <w:pPr>
        <w:spacing w:line="276" w:lineRule="auto"/>
        <w:ind w:left="-426"/>
        <w:jc w:val="right"/>
      </w:pPr>
    </w:p>
    <w:p w:rsidR="00C739A1" w:rsidRPr="00737107" w:rsidRDefault="00C739A1" w:rsidP="00490B54">
      <w:pPr>
        <w:spacing w:line="276" w:lineRule="auto"/>
        <w:ind w:left="-426"/>
        <w:jc w:val="right"/>
      </w:pPr>
    </w:p>
    <w:p w:rsidR="000A1E1D" w:rsidRDefault="000A1E1D" w:rsidP="00490B54">
      <w:pPr>
        <w:spacing w:line="276" w:lineRule="auto"/>
        <w:ind w:left="-426"/>
        <w:jc w:val="right"/>
      </w:pPr>
    </w:p>
    <w:p w:rsidR="000A1E1D" w:rsidRDefault="000A1E1D" w:rsidP="00490B54">
      <w:pPr>
        <w:spacing w:line="276" w:lineRule="auto"/>
        <w:ind w:left="-426"/>
        <w:jc w:val="right"/>
      </w:pPr>
    </w:p>
    <w:p w:rsidR="000A1E1D" w:rsidRDefault="000A1E1D" w:rsidP="00490B54">
      <w:pPr>
        <w:spacing w:line="276" w:lineRule="auto"/>
        <w:ind w:left="-426"/>
        <w:jc w:val="right"/>
      </w:pPr>
    </w:p>
    <w:p w:rsidR="000A1E1D" w:rsidRDefault="000A1E1D" w:rsidP="00490B54">
      <w:pPr>
        <w:spacing w:line="276" w:lineRule="auto"/>
        <w:ind w:left="-426"/>
        <w:jc w:val="right"/>
      </w:pPr>
    </w:p>
    <w:p w:rsidR="000A1E1D" w:rsidRDefault="000A1E1D" w:rsidP="00490B54">
      <w:pPr>
        <w:spacing w:line="276" w:lineRule="auto"/>
        <w:ind w:left="-426"/>
        <w:jc w:val="right"/>
      </w:pPr>
    </w:p>
    <w:p w:rsidR="008A37EC" w:rsidRDefault="008A37EC" w:rsidP="00490B54">
      <w:pPr>
        <w:spacing w:line="276" w:lineRule="auto"/>
        <w:ind w:left="-426"/>
        <w:jc w:val="right"/>
      </w:pPr>
    </w:p>
    <w:p w:rsidR="008A37EC" w:rsidRDefault="008A37EC" w:rsidP="00490B54">
      <w:pPr>
        <w:spacing w:line="276" w:lineRule="auto"/>
        <w:ind w:left="-426"/>
        <w:jc w:val="right"/>
      </w:pPr>
    </w:p>
    <w:p w:rsidR="008A37EC" w:rsidRDefault="008A37EC" w:rsidP="00490B54">
      <w:pPr>
        <w:spacing w:line="276" w:lineRule="auto"/>
        <w:ind w:left="-426"/>
        <w:jc w:val="right"/>
      </w:pPr>
    </w:p>
    <w:p w:rsidR="008A37EC" w:rsidRDefault="008A37EC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E752BE" w:rsidRDefault="00E752BE" w:rsidP="00490B54">
      <w:pPr>
        <w:spacing w:line="276" w:lineRule="auto"/>
        <w:ind w:left="-426"/>
        <w:jc w:val="right"/>
      </w:pPr>
    </w:p>
    <w:p w:rsidR="00002E2B" w:rsidRDefault="00002E2B" w:rsidP="00490B54">
      <w:pPr>
        <w:spacing w:line="276" w:lineRule="auto"/>
        <w:ind w:left="-426"/>
        <w:jc w:val="right"/>
      </w:pPr>
    </w:p>
    <w:p w:rsidR="00002E2B" w:rsidRDefault="00002E2B" w:rsidP="00490B54">
      <w:pPr>
        <w:spacing w:line="276" w:lineRule="auto"/>
        <w:ind w:left="-426"/>
        <w:jc w:val="right"/>
      </w:pPr>
    </w:p>
    <w:p w:rsidR="00002E2B" w:rsidRDefault="00002E2B" w:rsidP="00490B54">
      <w:pPr>
        <w:spacing w:line="276" w:lineRule="auto"/>
        <w:ind w:left="-426"/>
        <w:jc w:val="right"/>
      </w:pPr>
    </w:p>
    <w:p w:rsidR="00FD15D4" w:rsidRDefault="00FD15D4" w:rsidP="00490B54">
      <w:pPr>
        <w:spacing w:line="276" w:lineRule="auto"/>
        <w:ind w:left="-426"/>
        <w:jc w:val="right"/>
      </w:pPr>
    </w:p>
    <w:p w:rsidR="00FD15D4" w:rsidRDefault="00FD15D4" w:rsidP="00490B54">
      <w:pPr>
        <w:spacing w:line="276" w:lineRule="auto"/>
        <w:ind w:left="-426"/>
        <w:jc w:val="right"/>
      </w:pPr>
    </w:p>
    <w:p w:rsidR="00D60A5C" w:rsidRDefault="00D60A5C" w:rsidP="00490B54">
      <w:pPr>
        <w:spacing w:line="276" w:lineRule="auto"/>
        <w:ind w:left="-426"/>
        <w:jc w:val="right"/>
        <w:rPr>
          <w:noProof/>
        </w:rPr>
        <w:sectPr w:rsidR="00D60A5C" w:rsidSect="00C569B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533700" w:rsidRPr="00416D8F" w:rsidRDefault="00533700" w:rsidP="00533700">
      <w:pPr>
        <w:ind w:left="-426"/>
        <w:jc w:val="right"/>
      </w:pPr>
      <w:r w:rsidRPr="00416D8F">
        <w:lastRenderedPageBreak/>
        <w:t>Приложение №</w:t>
      </w:r>
      <w:r w:rsidR="000A1E1D">
        <w:t>3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770AA8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51662848">
            <v:textbox style="mso-next-textbox:#_x0000_s1033">
              <w:txbxContent>
                <w:p w:rsidR="00770AA8" w:rsidRPr="00363BE2" w:rsidRDefault="00770AA8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770AA8" w:rsidRPr="00363BE2" w:rsidRDefault="00770AA8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770AA8" w:rsidRDefault="00770AA8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</w:t>
                  </w:r>
                  <w:proofErr w:type="spellStart"/>
                  <w:r>
                    <w:t>Славнефть</w:t>
                  </w:r>
                  <w:proofErr w:type="spellEnd"/>
                  <w:r>
                    <w:t>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770AA8" w:rsidRPr="00136FB0" w:rsidTr="009C75D8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770AA8" w:rsidRPr="00FD5296" w:rsidRDefault="00770AA8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770AA8" w:rsidRPr="00FD5296" w:rsidRDefault="00770AA8" w:rsidP="009C75D8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770AA8" w:rsidRPr="00FD5296" w:rsidRDefault="00770AA8" w:rsidP="009C75D8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770AA8" w:rsidRPr="00FD5296" w:rsidRDefault="00770AA8" w:rsidP="009C75D8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770AA8" w:rsidRPr="00FD5296" w:rsidRDefault="00770AA8" w:rsidP="009C75D8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770AA8" w:rsidRPr="00FD5296" w:rsidRDefault="00770AA8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770AA8" w:rsidRPr="00FD5296" w:rsidRDefault="00770AA8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</w:t>
                        </w:r>
                        <w:proofErr w:type="spellStart"/>
                        <w:r w:rsidRPr="00FD5296">
                          <w:t>руб</w:t>
                        </w:r>
                        <w:proofErr w:type="spellEnd"/>
                        <w:r w:rsidRPr="00FD5296">
                          <w:t>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770AA8" w:rsidRPr="00FD5296" w:rsidRDefault="00770AA8" w:rsidP="009C75D8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770AA8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</w:tr>
                  <w:tr w:rsidR="00770AA8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770AA8" w:rsidRPr="00136FB0" w:rsidRDefault="00770AA8" w:rsidP="009C75D8">
                        <w:pPr>
                          <w:jc w:val="right"/>
                        </w:pPr>
                      </w:p>
                    </w:tc>
                  </w:tr>
                </w:tbl>
                <w:p w:rsidR="00770AA8" w:rsidRPr="00404540" w:rsidRDefault="00770AA8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770AA8" w:rsidRDefault="00770AA8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472B5B" w:rsidRDefault="00472B5B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</w:t>
      </w:r>
      <w:proofErr w:type="spellStart"/>
      <w:r w:rsidRPr="00416D8F">
        <w:t>Славнефть</w:t>
      </w:r>
      <w:proofErr w:type="spellEnd"/>
      <w:r w:rsidRPr="00416D8F">
        <w:t>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lastRenderedPageBreak/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7E70EF">
        <w:t>485</w:t>
      </w:r>
      <w:r w:rsidRPr="00BD3C19">
        <w:t>-КС-201</w:t>
      </w:r>
      <w:r>
        <w:t>4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BA321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BA3216">
              <w:rPr>
                <w:b/>
                <w:bCs/>
                <w:color w:val="000000"/>
              </w:rPr>
              <w:t>3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BA3216">
              <w:rPr>
                <w:b/>
                <w:bCs/>
                <w:color w:val="000000"/>
              </w:rPr>
              <w:t>года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AE18CB" w:rsidRDefault="00AE18CB" w:rsidP="00D470C1">
      <w:pPr>
        <w:spacing w:line="276" w:lineRule="auto"/>
        <w:jc w:val="right"/>
      </w:pPr>
    </w:p>
    <w:p w:rsidR="00615C00" w:rsidRDefault="00615C00" w:rsidP="00D470C1">
      <w:pPr>
        <w:spacing w:line="276" w:lineRule="auto"/>
        <w:jc w:val="right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043C79" w:rsidRDefault="00043C79" w:rsidP="00043C79">
      <w:pPr>
        <w:spacing w:line="276" w:lineRule="auto"/>
        <w:jc w:val="right"/>
      </w:pPr>
      <w:r>
        <w:lastRenderedPageBreak/>
        <w:t>Приложение №6</w:t>
      </w:r>
    </w:p>
    <w:p w:rsidR="00043C79" w:rsidRPr="00BD3C19" w:rsidRDefault="00043C79" w:rsidP="00043C79">
      <w:pPr>
        <w:spacing w:line="276" w:lineRule="auto"/>
        <w:jc w:val="right"/>
      </w:pPr>
      <w:r w:rsidRPr="00A46992">
        <w:t xml:space="preserve">к Предложению делать Оферты № </w:t>
      </w:r>
      <w:r w:rsidR="007E70EF">
        <w:t>485</w:t>
      </w:r>
      <w:r w:rsidRPr="00BD3C19">
        <w:t>-КС-201</w:t>
      </w:r>
      <w:r>
        <w:t>4</w:t>
      </w:r>
    </w:p>
    <w:p w:rsidR="00615C00" w:rsidRDefault="00615C00" w:rsidP="00615C00">
      <w:pPr>
        <w:pStyle w:val="af3"/>
        <w:jc w:val="center"/>
        <w:rPr>
          <w:b/>
          <w:bCs/>
        </w:rPr>
      </w:pP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130"/>
        <w:gridCol w:w="2228"/>
        <w:gridCol w:w="731"/>
        <w:gridCol w:w="1901"/>
        <w:gridCol w:w="1405"/>
        <w:gridCol w:w="732"/>
        <w:gridCol w:w="1651"/>
        <w:gridCol w:w="252"/>
        <w:gridCol w:w="2307"/>
        <w:gridCol w:w="3127"/>
      </w:tblGrid>
      <w:tr w:rsidR="00043C79" w:rsidRPr="00043C79" w:rsidTr="00043C79">
        <w:trPr>
          <w:trHeight w:val="254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>Справка о кадровых ресурсах</w:t>
            </w:r>
          </w:p>
        </w:tc>
      </w:tr>
      <w:tr w:rsidR="00043C79" w:rsidRPr="00043C79" w:rsidTr="00043C79">
        <w:trPr>
          <w:trHeight w:val="493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167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Наличие необходимых сертификатов, лицензий, наличие удостоверений по соответствующим допускам</w:t>
            </w:r>
          </w:p>
        </w:tc>
      </w:tr>
      <w:tr w:rsidR="00043C79" w:rsidRPr="00043C79" w:rsidTr="00043C79">
        <w:trPr>
          <w:trHeight w:val="38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612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Специалисты (в том числе специалисты по продукции, менеджеры по закупкам, менеджеры по продажам, менеджеры по гарантийному обслуживанию)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F85A71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 w:rsidR="00F85A71"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(в том числе экспедиторы, водители, грузчики, охранники и т.д.)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1407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lastRenderedPageBreak/>
              <w:t> 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Группа специалистов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Штатная численность, чел.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Руководящий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Инженерно-технический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3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Рабочие и вспомогательный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Дата заполнения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"_______"_____________________201_г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959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Руководитель ________________________          /Фамилия И.О./</w:t>
            </w:r>
          </w:p>
        </w:tc>
      </w:tr>
    </w:tbl>
    <w:p w:rsidR="00043C79" w:rsidRDefault="00043C79" w:rsidP="00043C79">
      <w:pPr>
        <w:spacing w:line="276" w:lineRule="auto"/>
        <w:jc w:val="center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lastRenderedPageBreak/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7E70EF">
        <w:t>485</w:t>
      </w:r>
      <w:r w:rsidRPr="00BD3C19">
        <w:t>-КС-201</w:t>
      </w:r>
      <w:r>
        <w:t>4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9C75D8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 xml:space="preserve">к Предложению делать Оферты № </w:t>
      </w:r>
      <w:r w:rsidR="007E70EF">
        <w:t>485</w:t>
      </w:r>
      <w:r w:rsidRPr="00BD3C19">
        <w:t>-КС-201</w:t>
      </w:r>
      <w:r>
        <w:t>4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C569BE">
      <w:pPr>
        <w:spacing w:line="276" w:lineRule="auto"/>
        <w:jc w:val="center"/>
      </w:pP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0AA8" w:rsidRDefault="00770AA8">
      <w:r>
        <w:separator/>
      </w:r>
    </w:p>
  </w:endnote>
  <w:endnote w:type="continuationSeparator" w:id="0">
    <w:p w:rsidR="00770AA8" w:rsidRDefault="00770A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0AA8" w:rsidRDefault="00770AA8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9C1030">
      <w:rPr>
        <w:noProof/>
      </w:rPr>
      <w:t>22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0AA8" w:rsidRDefault="00770AA8">
      <w:r>
        <w:separator/>
      </w:r>
    </w:p>
  </w:footnote>
  <w:footnote w:type="continuationSeparator" w:id="0">
    <w:p w:rsidR="00770AA8" w:rsidRDefault="00770A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9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0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2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3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4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5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6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8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1"/>
  </w:num>
  <w:num w:numId="3">
    <w:abstractNumId w:val="20"/>
  </w:num>
  <w:num w:numId="4">
    <w:abstractNumId w:val="36"/>
  </w:num>
  <w:num w:numId="5">
    <w:abstractNumId w:val="30"/>
  </w:num>
  <w:num w:numId="6">
    <w:abstractNumId w:val="1"/>
  </w:num>
  <w:num w:numId="7">
    <w:abstractNumId w:val="36"/>
  </w:num>
  <w:num w:numId="8">
    <w:abstractNumId w:val="46"/>
  </w:num>
  <w:num w:numId="9">
    <w:abstractNumId w:val="34"/>
  </w:num>
  <w:num w:numId="10">
    <w:abstractNumId w:val="12"/>
  </w:num>
  <w:num w:numId="11">
    <w:abstractNumId w:val="25"/>
  </w:num>
  <w:num w:numId="12">
    <w:abstractNumId w:val="7"/>
  </w:num>
  <w:num w:numId="13">
    <w:abstractNumId w:val="10"/>
  </w:num>
  <w:num w:numId="14">
    <w:abstractNumId w:val="23"/>
  </w:num>
  <w:num w:numId="15">
    <w:abstractNumId w:val="48"/>
  </w:num>
  <w:num w:numId="16">
    <w:abstractNumId w:val="35"/>
  </w:num>
  <w:num w:numId="17">
    <w:abstractNumId w:val="22"/>
  </w:num>
  <w:num w:numId="18">
    <w:abstractNumId w:val="16"/>
  </w:num>
  <w:num w:numId="19">
    <w:abstractNumId w:val="9"/>
  </w:num>
  <w:num w:numId="20">
    <w:abstractNumId w:val="42"/>
  </w:num>
  <w:num w:numId="21">
    <w:abstractNumId w:val="15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4"/>
  </w:num>
  <w:num w:numId="27">
    <w:abstractNumId w:val="13"/>
  </w:num>
  <w:num w:numId="28">
    <w:abstractNumId w:val="31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1"/>
  </w:num>
  <w:num w:numId="34">
    <w:abstractNumId w:val="49"/>
  </w:num>
  <w:num w:numId="35">
    <w:abstractNumId w:val="18"/>
  </w:num>
  <w:num w:numId="36">
    <w:abstractNumId w:val="27"/>
  </w:num>
  <w:num w:numId="37">
    <w:abstractNumId w:val="17"/>
  </w:num>
  <w:num w:numId="38">
    <w:abstractNumId w:val="8"/>
  </w:num>
  <w:num w:numId="39">
    <w:abstractNumId w:val="32"/>
  </w:num>
  <w:num w:numId="40">
    <w:abstractNumId w:val="44"/>
  </w:num>
  <w:num w:numId="41">
    <w:abstractNumId w:val="41"/>
  </w:num>
  <w:num w:numId="42">
    <w:abstractNumId w:val="47"/>
  </w:num>
  <w:num w:numId="43">
    <w:abstractNumId w:val="33"/>
  </w:num>
  <w:num w:numId="44">
    <w:abstractNumId w:val="45"/>
  </w:num>
  <w:num w:numId="45">
    <w:abstractNumId w:val="43"/>
  </w:num>
  <w:num w:numId="46">
    <w:abstractNumId w:val="4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2E2B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42698"/>
    <w:rsid w:val="00043C79"/>
    <w:rsid w:val="00044920"/>
    <w:rsid w:val="000474C4"/>
    <w:rsid w:val="00050DA1"/>
    <w:rsid w:val="000515C8"/>
    <w:rsid w:val="0005220A"/>
    <w:rsid w:val="00053D4D"/>
    <w:rsid w:val="00054743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D43"/>
    <w:rsid w:val="000920C1"/>
    <w:rsid w:val="00093736"/>
    <w:rsid w:val="00093C03"/>
    <w:rsid w:val="00094B59"/>
    <w:rsid w:val="0009504A"/>
    <w:rsid w:val="00095653"/>
    <w:rsid w:val="00096C92"/>
    <w:rsid w:val="000A0EE5"/>
    <w:rsid w:val="000A1834"/>
    <w:rsid w:val="000A1E1D"/>
    <w:rsid w:val="000A24A0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4EF"/>
    <w:rsid w:val="000D6A84"/>
    <w:rsid w:val="000D6B19"/>
    <w:rsid w:val="000D7174"/>
    <w:rsid w:val="000E118C"/>
    <w:rsid w:val="000E2F01"/>
    <w:rsid w:val="000E69B4"/>
    <w:rsid w:val="000F1F03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1556F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0A12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87B44"/>
    <w:rsid w:val="00190D64"/>
    <w:rsid w:val="00191525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3AD0"/>
    <w:rsid w:val="001C4286"/>
    <w:rsid w:val="001C4E38"/>
    <w:rsid w:val="001C4F73"/>
    <w:rsid w:val="001C7792"/>
    <w:rsid w:val="001C77C6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4D4F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787"/>
    <w:rsid w:val="00270C52"/>
    <w:rsid w:val="00270CF5"/>
    <w:rsid w:val="0027116D"/>
    <w:rsid w:val="00271B5F"/>
    <w:rsid w:val="00271DCF"/>
    <w:rsid w:val="002769C5"/>
    <w:rsid w:val="00277262"/>
    <w:rsid w:val="002779D9"/>
    <w:rsid w:val="00277F01"/>
    <w:rsid w:val="00277FB7"/>
    <w:rsid w:val="002805AA"/>
    <w:rsid w:val="00280649"/>
    <w:rsid w:val="002825A2"/>
    <w:rsid w:val="00283F0C"/>
    <w:rsid w:val="00284AFF"/>
    <w:rsid w:val="00284B5F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B04CB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070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56DB"/>
    <w:rsid w:val="002D58F7"/>
    <w:rsid w:val="002E01DD"/>
    <w:rsid w:val="002E0AA9"/>
    <w:rsid w:val="002E15C8"/>
    <w:rsid w:val="002E31BD"/>
    <w:rsid w:val="002E3DF9"/>
    <w:rsid w:val="002E67A4"/>
    <w:rsid w:val="002F1823"/>
    <w:rsid w:val="002F18A9"/>
    <w:rsid w:val="002F1D56"/>
    <w:rsid w:val="002F3B38"/>
    <w:rsid w:val="002F3DB3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0B7"/>
    <w:rsid w:val="00334178"/>
    <w:rsid w:val="0033585F"/>
    <w:rsid w:val="00336E13"/>
    <w:rsid w:val="003374C4"/>
    <w:rsid w:val="003376A3"/>
    <w:rsid w:val="003377ED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39D6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708DF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0A1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07AC6"/>
    <w:rsid w:val="00410F74"/>
    <w:rsid w:val="0041147A"/>
    <w:rsid w:val="0041284A"/>
    <w:rsid w:val="00412B38"/>
    <w:rsid w:val="00412C47"/>
    <w:rsid w:val="00413E84"/>
    <w:rsid w:val="00415160"/>
    <w:rsid w:val="00415D8A"/>
    <w:rsid w:val="00416B88"/>
    <w:rsid w:val="00417B85"/>
    <w:rsid w:val="00420EC7"/>
    <w:rsid w:val="00421A3A"/>
    <w:rsid w:val="004221B9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2B5B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97E8F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3700"/>
    <w:rsid w:val="005337F5"/>
    <w:rsid w:val="00533A4C"/>
    <w:rsid w:val="00533AF3"/>
    <w:rsid w:val="00533EA9"/>
    <w:rsid w:val="0053454B"/>
    <w:rsid w:val="00537A20"/>
    <w:rsid w:val="00540624"/>
    <w:rsid w:val="0054169B"/>
    <w:rsid w:val="00542006"/>
    <w:rsid w:val="00544FC4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4D4A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63BA"/>
    <w:rsid w:val="005A795B"/>
    <w:rsid w:val="005A7EA1"/>
    <w:rsid w:val="005B1AE8"/>
    <w:rsid w:val="005B4B91"/>
    <w:rsid w:val="005B4BE7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20F0A"/>
    <w:rsid w:val="006216EC"/>
    <w:rsid w:val="006219D4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502A7"/>
    <w:rsid w:val="0065088B"/>
    <w:rsid w:val="0065226B"/>
    <w:rsid w:val="00652A71"/>
    <w:rsid w:val="00653062"/>
    <w:rsid w:val="00653A3A"/>
    <w:rsid w:val="00654295"/>
    <w:rsid w:val="00655249"/>
    <w:rsid w:val="00655359"/>
    <w:rsid w:val="0065549C"/>
    <w:rsid w:val="00656E06"/>
    <w:rsid w:val="00656EE7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2F47"/>
    <w:rsid w:val="006A44F9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C00EB"/>
    <w:rsid w:val="006C08BF"/>
    <w:rsid w:val="006C310A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ED8"/>
    <w:rsid w:val="006E2F20"/>
    <w:rsid w:val="006E31B3"/>
    <w:rsid w:val="006E4AC7"/>
    <w:rsid w:val="006E636B"/>
    <w:rsid w:val="006E6670"/>
    <w:rsid w:val="006E6DB8"/>
    <w:rsid w:val="006F0CD4"/>
    <w:rsid w:val="006F143E"/>
    <w:rsid w:val="006F25F5"/>
    <w:rsid w:val="006F2675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1773D"/>
    <w:rsid w:val="0072091A"/>
    <w:rsid w:val="0072094E"/>
    <w:rsid w:val="007212C5"/>
    <w:rsid w:val="0072145B"/>
    <w:rsid w:val="007219D8"/>
    <w:rsid w:val="00721C2D"/>
    <w:rsid w:val="007224B0"/>
    <w:rsid w:val="00722C00"/>
    <w:rsid w:val="00723E13"/>
    <w:rsid w:val="00726042"/>
    <w:rsid w:val="007268E7"/>
    <w:rsid w:val="00727A81"/>
    <w:rsid w:val="00727C05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28A1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B2F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AA8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3A8C"/>
    <w:rsid w:val="00793F40"/>
    <w:rsid w:val="00794D0B"/>
    <w:rsid w:val="00796064"/>
    <w:rsid w:val="007A0728"/>
    <w:rsid w:val="007A0B87"/>
    <w:rsid w:val="007A124C"/>
    <w:rsid w:val="007A1971"/>
    <w:rsid w:val="007A5A18"/>
    <w:rsid w:val="007B1348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615F"/>
    <w:rsid w:val="007C7257"/>
    <w:rsid w:val="007D04D6"/>
    <w:rsid w:val="007D0866"/>
    <w:rsid w:val="007D1423"/>
    <w:rsid w:val="007D1AC3"/>
    <w:rsid w:val="007D2E3D"/>
    <w:rsid w:val="007D31A1"/>
    <w:rsid w:val="007D3318"/>
    <w:rsid w:val="007D5E54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E70EF"/>
    <w:rsid w:val="007F05EB"/>
    <w:rsid w:val="007F18BF"/>
    <w:rsid w:val="007F19C3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738B"/>
    <w:rsid w:val="008275E5"/>
    <w:rsid w:val="00827FE9"/>
    <w:rsid w:val="008307FF"/>
    <w:rsid w:val="00831446"/>
    <w:rsid w:val="0083353A"/>
    <w:rsid w:val="008337FA"/>
    <w:rsid w:val="008339F6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37EC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285A"/>
    <w:rsid w:val="009130BE"/>
    <w:rsid w:val="00914E4A"/>
    <w:rsid w:val="0091551B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547F"/>
    <w:rsid w:val="00935DAB"/>
    <w:rsid w:val="009373E9"/>
    <w:rsid w:val="0093749B"/>
    <w:rsid w:val="00941292"/>
    <w:rsid w:val="0094196B"/>
    <w:rsid w:val="00941C76"/>
    <w:rsid w:val="0094205C"/>
    <w:rsid w:val="00943278"/>
    <w:rsid w:val="0094481D"/>
    <w:rsid w:val="00945269"/>
    <w:rsid w:val="00946098"/>
    <w:rsid w:val="00946337"/>
    <w:rsid w:val="0094643A"/>
    <w:rsid w:val="00950ED8"/>
    <w:rsid w:val="00953150"/>
    <w:rsid w:val="00955433"/>
    <w:rsid w:val="00955887"/>
    <w:rsid w:val="00956F7A"/>
    <w:rsid w:val="009607F5"/>
    <w:rsid w:val="00960A59"/>
    <w:rsid w:val="00962C67"/>
    <w:rsid w:val="00963FAE"/>
    <w:rsid w:val="0096496A"/>
    <w:rsid w:val="00965A9D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267"/>
    <w:rsid w:val="009B23DC"/>
    <w:rsid w:val="009B4347"/>
    <w:rsid w:val="009B61B8"/>
    <w:rsid w:val="009B6C4B"/>
    <w:rsid w:val="009B7523"/>
    <w:rsid w:val="009C01B3"/>
    <w:rsid w:val="009C1030"/>
    <w:rsid w:val="009C2170"/>
    <w:rsid w:val="009C3788"/>
    <w:rsid w:val="009C3C64"/>
    <w:rsid w:val="009C3CA6"/>
    <w:rsid w:val="009C4DEF"/>
    <w:rsid w:val="009C75D8"/>
    <w:rsid w:val="009C7CEE"/>
    <w:rsid w:val="009D13B3"/>
    <w:rsid w:val="009D13D6"/>
    <w:rsid w:val="009D1DA5"/>
    <w:rsid w:val="009D2081"/>
    <w:rsid w:val="009D5F43"/>
    <w:rsid w:val="009D635F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9C7"/>
    <w:rsid w:val="00A10A27"/>
    <w:rsid w:val="00A10C24"/>
    <w:rsid w:val="00A11995"/>
    <w:rsid w:val="00A11E87"/>
    <w:rsid w:val="00A12612"/>
    <w:rsid w:val="00A12DC7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0EA9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2203"/>
    <w:rsid w:val="00AB42DE"/>
    <w:rsid w:val="00AC0F6D"/>
    <w:rsid w:val="00AC2316"/>
    <w:rsid w:val="00AC2B51"/>
    <w:rsid w:val="00AC46AE"/>
    <w:rsid w:val="00AC477C"/>
    <w:rsid w:val="00AC6B62"/>
    <w:rsid w:val="00AC7884"/>
    <w:rsid w:val="00AD1559"/>
    <w:rsid w:val="00AD1753"/>
    <w:rsid w:val="00AD2264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0D8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291D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37"/>
    <w:rsid w:val="00B67691"/>
    <w:rsid w:val="00B70059"/>
    <w:rsid w:val="00B70867"/>
    <w:rsid w:val="00B70B6C"/>
    <w:rsid w:val="00B7132A"/>
    <w:rsid w:val="00B7181B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1667"/>
    <w:rsid w:val="00BA194A"/>
    <w:rsid w:val="00BA2776"/>
    <w:rsid w:val="00BA3216"/>
    <w:rsid w:val="00BA3254"/>
    <w:rsid w:val="00BA4CED"/>
    <w:rsid w:val="00BA4DE7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9A1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404E"/>
    <w:rsid w:val="00D05029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6102"/>
    <w:rsid w:val="00D16596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30EFC"/>
    <w:rsid w:val="00D30F59"/>
    <w:rsid w:val="00D314BC"/>
    <w:rsid w:val="00D32451"/>
    <w:rsid w:val="00D326DD"/>
    <w:rsid w:val="00D35234"/>
    <w:rsid w:val="00D36E4C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0A5C"/>
    <w:rsid w:val="00D60E0B"/>
    <w:rsid w:val="00D61592"/>
    <w:rsid w:val="00D61D36"/>
    <w:rsid w:val="00D62FA5"/>
    <w:rsid w:val="00D64C3A"/>
    <w:rsid w:val="00D64ECA"/>
    <w:rsid w:val="00D66ED4"/>
    <w:rsid w:val="00D6756F"/>
    <w:rsid w:val="00D73167"/>
    <w:rsid w:val="00D7369D"/>
    <w:rsid w:val="00D7396A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5FB"/>
    <w:rsid w:val="00D9492E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0BC8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25F6"/>
    <w:rsid w:val="00DD3EA6"/>
    <w:rsid w:val="00DD4566"/>
    <w:rsid w:val="00DD628A"/>
    <w:rsid w:val="00DD6CE7"/>
    <w:rsid w:val="00DD7140"/>
    <w:rsid w:val="00DD752D"/>
    <w:rsid w:val="00DE1823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55F6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35D0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2BE"/>
    <w:rsid w:val="00E75415"/>
    <w:rsid w:val="00E7565D"/>
    <w:rsid w:val="00E75B7A"/>
    <w:rsid w:val="00E7730A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5E52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56B5"/>
    <w:rsid w:val="00ED6626"/>
    <w:rsid w:val="00ED6AF3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50"/>
    <w:rsid w:val="00EF11AE"/>
    <w:rsid w:val="00EF197B"/>
    <w:rsid w:val="00EF33E8"/>
    <w:rsid w:val="00EF598D"/>
    <w:rsid w:val="00EF6B36"/>
    <w:rsid w:val="00EF76FF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641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288E"/>
    <w:rsid w:val="00F43B75"/>
    <w:rsid w:val="00F442F7"/>
    <w:rsid w:val="00F44D0A"/>
    <w:rsid w:val="00F452E0"/>
    <w:rsid w:val="00F46FE1"/>
    <w:rsid w:val="00F5174A"/>
    <w:rsid w:val="00F519F0"/>
    <w:rsid w:val="00F52810"/>
    <w:rsid w:val="00F52994"/>
    <w:rsid w:val="00F533C2"/>
    <w:rsid w:val="00F53E1B"/>
    <w:rsid w:val="00F55108"/>
    <w:rsid w:val="00F56466"/>
    <w:rsid w:val="00F56BE8"/>
    <w:rsid w:val="00F56FA7"/>
    <w:rsid w:val="00F577D5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D4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0C3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55"/>
    <w:rsid w:val="00FF38E3"/>
    <w:rsid w:val="00FF3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basedOn w:val="a5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mailto:KasianovAE@yanos.slavneft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refinery.yaroslavl.su/index.php?module=tend&amp;nyear=2014&amp;nmon=1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38AF0C-DD02-4E3F-8462-754E7D6C3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1757</TotalTime>
  <Pages>25</Pages>
  <Words>7318</Words>
  <Characters>41713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48934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Сулейманова Ольга Дмитриевна</cp:lastModifiedBy>
  <cp:revision>575</cp:revision>
  <cp:lastPrinted>2014-07-31T10:49:00Z</cp:lastPrinted>
  <dcterms:created xsi:type="dcterms:W3CDTF">2013-10-24T05:23:00Z</dcterms:created>
  <dcterms:modified xsi:type="dcterms:W3CDTF">2014-08-19T06:35:00Z</dcterms:modified>
</cp:coreProperties>
</file>