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5239"/>
        <w:gridCol w:w="5240"/>
      </w:tblGrid>
      <w:tr w:rsidR="00E41367" w:rsidTr="00E61EBA">
        <w:tc>
          <w:tcPr>
            <w:tcW w:w="5239" w:type="dxa"/>
            <w:shd w:val="clear" w:color="auto" w:fill="auto"/>
          </w:tcPr>
          <w:p w:rsidR="00E41367" w:rsidRDefault="00E41367" w:rsidP="00E41367"/>
        </w:tc>
        <w:tc>
          <w:tcPr>
            <w:tcW w:w="5240" w:type="dxa"/>
            <w:shd w:val="clear" w:color="auto" w:fill="auto"/>
          </w:tcPr>
          <w:p w:rsidR="00E41367" w:rsidRDefault="00E41367" w:rsidP="00AD1753">
            <w:r w:rsidRPr="00E41367">
              <w:t>УТВЕРЖД</w:t>
            </w:r>
            <w:r w:rsidR="00D748C0">
              <w:t>ЕНО</w:t>
            </w:r>
          </w:p>
        </w:tc>
      </w:tr>
      <w:tr w:rsidR="00C63311" w:rsidTr="00E61EBA">
        <w:tc>
          <w:tcPr>
            <w:tcW w:w="5239" w:type="dxa"/>
            <w:shd w:val="clear" w:color="auto" w:fill="auto"/>
          </w:tcPr>
          <w:p w:rsidR="00C63311" w:rsidRDefault="00C63311" w:rsidP="00C63311"/>
        </w:tc>
        <w:tc>
          <w:tcPr>
            <w:tcW w:w="5240" w:type="dxa"/>
            <w:shd w:val="clear" w:color="auto" w:fill="auto"/>
          </w:tcPr>
          <w:p w:rsidR="00C63311" w:rsidRDefault="00D748C0" w:rsidP="007D7749">
            <w:r>
              <w:t>Решением Тендерной комиссии</w:t>
            </w:r>
          </w:p>
          <w:p w:rsidR="00C63311" w:rsidRDefault="00C63311" w:rsidP="007D7749">
            <w:r>
              <w:t>ОАО «Славнефть-ЯНОС»</w:t>
            </w:r>
          </w:p>
          <w:p w:rsidR="00C63311" w:rsidRDefault="00D748C0" w:rsidP="008B7C08">
            <w:r>
              <w:t>Протокол № _</w:t>
            </w:r>
            <w:r w:rsidR="008B7C08">
              <w:t>102</w:t>
            </w:r>
            <w:r>
              <w:t>_________</w:t>
            </w:r>
            <w:r w:rsidR="00C63311">
              <w:t xml:space="preserve">  </w:t>
            </w:r>
          </w:p>
        </w:tc>
      </w:tr>
      <w:tr w:rsidR="00C63311" w:rsidTr="00E61EBA">
        <w:tc>
          <w:tcPr>
            <w:tcW w:w="5239" w:type="dxa"/>
            <w:shd w:val="clear" w:color="auto" w:fill="auto"/>
          </w:tcPr>
          <w:p w:rsidR="00C63311" w:rsidRDefault="00C63311" w:rsidP="00D32451"/>
        </w:tc>
        <w:tc>
          <w:tcPr>
            <w:tcW w:w="5240" w:type="dxa"/>
            <w:shd w:val="clear" w:color="auto" w:fill="auto"/>
          </w:tcPr>
          <w:p w:rsidR="00C63311" w:rsidRDefault="00C63311" w:rsidP="008B7C08">
            <w:r w:rsidRPr="00E41367">
              <w:t>«_</w:t>
            </w:r>
            <w:r w:rsidR="008B7C08">
              <w:t>19</w:t>
            </w:r>
            <w:r w:rsidRPr="00E41367">
              <w:t>_» __</w:t>
            </w:r>
            <w:r w:rsidR="008B7C08">
              <w:t>08</w:t>
            </w:r>
            <w:r w:rsidRPr="00E41367">
              <w:t>________ 201</w:t>
            </w:r>
            <w:r>
              <w:t>4</w:t>
            </w:r>
            <w:r w:rsidRPr="00E41367">
              <w:t xml:space="preserve"> года</w:t>
            </w:r>
          </w:p>
        </w:tc>
      </w:tr>
    </w:tbl>
    <w:p w:rsidR="006E2F20" w:rsidRDefault="006E2F20" w:rsidP="00E41367"/>
    <w:p w:rsidR="006E2F20" w:rsidRPr="004B37EE" w:rsidRDefault="006E2F20" w:rsidP="006E2F20">
      <w:pPr>
        <w:pStyle w:val="aa"/>
        <w:tabs>
          <w:tab w:val="left" w:pos="708"/>
        </w:tabs>
      </w:pPr>
      <w:r w:rsidRPr="004B37EE">
        <w:t xml:space="preserve">№ </w:t>
      </w:r>
      <w:r w:rsidR="00DC440C">
        <w:t>477</w:t>
      </w:r>
      <w:r w:rsidRPr="004B37EE">
        <w:t>-КС</w:t>
      </w:r>
      <w:r w:rsidR="00D32451">
        <w:t>-</w:t>
      </w:r>
      <w:r w:rsidRPr="004B37EE">
        <w:t>201</w:t>
      </w:r>
      <w:r w:rsidR="00D32451">
        <w:t>4</w:t>
      </w:r>
    </w:p>
    <w:p w:rsidR="006E2F20" w:rsidRPr="003F09CB" w:rsidRDefault="006E2F20" w:rsidP="006E2F20">
      <w:r w:rsidRPr="003F09CB">
        <w:t>«</w:t>
      </w:r>
      <w:r w:rsidR="00D8596E" w:rsidRPr="003F09CB">
        <w:t>_</w:t>
      </w:r>
      <w:r w:rsidR="008B7C08">
        <w:t>19</w:t>
      </w:r>
      <w:r w:rsidR="00D8596E" w:rsidRPr="003F09CB">
        <w:t>_</w:t>
      </w:r>
      <w:r w:rsidRPr="003F09CB">
        <w:t xml:space="preserve">» </w:t>
      </w:r>
      <w:r w:rsidR="002552F2" w:rsidRPr="003F09CB">
        <w:t>__</w:t>
      </w:r>
      <w:r w:rsidR="008B7C08">
        <w:t>08</w:t>
      </w:r>
      <w:r w:rsidR="002552F2" w:rsidRPr="003F09CB">
        <w:t>___</w:t>
      </w:r>
      <w:r w:rsidRPr="003F09CB">
        <w:t xml:space="preserve"> 201</w:t>
      </w:r>
      <w:r w:rsidR="00D32451">
        <w:t>4</w:t>
      </w:r>
      <w:r w:rsidRPr="003F09CB">
        <w:t xml:space="preserve"> года</w:t>
      </w:r>
    </w:p>
    <w:p w:rsidR="00B12374" w:rsidRDefault="00B12374" w:rsidP="006E2F20">
      <w:pPr>
        <w:rPr>
          <w:color w:val="000000"/>
        </w:rPr>
      </w:pPr>
    </w:p>
    <w:p w:rsidR="006E2F20" w:rsidRDefault="006E2F20" w:rsidP="00B12374">
      <w:pPr>
        <w:spacing w:after="120" w:line="360" w:lineRule="auto"/>
        <w:jc w:val="center"/>
        <w:rPr>
          <w:b/>
          <w:bCs/>
        </w:rPr>
      </w:pPr>
      <w:r>
        <w:rPr>
          <w:b/>
          <w:bCs/>
        </w:rPr>
        <w:t xml:space="preserve">Руководителю предприятия </w:t>
      </w:r>
    </w:p>
    <w:p w:rsidR="006E2F20" w:rsidRPr="00407AC6" w:rsidRDefault="00B05792" w:rsidP="004C48FE">
      <w:pPr>
        <w:autoSpaceDE w:val="0"/>
        <w:ind w:firstLine="709"/>
        <w:jc w:val="both"/>
      </w:pPr>
      <w:r w:rsidRPr="00407AC6">
        <w:t xml:space="preserve">ОАО «Славнефть-ЯНОС» приглашает Вас сделать предложение (оферту) на </w:t>
      </w:r>
      <w:r w:rsidR="00232DEB" w:rsidRPr="00232DEB">
        <w:rPr>
          <w:b/>
        </w:rPr>
        <w:t>в</w:t>
      </w:r>
      <w:r w:rsidRPr="00407AC6">
        <w:rPr>
          <w:b/>
        </w:rPr>
        <w:t>ыполнение</w:t>
      </w:r>
      <w:r w:rsidR="00AC7884" w:rsidRPr="00407AC6">
        <w:t xml:space="preserve"> </w:t>
      </w:r>
      <w:r w:rsidR="0032400E" w:rsidRPr="00407AC6">
        <w:rPr>
          <w:b/>
        </w:rPr>
        <w:t xml:space="preserve">проектных работ в соответствии с заданием на проектирование № </w:t>
      </w:r>
      <w:r w:rsidR="00DD5C53">
        <w:rPr>
          <w:b/>
        </w:rPr>
        <w:t>1-292</w:t>
      </w:r>
      <w:r w:rsidR="00DC440C">
        <w:rPr>
          <w:b/>
        </w:rPr>
        <w:t>1</w:t>
      </w:r>
      <w:r w:rsidR="00C07938">
        <w:rPr>
          <w:b/>
        </w:rPr>
        <w:t xml:space="preserve"> </w:t>
      </w:r>
      <w:r w:rsidR="00C07938" w:rsidRPr="00C07938">
        <w:rPr>
          <w:b/>
        </w:rPr>
        <w:t>«</w:t>
      </w:r>
      <w:r w:rsidR="00DC440C">
        <w:rPr>
          <w:b/>
        </w:rPr>
        <w:t>Монтаж автомобильных весов на КПП-1а</w:t>
      </w:r>
      <w:r w:rsidR="00C07938" w:rsidRPr="00C07938">
        <w:rPr>
          <w:b/>
        </w:rPr>
        <w:t>»</w:t>
      </w:r>
      <w:r w:rsidR="00DC440C">
        <w:rPr>
          <w:b/>
        </w:rPr>
        <w:t xml:space="preserve">, </w:t>
      </w:r>
      <w:r w:rsidR="00DC440C" w:rsidRPr="00DC440C">
        <w:t>в рамках выполнения «Целевой программы по организации измерений и контроля качества продукции»</w:t>
      </w:r>
      <w:r w:rsidR="00232DEB" w:rsidRPr="00DC440C">
        <w:t>.</w:t>
      </w:r>
    </w:p>
    <w:p w:rsidR="006E2F20" w:rsidRPr="00794D0B" w:rsidRDefault="006E2F20" w:rsidP="008C5EE5">
      <w:pPr>
        <w:tabs>
          <w:tab w:val="left" w:pos="709"/>
        </w:tabs>
        <w:autoSpaceDE w:val="0"/>
        <w:autoSpaceDN w:val="0"/>
        <w:adjustRightInd w:val="0"/>
        <w:ind w:firstLine="709"/>
        <w:jc w:val="both"/>
      </w:pPr>
      <w:r w:rsidRPr="00407AC6">
        <w:t xml:space="preserve">По результатам рассмотрения предложений ОАО «Славнефть-ЯНОС» определит Контрагента, </w:t>
      </w:r>
      <w:r w:rsidR="00684BAD" w:rsidRPr="00407AC6">
        <w:t xml:space="preserve">с </w:t>
      </w:r>
      <w:r w:rsidRPr="00407AC6">
        <w:t>котор</w:t>
      </w:r>
      <w:r w:rsidR="00684BAD" w:rsidRPr="00407AC6">
        <w:t>ы</w:t>
      </w:r>
      <w:r w:rsidRPr="00407AC6">
        <w:t xml:space="preserve">м будет заключен договор </w:t>
      </w:r>
      <w:r w:rsidR="00794D0B">
        <w:t xml:space="preserve">выполнение </w:t>
      </w:r>
      <w:r w:rsidRPr="00407AC6">
        <w:t>вышеуказанны</w:t>
      </w:r>
      <w:r w:rsidR="00794D0B">
        <w:t>х</w:t>
      </w:r>
      <w:r w:rsidRPr="00407AC6">
        <w:t xml:space="preserve"> работ. Предпочтение при отборе будет отдано Контрагенту, предложившему наилучшие условия </w:t>
      </w:r>
      <w:r w:rsidRPr="00794D0B">
        <w:t>(</w:t>
      </w:r>
      <w:r w:rsidR="00794D0B" w:rsidRPr="00794D0B">
        <w:t>наименьшая стоимость работ, соответствие сроков выполнения работ условиям, предложенным заказчиком и пр.</w:t>
      </w:r>
      <w:r w:rsidRPr="00794D0B">
        <w:t>).</w:t>
      </w:r>
    </w:p>
    <w:p w:rsidR="00412C47" w:rsidRPr="00407AC6" w:rsidRDefault="006E2F20" w:rsidP="008C5EE5">
      <w:pPr>
        <w:pStyle w:val="ae"/>
        <w:tabs>
          <w:tab w:val="left" w:pos="709"/>
        </w:tabs>
        <w:ind w:left="0" w:firstLine="709"/>
        <w:jc w:val="both"/>
        <w:rPr>
          <w:color w:val="FF0000"/>
        </w:rPr>
      </w:pPr>
      <w:r w:rsidRPr="00407AC6">
        <w:t xml:space="preserve">Подробное техническое </w:t>
      </w:r>
      <w:r w:rsidR="003764F5" w:rsidRPr="00407AC6">
        <w:t>зад</w:t>
      </w:r>
      <w:r w:rsidRPr="00407AC6">
        <w:t>ание изложено в Требованиях к предмету оферты (</w:t>
      </w:r>
      <w:r w:rsidR="00D24A56" w:rsidRPr="00407AC6">
        <w:t xml:space="preserve">Приложение </w:t>
      </w:r>
      <w:r w:rsidR="0071239F" w:rsidRPr="00407AC6">
        <w:t xml:space="preserve">          </w:t>
      </w:r>
      <w:r w:rsidRPr="00407AC6">
        <w:t xml:space="preserve">№ </w:t>
      </w:r>
      <w:r w:rsidR="00D24A56" w:rsidRPr="00407AC6">
        <w:t>3</w:t>
      </w:r>
      <w:r w:rsidR="006F143E" w:rsidRPr="00407AC6">
        <w:t xml:space="preserve"> к настоящему ПДО</w:t>
      </w:r>
      <w:r w:rsidRPr="00407AC6">
        <w:t xml:space="preserve">), существенные условия </w:t>
      </w:r>
      <w:r w:rsidRPr="008C5EE5">
        <w:t xml:space="preserve">(стоимость, сроки выполнения работ и пр.) </w:t>
      </w:r>
      <w:r w:rsidRPr="00407AC6">
        <w:t>последующей сделки оговариваются в планируемом к заключению Договоре (</w:t>
      </w:r>
      <w:r w:rsidR="00AA3262" w:rsidRPr="00407AC6">
        <w:t>Приложение № 4 к настоящему ПДО).</w:t>
      </w:r>
    </w:p>
    <w:p w:rsidR="0087799E" w:rsidRPr="00407AC6" w:rsidRDefault="00412C47" w:rsidP="008C5EE5">
      <w:pPr>
        <w:pStyle w:val="ae"/>
        <w:tabs>
          <w:tab w:val="left" w:pos="709"/>
        </w:tabs>
        <w:ind w:left="0" w:firstLine="709"/>
        <w:jc w:val="both"/>
      </w:pPr>
      <w:r w:rsidRPr="00407AC6">
        <w:t>ОАО «Славнефть-ЯНОС»</w:t>
      </w:r>
      <w:r w:rsidR="0087799E" w:rsidRPr="00407AC6">
        <w:t xml:space="preserve"> оставляет за собой право акцептовать любое из поступивших предложений, либо не акцептовать ни одно из них.</w:t>
      </w:r>
    </w:p>
    <w:p w:rsidR="00FF1A8D" w:rsidRPr="00407AC6" w:rsidRDefault="00FF1A8D" w:rsidP="008C5EE5">
      <w:pPr>
        <w:ind w:firstLine="720"/>
        <w:jc w:val="both"/>
      </w:pPr>
      <w:r w:rsidRPr="00407AC6">
        <w:t>Отбор проводится в один этап: оценка коммерческой части оферт.</w:t>
      </w:r>
      <w:r w:rsidR="008C5EE5">
        <w:t xml:space="preserve"> </w:t>
      </w:r>
      <w:r w:rsidRPr="00407AC6">
        <w:t>После оценки будут запрошены улучшенные оферт</w:t>
      </w:r>
      <w:r w:rsidR="008C5EE5">
        <w:t>ы</w:t>
      </w:r>
      <w:r w:rsidRPr="00407AC6">
        <w:t>.  Участники, получившие уведомления об улучшении коммерческих частей оферт, должны в течение 2 рабочих дней представить откорректированные, с учетом новых предложений, документы, определяющие оферту (в т.ч. смет</w:t>
      </w:r>
      <w:r w:rsidR="0036458E">
        <w:t>ы</w:t>
      </w:r>
      <w:r w:rsidRPr="00407AC6">
        <w:t>), в порядке, предусмотренном для подачи оферт. Если участник не предоставит улучшенную коммерческую часть оферты, действующей будет считаться первоначально поданная оферта.</w:t>
      </w:r>
    </w:p>
    <w:p w:rsidR="00FF1A8D" w:rsidRPr="00407AC6" w:rsidRDefault="00FF1A8D" w:rsidP="00FF1A8D">
      <w:pPr>
        <w:pStyle w:val="a3"/>
        <w:numPr>
          <w:ilvl w:val="0"/>
          <w:numId w:val="0"/>
        </w:numPr>
        <w:tabs>
          <w:tab w:val="left" w:pos="284"/>
        </w:tabs>
        <w:spacing w:before="60"/>
        <w:ind w:firstLine="709"/>
        <w:rPr>
          <w:rFonts w:ascii="Times New Roman" w:hAnsi="Times New Roman" w:cs="Times New Roman"/>
          <w:sz w:val="24"/>
          <w:szCs w:val="24"/>
        </w:rPr>
      </w:pPr>
      <w:r w:rsidRPr="00407AC6">
        <w:rPr>
          <w:rFonts w:ascii="Times New Roman" w:hAnsi="Times New Roman" w:cs="Times New Roman"/>
          <w:sz w:val="24"/>
          <w:szCs w:val="24"/>
        </w:rPr>
        <w:t>При подготовке и предоставлении улучшенных коммерческих частей оферт не допускается ухудшение первоначально поданных оферт, в том числе по отдельным позициям оферты (в том числе, смет). Оферты, не удовлетворяющие указанным требованиям, не будут рассмотрены как улучшенные, при этом действующей будет считаться первоначально поданная оферта.</w:t>
      </w:r>
    </w:p>
    <w:p w:rsidR="00FF1A8D" w:rsidRPr="00407AC6" w:rsidRDefault="00FF1A8D" w:rsidP="00FF1A8D">
      <w:pPr>
        <w:ind w:firstLine="720"/>
        <w:jc w:val="both"/>
      </w:pPr>
      <w:r w:rsidRPr="00407AC6">
        <w:t>Оферта должна быть представлена на всю номенклатуру работ/услуг, указанных в  техническом задании.</w:t>
      </w:r>
    </w:p>
    <w:p w:rsidR="0087799E" w:rsidRPr="00407AC6" w:rsidRDefault="0087799E" w:rsidP="0087799E">
      <w:pPr>
        <w:pStyle w:val="21"/>
        <w:ind w:left="0" w:firstLine="709"/>
        <w:jc w:val="both"/>
      </w:pPr>
      <w:r w:rsidRPr="00407AC6">
        <w:t xml:space="preserve">В случае Вашей заинтересованности в участии, предлагаем направить в наш адрес оферту по прилагаемой форме. Предложение о заключении договора подряда должно оформляться безотзывной офертой со сроком акцепта </w:t>
      </w:r>
      <w:r w:rsidRPr="008234DD">
        <w:rPr>
          <w:b/>
        </w:rPr>
        <w:t xml:space="preserve">до </w:t>
      </w:r>
      <w:r w:rsidR="001D005D" w:rsidRPr="001D005D">
        <w:rPr>
          <w:b/>
        </w:rPr>
        <w:t>«_</w:t>
      </w:r>
      <w:r w:rsidR="008B7C08">
        <w:rPr>
          <w:b/>
        </w:rPr>
        <w:t>31</w:t>
      </w:r>
      <w:r w:rsidR="001D005D" w:rsidRPr="001D005D">
        <w:rPr>
          <w:b/>
        </w:rPr>
        <w:t>__» __</w:t>
      </w:r>
      <w:r w:rsidR="008B7C08">
        <w:rPr>
          <w:b/>
        </w:rPr>
        <w:t>12</w:t>
      </w:r>
      <w:r w:rsidR="001D005D" w:rsidRPr="001D005D">
        <w:rPr>
          <w:b/>
        </w:rPr>
        <w:t xml:space="preserve">__ </w:t>
      </w:r>
      <w:r w:rsidRPr="008234DD">
        <w:rPr>
          <w:b/>
        </w:rPr>
        <w:t>201</w:t>
      </w:r>
      <w:r w:rsidR="00D47664" w:rsidRPr="008234DD">
        <w:rPr>
          <w:b/>
        </w:rPr>
        <w:t>4</w:t>
      </w:r>
      <w:r w:rsidRPr="008234DD">
        <w:rPr>
          <w:b/>
        </w:rPr>
        <w:t xml:space="preserve"> г.</w:t>
      </w:r>
      <w:r w:rsidRPr="00407AC6">
        <w:t xml:space="preserve"> включительно, соответствовать всем условиям, указанным в настоящем сообщении.</w:t>
      </w:r>
    </w:p>
    <w:p w:rsidR="0087799E" w:rsidRPr="00407AC6" w:rsidRDefault="0087799E" w:rsidP="0087799E">
      <w:pPr>
        <w:pStyle w:val="ae"/>
        <w:ind w:left="0" w:firstLine="709"/>
        <w:jc w:val="both"/>
      </w:pPr>
      <w:r w:rsidRPr="00407AC6">
        <w:t xml:space="preserve">Офертой контрагента будет считаться заполненное </w:t>
      </w:r>
      <w:r w:rsidR="002D13EA" w:rsidRPr="00407AC6">
        <w:t>Извещение о согласии делать оферту</w:t>
      </w:r>
      <w:r w:rsidR="0094205C" w:rsidRPr="00407AC6">
        <w:t xml:space="preserve"> </w:t>
      </w:r>
      <w:r w:rsidR="002D13EA" w:rsidRPr="00407AC6">
        <w:t xml:space="preserve">(Приложение №1 к настоящему ПДО) </w:t>
      </w:r>
      <w:r w:rsidRPr="00407AC6">
        <w:t>с нижеуказанным комплектом документов:</w:t>
      </w:r>
    </w:p>
    <w:p w:rsidR="004D1C32" w:rsidRPr="00407AC6" w:rsidRDefault="004D1C32" w:rsidP="001F28B5">
      <w:pPr>
        <w:numPr>
          <w:ilvl w:val="0"/>
          <w:numId w:val="5"/>
        </w:numPr>
        <w:autoSpaceDE w:val="0"/>
        <w:jc w:val="both"/>
      </w:pPr>
      <w:r w:rsidRPr="00407AC6">
        <w:t>Предложение о заключении договора (безотзывная оферта) (Приложение №2 к настоящему ПДО);</w:t>
      </w:r>
    </w:p>
    <w:p w:rsidR="004D1C32" w:rsidRPr="00FD15E3" w:rsidRDefault="0036458E" w:rsidP="001F28B5">
      <w:pPr>
        <w:numPr>
          <w:ilvl w:val="0"/>
          <w:numId w:val="5"/>
        </w:numPr>
        <w:autoSpaceDE w:val="0"/>
        <w:jc w:val="both"/>
        <w:rPr>
          <w:iCs/>
        </w:rPr>
      </w:pPr>
      <w:r>
        <w:t xml:space="preserve">Договор </w:t>
      </w:r>
      <w:r w:rsidR="004D1C32" w:rsidRPr="00407AC6">
        <w:t xml:space="preserve">(Приложение №4 к настоящему ПДО), подписанный и скрепленный печатью организации в редакции Заказчика, в </w:t>
      </w:r>
      <w:r w:rsidR="008234DD">
        <w:t>2</w:t>
      </w:r>
      <w:r w:rsidR="004D1C32" w:rsidRPr="00407AC6">
        <w:t xml:space="preserve"> (</w:t>
      </w:r>
      <w:r w:rsidR="008234DD">
        <w:t>двух</w:t>
      </w:r>
      <w:r w:rsidR="007D7749" w:rsidRPr="00407AC6">
        <w:t>)</w:t>
      </w:r>
      <w:r w:rsidR="004D1C32" w:rsidRPr="00407AC6">
        <w:t xml:space="preserve"> экземпляр</w:t>
      </w:r>
      <w:r w:rsidR="008234DD">
        <w:t>ах</w:t>
      </w:r>
      <w:r w:rsidR="004D1C32" w:rsidRPr="00407AC6">
        <w:t>;</w:t>
      </w:r>
    </w:p>
    <w:p w:rsidR="004D1C32" w:rsidRDefault="00E30FB0" w:rsidP="001F28B5">
      <w:pPr>
        <w:numPr>
          <w:ilvl w:val="0"/>
          <w:numId w:val="5"/>
        </w:numPr>
        <w:suppressAutoHyphens/>
        <w:autoSpaceDE w:val="0"/>
        <w:jc w:val="both"/>
      </w:pPr>
      <w:r w:rsidRPr="00E164EF">
        <w:t>Обосновывающи</w:t>
      </w:r>
      <w:r w:rsidR="00074CEB">
        <w:t>й</w:t>
      </w:r>
      <w:r w:rsidRPr="00E164EF">
        <w:t xml:space="preserve"> </w:t>
      </w:r>
      <w:r>
        <w:t>сметны</w:t>
      </w:r>
      <w:r w:rsidR="00074CEB">
        <w:t>й</w:t>
      </w:r>
      <w:r>
        <w:t xml:space="preserve"> </w:t>
      </w:r>
      <w:r w:rsidRPr="00E164EF">
        <w:t>расчет</w:t>
      </w:r>
      <w:r w:rsidR="008234DD">
        <w:t xml:space="preserve"> </w:t>
      </w:r>
      <w:r w:rsidR="008234DD" w:rsidRPr="00407AC6">
        <w:t>(Приложение №</w:t>
      </w:r>
      <w:r w:rsidR="009F4DA1">
        <w:t>2</w:t>
      </w:r>
      <w:r w:rsidR="008234DD" w:rsidRPr="00407AC6">
        <w:t xml:space="preserve"> к </w:t>
      </w:r>
      <w:r w:rsidR="008234DD">
        <w:t>договору</w:t>
      </w:r>
      <w:r w:rsidR="008234DD" w:rsidRPr="00407AC6">
        <w:t xml:space="preserve">), в </w:t>
      </w:r>
      <w:r w:rsidR="008234DD">
        <w:t>2</w:t>
      </w:r>
      <w:r w:rsidR="008234DD" w:rsidRPr="00407AC6">
        <w:t xml:space="preserve"> (</w:t>
      </w:r>
      <w:r w:rsidR="008234DD">
        <w:t>двух</w:t>
      </w:r>
      <w:r w:rsidR="008234DD" w:rsidRPr="00407AC6">
        <w:t>) экземпляр</w:t>
      </w:r>
      <w:r w:rsidR="008234DD">
        <w:t>ах</w:t>
      </w:r>
      <w:r w:rsidR="008234DD" w:rsidRPr="00407AC6">
        <w:t>;</w:t>
      </w:r>
    </w:p>
    <w:p w:rsidR="00074CEB" w:rsidRPr="00407AC6" w:rsidRDefault="00074CEB" w:rsidP="001F28B5">
      <w:pPr>
        <w:numPr>
          <w:ilvl w:val="0"/>
          <w:numId w:val="5"/>
        </w:numPr>
        <w:suppressAutoHyphens/>
        <w:autoSpaceDE w:val="0"/>
        <w:jc w:val="both"/>
      </w:pPr>
      <w:r>
        <w:t>Копи</w:t>
      </w:r>
      <w:r w:rsidR="009A55B3">
        <w:t>ю</w:t>
      </w:r>
      <w:r>
        <w:t xml:space="preserve"> свидетельства СРО о допуске к выполнению проектно-изыскательских работ;</w:t>
      </w:r>
    </w:p>
    <w:p w:rsidR="000E118C" w:rsidRPr="00407AC6" w:rsidRDefault="000E118C" w:rsidP="001F28B5">
      <w:pPr>
        <w:numPr>
          <w:ilvl w:val="0"/>
          <w:numId w:val="5"/>
        </w:numPr>
        <w:autoSpaceDE w:val="0"/>
        <w:jc w:val="both"/>
      </w:pPr>
      <w:r w:rsidRPr="00407AC6">
        <w:t xml:space="preserve">Справка </w:t>
      </w:r>
      <w:r w:rsidR="0036458E">
        <w:t>о заключенных и выполненных аналогичных договорах</w:t>
      </w:r>
      <w:r w:rsidRPr="00407AC6">
        <w:t xml:space="preserve"> за последние </w:t>
      </w:r>
      <w:r w:rsidR="0036458E">
        <w:t>3</w:t>
      </w:r>
      <w:r w:rsidRPr="00407AC6">
        <w:t xml:space="preserve"> </w:t>
      </w:r>
      <w:r w:rsidR="0036458E">
        <w:t>года</w:t>
      </w:r>
      <w:r w:rsidRPr="00407AC6">
        <w:t>, за подписью руководителя организации</w:t>
      </w:r>
      <w:r w:rsidR="005D581E" w:rsidRPr="00407AC6">
        <w:t xml:space="preserve"> </w:t>
      </w:r>
      <w:r w:rsidR="005D581E" w:rsidRPr="00407AC6">
        <w:rPr>
          <w:iCs/>
        </w:rPr>
        <w:t>(Приложени</w:t>
      </w:r>
      <w:r w:rsidR="0036458E">
        <w:rPr>
          <w:iCs/>
        </w:rPr>
        <w:t>е №5</w:t>
      </w:r>
      <w:r w:rsidR="005D581E" w:rsidRPr="00407AC6">
        <w:rPr>
          <w:iCs/>
        </w:rPr>
        <w:t xml:space="preserve"> к настоящему ПДО)</w:t>
      </w:r>
      <w:r w:rsidRPr="00407AC6">
        <w:t>;</w:t>
      </w:r>
    </w:p>
    <w:p w:rsidR="000E118C" w:rsidRDefault="000E118C" w:rsidP="001F28B5">
      <w:pPr>
        <w:numPr>
          <w:ilvl w:val="0"/>
          <w:numId w:val="5"/>
        </w:numPr>
        <w:autoSpaceDE w:val="0"/>
        <w:jc w:val="both"/>
      </w:pPr>
      <w:r>
        <w:t xml:space="preserve">Справка о </w:t>
      </w:r>
      <w:r w:rsidR="0036458E">
        <w:t>кадровых ресурсах</w:t>
      </w:r>
      <w:r>
        <w:t>, за подписью руководителя организации</w:t>
      </w:r>
      <w:r w:rsidR="005D581E">
        <w:t xml:space="preserve"> </w:t>
      </w:r>
      <w:r w:rsidR="005D581E" w:rsidRPr="003966C1">
        <w:rPr>
          <w:iCs/>
        </w:rPr>
        <w:t>(Приложени</w:t>
      </w:r>
      <w:r w:rsidR="0036458E">
        <w:rPr>
          <w:iCs/>
        </w:rPr>
        <w:t>е</w:t>
      </w:r>
      <w:r w:rsidR="005D581E" w:rsidRPr="003966C1">
        <w:rPr>
          <w:iCs/>
        </w:rPr>
        <w:t xml:space="preserve"> </w:t>
      </w:r>
      <w:r w:rsidR="0036458E">
        <w:rPr>
          <w:iCs/>
        </w:rPr>
        <w:t>№6</w:t>
      </w:r>
      <w:r w:rsidR="005D581E" w:rsidRPr="003966C1">
        <w:rPr>
          <w:iCs/>
        </w:rPr>
        <w:t xml:space="preserve"> к настоящему ПДО)</w:t>
      </w:r>
      <w:r w:rsidR="008045A2">
        <w:t>;</w:t>
      </w:r>
    </w:p>
    <w:p w:rsidR="0036458E" w:rsidRDefault="0036458E" w:rsidP="001F28B5">
      <w:pPr>
        <w:numPr>
          <w:ilvl w:val="0"/>
          <w:numId w:val="5"/>
        </w:numPr>
        <w:autoSpaceDE w:val="0"/>
        <w:jc w:val="both"/>
      </w:pPr>
      <w:r>
        <w:t xml:space="preserve">Справка о наличии производственных мощностей и специализированного программного обеспечения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№7</w:t>
      </w:r>
      <w:r w:rsidRPr="003966C1">
        <w:rPr>
          <w:iCs/>
        </w:rPr>
        <w:t xml:space="preserve"> к настоящему ПДО)</w:t>
      </w:r>
      <w:r>
        <w:rPr>
          <w:iCs/>
        </w:rPr>
        <w:t>;</w:t>
      </w:r>
    </w:p>
    <w:p w:rsidR="008045A2" w:rsidRPr="008045A2" w:rsidRDefault="008045A2" w:rsidP="001F28B5">
      <w:pPr>
        <w:numPr>
          <w:ilvl w:val="0"/>
          <w:numId w:val="5"/>
        </w:numPr>
        <w:jc w:val="both"/>
        <w:rPr>
          <w:sz w:val="20"/>
          <w:szCs w:val="20"/>
        </w:rPr>
      </w:pPr>
      <w:r w:rsidRPr="00026FB9">
        <w:lastRenderedPageBreak/>
        <w:t>Перечень аффилированных организаций</w:t>
      </w:r>
      <w:r>
        <w:t xml:space="preserve"> </w:t>
      </w:r>
      <w:r w:rsidRPr="00702AC2">
        <w:t>(</w:t>
      </w:r>
      <w:r>
        <w:t>П</w:t>
      </w:r>
      <w:r w:rsidRPr="00702AC2">
        <w:t xml:space="preserve">риложение </w:t>
      </w:r>
      <w:r w:rsidR="0036458E">
        <w:t>№ 8</w:t>
      </w:r>
      <w:r w:rsidRPr="00702AC2">
        <w:t xml:space="preserve"> к </w:t>
      </w:r>
      <w:r>
        <w:t>настоящему ПДО</w:t>
      </w:r>
      <w:r w:rsidRPr="00702AC2">
        <w:t>)</w:t>
      </w:r>
      <w:r>
        <w:rPr>
          <w:sz w:val="20"/>
          <w:szCs w:val="20"/>
        </w:rPr>
        <w:t>.</w:t>
      </w:r>
    </w:p>
    <w:p w:rsidR="0087799E" w:rsidRPr="008B35D5" w:rsidRDefault="008045A2" w:rsidP="0087799E">
      <w:pPr>
        <w:ind w:left="567" w:hanging="283"/>
        <w:jc w:val="both"/>
        <w:rPr>
          <w:sz w:val="20"/>
          <w:szCs w:val="20"/>
        </w:rPr>
      </w:pPr>
      <w:r>
        <w:t xml:space="preserve">      </w:t>
      </w:r>
    </w:p>
    <w:p w:rsidR="00DE5CC2" w:rsidRDefault="00DE5CC2" w:rsidP="0087799E">
      <w:pPr>
        <w:pStyle w:val="37"/>
        <w:widowControl/>
        <w:spacing w:before="60" w:line="240" w:lineRule="auto"/>
        <w:ind w:left="681"/>
        <w:jc w:val="left"/>
        <w:rPr>
          <w:bCs/>
        </w:rPr>
      </w:pPr>
      <w:r w:rsidRPr="00DE5CC2">
        <w:rPr>
          <w:bCs/>
        </w:rPr>
        <w:t>Оферта предоставляется на русском языке.</w:t>
      </w:r>
    </w:p>
    <w:p w:rsidR="00DE5CC2" w:rsidRPr="00DE5CC2" w:rsidRDefault="00DE5CC2" w:rsidP="0087799E">
      <w:pPr>
        <w:pStyle w:val="37"/>
        <w:widowControl/>
        <w:spacing w:before="60" w:line="240" w:lineRule="auto"/>
        <w:ind w:left="681"/>
        <w:jc w:val="left"/>
        <w:rPr>
          <w:bCs/>
        </w:rPr>
      </w:pPr>
    </w:p>
    <w:p w:rsidR="0087799E" w:rsidRPr="000156BF" w:rsidRDefault="0087799E" w:rsidP="0087799E">
      <w:pPr>
        <w:pStyle w:val="37"/>
        <w:widowControl/>
        <w:spacing w:before="60" w:line="240" w:lineRule="auto"/>
        <w:ind w:left="681"/>
        <w:jc w:val="left"/>
        <w:rPr>
          <w:b/>
          <w:bCs/>
        </w:rPr>
      </w:pPr>
      <w:r w:rsidRPr="000156BF">
        <w:rPr>
          <w:b/>
          <w:bCs/>
        </w:rPr>
        <w:t>Начало сбора оферт – «</w:t>
      </w:r>
      <w:r w:rsidR="001D005D">
        <w:rPr>
          <w:b/>
          <w:bCs/>
        </w:rPr>
        <w:t>_</w:t>
      </w:r>
      <w:r w:rsidR="008B7C08">
        <w:rPr>
          <w:b/>
          <w:bCs/>
        </w:rPr>
        <w:t>6</w:t>
      </w:r>
      <w:r w:rsidR="001D005D">
        <w:rPr>
          <w:b/>
          <w:bCs/>
        </w:rPr>
        <w:t>__</w:t>
      </w:r>
      <w:r w:rsidRPr="000156BF">
        <w:rPr>
          <w:b/>
          <w:bCs/>
        </w:rPr>
        <w:t xml:space="preserve">» </w:t>
      </w:r>
      <w:r w:rsidR="001D005D">
        <w:rPr>
          <w:b/>
          <w:bCs/>
        </w:rPr>
        <w:t>___</w:t>
      </w:r>
      <w:r w:rsidR="008B7C08">
        <w:rPr>
          <w:b/>
          <w:bCs/>
        </w:rPr>
        <w:t>11</w:t>
      </w:r>
      <w:r w:rsidR="001D005D">
        <w:rPr>
          <w:b/>
          <w:bCs/>
        </w:rPr>
        <w:t>______</w:t>
      </w:r>
      <w:r w:rsidRPr="000156BF">
        <w:rPr>
          <w:b/>
          <w:bCs/>
        </w:rPr>
        <w:t xml:space="preserve"> 201</w:t>
      </w:r>
      <w:r w:rsidR="00B1731F">
        <w:rPr>
          <w:b/>
          <w:bCs/>
        </w:rPr>
        <w:t>4</w:t>
      </w:r>
      <w:r w:rsidRPr="000156BF">
        <w:rPr>
          <w:b/>
          <w:bCs/>
        </w:rPr>
        <w:t xml:space="preserve"> года.</w:t>
      </w:r>
      <w:r w:rsidR="00437573" w:rsidRPr="000156BF">
        <w:rPr>
          <w:b/>
          <w:bCs/>
        </w:rPr>
        <w:t xml:space="preserve"> </w:t>
      </w:r>
    </w:p>
    <w:p w:rsidR="0087799E" w:rsidRPr="000156BF" w:rsidRDefault="0087799E" w:rsidP="0087799E">
      <w:pPr>
        <w:ind w:left="681"/>
        <w:rPr>
          <w:b/>
          <w:bCs/>
        </w:rPr>
      </w:pPr>
      <w:r w:rsidRPr="000156BF">
        <w:rPr>
          <w:b/>
          <w:bCs/>
        </w:rPr>
        <w:t xml:space="preserve">Окончание сбора оферт – </w:t>
      </w:r>
      <w:r w:rsidR="001D005D">
        <w:rPr>
          <w:b/>
          <w:bCs/>
        </w:rPr>
        <w:t>_</w:t>
      </w:r>
      <w:r w:rsidR="008B7C08">
        <w:rPr>
          <w:b/>
          <w:bCs/>
        </w:rPr>
        <w:t>16</w:t>
      </w:r>
      <w:r w:rsidR="001D005D">
        <w:rPr>
          <w:b/>
          <w:bCs/>
        </w:rPr>
        <w:t>_</w:t>
      </w:r>
      <w:r w:rsidR="00DE5CC2">
        <w:rPr>
          <w:b/>
        </w:rPr>
        <w:t>:</w:t>
      </w:r>
      <w:r w:rsidR="001D005D">
        <w:rPr>
          <w:b/>
        </w:rPr>
        <w:t>_</w:t>
      </w:r>
      <w:r w:rsidR="008B7C08">
        <w:rPr>
          <w:b/>
        </w:rPr>
        <w:t>00</w:t>
      </w:r>
      <w:r w:rsidR="001D005D">
        <w:rPr>
          <w:b/>
        </w:rPr>
        <w:t>_</w:t>
      </w:r>
      <w:r w:rsidRPr="000156BF">
        <w:rPr>
          <w:b/>
        </w:rPr>
        <w:t xml:space="preserve"> (время московское)</w:t>
      </w:r>
      <w:r w:rsidR="008F48CB">
        <w:rPr>
          <w:b/>
        </w:rPr>
        <w:t xml:space="preserve"> </w:t>
      </w:r>
      <w:r w:rsidRPr="000156BF">
        <w:rPr>
          <w:b/>
        </w:rPr>
        <w:t xml:space="preserve"> </w:t>
      </w:r>
      <w:r w:rsidRPr="000156BF">
        <w:rPr>
          <w:b/>
          <w:bCs/>
        </w:rPr>
        <w:t>«</w:t>
      </w:r>
      <w:r w:rsidR="001D005D">
        <w:rPr>
          <w:b/>
          <w:bCs/>
        </w:rPr>
        <w:t>_</w:t>
      </w:r>
      <w:r w:rsidR="008B7C08">
        <w:rPr>
          <w:b/>
          <w:bCs/>
        </w:rPr>
        <w:t>20</w:t>
      </w:r>
      <w:r w:rsidR="001D005D">
        <w:rPr>
          <w:b/>
          <w:bCs/>
        </w:rPr>
        <w:t>__</w:t>
      </w:r>
      <w:r w:rsidR="00DE5CC2">
        <w:rPr>
          <w:b/>
          <w:bCs/>
        </w:rPr>
        <w:t xml:space="preserve">» </w:t>
      </w:r>
      <w:r w:rsidR="001D005D">
        <w:rPr>
          <w:b/>
          <w:bCs/>
        </w:rPr>
        <w:t>__</w:t>
      </w:r>
      <w:r w:rsidR="008B7C08">
        <w:rPr>
          <w:b/>
          <w:bCs/>
        </w:rPr>
        <w:t>11</w:t>
      </w:r>
      <w:r w:rsidR="001D005D">
        <w:rPr>
          <w:b/>
          <w:bCs/>
        </w:rPr>
        <w:t>___</w:t>
      </w:r>
      <w:r w:rsidR="003B60B7" w:rsidRPr="000156BF">
        <w:rPr>
          <w:b/>
          <w:bCs/>
        </w:rPr>
        <w:t xml:space="preserve"> </w:t>
      </w:r>
      <w:r w:rsidRPr="000156BF">
        <w:rPr>
          <w:b/>
          <w:bCs/>
        </w:rPr>
        <w:t>201</w:t>
      </w:r>
      <w:r w:rsidR="00B1731F">
        <w:rPr>
          <w:b/>
          <w:bCs/>
        </w:rPr>
        <w:t>4</w:t>
      </w:r>
      <w:r w:rsidRPr="000156BF">
        <w:rPr>
          <w:b/>
          <w:bCs/>
        </w:rPr>
        <w:t xml:space="preserve"> года.</w:t>
      </w:r>
    </w:p>
    <w:p w:rsidR="0087799E" w:rsidRPr="000156BF" w:rsidRDefault="0087799E" w:rsidP="0087799E">
      <w:pPr>
        <w:ind w:left="681"/>
        <w:rPr>
          <w:b/>
          <w:bCs/>
        </w:rPr>
      </w:pPr>
      <w:r w:rsidRPr="000156BF">
        <w:rPr>
          <w:b/>
          <w:bCs/>
        </w:rPr>
        <w:t>Срок для акцепта оферты – до «</w:t>
      </w:r>
      <w:r w:rsidR="001D005D">
        <w:rPr>
          <w:b/>
          <w:bCs/>
        </w:rPr>
        <w:t>_</w:t>
      </w:r>
      <w:r w:rsidR="008B7C08">
        <w:rPr>
          <w:b/>
          <w:bCs/>
        </w:rPr>
        <w:t>31</w:t>
      </w:r>
      <w:r w:rsidR="001D005D">
        <w:rPr>
          <w:b/>
          <w:bCs/>
        </w:rPr>
        <w:t>__</w:t>
      </w:r>
      <w:r w:rsidRPr="000156BF">
        <w:rPr>
          <w:b/>
          <w:bCs/>
        </w:rPr>
        <w:t xml:space="preserve">» </w:t>
      </w:r>
      <w:r w:rsidR="001D005D">
        <w:rPr>
          <w:b/>
          <w:bCs/>
        </w:rPr>
        <w:t>___</w:t>
      </w:r>
      <w:r w:rsidR="008B7C08">
        <w:rPr>
          <w:b/>
          <w:bCs/>
        </w:rPr>
        <w:t>12</w:t>
      </w:r>
      <w:r w:rsidR="001D005D">
        <w:rPr>
          <w:b/>
          <w:bCs/>
        </w:rPr>
        <w:t>___</w:t>
      </w:r>
      <w:r w:rsidRPr="000156BF">
        <w:rPr>
          <w:b/>
          <w:bCs/>
        </w:rPr>
        <w:t xml:space="preserve"> 201</w:t>
      </w:r>
      <w:r w:rsidR="00D47664">
        <w:rPr>
          <w:b/>
          <w:bCs/>
        </w:rPr>
        <w:t>4</w:t>
      </w:r>
      <w:r w:rsidRPr="000156BF">
        <w:rPr>
          <w:b/>
          <w:bCs/>
        </w:rPr>
        <w:t xml:space="preserve"> года</w:t>
      </w:r>
      <w:r w:rsidR="00D771E8" w:rsidRPr="000156BF">
        <w:rPr>
          <w:b/>
          <w:bCs/>
        </w:rPr>
        <w:t xml:space="preserve"> (включительно)</w:t>
      </w:r>
      <w:r w:rsidRPr="000156BF">
        <w:rPr>
          <w:b/>
          <w:bCs/>
        </w:rPr>
        <w:t>.</w:t>
      </w:r>
    </w:p>
    <w:p w:rsidR="0087799E" w:rsidRDefault="0087799E" w:rsidP="0087799E">
      <w:pPr>
        <w:ind w:left="681"/>
        <w:rPr>
          <w:b/>
          <w:bCs/>
          <w:sz w:val="20"/>
          <w:szCs w:val="20"/>
        </w:rPr>
      </w:pPr>
    </w:p>
    <w:p w:rsidR="008A23D9" w:rsidRDefault="008A23D9" w:rsidP="008A23D9">
      <w:pPr>
        <w:ind w:firstLine="681"/>
        <w:jc w:val="both"/>
        <w:rPr>
          <w:bCs/>
          <w:u w:val="single"/>
        </w:rPr>
      </w:pPr>
      <w:r w:rsidRPr="00412C47">
        <w:rPr>
          <w:bCs/>
          <w:u w:val="single"/>
        </w:rPr>
        <w:t xml:space="preserve">ОАО «Славнефть-ЯНОС» может внести  изменения в условия оферты не позднее, чем за </w:t>
      </w:r>
      <w:r>
        <w:rPr>
          <w:bCs/>
          <w:u w:val="single"/>
        </w:rPr>
        <w:t xml:space="preserve">3 (три) </w:t>
      </w:r>
      <w:r w:rsidRPr="00412C47">
        <w:rPr>
          <w:bCs/>
          <w:u w:val="single"/>
        </w:rPr>
        <w:t>рабочих дня до заверше</w:t>
      </w:r>
      <w:r>
        <w:rPr>
          <w:bCs/>
          <w:u w:val="single"/>
        </w:rPr>
        <w:t>ния срока окончания сбора оферт, путем выпуска изменения/дополнения к ПДО. При этом все права и обязанности Заказчика и Контрагента соответствующим образом переносятся с первоначального срока на новый определенный срок.</w:t>
      </w:r>
    </w:p>
    <w:p w:rsidR="008A23D9" w:rsidRDefault="008A23D9" w:rsidP="008A23D9">
      <w:pPr>
        <w:ind w:firstLine="681"/>
        <w:jc w:val="both"/>
        <w:rPr>
          <w:b/>
          <w:u w:val="single"/>
        </w:rPr>
      </w:pPr>
      <w:r>
        <w:t xml:space="preserve">Документы должны быть доставлены к назначенному сроку окончания сбора оферт в </w:t>
      </w:r>
      <w:r>
        <w:rPr>
          <w:b/>
          <w:u w:val="single"/>
        </w:rPr>
        <w:t xml:space="preserve">запечатанном конверте, скрепленном печатью Контрагента. Надпись на конверте должна содержать наименование контрагента и ссылку на настоящее сообщение по форме: «Предложение на № </w:t>
      </w:r>
      <w:r w:rsidR="00AC449E">
        <w:rPr>
          <w:b/>
          <w:u w:val="single"/>
        </w:rPr>
        <w:t>_47</w:t>
      </w:r>
      <w:r w:rsidR="007F69F8">
        <w:rPr>
          <w:b/>
          <w:u w:val="single"/>
        </w:rPr>
        <w:t>7</w:t>
      </w:r>
      <w:r>
        <w:rPr>
          <w:b/>
          <w:u w:val="single"/>
        </w:rPr>
        <w:t>-КС-2014».</w:t>
      </w:r>
    </w:p>
    <w:p w:rsidR="00D748C0" w:rsidRDefault="008A23D9" w:rsidP="00D748C0">
      <w:pPr>
        <w:ind w:firstLine="681"/>
        <w:jc w:val="both"/>
      </w:pPr>
      <w:r w:rsidRPr="005C5E2E">
        <w:t xml:space="preserve">Претендент передает 2 конверта документов, один из которых содержит оригиналы документов, или надлежащим образом заверенные копии, второй – копии </w:t>
      </w:r>
      <w:r>
        <w:t>всех документов конве</w:t>
      </w:r>
      <w:r w:rsidRPr="005C5E2E">
        <w:t xml:space="preserve">рта с оригиналами. </w:t>
      </w:r>
      <w:r w:rsidR="00D748C0" w:rsidRPr="005C5E2E">
        <w:t xml:space="preserve">В конверт с пометкой «Оригинал» вкладывается </w:t>
      </w:r>
      <w:r w:rsidR="00D748C0">
        <w:t xml:space="preserve">электронный носитель информации </w:t>
      </w:r>
      <w:r w:rsidR="00D748C0" w:rsidRPr="005C5E2E">
        <w:t xml:space="preserve"> </w:t>
      </w:r>
      <w:r w:rsidR="00D748C0">
        <w:t>с</w:t>
      </w:r>
      <w:r w:rsidR="00D748C0" w:rsidRPr="005C5E2E">
        <w:t xml:space="preserve"> отсканированными оригиналами документов (содержащимися в конверте)</w:t>
      </w:r>
      <w:r w:rsidR="00D748C0">
        <w:t xml:space="preserve">, в том числе со сметными расчетами в формате </w:t>
      </w:r>
      <w:r w:rsidR="00D748C0">
        <w:rPr>
          <w:lang w:val="en-US"/>
        </w:rPr>
        <w:t>Word</w:t>
      </w:r>
      <w:r w:rsidR="00D748C0" w:rsidRPr="00D05D9D">
        <w:t xml:space="preserve"> </w:t>
      </w:r>
      <w:r w:rsidR="00D748C0">
        <w:t xml:space="preserve">или </w:t>
      </w:r>
      <w:r w:rsidR="00D748C0">
        <w:rPr>
          <w:lang w:val="en-US"/>
        </w:rPr>
        <w:t>Excel</w:t>
      </w:r>
      <w:r w:rsidR="00D748C0" w:rsidRPr="005C5E2E">
        <w:t>. Документы в конверте с пометкой «Оригинал» являются официальной офертой.</w:t>
      </w:r>
    </w:p>
    <w:p w:rsidR="008A23D9" w:rsidRDefault="008A23D9" w:rsidP="008A23D9">
      <w:pPr>
        <w:ind w:firstLine="681"/>
        <w:jc w:val="both"/>
        <w:rPr>
          <w:color w:val="000000"/>
        </w:rPr>
      </w:pPr>
      <w:r>
        <w:rPr>
          <w:color w:val="000000"/>
        </w:rPr>
        <w:t>Конверты доставляются представителем Претендента, экспресс-почтой или заказным письмом с уведомлением о вручении по адресу: 150000, г. Ярославль, ГКП, Московский пр., д.130, в Тендерный комитет, на конверте с оригиналами документов делается пометка «Оригинал», на конверте с копиями документов делается пометка «Копия».</w:t>
      </w:r>
    </w:p>
    <w:p w:rsidR="008A23D9" w:rsidRDefault="008A23D9" w:rsidP="008A23D9">
      <w:pPr>
        <w:ind w:firstLine="720"/>
        <w:jc w:val="both"/>
        <w:rPr>
          <w:b/>
          <w:u w:val="single"/>
        </w:rPr>
      </w:pPr>
    </w:p>
    <w:p w:rsidR="00B02CE7" w:rsidRPr="002B1BD0" w:rsidRDefault="00B02CE7" w:rsidP="00B02CE7">
      <w:pPr>
        <w:ind w:firstLine="708"/>
        <w:jc w:val="both"/>
        <w:rPr>
          <w:rFonts w:cs="Arial"/>
          <w:b/>
          <w:szCs w:val="22"/>
        </w:rPr>
      </w:pPr>
      <w:r w:rsidRPr="002B1BD0">
        <w:rPr>
          <w:rFonts w:cs="Arial"/>
          <w:b/>
          <w:szCs w:val="22"/>
        </w:rPr>
        <w:t>Внимание: участник закупки может быть признан победителем, только если он имеет статус «аккредитован» на дату принятия решения о признании победителем.</w:t>
      </w:r>
    </w:p>
    <w:p w:rsidR="00B02CE7" w:rsidRPr="002B1BD0" w:rsidRDefault="00B02CE7" w:rsidP="00B02CE7">
      <w:pPr>
        <w:ind w:firstLine="708"/>
        <w:jc w:val="both"/>
        <w:rPr>
          <w:rFonts w:cs="Arial"/>
          <w:b/>
          <w:szCs w:val="22"/>
        </w:rPr>
      </w:pPr>
      <w:r w:rsidRPr="002B1BD0">
        <w:rPr>
          <w:rFonts w:cs="Arial"/>
          <w:b/>
          <w:szCs w:val="22"/>
        </w:rPr>
        <w:t>Участники закупки, не прошедшие аккредитацию в установленном порядке или действие аккредитации которых истекает в течение одного месяца с даты получения настоящего предложения, должны пройти аккредитацию.</w:t>
      </w:r>
    </w:p>
    <w:p w:rsidR="00B02CE7" w:rsidRPr="002B1BD0" w:rsidRDefault="00B02CE7" w:rsidP="00B02CE7">
      <w:pPr>
        <w:ind w:firstLine="708"/>
        <w:jc w:val="both"/>
        <w:rPr>
          <w:rFonts w:cs="Arial"/>
          <w:b/>
          <w:szCs w:val="22"/>
        </w:rPr>
      </w:pPr>
      <w:r w:rsidRPr="002B1BD0">
        <w:rPr>
          <w:rFonts w:cs="Arial"/>
          <w:b/>
          <w:szCs w:val="22"/>
        </w:rPr>
        <w:t>В случае участия в закупке группы потенциальных контрагентов (на стороне одного участника закупки), прохождение аккредитации обязательно для каждого члена указанной группы, в том числе, субподрядчиков, по отдельности.</w:t>
      </w:r>
    </w:p>
    <w:p w:rsidR="008A23D9" w:rsidRPr="00B02CE7" w:rsidRDefault="008A23D9" w:rsidP="008A23D9">
      <w:pPr>
        <w:ind w:firstLine="720"/>
        <w:jc w:val="both"/>
        <w:rPr>
          <w:b/>
        </w:rPr>
      </w:pPr>
      <w:r w:rsidRPr="00B02CE7">
        <w:rPr>
          <w:b/>
        </w:rPr>
        <w:t>Информацию и пакет документов для прохождения стоп-критериев можно найти на сайте ОАО «Славнефть-ЯНОС» по адресу:</w:t>
      </w:r>
    </w:p>
    <w:p w:rsidR="008A23D9" w:rsidRPr="00B02CE7" w:rsidRDefault="008A23D9" w:rsidP="008A23D9">
      <w:pPr>
        <w:ind w:firstLine="708"/>
        <w:jc w:val="both"/>
        <w:rPr>
          <w:b/>
          <w:color w:val="17365D"/>
          <w:u w:val="single"/>
        </w:rPr>
      </w:pPr>
      <w:r w:rsidRPr="00B02CE7">
        <w:rPr>
          <w:b/>
          <w:color w:val="17365D"/>
          <w:u w:val="single"/>
          <w:lang w:val="en-US"/>
        </w:rPr>
        <w:t>http</w:t>
      </w:r>
      <w:r w:rsidRPr="00B02CE7">
        <w:rPr>
          <w:b/>
          <w:color w:val="17365D"/>
          <w:u w:val="single"/>
        </w:rPr>
        <w:t>://</w:t>
      </w:r>
      <w:r w:rsidRPr="00B02CE7">
        <w:rPr>
          <w:b/>
          <w:color w:val="17365D"/>
          <w:u w:val="single"/>
          <w:lang w:val="en-US"/>
        </w:rPr>
        <w:t>www</w:t>
      </w:r>
      <w:r w:rsidRPr="00B02CE7">
        <w:rPr>
          <w:b/>
          <w:color w:val="17365D"/>
          <w:u w:val="single"/>
        </w:rPr>
        <w:t>.</w:t>
      </w:r>
      <w:r w:rsidRPr="00B02CE7">
        <w:rPr>
          <w:b/>
          <w:color w:val="17365D"/>
          <w:u w:val="single"/>
          <w:lang w:val="en-US"/>
        </w:rPr>
        <w:t>refinery</w:t>
      </w:r>
      <w:r w:rsidRPr="00B02CE7">
        <w:rPr>
          <w:b/>
          <w:color w:val="17365D"/>
          <w:u w:val="single"/>
        </w:rPr>
        <w:t>.</w:t>
      </w:r>
      <w:r w:rsidRPr="00B02CE7">
        <w:rPr>
          <w:b/>
          <w:color w:val="17365D"/>
          <w:u w:val="single"/>
          <w:lang w:val="en-US"/>
        </w:rPr>
        <w:t>yaroslavl</w:t>
      </w:r>
      <w:r w:rsidRPr="00B02CE7">
        <w:rPr>
          <w:b/>
          <w:color w:val="17365D"/>
          <w:u w:val="single"/>
        </w:rPr>
        <w:t>.</w:t>
      </w:r>
      <w:r w:rsidRPr="00B02CE7">
        <w:rPr>
          <w:b/>
          <w:color w:val="17365D"/>
          <w:u w:val="single"/>
          <w:lang w:val="en-US"/>
        </w:rPr>
        <w:t>su</w:t>
      </w:r>
      <w:r w:rsidRPr="00B02CE7">
        <w:rPr>
          <w:b/>
          <w:color w:val="17365D"/>
          <w:u w:val="single"/>
        </w:rPr>
        <w:t>/</w:t>
      </w:r>
      <w:r w:rsidRPr="00B02CE7">
        <w:rPr>
          <w:b/>
          <w:color w:val="17365D"/>
          <w:u w:val="single"/>
          <w:lang w:val="en-US"/>
        </w:rPr>
        <w:t>index</w:t>
      </w:r>
      <w:r w:rsidRPr="00B02CE7">
        <w:rPr>
          <w:b/>
          <w:color w:val="17365D"/>
          <w:u w:val="single"/>
        </w:rPr>
        <w:t>.</w:t>
      </w:r>
      <w:r w:rsidRPr="00B02CE7">
        <w:rPr>
          <w:b/>
          <w:color w:val="17365D"/>
          <w:u w:val="single"/>
          <w:lang w:val="en-US"/>
        </w:rPr>
        <w:t>php</w:t>
      </w:r>
      <w:r w:rsidRPr="00B02CE7">
        <w:rPr>
          <w:b/>
          <w:color w:val="17365D"/>
          <w:u w:val="single"/>
        </w:rPr>
        <w:t>?</w:t>
      </w:r>
      <w:r w:rsidRPr="00B02CE7">
        <w:rPr>
          <w:b/>
          <w:color w:val="17365D"/>
          <w:u w:val="single"/>
          <w:lang w:val="en-US"/>
        </w:rPr>
        <w:t>module</w:t>
      </w:r>
      <w:r w:rsidRPr="00B02CE7">
        <w:rPr>
          <w:b/>
          <w:color w:val="17365D"/>
          <w:u w:val="single"/>
        </w:rPr>
        <w:t>=</w:t>
      </w:r>
      <w:r w:rsidRPr="00B02CE7">
        <w:rPr>
          <w:b/>
          <w:color w:val="17365D"/>
          <w:u w:val="single"/>
          <w:lang w:val="en-US"/>
        </w:rPr>
        <w:t>tend</w:t>
      </w:r>
      <w:r w:rsidRPr="00B02CE7">
        <w:rPr>
          <w:b/>
          <w:color w:val="17365D"/>
          <w:u w:val="single"/>
        </w:rPr>
        <w:t>&amp;</w:t>
      </w:r>
      <w:r w:rsidRPr="00B02CE7">
        <w:rPr>
          <w:b/>
          <w:color w:val="17365D"/>
          <w:u w:val="single"/>
          <w:lang w:val="en-US"/>
        </w:rPr>
        <w:t>mode</w:t>
      </w:r>
      <w:r w:rsidRPr="00B02CE7">
        <w:rPr>
          <w:b/>
          <w:color w:val="17365D"/>
          <w:u w:val="single"/>
        </w:rPr>
        <w:t>=</w:t>
      </w:r>
      <w:r w:rsidRPr="00B02CE7">
        <w:rPr>
          <w:b/>
          <w:color w:val="17365D"/>
          <w:u w:val="single"/>
          <w:lang w:val="en-US"/>
        </w:rPr>
        <w:t>read</w:t>
      </w:r>
      <w:r w:rsidRPr="00B02CE7">
        <w:rPr>
          <w:b/>
          <w:color w:val="17365D"/>
          <w:u w:val="single"/>
        </w:rPr>
        <w:t>&amp;</w:t>
      </w:r>
      <w:r w:rsidRPr="00B02CE7">
        <w:rPr>
          <w:b/>
          <w:color w:val="17365D"/>
          <w:u w:val="single"/>
          <w:lang w:val="en-US"/>
        </w:rPr>
        <w:t>id</w:t>
      </w:r>
      <w:r w:rsidRPr="00B02CE7">
        <w:rPr>
          <w:b/>
          <w:color w:val="17365D"/>
          <w:u w:val="single"/>
        </w:rPr>
        <w:t>=229</w:t>
      </w:r>
    </w:p>
    <w:p w:rsidR="008A23D9" w:rsidRDefault="008A23D9" w:rsidP="004A29A1">
      <w:pPr>
        <w:pStyle w:val="1"/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E2DD9" w:rsidRPr="00B603C2" w:rsidRDefault="001E2DD9" w:rsidP="004A29A1">
      <w:pPr>
        <w:pStyle w:val="1"/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B603C2">
        <w:rPr>
          <w:rFonts w:ascii="Times New Roman" w:hAnsi="Times New Roman" w:cs="Times New Roman"/>
          <w:sz w:val="24"/>
          <w:szCs w:val="24"/>
        </w:rPr>
        <w:t xml:space="preserve">Предложения, представленные позже </w:t>
      </w:r>
      <w:r w:rsidR="00057367">
        <w:rPr>
          <w:rFonts w:ascii="Times New Roman" w:hAnsi="Times New Roman" w:cs="Times New Roman"/>
          <w:sz w:val="24"/>
          <w:szCs w:val="24"/>
        </w:rPr>
        <w:t>выше</w:t>
      </w:r>
      <w:r w:rsidRPr="00B603C2">
        <w:rPr>
          <w:rFonts w:ascii="Times New Roman" w:hAnsi="Times New Roman" w:cs="Times New Roman"/>
          <w:sz w:val="24"/>
          <w:szCs w:val="24"/>
        </w:rPr>
        <w:t>указанного срока</w:t>
      </w:r>
      <w:r w:rsidR="004A29A1" w:rsidRPr="00B603C2">
        <w:rPr>
          <w:rFonts w:ascii="Times New Roman" w:hAnsi="Times New Roman" w:cs="Times New Roman"/>
          <w:sz w:val="24"/>
          <w:szCs w:val="24"/>
        </w:rPr>
        <w:t xml:space="preserve"> </w:t>
      </w:r>
      <w:r w:rsidR="004D3F19" w:rsidRPr="00B603C2">
        <w:rPr>
          <w:rFonts w:ascii="Times New Roman" w:hAnsi="Times New Roman" w:cs="Times New Roman"/>
          <w:sz w:val="24"/>
          <w:szCs w:val="24"/>
        </w:rPr>
        <w:t>к рассмотрению не принимаются!</w:t>
      </w:r>
    </w:p>
    <w:p w:rsidR="004A29A1" w:rsidRDefault="004A29A1" w:rsidP="00A80684"/>
    <w:p w:rsidR="001E2DD9" w:rsidRPr="00B20CF9" w:rsidRDefault="006F6C78" w:rsidP="00A80684">
      <w:r>
        <w:t>ОАО «Славнефть-ЯНОС»</w:t>
      </w:r>
      <w:r w:rsidR="001E2DD9">
        <w:t xml:space="preserve"> имеет право продлить срок подачи оферт.</w:t>
      </w:r>
    </w:p>
    <w:p w:rsidR="00D748C0" w:rsidRDefault="00D748C0" w:rsidP="00D748C0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jc w:val="both"/>
        <w:rPr>
          <w:rStyle w:val="afd"/>
          <w:rFonts w:ascii="Times New Roman" w:hAnsi="Times New Roman"/>
          <w:color w:val="auto"/>
          <w:u w:val="none"/>
        </w:rPr>
      </w:pPr>
    </w:p>
    <w:p w:rsidR="00D748C0" w:rsidRPr="00125EA8" w:rsidRDefault="00D748C0" w:rsidP="00D748C0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jc w:val="both"/>
        <w:rPr>
          <w:rStyle w:val="afd"/>
          <w:rFonts w:ascii="Times New Roman" w:hAnsi="Times New Roman"/>
          <w:color w:val="auto"/>
          <w:u w:val="none"/>
        </w:rPr>
      </w:pPr>
      <w:r w:rsidRPr="00125EA8">
        <w:rPr>
          <w:rStyle w:val="afd"/>
          <w:rFonts w:ascii="Times New Roman" w:hAnsi="Times New Roman"/>
          <w:color w:val="auto"/>
          <w:u w:val="none"/>
        </w:rPr>
        <w:t xml:space="preserve">ОАО </w:t>
      </w:r>
      <w:r>
        <w:rPr>
          <w:rStyle w:val="afd"/>
          <w:rFonts w:ascii="Times New Roman" w:hAnsi="Times New Roman"/>
          <w:color w:val="auto"/>
          <w:u w:val="none"/>
        </w:rPr>
        <w:t>«Славнефть-ЯНОС» ответит на ваши письменные запросы, касающиеся разъяснений ПДО, полученные не позднее «_</w:t>
      </w:r>
      <w:r w:rsidR="008B7C08">
        <w:rPr>
          <w:rStyle w:val="afd"/>
          <w:rFonts w:ascii="Times New Roman" w:hAnsi="Times New Roman"/>
          <w:color w:val="auto"/>
          <w:u w:val="none"/>
        </w:rPr>
        <w:t>17</w:t>
      </w:r>
      <w:r>
        <w:rPr>
          <w:rStyle w:val="afd"/>
          <w:rFonts w:ascii="Times New Roman" w:hAnsi="Times New Roman"/>
          <w:color w:val="auto"/>
          <w:u w:val="none"/>
        </w:rPr>
        <w:t>_» ____</w:t>
      </w:r>
      <w:r w:rsidR="008B7C08">
        <w:rPr>
          <w:rStyle w:val="afd"/>
          <w:rFonts w:ascii="Times New Roman" w:hAnsi="Times New Roman"/>
          <w:color w:val="auto"/>
          <w:u w:val="none"/>
        </w:rPr>
        <w:t>11</w:t>
      </w:r>
      <w:r>
        <w:rPr>
          <w:rStyle w:val="afd"/>
          <w:rFonts w:ascii="Times New Roman" w:hAnsi="Times New Roman"/>
          <w:color w:val="auto"/>
          <w:u w:val="none"/>
        </w:rPr>
        <w:t>_______ 2014 года. Ответ с разъяснениями вместе с указанием сути поступившего запроса одновременно будет доведен до сведения всех получателей настоящего предложения без указания источника поступления.</w:t>
      </w:r>
    </w:p>
    <w:p w:rsidR="00456030" w:rsidRDefault="00456030" w:rsidP="00D748C0">
      <w:pPr>
        <w:spacing w:before="120"/>
        <w:rPr>
          <w:b/>
        </w:rPr>
      </w:pPr>
    </w:p>
    <w:p w:rsidR="00D748C0" w:rsidRPr="003C2050" w:rsidRDefault="00D748C0" w:rsidP="00D748C0">
      <w:pPr>
        <w:spacing w:before="120"/>
        <w:rPr>
          <w:b/>
        </w:rPr>
      </w:pPr>
      <w:r w:rsidRPr="003C2050">
        <w:rPr>
          <w:b/>
        </w:rPr>
        <w:t>По вопросам технического характера обращаться</w:t>
      </w:r>
      <w:r>
        <w:rPr>
          <w:b/>
        </w:rPr>
        <w:t xml:space="preserve"> к</w:t>
      </w:r>
    </w:p>
    <w:p w:rsidR="00456030" w:rsidRDefault="00456030" w:rsidP="00456030">
      <w:pPr>
        <w:spacing w:before="60"/>
        <w:rPr>
          <w:bCs/>
          <w:color w:val="000000"/>
          <w:szCs w:val="16"/>
        </w:rPr>
      </w:pPr>
      <w:r>
        <w:rPr>
          <w:bCs/>
          <w:color w:val="000000"/>
          <w:szCs w:val="16"/>
        </w:rPr>
        <w:t xml:space="preserve">Специалисту отдела закупки услуг </w:t>
      </w:r>
    </w:p>
    <w:p w:rsidR="00456030" w:rsidRPr="004F52FE" w:rsidRDefault="00456030" w:rsidP="00456030">
      <w:pPr>
        <w:spacing w:before="60"/>
        <w:rPr>
          <w:bCs/>
          <w:szCs w:val="16"/>
        </w:rPr>
      </w:pPr>
      <w:r w:rsidRPr="004F52FE">
        <w:rPr>
          <w:bCs/>
          <w:szCs w:val="16"/>
        </w:rPr>
        <w:t xml:space="preserve">ОАО "Славнефть-ЯНОС" – </w:t>
      </w:r>
    </w:p>
    <w:p w:rsidR="00456030" w:rsidRPr="004F52FE" w:rsidRDefault="00456030" w:rsidP="00456030">
      <w:pPr>
        <w:rPr>
          <w:bCs/>
          <w:szCs w:val="16"/>
        </w:rPr>
      </w:pPr>
      <w:r w:rsidRPr="004F52FE">
        <w:rPr>
          <w:bCs/>
          <w:szCs w:val="16"/>
        </w:rPr>
        <w:t>Прокофьевой Елене Геннадьевне</w:t>
      </w:r>
    </w:p>
    <w:p w:rsidR="00456030" w:rsidRPr="004F52FE" w:rsidRDefault="00456030" w:rsidP="00456030">
      <w:pPr>
        <w:rPr>
          <w:bCs/>
          <w:szCs w:val="16"/>
        </w:rPr>
      </w:pPr>
      <w:r w:rsidRPr="004F52FE">
        <w:rPr>
          <w:bCs/>
          <w:szCs w:val="16"/>
        </w:rPr>
        <w:t>контактные данные: телефон (4852) 49-87-15, факс 49-93-00</w:t>
      </w:r>
    </w:p>
    <w:p w:rsidR="00456030" w:rsidRPr="0019033A" w:rsidRDefault="00456030" w:rsidP="00456030">
      <w:pPr>
        <w:rPr>
          <w:color w:val="FF0000"/>
          <w:lang w:val="en-US"/>
        </w:rPr>
      </w:pPr>
      <w:r w:rsidRPr="004F52FE">
        <w:rPr>
          <w:lang w:val="en-US"/>
        </w:rPr>
        <w:lastRenderedPageBreak/>
        <w:t>E-mail:</w:t>
      </w:r>
      <w:r w:rsidRPr="0019033A">
        <w:rPr>
          <w:bCs/>
          <w:color w:val="FF0000"/>
          <w:szCs w:val="16"/>
          <w:lang w:val="en-US"/>
        </w:rPr>
        <w:t xml:space="preserve"> </w:t>
      </w:r>
      <w:hyperlink r:id="rId9" w:history="1">
        <w:r w:rsidRPr="00C973C0">
          <w:rPr>
            <w:rStyle w:val="afd"/>
            <w:lang w:val="en-US"/>
          </w:rPr>
          <w:t>ProkofievaEG@yanos.slavneft.ru</w:t>
        </w:r>
      </w:hyperlink>
    </w:p>
    <w:p w:rsidR="00D748C0" w:rsidRPr="00762B55" w:rsidRDefault="00D748C0" w:rsidP="00D748C0">
      <w:pPr>
        <w:spacing w:before="120"/>
        <w:rPr>
          <w:b/>
        </w:rPr>
      </w:pPr>
      <w:r w:rsidRPr="003C2050">
        <w:rPr>
          <w:b/>
        </w:rPr>
        <w:t>По вопросам организационного характера обращаться</w:t>
      </w:r>
      <w:r>
        <w:rPr>
          <w:b/>
        </w:rPr>
        <w:t xml:space="preserve"> к</w:t>
      </w:r>
    </w:p>
    <w:p w:rsidR="00D748C0" w:rsidRPr="006F0158" w:rsidRDefault="00D748C0" w:rsidP="00D748C0">
      <w:pPr>
        <w:spacing w:before="120"/>
        <w:rPr>
          <w:bCs/>
          <w:szCs w:val="16"/>
        </w:rPr>
      </w:pPr>
      <w:r>
        <w:rPr>
          <w:bCs/>
          <w:szCs w:val="16"/>
        </w:rPr>
        <w:t>_</w:t>
      </w:r>
      <w:r w:rsidR="008B7C08" w:rsidRPr="008B7C08">
        <w:rPr>
          <w:bCs/>
          <w:szCs w:val="16"/>
          <w:u w:val="single"/>
        </w:rPr>
        <w:t>Шабалкина Ольга Евгеньевна</w:t>
      </w:r>
      <w:r>
        <w:rPr>
          <w:bCs/>
          <w:szCs w:val="16"/>
        </w:rPr>
        <w:t>_</w:t>
      </w:r>
    </w:p>
    <w:p w:rsidR="00D748C0" w:rsidRPr="00403947" w:rsidRDefault="00D748C0" w:rsidP="00D748C0">
      <w:r>
        <w:t>_________________________</w:t>
      </w:r>
      <w:r w:rsidRPr="00403947">
        <w:t>,</w:t>
      </w:r>
    </w:p>
    <w:p w:rsidR="00D748C0" w:rsidRPr="00403947" w:rsidRDefault="00D748C0" w:rsidP="00D748C0">
      <w:r w:rsidRPr="00403947">
        <w:t xml:space="preserve">Контактные данные: (4852) </w:t>
      </w:r>
      <w:r>
        <w:t>_</w:t>
      </w:r>
      <w:r w:rsidR="008B7C08">
        <w:t xml:space="preserve">49-89-86_, </w:t>
      </w:r>
      <w:r w:rsidRPr="00403947">
        <w:t xml:space="preserve"> факс: (4852) 49-</w:t>
      </w:r>
      <w:r w:rsidR="008B7C08">
        <w:t>89-38</w:t>
      </w:r>
    </w:p>
    <w:p w:rsidR="00D748C0" w:rsidRPr="00BE67B4" w:rsidRDefault="00D748C0" w:rsidP="008B7C08">
      <w:pPr>
        <w:pStyle w:val="Style0"/>
        <w:tabs>
          <w:tab w:val="left" w:pos="851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rPr>
          <w:rStyle w:val="afd"/>
          <w:rFonts w:ascii="Times New Roman" w:hAnsi="Times New Roman"/>
          <w:color w:val="FF0000"/>
        </w:rPr>
      </w:pPr>
      <w:r w:rsidRPr="00403947">
        <w:rPr>
          <w:rFonts w:ascii="Times New Roman" w:hAnsi="Times New Roman"/>
          <w:lang w:val="en-US"/>
        </w:rPr>
        <w:t>E</w:t>
      </w:r>
      <w:r w:rsidRPr="00403947">
        <w:rPr>
          <w:rFonts w:ascii="Times New Roman" w:hAnsi="Times New Roman"/>
        </w:rPr>
        <w:t>-</w:t>
      </w:r>
      <w:r w:rsidRPr="00403947">
        <w:rPr>
          <w:rFonts w:ascii="Times New Roman" w:hAnsi="Times New Roman"/>
          <w:lang w:val="en-US"/>
        </w:rPr>
        <w:t>mail</w:t>
      </w:r>
      <w:r w:rsidRPr="00403947">
        <w:rPr>
          <w:rFonts w:ascii="Times New Roman" w:hAnsi="Times New Roman"/>
        </w:rPr>
        <w:t>:</w:t>
      </w:r>
      <w:r w:rsidRPr="00403947">
        <w:rPr>
          <w:rFonts w:ascii="Tahoma" w:hAnsi="Tahoma" w:cs="Tahoma"/>
          <w:sz w:val="20"/>
          <w:szCs w:val="20"/>
        </w:rPr>
        <w:tab/>
      </w:r>
      <w:hyperlink r:id="rId10" w:history="1">
        <w:r w:rsidRPr="00CF3EDF">
          <w:rPr>
            <w:rStyle w:val="afd"/>
            <w:rFonts w:ascii="Times New Roman" w:hAnsi="Times New Roman"/>
            <w:lang w:val="en-US"/>
          </w:rPr>
          <w:t>tender</w:t>
        </w:r>
        <w:r w:rsidRPr="00776E88">
          <w:rPr>
            <w:rStyle w:val="afd"/>
            <w:rFonts w:ascii="Times New Roman" w:hAnsi="Times New Roman"/>
          </w:rPr>
          <w:t>@</w:t>
        </w:r>
        <w:r w:rsidRPr="00CF3EDF">
          <w:rPr>
            <w:rStyle w:val="afd"/>
            <w:rFonts w:ascii="Times New Roman" w:hAnsi="Times New Roman"/>
            <w:lang w:val="en-US"/>
          </w:rPr>
          <w:t>yanos</w:t>
        </w:r>
        <w:r w:rsidRPr="00776E88">
          <w:rPr>
            <w:rStyle w:val="afd"/>
            <w:rFonts w:ascii="Times New Roman" w:hAnsi="Times New Roman"/>
          </w:rPr>
          <w:t>.</w:t>
        </w:r>
        <w:r w:rsidRPr="00CF3EDF">
          <w:rPr>
            <w:rStyle w:val="afd"/>
            <w:rFonts w:ascii="Times New Roman" w:hAnsi="Times New Roman"/>
            <w:lang w:val="en-US"/>
          </w:rPr>
          <w:t>slavneft</w:t>
        </w:r>
        <w:r w:rsidRPr="00776E88">
          <w:rPr>
            <w:rStyle w:val="afd"/>
            <w:rFonts w:ascii="Times New Roman" w:hAnsi="Times New Roman"/>
          </w:rPr>
          <w:t>.</w:t>
        </w:r>
        <w:r w:rsidRPr="00CF3EDF">
          <w:rPr>
            <w:rStyle w:val="afd"/>
            <w:rFonts w:ascii="Times New Roman" w:hAnsi="Times New Roman"/>
            <w:lang w:val="en-US"/>
          </w:rPr>
          <w:t>ru</w:t>
        </w:r>
      </w:hyperlink>
    </w:p>
    <w:p w:rsidR="00D748C0" w:rsidRDefault="00D748C0" w:rsidP="00CC7745">
      <w:pPr>
        <w:spacing w:before="60" w:after="60"/>
        <w:ind w:firstLine="567"/>
        <w:jc w:val="both"/>
        <w:rPr>
          <w:b/>
          <w:bCs/>
        </w:rPr>
      </w:pPr>
    </w:p>
    <w:p w:rsidR="00D748C0" w:rsidRDefault="00D748C0" w:rsidP="00D748C0">
      <w:pPr>
        <w:spacing w:before="60" w:after="60"/>
        <w:ind w:firstLine="567"/>
        <w:jc w:val="both"/>
        <w:rPr>
          <w:b/>
          <w:bCs/>
        </w:rPr>
      </w:pPr>
      <w:r w:rsidRPr="008D1046">
        <w:rPr>
          <w:b/>
          <w:bCs/>
        </w:rPr>
        <w:t>Внимание:</w:t>
      </w:r>
      <w:r w:rsidRPr="0051171E">
        <w:rPr>
          <w:b/>
          <w:bCs/>
        </w:rPr>
        <w:t xml:space="preserve"> настоящее предложение, ни при каких обстоятельствах не может</w:t>
      </w:r>
      <w:r>
        <w:rPr>
          <w:b/>
          <w:bCs/>
        </w:rPr>
        <w:t xml:space="preserve"> расцениваться как публичная оферта. Соответственно, ОАО «Славнефть-ЯНОС» не несет какой бы то ни было ответственности за отказ заключить договор с лицами, обратившимися с предложением заключить соответствующую сделку.</w:t>
      </w:r>
    </w:p>
    <w:p w:rsidR="00D748C0" w:rsidRDefault="00D748C0" w:rsidP="00CC7745">
      <w:pPr>
        <w:spacing w:before="60" w:after="60"/>
        <w:ind w:firstLine="567"/>
        <w:jc w:val="both"/>
        <w:rPr>
          <w:b/>
          <w:bCs/>
        </w:rPr>
      </w:pPr>
    </w:p>
    <w:p w:rsidR="00457F1E" w:rsidRDefault="001F605B" w:rsidP="00C86CFE">
      <w:pPr>
        <w:pStyle w:val="af3"/>
        <w:tabs>
          <w:tab w:val="left" w:pos="709"/>
        </w:tabs>
        <w:spacing w:after="0"/>
        <w:ind w:firstLine="709"/>
        <w:jc w:val="both"/>
        <w:rPr>
          <w:color w:val="000000"/>
        </w:rPr>
      </w:pPr>
      <w:r>
        <w:rPr>
          <w:color w:val="000000"/>
        </w:rPr>
        <w:t>Сообщаем</w:t>
      </w:r>
      <w:r w:rsidR="008D1046">
        <w:rPr>
          <w:color w:val="000000"/>
        </w:rPr>
        <w:t>, что в целях выявления и предупреждения ф</w:t>
      </w:r>
      <w:r w:rsidR="00956F7A">
        <w:rPr>
          <w:color w:val="000000"/>
        </w:rPr>
        <w:t>а</w:t>
      </w:r>
      <w:r w:rsidR="008D1046">
        <w:rPr>
          <w:color w:val="000000"/>
        </w:rPr>
        <w:t xml:space="preserve">ктов коррупции, мошенничества и иных злоупотреблений </w:t>
      </w:r>
      <w:r>
        <w:rPr>
          <w:color w:val="000000"/>
        </w:rPr>
        <w:t xml:space="preserve">в </w:t>
      </w:r>
      <w:r w:rsidR="008D1046">
        <w:rPr>
          <w:color w:val="000000"/>
        </w:rPr>
        <w:t>ОАО «Славнефть-ЯНОС» организована круглосуточная «Горячая линия», по которой Вы можете сообщ</w:t>
      </w:r>
      <w:r w:rsidR="006C517B">
        <w:rPr>
          <w:color w:val="000000"/>
        </w:rPr>
        <w:t>и</w:t>
      </w:r>
      <w:r w:rsidR="008D1046">
        <w:rPr>
          <w:color w:val="000000"/>
        </w:rPr>
        <w:t>ть о ставших известными Вам случаях совершения противоправных действий как работниками ОАО «</w:t>
      </w:r>
      <w:r w:rsidR="006C517B">
        <w:rPr>
          <w:color w:val="000000"/>
        </w:rPr>
        <w:t>С</w:t>
      </w:r>
      <w:r w:rsidR="008D1046">
        <w:rPr>
          <w:color w:val="000000"/>
        </w:rPr>
        <w:t xml:space="preserve">лавнефть-ЯНОС», так и в отношении них. Телефон «Горячей линии»: +7 (4852) 49-93-33, электронная почта </w:t>
      </w:r>
      <w:r w:rsidR="008D1046">
        <w:rPr>
          <w:color w:val="000000"/>
          <w:lang w:val="en-US"/>
        </w:rPr>
        <w:t>hotline</w:t>
      </w:r>
      <w:r w:rsidR="008D1046" w:rsidRPr="008D1046">
        <w:rPr>
          <w:color w:val="000000"/>
        </w:rPr>
        <w:t>@</w:t>
      </w:r>
      <w:r w:rsidR="008D1046">
        <w:rPr>
          <w:color w:val="000000"/>
          <w:lang w:val="en-US"/>
        </w:rPr>
        <w:t>yanos</w:t>
      </w:r>
      <w:r w:rsidR="008D1046" w:rsidRPr="008D1046">
        <w:rPr>
          <w:color w:val="000000"/>
        </w:rPr>
        <w:t>.</w:t>
      </w:r>
      <w:r w:rsidR="008D1046">
        <w:rPr>
          <w:color w:val="000000"/>
          <w:lang w:val="en-US"/>
        </w:rPr>
        <w:t>slavneft</w:t>
      </w:r>
      <w:r w:rsidR="008D1046" w:rsidRPr="006C517B">
        <w:rPr>
          <w:color w:val="000000"/>
        </w:rPr>
        <w:t>.</w:t>
      </w:r>
      <w:r w:rsidR="008D1046">
        <w:rPr>
          <w:color w:val="000000"/>
          <w:lang w:val="en-US"/>
        </w:rPr>
        <w:t>ru</w:t>
      </w:r>
      <w:r w:rsidR="008D1046">
        <w:rPr>
          <w:color w:val="000000"/>
        </w:rPr>
        <w:t xml:space="preserve"> </w:t>
      </w: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F0359F" w:rsidRPr="00F41C93" w:rsidRDefault="00F0359F" w:rsidP="00F0359F">
      <w:pPr>
        <w:spacing w:before="120"/>
        <w:rPr>
          <w:sz w:val="22"/>
          <w:szCs w:val="22"/>
        </w:rPr>
      </w:pPr>
      <w:r w:rsidRPr="00F41C93">
        <w:rPr>
          <w:b/>
          <w:sz w:val="22"/>
          <w:szCs w:val="22"/>
        </w:rPr>
        <w:t>Директор по снабжению</w:t>
      </w:r>
      <w:r w:rsidRPr="00F41C93">
        <w:rPr>
          <w:sz w:val="22"/>
          <w:szCs w:val="22"/>
        </w:rPr>
        <w:t xml:space="preserve"> </w:t>
      </w:r>
      <w:r w:rsidRPr="00F41C93">
        <w:rPr>
          <w:sz w:val="22"/>
          <w:szCs w:val="22"/>
        </w:rPr>
        <w:tab/>
        <w:t xml:space="preserve">____________________     </w:t>
      </w:r>
      <w:r w:rsidRPr="00F41C93">
        <w:rPr>
          <w:b/>
          <w:sz w:val="22"/>
          <w:szCs w:val="22"/>
        </w:rPr>
        <w:t>В.Ф. Желязков</w:t>
      </w:r>
    </w:p>
    <w:p w:rsidR="00F0359F" w:rsidRPr="00F41C93" w:rsidRDefault="00F0359F" w:rsidP="00F0359F">
      <w:pPr>
        <w:spacing w:before="120"/>
        <w:jc w:val="both"/>
        <w:rPr>
          <w:b/>
          <w:sz w:val="22"/>
        </w:rPr>
      </w:pPr>
      <w:r w:rsidRPr="00F41C93">
        <w:rPr>
          <w:sz w:val="18"/>
          <w:szCs w:val="22"/>
        </w:rPr>
        <w:t xml:space="preserve">                                                                                  подпись</w:t>
      </w:r>
      <w:r w:rsidRPr="00F41C93">
        <w:rPr>
          <w:sz w:val="18"/>
          <w:szCs w:val="22"/>
        </w:rPr>
        <w:tab/>
      </w:r>
      <w:r w:rsidRPr="00F41C93">
        <w:rPr>
          <w:sz w:val="18"/>
          <w:szCs w:val="22"/>
        </w:rPr>
        <w:tab/>
        <w:t>Ф.И.О.</w:t>
      </w:r>
    </w:p>
    <w:p w:rsidR="00F0359F" w:rsidRPr="00F41C93" w:rsidRDefault="00F0359F" w:rsidP="00F0359F">
      <w:pPr>
        <w:spacing w:before="120"/>
        <w:rPr>
          <w:sz w:val="22"/>
          <w:szCs w:val="22"/>
        </w:rPr>
      </w:pPr>
    </w:p>
    <w:p w:rsidR="00F0359F" w:rsidRPr="00F41C93" w:rsidRDefault="00F0359F" w:rsidP="00F0359F">
      <w:pPr>
        <w:spacing w:before="120"/>
        <w:rPr>
          <w:sz w:val="22"/>
          <w:szCs w:val="22"/>
        </w:rPr>
      </w:pPr>
      <w:r w:rsidRPr="00F41C93">
        <w:rPr>
          <w:b/>
          <w:sz w:val="22"/>
          <w:szCs w:val="22"/>
        </w:rPr>
        <w:t>Руководитель Тендерного комитета</w:t>
      </w:r>
      <w:r w:rsidRPr="00F41C93">
        <w:rPr>
          <w:sz w:val="22"/>
          <w:szCs w:val="22"/>
        </w:rPr>
        <w:t xml:space="preserve">         ____________________ </w:t>
      </w:r>
      <w:r w:rsidRPr="00F41C93">
        <w:rPr>
          <w:b/>
          <w:sz w:val="22"/>
          <w:szCs w:val="22"/>
        </w:rPr>
        <w:t>М.В. Королев</w:t>
      </w:r>
    </w:p>
    <w:p w:rsidR="00F0359F" w:rsidRPr="00F41C93" w:rsidRDefault="00F0359F" w:rsidP="00F0359F">
      <w:pPr>
        <w:spacing w:before="120"/>
        <w:jc w:val="both"/>
        <w:rPr>
          <w:b/>
          <w:sz w:val="22"/>
        </w:rPr>
      </w:pPr>
      <w:r w:rsidRPr="00F41C93">
        <w:rPr>
          <w:sz w:val="18"/>
          <w:szCs w:val="22"/>
        </w:rPr>
        <w:t xml:space="preserve">                                                                                                             подпись</w:t>
      </w:r>
      <w:r w:rsidRPr="00F41C93">
        <w:rPr>
          <w:sz w:val="18"/>
          <w:szCs w:val="22"/>
        </w:rPr>
        <w:tab/>
      </w:r>
      <w:r w:rsidRPr="00F41C93">
        <w:rPr>
          <w:sz w:val="18"/>
          <w:szCs w:val="22"/>
        </w:rPr>
        <w:tab/>
      </w:r>
      <w:r w:rsidRPr="00F41C93">
        <w:rPr>
          <w:sz w:val="18"/>
          <w:szCs w:val="22"/>
        </w:rPr>
        <w:tab/>
        <w:t>Ф.И.О.</w:t>
      </w: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D748C0" w:rsidRDefault="00D748C0" w:rsidP="00035818">
      <w:pPr>
        <w:jc w:val="right"/>
        <w:rPr>
          <w:b/>
          <w:bCs/>
        </w:rPr>
      </w:pPr>
    </w:p>
    <w:p w:rsidR="008B7C08" w:rsidRDefault="008B7C08" w:rsidP="00035818">
      <w:pPr>
        <w:jc w:val="right"/>
        <w:rPr>
          <w:b/>
          <w:bCs/>
        </w:rPr>
      </w:pPr>
    </w:p>
    <w:p w:rsidR="001E2DD9" w:rsidRDefault="004866BF" w:rsidP="00035818">
      <w:pPr>
        <w:jc w:val="right"/>
        <w:rPr>
          <w:b/>
          <w:bCs/>
        </w:rPr>
      </w:pPr>
      <w:r>
        <w:rPr>
          <w:b/>
          <w:bCs/>
        </w:rPr>
        <w:lastRenderedPageBreak/>
        <w:t xml:space="preserve">Приложение </w:t>
      </w:r>
      <w:r w:rsidR="001E2DD9">
        <w:rPr>
          <w:b/>
          <w:bCs/>
        </w:rPr>
        <w:t>№</w:t>
      </w:r>
      <w:r w:rsidR="001E2DD9" w:rsidRPr="008E0950">
        <w:rPr>
          <w:b/>
          <w:bCs/>
          <w:color w:val="000000"/>
        </w:rPr>
        <w:t>1</w:t>
      </w:r>
    </w:p>
    <w:p w:rsidR="001E2DD9" w:rsidRPr="00E51AFD" w:rsidRDefault="001E2DD9" w:rsidP="00847C8F">
      <w:pPr>
        <w:jc w:val="right"/>
      </w:pPr>
      <w:r w:rsidRPr="00E51AFD">
        <w:t>к Предложению делать Оферты №</w:t>
      </w:r>
      <w:r w:rsidR="00827FE9" w:rsidRPr="00E51AFD">
        <w:t xml:space="preserve"> </w:t>
      </w:r>
      <w:r w:rsidR="002724E1">
        <w:t>47</w:t>
      </w:r>
      <w:r w:rsidR="007F69F8">
        <w:t>7</w:t>
      </w:r>
      <w:r w:rsidR="001A0F08">
        <w:t>-</w:t>
      </w:r>
      <w:r w:rsidR="00234D4F">
        <w:t>КС-</w:t>
      </w:r>
      <w:r w:rsidR="00CD5D52" w:rsidRPr="00CD5D52">
        <w:t>201</w:t>
      </w:r>
      <w:r w:rsidR="00234D4F">
        <w:t>4</w:t>
      </w:r>
    </w:p>
    <w:p w:rsidR="002055EC" w:rsidRDefault="002055EC" w:rsidP="00C02D7D">
      <w:pPr>
        <w:spacing w:before="120"/>
        <w:jc w:val="center"/>
        <w:rPr>
          <w:b/>
          <w:bCs/>
        </w:rPr>
      </w:pPr>
    </w:p>
    <w:p w:rsidR="001E2DD9" w:rsidRDefault="001E2DD9" w:rsidP="00C02D7D">
      <w:pPr>
        <w:spacing w:before="120"/>
        <w:jc w:val="center"/>
        <w:rPr>
          <w:b/>
          <w:bCs/>
        </w:rPr>
      </w:pPr>
      <w:r>
        <w:rPr>
          <w:b/>
          <w:bCs/>
        </w:rPr>
        <w:t>Извещение</w:t>
      </w:r>
    </w:p>
    <w:p w:rsidR="001E2DD9" w:rsidRDefault="001E2DD9" w:rsidP="00847C8F">
      <w:pPr>
        <w:spacing w:after="60"/>
        <w:jc w:val="center"/>
      </w:pPr>
      <w:r>
        <w:t>о согласии сделать оферту</w:t>
      </w:r>
    </w:p>
    <w:p w:rsidR="001E2DD9" w:rsidRDefault="001E2DD9" w:rsidP="0017700F">
      <w:pPr>
        <w:autoSpaceDE w:val="0"/>
        <w:autoSpaceDN w:val="0"/>
        <w:adjustRightInd w:val="0"/>
        <w:spacing w:before="60"/>
        <w:jc w:val="both"/>
      </w:pPr>
      <w:r>
        <w:t>1. Изучив условия предложения делать оферты №</w:t>
      </w:r>
      <w:r w:rsidR="0048022B">
        <w:t xml:space="preserve"> </w:t>
      </w:r>
      <w:r w:rsidR="002724E1">
        <w:t>47</w:t>
      </w:r>
      <w:r w:rsidR="007F69F8">
        <w:t>7</w:t>
      </w:r>
      <w:r w:rsidR="00CD5D52" w:rsidRPr="00CD5D52">
        <w:t>-КС-201</w:t>
      </w:r>
      <w:r w:rsidR="00F53E1B">
        <w:t>4</w:t>
      </w:r>
      <w:r w:rsidR="00026FB9">
        <w:t xml:space="preserve"> </w:t>
      </w:r>
      <w:r w:rsidR="00546D76">
        <w:t xml:space="preserve">от </w:t>
      </w:r>
      <w:r w:rsidR="008B7C08">
        <w:t>19</w:t>
      </w:r>
      <w:r w:rsidR="007F19C3" w:rsidRPr="002C2CD4">
        <w:t>.</w:t>
      </w:r>
      <w:r w:rsidR="008B7C08">
        <w:t>08</w:t>
      </w:r>
      <w:r w:rsidR="009B4347" w:rsidRPr="002C2CD4">
        <w:t>.201</w:t>
      </w:r>
      <w:r w:rsidR="00F53E1B">
        <w:t>4</w:t>
      </w:r>
      <w:r w:rsidR="009B4347">
        <w:t xml:space="preserve"> г.</w:t>
      </w:r>
      <w:r>
        <w:rPr>
          <w:i/>
          <w:iCs/>
          <w:sz w:val="20"/>
        </w:rPr>
        <w:t>,</w:t>
      </w:r>
      <w:r>
        <w:t xml:space="preserve"> мы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организации</w:t>
      </w:r>
      <w:r>
        <w:rPr>
          <w:i/>
          <w:iCs/>
        </w:rPr>
        <w:t>&gt;</w:t>
      </w:r>
      <w:r>
        <w:t xml:space="preserve"> в лице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должности руководителя и его Ф.И.О.</w:t>
      </w:r>
      <w:r>
        <w:rPr>
          <w:i/>
          <w:iCs/>
        </w:rPr>
        <w:t>&gt;</w:t>
      </w:r>
      <w:r w:rsidR="00091D43">
        <w:t xml:space="preserve"> </w:t>
      </w:r>
      <w:r>
        <w:t>сообщаем о согласии сделать Оферту</w:t>
      </w:r>
      <w:r w:rsidR="00546D76">
        <w:t xml:space="preserve"> № </w:t>
      </w:r>
      <w:r>
        <w:t xml:space="preserve"> </w:t>
      </w:r>
      <w:r w:rsidR="00546D76" w:rsidRPr="00546D76">
        <w:t>&lt;</w:t>
      </w:r>
      <w:r w:rsidR="00546D76">
        <w:t>исх. Номер Оферты</w:t>
      </w:r>
      <w:r w:rsidR="00546D76" w:rsidRPr="00546D76">
        <w:t>.&gt;</w:t>
      </w:r>
      <w:r w:rsidR="00546D76">
        <w:t xml:space="preserve"> от </w:t>
      </w:r>
      <w:r w:rsidR="00546D76" w:rsidRPr="00546D76">
        <w:t>&lt;</w:t>
      </w:r>
      <w:r w:rsidR="00546D76">
        <w:t>дата Оферты</w:t>
      </w:r>
      <w:r w:rsidR="00546D76" w:rsidRPr="00546D76">
        <w:t>&gt;</w:t>
      </w:r>
      <w:r w:rsidR="00546D76">
        <w:t xml:space="preserve"> </w:t>
      </w:r>
      <w:r>
        <w:t>и, в случае принятия нашей Оферты, заключить с ОАО </w:t>
      </w:r>
      <w:r w:rsidR="00F63802">
        <w:t>"</w:t>
      </w:r>
      <w:r>
        <w:t>Славнефть-ЯНОС</w:t>
      </w:r>
      <w:r w:rsidR="00F63802">
        <w:t>"</w:t>
      </w:r>
      <w:r>
        <w:t xml:space="preserve"> договор </w:t>
      </w:r>
      <w:r w:rsidR="005A63BA" w:rsidRPr="005A63BA">
        <w:t xml:space="preserve">на </w:t>
      </w:r>
      <w:r w:rsidR="002724E1" w:rsidRPr="002724E1">
        <w:rPr>
          <w:b/>
        </w:rPr>
        <w:t xml:space="preserve">выполнение проектных работ в соответствии </w:t>
      </w:r>
      <w:r w:rsidR="00074CEB" w:rsidRPr="00074CEB">
        <w:rPr>
          <w:b/>
        </w:rPr>
        <w:t xml:space="preserve">с заданием на проектирование № </w:t>
      </w:r>
      <w:r w:rsidR="007F69F8" w:rsidRPr="007F69F8">
        <w:rPr>
          <w:b/>
        </w:rPr>
        <w:t xml:space="preserve">1-2921 «Монтаж автомобильных весов на КПП-1а», </w:t>
      </w:r>
      <w:r w:rsidR="007F69F8" w:rsidRPr="007F69F8">
        <w:t>в рамках выполнения «Целевой программы по организации измерений и контроля качества продукции»</w:t>
      </w:r>
      <w:r w:rsidR="00F53E1B" w:rsidRPr="007F69F8">
        <w:t xml:space="preserve">, </w:t>
      </w:r>
      <w:r w:rsidR="00091D43" w:rsidRPr="007F69F8">
        <w:t>указанн</w:t>
      </w:r>
      <w:r w:rsidR="00A979FE" w:rsidRPr="007F69F8">
        <w:t>ых</w:t>
      </w:r>
      <w:r w:rsidR="00091D43" w:rsidRPr="007F69F8">
        <w:t xml:space="preserve"> </w:t>
      </w:r>
      <w:r w:rsidR="00AC2B51" w:rsidRPr="007F69F8">
        <w:t xml:space="preserve">в </w:t>
      </w:r>
      <w:r w:rsidR="00091D43" w:rsidRPr="007F69F8">
        <w:t>ПДО</w:t>
      </w:r>
      <w:r w:rsidR="004B0F1F" w:rsidRPr="007F69F8">
        <w:t>,</w:t>
      </w:r>
      <w:r w:rsidR="00091D43" w:rsidRPr="007F69F8">
        <w:t xml:space="preserve"> </w:t>
      </w:r>
      <w:r w:rsidRPr="007F69F8">
        <w:t>не позднее 2</w:t>
      </w:r>
      <w:r w:rsidR="00546D76" w:rsidRPr="007F69F8">
        <w:t>0</w:t>
      </w:r>
      <w:r w:rsidRPr="007F69F8">
        <w:t xml:space="preserve"> дней с момента уведомления о принятии</w:t>
      </w:r>
      <w:r w:rsidRPr="004E256A">
        <w:t xml:space="preserve"> нашего предложения.</w:t>
      </w:r>
    </w:p>
    <w:p w:rsidR="005626C9" w:rsidRDefault="00546D76" w:rsidP="00546D76">
      <w:pPr>
        <w:jc w:val="both"/>
      </w:pPr>
      <w:r>
        <w:t xml:space="preserve">2. </w:t>
      </w:r>
      <w:r w:rsidR="005626C9">
        <w:t xml:space="preserve">Если по каким-либо причинам мы откажемся </w:t>
      </w:r>
      <w:r w:rsidR="00AE6777" w:rsidRPr="00827FE9">
        <w:rPr>
          <w:color w:val="000000"/>
        </w:rPr>
        <w:t>(уклонимся)</w:t>
      </w:r>
      <w:r w:rsidR="00AE6777">
        <w:rPr>
          <w:color w:val="FF0000"/>
        </w:rPr>
        <w:t xml:space="preserve"> </w:t>
      </w:r>
      <w:r w:rsidR="00142A08">
        <w:t>от подписания договора</w:t>
      </w:r>
      <w:r>
        <w:t xml:space="preserve"> </w:t>
      </w:r>
      <w:r w:rsidR="008904AC">
        <w:t xml:space="preserve"> </w:t>
      </w:r>
      <w:r w:rsidR="005626C9">
        <w:t xml:space="preserve">на предложенных нами в оферте </w:t>
      </w:r>
      <w:r w:rsidR="005626C9" w:rsidRPr="00DE756C">
        <w:rPr>
          <w:b/>
        </w:rPr>
        <w:t>&lt;номер оферты&gt;</w:t>
      </w:r>
      <w:r w:rsidR="005626C9">
        <w:t xml:space="preserve"> от </w:t>
      </w:r>
      <w:r w:rsidR="005626C9" w:rsidRPr="00DE756C">
        <w:rPr>
          <w:b/>
        </w:rPr>
        <w:t>&lt;дата оферты&gt;</w:t>
      </w:r>
      <w:r w:rsidR="005626C9">
        <w:rPr>
          <w:b/>
        </w:rPr>
        <w:t xml:space="preserve"> </w:t>
      </w:r>
      <w:r w:rsidR="005626C9">
        <w:t xml:space="preserve">условиях после получения уведомления об акцепте оферты со стороны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, мы обязуемся безусловно и безоговорочно, не позднее пяти календарных дней </w:t>
      </w:r>
      <w:r w:rsidR="004A00C4" w:rsidRPr="00E82A9F">
        <w:t>после</w:t>
      </w:r>
      <w:r w:rsidR="005626C9" w:rsidRPr="00E82A9F">
        <w:t xml:space="preserve"> истечения</w:t>
      </w:r>
      <w:r w:rsidR="005626C9">
        <w:t xml:space="preserve"> срока, установленного для подписания договора </w:t>
      </w:r>
      <w:r w:rsidR="008904AC">
        <w:t xml:space="preserve">подряда </w:t>
      </w:r>
      <w:r w:rsidR="005626C9">
        <w:t>(или дня отказа), уплатить Обществу штрафную неустойку в размере 5% от суммы Оферты. Призна</w:t>
      </w:r>
      <w:r w:rsidR="00C857B1">
        <w:t>е</w:t>
      </w:r>
      <w:r w:rsidR="005626C9">
        <w:t xml:space="preserve">м, что при несвоевременной или неполной уплате штрафной неустойки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1E2DD9" w:rsidRDefault="00546D76" w:rsidP="0017700F">
      <w:pPr>
        <w:spacing w:before="60"/>
      </w:pPr>
      <w:r>
        <w:t>3</w:t>
      </w:r>
      <w:r w:rsidR="001E2DD9">
        <w:t>. Сообщаем о себе следующее:</w:t>
      </w:r>
    </w:p>
    <w:p w:rsidR="001E2DD9" w:rsidRDefault="00CD5466" w:rsidP="009607F5">
      <w:pPr>
        <w:spacing w:before="20"/>
      </w:pPr>
      <w:r>
        <w:t>Наименование организации: __</w:t>
      </w:r>
      <w:r w:rsidR="001E2DD9">
        <w:t>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Мест</w:t>
      </w:r>
      <w:r w:rsidR="00C76EF4">
        <w:t xml:space="preserve">онахождение: </w:t>
      </w:r>
      <w:r w:rsidR="00CD5466">
        <w:t>_______</w:t>
      </w:r>
      <w:r>
        <w:t>_________________________________________________________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Почтовый адрес: __________________________________________________________________</w:t>
      </w:r>
    </w:p>
    <w:p w:rsidR="001E2DD9" w:rsidRDefault="001E2DD9" w:rsidP="00142A08">
      <w:pPr>
        <w:spacing w:before="60"/>
      </w:pPr>
      <w:r>
        <w:t>Телефо</w:t>
      </w:r>
      <w:r w:rsidR="00CD5466">
        <w:t xml:space="preserve">н, телефакс, электронный адрес:  </w:t>
      </w:r>
      <w:r>
        <w:t>______________________________________________</w:t>
      </w:r>
    </w:p>
    <w:p w:rsidR="001E2DD9" w:rsidRDefault="001E2DD9" w:rsidP="00142A08">
      <w:pPr>
        <w:spacing w:before="60"/>
      </w:pPr>
      <w:r>
        <w:t>Организационно - правовая форма: _________________________________________________________________________________</w:t>
      </w:r>
    </w:p>
    <w:p w:rsidR="001E2DD9" w:rsidRDefault="001E2DD9" w:rsidP="00142A08">
      <w:pPr>
        <w:spacing w:before="60"/>
      </w:pPr>
      <w:r>
        <w:t>Дата, место и орган регистрации организации: _________________________________________________________________________________</w:t>
      </w:r>
    </w:p>
    <w:p w:rsidR="001E2DD9" w:rsidRDefault="001E2DD9" w:rsidP="00142A08">
      <w:pPr>
        <w:spacing w:before="60"/>
      </w:pPr>
      <w:r>
        <w:t>Банковские реквизиты: _________________________________________________________________________________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БИК_______________________________________________</w:t>
      </w:r>
      <w:r w:rsidR="00035818">
        <w:t>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ИНН ____________________________________________________________________________</w:t>
      </w:r>
    </w:p>
    <w:p w:rsidR="001E2DD9" w:rsidRDefault="001E2DD9" w:rsidP="009C01B3">
      <w:pPr>
        <w:pStyle w:val="21"/>
        <w:spacing w:before="120"/>
        <w:ind w:left="0"/>
        <w:jc w:val="both"/>
      </w:pPr>
      <w: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E2DD9" w:rsidRDefault="00C76EF4" w:rsidP="00847C8F">
      <w:r>
        <w:t>_______</w:t>
      </w:r>
      <w:r w:rsidR="001E2DD9">
        <w:t>________________________________________________</w:t>
      </w:r>
      <w:r w:rsidR="00322AC1">
        <w:t>____</w:t>
      </w:r>
      <w:r w:rsidR="001E2DD9">
        <w:t>___________________</w:t>
      </w:r>
      <w:r w:rsidR="00035818">
        <w:t>_</w:t>
      </w:r>
    </w:p>
    <w:p w:rsidR="001E2DD9" w:rsidRDefault="00546D76" w:rsidP="009C01B3">
      <w:pPr>
        <w:spacing w:before="120"/>
        <w:jc w:val="both"/>
      </w:pPr>
      <w:r>
        <w:t>4</w:t>
      </w:r>
      <w:r w:rsidR="001E2DD9">
        <w:t xml:space="preserve">. Мы признаем право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 xml:space="preserve"> не акцептовать ни одну из оферт, и в этом случае мы не будем иметь претензий к Конкурсной комиссии и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>.</w:t>
      </w:r>
    </w:p>
    <w:p w:rsidR="001E2DD9" w:rsidRDefault="00546D76" w:rsidP="0017700F">
      <w:pPr>
        <w:spacing w:before="60"/>
        <w:jc w:val="both"/>
      </w:pPr>
      <w:r>
        <w:t>5</w:t>
      </w:r>
      <w:r w:rsidR="001E2DD9">
        <w:t xml:space="preserve">. Сообщаем, что для оперативного взаимодействия с </w:t>
      </w:r>
      <w:r w:rsidR="002055EC">
        <w:t xml:space="preserve">Тендерной </w:t>
      </w:r>
      <w:r w:rsidR="001E2DD9">
        <w:t>комиссией по всем вопросам, связанным с нашей офертой нами уполномочен &lt;</w:t>
      </w:r>
      <w:r w:rsidR="001E2DD9">
        <w:rPr>
          <w:i/>
          <w:iCs/>
        </w:rPr>
        <w:t>Ф.И.О., телефон работника организации</w:t>
      </w:r>
      <w:r w:rsidR="001E2DD9">
        <w:t xml:space="preserve">&gt;. </w:t>
      </w:r>
    </w:p>
    <w:p w:rsidR="008A3014" w:rsidRDefault="008A3014" w:rsidP="0029484B"/>
    <w:p w:rsidR="001E2DD9" w:rsidRDefault="001E2DD9" w:rsidP="0029484B">
      <w:r>
        <w:t>Руководитель</w:t>
      </w:r>
      <w:r>
        <w:tab/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1E2DD9" w:rsidRPr="008B35D5" w:rsidRDefault="001E2DD9" w:rsidP="0029484B">
      <w:pPr>
        <w:rPr>
          <w:i/>
          <w:iCs/>
          <w:sz w:val="16"/>
          <w:szCs w:val="16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326DF5" w:rsidRPr="008B35D5">
        <w:rPr>
          <w:sz w:val="16"/>
          <w:szCs w:val="16"/>
        </w:rPr>
        <w:tab/>
      </w:r>
      <w:r w:rsidRPr="008B35D5">
        <w:rPr>
          <w:i/>
          <w:iCs/>
          <w:sz w:val="16"/>
          <w:szCs w:val="16"/>
        </w:rPr>
        <w:t>(подпись)</w:t>
      </w:r>
    </w:p>
    <w:p w:rsidR="002055EC" w:rsidRDefault="002055EC" w:rsidP="0029484B"/>
    <w:p w:rsidR="001E2DD9" w:rsidRDefault="001E2DD9" w:rsidP="0029484B">
      <w:r>
        <w:t>Главный бухгалтер</w:t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B671D7" w:rsidRPr="008B35D5" w:rsidRDefault="001E2DD9" w:rsidP="0017700F">
      <w:pPr>
        <w:ind w:left="2127" w:firstLine="709"/>
        <w:rPr>
          <w:i/>
          <w:iCs/>
          <w:sz w:val="16"/>
          <w:szCs w:val="16"/>
        </w:rPr>
      </w:pPr>
      <w:r w:rsidRPr="008B35D5">
        <w:rPr>
          <w:i/>
          <w:iCs/>
          <w:sz w:val="16"/>
          <w:szCs w:val="16"/>
        </w:rPr>
        <w:t>(подпись)</w:t>
      </w:r>
    </w:p>
    <w:p w:rsidR="004E74F9" w:rsidRPr="008B35D5" w:rsidRDefault="004E74F9" w:rsidP="0029484B">
      <w:pPr>
        <w:ind w:firstLine="708"/>
        <w:jc w:val="right"/>
        <w:rPr>
          <w:i/>
          <w:sz w:val="16"/>
          <w:szCs w:val="16"/>
        </w:rPr>
        <w:sectPr w:rsidR="004E74F9" w:rsidRPr="008B35D5" w:rsidSect="00106C38">
          <w:footerReference w:type="default" r:id="rId11"/>
          <w:type w:val="continuous"/>
          <w:pgSz w:w="11907" w:h="16840" w:code="9"/>
          <w:pgMar w:top="851" w:right="567" w:bottom="397" w:left="851" w:header="340" w:footer="340" w:gutter="0"/>
          <w:cols w:space="60"/>
          <w:noEndnote/>
          <w:docGrid w:linePitch="326"/>
        </w:sectPr>
      </w:pPr>
    </w:p>
    <w:p w:rsidR="001E2DD9" w:rsidRPr="00827FE9" w:rsidRDefault="004866BF" w:rsidP="00AF6D08">
      <w:pPr>
        <w:ind w:left="2128" w:firstLine="708"/>
        <w:jc w:val="right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>Приложение</w:t>
      </w:r>
      <w:r w:rsidR="001E2DD9" w:rsidRPr="00827FE9">
        <w:rPr>
          <w:b/>
          <w:bCs/>
          <w:color w:val="000000"/>
        </w:rPr>
        <w:t xml:space="preserve"> №</w:t>
      </w:r>
      <w:r w:rsidR="001E2DD9" w:rsidRPr="008E0950">
        <w:rPr>
          <w:b/>
          <w:bCs/>
          <w:color w:val="000000"/>
        </w:rPr>
        <w:t>2</w:t>
      </w:r>
    </w:p>
    <w:p w:rsidR="00CD5D52" w:rsidRPr="00CD5D52" w:rsidRDefault="001E2DD9" w:rsidP="00CD5D52">
      <w:pPr>
        <w:jc w:val="right"/>
      </w:pPr>
      <w:r w:rsidRPr="00A46992">
        <w:t xml:space="preserve">к </w:t>
      </w:r>
      <w:r w:rsidR="00035818" w:rsidRPr="00A46992">
        <w:t>П</w:t>
      </w:r>
      <w:r w:rsidRPr="00A46992">
        <w:t xml:space="preserve">редложению делать </w:t>
      </w:r>
      <w:r w:rsidR="00035818" w:rsidRPr="00A46992">
        <w:t>О</w:t>
      </w:r>
      <w:r w:rsidRPr="00A46992">
        <w:t>ферты №</w:t>
      </w:r>
      <w:r w:rsidR="0048022B" w:rsidRPr="00A46992">
        <w:t xml:space="preserve"> </w:t>
      </w:r>
      <w:r w:rsidR="002724E1">
        <w:t>47</w:t>
      </w:r>
      <w:r w:rsidR="007F69F8">
        <w:t>7</w:t>
      </w:r>
      <w:r w:rsidR="00CD5D52" w:rsidRPr="00CD5D52">
        <w:t>-</w:t>
      </w:r>
      <w:r w:rsidR="00F53E1B">
        <w:t>КС</w:t>
      </w:r>
      <w:r w:rsidR="00F53E1B" w:rsidRPr="00CD5D52">
        <w:t xml:space="preserve"> </w:t>
      </w:r>
      <w:r w:rsidR="00CD5D52" w:rsidRPr="00CD5D52">
        <w:t>-201</w:t>
      </w:r>
      <w:r w:rsidR="00F53E1B">
        <w:t>4</w:t>
      </w:r>
    </w:p>
    <w:p w:rsidR="001E2DD9" w:rsidRDefault="00DB4F02" w:rsidP="00CD5D52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0;margin-top:8.4pt;width:135.15pt;height:63pt;z-index:1" filled="f" stroked="f">
            <v:textbox style="mso-next-textbox:#_x0000_s1026">
              <w:txbxContent>
                <w:p w:rsidR="00D308F2" w:rsidRDefault="00D308F2" w:rsidP="009332C1">
                  <w:r>
                    <w:t>На бланке организации</w:t>
                  </w:r>
                </w:p>
                <w:p w:rsidR="00D308F2" w:rsidRPr="009332C1" w:rsidRDefault="00D308F2">
                  <w:pPr>
                    <w:rPr>
                      <w:sz w:val="16"/>
                      <w:szCs w:val="16"/>
                    </w:rPr>
                  </w:pPr>
                </w:p>
                <w:p w:rsidR="00D308F2" w:rsidRDefault="00D308F2">
                  <w:r>
                    <w:t>&lt;исходящий номер&gt;</w:t>
                  </w:r>
                </w:p>
                <w:p w:rsidR="00D308F2" w:rsidRPr="00B95502" w:rsidRDefault="00D308F2">
                  <w:r w:rsidRPr="00104750">
                    <w:t>&lt;</w:t>
                  </w:r>
                  <w:r>
                    <w:t>дата</w:t>
                  </w:r>
                  <w:r w:rsidRPr="00104750">
                    <w:t>&gt;</w:t>
                  </w:r>
                </w:p>
              </w:txbxContent>
            </v:textbox>
          </v:shape>
        </w:pict>
      </w:r>
    </w:p>
    <w:p w:rsidR="001E2DD9" w:rsidRDefault="001E2DD9">
      <w:pPr>
        <w:ind w:left="6120"/>
      </w:pPr>
      <w:r>
        <w:t xml:space="preserve">ОАО </w:t>
      </w:r>
      <w:r w:rsidR="00F63802">
        <w:t>"</w:t>
      </w:r>
      <w:r>
        <w:t>Славнефть-ЯНОС</w:t>
      </w:r>
      <w:r w:rsidR="00F63802">
        <w:t>"</w:t>
      </w:r>
    </w:p>
    <w:p w:rsidR="001E2DD9" w:rsidRDefault="001E2DD9">
      <w:pPr>
        <w:ind w:left="6120"/>
      </w:pPr>
      <w:r>
        <w:t>Адрес: 1500</w:t>
      </w:r>
      <w:r w:rsidR="006D324D">
        <w:t>00</w:t>
      </w:r>
      <w:r>
        <w:t xml:space="preserve">,г. Ярославль, </w:t>
      </w:r>
      <w:r w:rsidR="006D324D">
        <w:t xml:space="preserve">ГКП, </w:t>
      </w:r>
      <w:r w:rsidR="00270C52">
        <w:t>Московский пр., д.130</w:t>
      </w:r>
    </w:p>
    <w:p w:rsidR="001E2DD9" w:rsidRDefault="001E2DD9">
      <w:pPr>
        <w:ind w:left="6120"/>
      </w:pPr>
    </w:p>
    <w:p w:rsidR="001E2DD9" w:rsidRDefault="001E2DD9">
      <w:pPr>
        <w:ind w:left="6120"/>
      </w:pPr>
      <w:r>
        <w:t>от ____________________________</w:t>
      </w:r>
    </w:p>
    <w:p w:rsidR="001E2DD9" w:rsidRDefault="001E2DD9">
      <w:pPr>
        <w:ind w:left="6120"/>
      </w:pPr>
      <w:r>
        <w:t xml:space="preserve"> ______________________________</w:t>
      </w:r>
    </w:p>
    <w:p w:rsidR="001E2DD9" w:rsidRDefault="001E2DD9">
      <w:pPr>
        <w:jc w:val="center"/>
        <w:rPr>
          <w:b/>
          <w:bCs/>
        </w:rPr>
      </w:pPr>
      <w:r>
        <w:rPr>
          <w:b/>
          <w:bCs/>
        </w:rPr>
        <w:t>ПРЕДЛОЖЕНИЕ О ЗАКЛЮЧЕНИИ ДОГОВОРА</w:t>
      </w:r>
    </w:p>
    <w:p w:rsidR="001E2DD9" w:rsidRDefault="001E2DD9">
      <w:pPr>
        <w:jc w:val="center"/>
      </w:pPr>
      <w:r>
        <w:t>(безотзывная оферта)</w:t>
      </w:r>
    </w:p>
    <w:p w:rsidR="001E2DD9" w:rsidRDefault="001E2DD9">
      <w:pPr>
        <w:jc w:val="center"/>
      </w:pPr>
    </w:p>
    <w:p w:rsidR="001E2DD9" w:rsidRDefault="00F63802">
      <w:pPr>
        <w:ind w:left="6120"/>
      </w:pPr>
      <w:r>
        <w:t>"</w:t>
      </w:r>
      <w:r w:rsidR="001E2DD9">
        <w:t>____</w:t>
      </w:r>
      <w:r>
        <w:t>"</w:t>
      </w:r>
      <w:r w:rsidR="001E2DD9">
        <w:t xml:space="preserve"> __________________ 20</w:t>
      </w:r>
      <w:r w:rsidR="00E67429">
        <w:t>_</w:t>
      </w:r>
      <w:r w:rsidR="001E2DD9">
        <w:t>_ г.</w:t>
      </w:r>
    </w:p>
    <w:p w:rsidR="001E2DD9" w:rsidRDefault="001E2DD9">
      <w:pPr>
        <w:pStyle w:val="21"/>
        <w:ind w:left="0" w:firstLine="567"/>
        <w:jc w:val="both"/>
      </w:pPr>
      <w:r>
        <w:t xml:space="preserve">_______________________________________________________ направляет настоящую оферту ОАО </w:t>
      </w:r>
      <w:r w:rsidR="00F63802">
        <w:t>"</w:t>
      </w:r>
      <w:r>
        <w:t>Славнефть-ЯНОС</w:t>
      </w:r>
      <w:r w:rsidR="00F63802">
        <w:t>"</w:t>
      </w:r>
      <w:r>
        <w:t xml:space="preserve"> с целью заключения </w:t>
      </w:r>
      <w:r w:rsidR="00476007">
        <w:t>д</w:t>
      </w:r>
      <w:r>
        <w:t xml:space="preserve">оговора </w:t>
      </w:r>
      <w:r w:rsidR="00992283" w:rsidRPr="005A63BA">
        <w:t xml:space="preserve">на </w:t>
      </w:r>
      <w:r w:rsidR="002724E1" w:rsidRPr="002724E1">
        <w:rPr>
          <w:b/>
        </w:rPr>
        <w:t xml:space="preserve">выполнение проектных работ в соответствии </w:t>
      </w:r>
      <w:r w:rsidR="00074CEB" w:rsidRPr="00074CEB">
        <w:rPr>
          <w:b/>
        </w:rPr>
        <w:t xml:space="preserve">с заданием на проектирование № </w:t>
      </w:r>
      <w:r w:rsidR="007F69F8" w:rsidRPr="007F69F8">
        <w:rPr>
          <w:b/>
        </w:rPr>
        <w:t xml:space="preserve">1-2921 «Монтаж автомобильных весов на КПП-1а», </w:t>
      </w:r>
      <w:r w:rsidR="007F69F8" w:rsidRPr="007F69F8">
        <w:t>в рамках выполнения «Целевой программы по организации измерений и контроля качества продукции»</w:t>
      </w:r>
      <w:r w:rsidR="00070F76">
        <w:t>,</w:t>
      </w:r>
      <w:r w:rsidR="004A00C4">
        <w:t xml:space="preserve"> </w:t>
      </w:r>
      <w:r>
        <w:t>и предлагает следующие условия:</w:t>
      </w:r>
    </w:p>
    <w:p w:rsidR="001E2DD9" w:rsidRDefault="001E2DD9">
      <w:pPr>
        <w:ind w:firstLine="72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36"/>
        <w:gridCol w:w="5494"/>
      </w:tblGrid>
      <w:tr w:rsidR="001E2DD9" w:rsidTr="0078675B">
        <w:trPr>
          <w:trHeight w:val="1445"/>
        </w:trPr>
        <w:tc>
          <w:tcPr>
            <w:tcW w:w="4536" w:type="dxa"/>
            <w:vAlign w:val="center"/>
          </w:tcPr>
          <w:p w:rsidR="001E2DD9" w:rsidRDefault="001E2DD9" w:rsidP="00CE7AC2">
            <w:pPr>
              <w:tabs>
                <w:tab w:val="left" w:pos="3240"/>
              </w:tabs>
              <w:jc w:val="center"/>
            </w:pPr>
            <w:r>
              <w:t>Наименование предмета оферты:</w:t>
            </w:r>
          </w:p>
        </w:tc>
        <w:tc>
          <w:tcPr>
            <w:tcW w:w="5494" w:type="dxa"/>
            <w:vAlign w:val="center"/>
          </w:tcPr>
          <w:p w:rsidR="001E2DD9" w:rsidRPr="00B12374" w:rsidRDefault="002724E1" w:rsidP="00336E13">
            <w:pPr>
              <w:tabs>
                <w:tab w:val="left" w:pos="3240"/>
              </w:tabs>
              <w:jc w:val="center"/>
              <w:rPr>
                <w:color w:val="000000"/>
              </w:rPr>
            </w:pPr>
            <w:r w:rsidRPr="002724E1">
              <w:rPr>
                <w:b/>
              </w:rPr>
              <w:t xml:space="preserve">выполнение проектных работ в соответствии </w:t>
            </w:r>
            <w:r w:rsidR="00074CEB" w:rsidRPr="00074CEB">
              <w:rPr>
                <w:b/>
              </w:rPr>
              <w:t xml:space="preserve">с заданием на проектирование № </w:t>
            </w:r>
            <w:r w:rsidR="007F69F8" w:rsidRPr="007F69F8">
              <w:rPr>
                <w:b/>
              </w:rPr>
              <w:t xml:space="preserve">1-2921 «Монтаж автомобильных весов на КПП-1а», </w:t>
            </w:r>
            <w:r w:rsidR="007F69F8" w:rsidRPr="007F69F8">
              <w:t>в рамках выполнения «Целевой программы по организации измерений и контроля качества продукции»</w:t>
            </w:r>
          </w:p>
        </w:tc>
      </w:tr>
      <w:tr w:rsidR="004835F0" w:rsidTr="0078675B">
        <w:trPr>
          <w:trHeight w:val="480"/>
        </w:trPr>
        <w:tc>
          <w:tcPr>
            <w:tcW w:w="4536" w:type="dxa"/>
            <w:vAlign w:val="center"/>
          </w:tcPr>
          <w:p w:rsidR="004835F0" w:rsidRDefault="004835F0" w:rsidP="004835F0">
            <w:pPr>
              <w:tabs>
                <w:tab w:val="left" w:pos="3240"/>
              </w:tabs>
            </w:pPr>
            <w:r w:rsidRPr="004835F0">
              <w:t>Сроки выполнения работ</w:t>
            </w:r>
          </w:p>
        </w:tc>
        <w:tc>
          <w:tcPr>
            <w:tcW w:w="5494" w:type="dxa"/>
            <w:vAlign w:val="center"/>
          </w:tcPr>
          <w:p w:rsidR="004835F0" w:rsidRPr="003D703A" w:rsidRDefault="004835F0" w:rsidP="003D703A">
            <w:pPr>
              <w:tabs>
                <w:tab w:val="left" w:pos="3240"/>
              </w:tabs>
              <w:jc w:val="center"/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 xml:space="preserve">Стоимость работ </w:t>
            </w:r>
            <w:r w:rsidR="00B41B9B" w:rsidRPr="008B35D5">
              <w:t>в руб. (</w:t>
            </w:r>
            <w:r>
              <w:t>без</w:t>
            </w:r>
            <w:r w:rsidR="00B41B9B" w:rsidRPr="008B35D5">
              <w:rPr>
                <w:color w:val="000000"/>
                <w:spacing w:val="1"/>
              </w:rPr>
              <w:t xml:space="preserve"> </w:t>
            </w:r>
            <w:r w:rsidR="00421A3A">
              <w:rPr>
                <w:color w:val="000000"/>
                <w:spacing w:val="1"/>
              </w:rPr>
              <w:t xml:space="preserve">учета </w:t>
            </w:r>
            <w:r w:rsidR="00B41B9B" w:rsidRPr="008B35D5">
              <w:rPr>
                <w:color w:val="000000"/>
                <w:spacing w:val="1"/>
              </w:rPr>
              <w:t>НДС</w:t>
            </w:r>
            <w:r w:rsidR="00B41B9B" w:rsidRPr="008B35D5">
              <w:rPr>
                <w:spacing w:val="1"/>
              </w:rPr>
              <w:t>)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bottom w:val="single" w:sz="4" w:space="0" w:color="auto"/>
            </w:tcBorders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>Полная стоим</w:t>
            </w:r>
            <w:r w:rsidR="00B40F4D">
              <w:t>ость работ в руб. (с уч</w:t>
            </w:r>
            <w:r w:rsidR="00A6567B">
              <w:t>е</w:t>
            </w:r>
            <w:r w:rsidR="00B40F4D">
              <w:t>том НДС</w:t>
            </w:r>
            <w:r>
              <w:t>)</w:t>
            </w:r>
          </w:p>
        </w:tc>
        <w:tc>
          <w:tcPr>
            <w:tcW w:w="5494" w:type="dxa"/>
            <w:tcBorders>
              <w:bottom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top w:val="single" w:sz="4" w:space="0" w:color="auto"/>
            </w:tcBorders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Наличие скидок или условия их получения</w:t>
            </w:r>
          </w:p>
        </w:tc>
        <w:tc>
          <w:tcPr>
            <w:tcW w:w="5494" w:type="dxa"/>
            <w:tcBorders>
              <w:top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496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выполнения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1A765B">
        <w:trPr>
          <w:trHeight w:val="468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оплаты</w:t>
            </w:r>
            <w:r w:rsidR="00B72896">
              <w:t xml:space="preserve">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3C18D1" w:rsidTr="001A765B">
        <w:trPr>
          <w:trHeight w:val="419"/>
        </w:trPr>
        <w:tc>
          <w:tcPr>
            <w:tcW w:w="4536" w:type="dxa"/>
            <w:vAlign w:val="center"/>
          </w:tcPr>
          <w:p w:rsidR="003C18D1" w:rsidRDefault="003C18D1" w:rsidP="00BB2819">
            <w:pPr>
              <w:tabs>
                <w:tab w:val="left" w:pos="3240"/>
              </w:tabs>
            </w:pPr>
            <w:r>
              <w:t>Дополнительные условия</w:t>
            </w:r>
          </w:p>
        </w:tc>
        <w:tc>
          <w:tcPr>
            <w:tcW w:w="5494" w:type="dxa"/>
          </w:tcPr>
          <w:p w:rsidR="003C18D1" w:rsidRDefault="003C18D1">
            <w:pPr>
              <w:tabs>
                <w:tab w:val="left" w:pos="3240"/>
              </w:tabs>
            </w:pPr>
          </w:p>
        </w:tc>
      </w:tr>
    </w:tbl>
    <w:p w:rsidR="00336E13" w:rsidRDefault="00336E13" w:rsidP="009332C1">
      <w:pPr>
        <w:spacing w:before="120"/>
        <w:rPr>
          <w:b/>
          <w:bCs/>
        </w:rPr>
      </w:pP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 xml:space="preserve">1. Настоящее предложение действует до </w:t>
      </w:r>
      <w:r w:rsidR="00F63802">
        <w:rPr>
          <w:b/>
          <w:bCs/>
        </w:rPr>
        <w:t>"</w:t>
      </w:r>
      <w:r>
        <w:rPr>
          <w:b/>
          <w:bCs/>
        </w:rPr>
        <w:t>_</w:t>
      </w:r>
      <w:r w:rsidR="008B7C08">
        <w:rPr>
          <w:b/>
          <w:bCs/>
        </w:rPr>
        <w:t>31</w:t>
      </w:r>
      <w:r>
        <w:rPr>
          <w:b/>
          <w:bCs/>
        </w:rPr>
        <w:t>__</w:t>
      </w:r>
      <w:r w:rsidR="00F63802">
        <w:rPr>
          <w:b/>
          <w:bCs/>
        </w:rPr>
        <w:t>"</w:t>
      </w:r>
      <w:r>
        <w:rPr>
          <w:b/>
          <w:bCs/>
        </w:rPr>
        <w:t xml:space="preserve"> _____</w:t>
      </w:r>
      <w:r w:rsidR="008B7C08">
        <w:rPr>
          <w:b/>
          <w:bCs/>
        </w:rPr>
        <w:t>12</w:t>
      </w:r>
      <w:r>
        <w:rPr>
          <w:b/>
          <w:bCs/>
        </w:rPr>
        <w:t>______ 20</w:t>
      </w:r>
      <w:r w:rsidR="008B7C08">
        <w:rPr>
          <w:b/>
          <w:bCs/>
        </w:rPr>
        <w:t>14</w:t>
      </w:r>
      <w:r>
        <w:rPr>
          <w:b/>
          <w:bCs/>
        </w:rPr>
        <w:t xml:space="preserve"> г.</w:t>
      </w: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>2. Настоящее предложение не может быть отозвано и является безотзывной офертой.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4. Настоящая оферта может быть акцептована не более одного раза.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5. Акцепт не может содержать условий, отличных от настоящей оферты.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6. Более подробные условия оферты содержаться в приложениях, являющихся неотъемлемой частью оферты</w:t>
      </w:r>
      <w:r w:rsidR="00C21D87">
        <w:rPr>
          <w:b/>
          <w:bCs/>
        </w:rPr>
        <w:t>.</w:t>
      </w:r>
    </w:p>
    <w:p w:rsidR="00A6567B" w:rsidRDefault="00A6567B" w:rsidP="00920439">
      <w:pPr>
        <w:rPr>
          <w:i/>
          <w:iCs/>
        </w:rPr>
      </w:pPr>
    </w:p>
    <w:p w:rsidR="004E74F9" w:rsidRDefault="00920439" w:rsidP="00920439">
      <w:r w:rsidRPr="00920439">
        <w:rPr>
          <w:i/>
          <w:iCs/>
        </w:rPr>
        <w:t>МП</w:t>
      </w:r>
      <w:r>
        <w:rPr>
          <w:i/>
          <w:iCs/>
        </w:rPr>
        <w:t xml:space="preserve">                                                                                       </w:t>
      </w:r>
      <w:r w:rsidR="001E2DD9">
        <w:rPr>
          <w:i/>
          <w:iCs/>
        </w:rPr>
        <w:t>Подпись:</w:t>
      </w:r>
      <w:r w:rsidR="00FB11F6" w:rsidRPr="00FB11F6">
        <w:t xml:space="preserve"> </w:t>
      </w:r>
      <w:r w:rsidR="00FB11F6">
        <w:t>_____</w:t>
      </w:r>
      <w:r w:rsidR="004E74F9">
        <w:t>____</w:t>
      </w:r>
      <w:r w:rsidR="00FB11F6">
        <w:t>___</w:t>
      </w:r>
    </w:p>
    <w:p w:rsidR="00F53E1B" w:rsidRDefault="00F53E1B" w:rsidP="009332C1">
      <w:pPr>
        <w:jc w:val="right"/>
        <w:rPr>
          <w:b/>
          <w:bCs/>
        </w:rPr>
      </w:pPr>
    </w:p>
    <w:p w:rsidR="00A6567B" w:rsidRDefault="00A6567B" w:rsidP="009332C1">
      <w:pPr>
        <w:jc w:val="right"/>
        <w:rPr>
          <w:b/>
          <w:bCs/>
        </w:rPr>
      </w:pPr>
    </w:p>
    <w:p w:rsidR="00B31E22" w:rsidRDefault="00B31E22" w:rsidP="009332C1">
      <w:pPr>
        <w:jc w:val="right"/>
        <w:rPr>
          <w:b/>
          <w:bCs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031"/>
        <w:gridCol w:w="5107"/>
      </w:tblGrid>
      <w:tr w:rsidR="009A180D" w:rsidTr="007E17DD">
        <w:tc>
          <w:tcPr>
            <w:tcW w:w="5239" w:type="dxa"/>
            <w:shd w:val="clear" w:color="auto" w:fill="auto"/>
          </w:tcPr>
          <w:p w:rsidR="009A180D" w:rsidRDefault="009A180D" w:rsidP="007E17DD"/>
        </w:tc>
        <w:tc>
          <w:tcPr>
            <w:tcW w:w="5240" w:type="dxa"/>
            <w:shd w:val="clear" w:color="auto" w:fill="auto"/>
          </w:tcPr>
          <w:p w:rsidR="009A180D" w:rsidRDefault="009A180D" w:rsidP="007E17DD">
            <w:r w:rsidRPr="00E41367">
              <w:t>УТВЕРЖД</w:t>
            </w:r>
            <w:r>
              <w:t>ЕНО</w:t>
            </w:r>
          </w:p>
        </w:tc>
      </w:tr>
      <w:tr w:rsidR="009A180D" w:rsidTr="007E17DD">
        <w:tc>
          <w:tcPr>
            <w:tcW w:w="5239" w:type="dxa"/>
            <w:shd w:val="clear" w:color="auto" w:fill="auto"/>
          </w:tcPr>
          <w:p w:rsidR="009A180D" w:rsidRDefault="009A180D" w:rsidP="007E17DD"/>
        </w:tc>
        <w:tc>
          <w:tcPr>
            <w:tcW w:w="5240" w:type="dxa"/>
            <w:shd w:val="clear" w:color="auto" w:fill="auto"/>
          </w:tcPr>
          <w:p w:rsidR="009A180D" w:rsidRDefault="009A180D" w:rsidP="007E17DD">
            <w:r>
              <w:t>Решением Тендерной комиссии</w:t>
            </w:r>
          </w:p>
          <w:p w:rsidR="009A180D" w:rsidRDefault="009A180D" w:rsidP="007E17DD">
            <w:r>
              <w:t>ОАО «Славнефть-ЯНОС»</w:t>
            </w:r>
          </w:p>
          <w:p w:rsidR="009A180D" w:rsidRDefault="009A180D" w:rsidP="008B7C08">
            <w:r>
              <w:t>Протокол № ____</w:t>
            </w:r>
            <w:r w:rsidR="008B7C08">
              <w:t>102</w:t>
            </w:r>
            <w:r>
              <w:t xml:space="preserve">________  </w:t>
            </w:r>
          </w:p>
        </w:tc>
      </w:tr>
      <w:tr w:rsidR="009A180D" w:rsidTr="007E17DD">
        <w:tc>
          <w:tcPr>
            <w:tcW w:w="5239" w:type="dxa"/>
            <w:shd w:val="clear" w:color="auto" w:fill="auto"/>
          </w:tcPr>
          <w:p w:rsidR="009A180D" w:rsidRDefault="009A180D" w:rsidP="007E17DD"/>
        </w:tc>
        <w:tc>
          <w:tcPr>
            <w:tcW w:w="5240" w:type="dxa"/>
            <w:shd w:val="clear" w:color="auto" w:fill="auto"/>
          </w:tcPr>
          <w:p w:rsidR="009A180D" w:rsidRDefault="009A180D" w:rsidP="008B7C08">
            <w:r w:rsidRPr="00E41367">
              <w:t>«_</w:t>
            </w:r>
            <w:r w:rsidR="008B7C08">
              <w:t>19</w:t>
            </w:r>
            <w:r w:rsidRPr="00E41367">
              <w:t>___» ___</w:t>
            </w:r>
            <w:r w:rsidR="008B7C08">
              <w:t>08</w:t>
            </w:r>
            <w:bookmarkStart w:id="0" w:name="_GoBack"/>
            <w:bookmarkEnd w:id="0"/>
            <w:r w:rsidRPr="00E41367">
              <w:t>______ 201</w:t>
            </w:r>
            <w:r>
              <w:t>4</w:t>
            </w:r>
            <w:r w:rsidRPr="00E41367">
              <w:t xml:space="preserve"> года</w:t>
            </w:r>
          </w:p>
        </w:tc>
      </w:tr>
    </w:tbl>
    <w:p w:rsidR="009A180D" w:rsidRDefault="009A180D" w:rsidP="009332C1">
      <w:pPr>
        <w:jc w:val="right"/>
        <w:rPr>
          <w:b/>
          <w:bCs/>
        </w:rPr>
      </w:pPr>
    </w:p>
    <w:p w:rsidR="001E2DD9" w:rsidRDefault="001E2DD9" w:rsidP="009332C1">
      <w:pPr>
        <w:jc w:val="right"/>
        <w:rPr>
          <w:b/>
          <w:bCs/>
        </w:rPr>
      </w:pPr>
      <w:r>
        <w:rPr>
          <w:b/>
          <w:bCs/>
        </w:rPr>
        <w:t>Приложение №</w:t>
      </w:r>
      <w:r w:rsidRPr="008E0950">
        <w:rPr>
          <w:b/>
          <w:bCs/>
          <w:color w:val="000000"/>
        </w:rPr>
        <w:t>3</w:t>
      </w:r>
    </w:p>
    <w:p w:rsidR="00CD5D52" w:rsidRPr="00CD5D52" w:rsidRDefault="001E2DD9" w:rsidP="00CD5D52">
      <w:pPr>
        <w:jc w:val="right"/>
      </w:pPr>
      <w:r w:rsidRPr="00A46992">
        <w:t>к Предложению делать Оферты №</w:t>
      </w:r>
      <w:r w:rsidR="0048022B" w:rsidRPr="00A46992">
        <w:t xml:space="preserve"> </w:t>
      </w:r>
      <w:r w:rsidR="002724E1">
        <w:t>47</w:t>
      </w:r>
      <w:r w:rsidR="007F69F8">
        <w:t>7</w:t>
      </w:r>
      <w:r w:rsidR="00CD5D52" w:rsidRPr="00CD5D52">
        <w:t>-КС</w:t>
      </w:r>
      <w:r w:rsidR="00F53E1B" w:rsidRPr="00CD5D52">
        <w:t xml:space="preserve"> </w:t>
      </w:r>
      <w:r w:rsidR="00CD5D52" w:rsidRPr="00CD5D52">
        <w:t>-201</w:t>
      </w:r>
      <w:r w:rsidR="00F53E1B">
        <w:t>4</w:t>
      </w:r>
    </w:p>
    <w:p w:rsidR="003A239B" w:rsidRPr="00BB651F" w:rsidRDefault="003A239B">
      <w:pPr>
        <w:jc w:val="right"/>
        <w:rPr>
          <w:color w:val="FF0000"/>
        </w:rPr>
      </w:pPr>
    </w:p>
    <w:p w:rsidR="0036458E" w:rsidRPr="00935DAB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b/>
          <w:sz w:val="26"/>
        </w:rPr>
      </w:pPr>
      <w:r w:rsidRPr="00935DAB">
        <w:rPr>
          <w:b/>
          <w:sz w:val="26"/>
        </w:rPr>
        <w:t>Требования к предмету оферты</w:t>
      </w:r>
    </w:p>
    <w:p w:rsidR="0036458E" w:rsidRPr="00484F36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sz w:val="26"/>
        </w:rPr>
      </w:pPr>
      <w:r w:rsidRPr="00484F36">
        <w:rPr>
          <w:sz w:val="26"/>
        </w:rPr>
        <w:t xml:space="preserve"> </w:t>
      </w:r>
    </w:p>
    <w:p w:rsidR="0036458E" w:rsidRPr="00392C28" w:rsidRDefault="0036458E" w:rsidP="0036458E">
      <w:pPr>
        <w:suppressAutoHyphens/>
        <w:autoSpaceDE w:val="0"/>
        <w:jc w:val="both"/>
        <w:rPr>
          <w:b/>
          <w:iCs/>
        </w:rPr>
      </w:pPr>
      <w:r w:rsidRPr="00392C28">
        <w:rPr>
          <w:b/>
          <w:iCs/>
        </w:rPr>
        <w:t>1.Общие положения.</w:t>
      </w:r>
    </w:p>
    <w:p w:rsidR="0036458E" w:rsidRDefault="0036458E" w:rsidP="0036458E">
      <w:pPr>
        <w:suppressAutoHyphens/>
        <w:ind w:firstLine="709"/>
        <w:jc w:val="both"/>
        <w:rPr>
          <w:u w:val="single"/>
        </w:rPr>
      </w:pPr>
    </w:p>
    <w:p w:rsidR="008B3DD8" w:rsidRDefault="0036458E" w:rsidP="0036458E">
      <w:pPr>
        <w:suppressAutoHyphens/>
        <w:ind w:firstLine="709"/>
        <w:jc w:val="both"/>
      </w:pPr>
      <w:r>
        <w:rPr>
          <w:u w:val="single"/>
        </w:rPr>
        <w:t>Предмет закупки</w:t>
      </w:r>
      <w:r>
        <w:t xml:space="preserve">: </w:t>
      </w:r>
      <w:r w:rsidR="002724E1" w:rsidRPr="002724E1">
        <w:t xml:space="preserve">выполнение проектных работ в соответствии </w:t>
      </w:r>
      <w:r w:rsidR="00074CEB" w:rsidRPr="00074CEB">
        <w:t xml:space="preserve">с заданием на проектирование № </w:t>
      </w:r>
      <w:r w:rsidR="007F69F8" w:rsidRPr="007F69F8">
        <w:t>1-2921 «Монтаж автомобильных весов на КПП-1а», в рамках выполнения «Целевой программы по организации измерений и контроля качества продукции»</w:t>
      </w:r>
      <w:r w:rsidRPr="008B3DD8">
        <w:t>.</w:t>
      </w:r>
      <w:r>
        <w:t xml:space="preserve"> </w:t>
      </w:r>
    </w:p>
    <w:p w:rsidR="0036458E" w:rsidRDefault="0036458E" w:rsidP="0036458E">
      <w:pPr>
        <w:suppressAutoHyphens/>
        <w:ind w:firstLine="709"/>
        <w:jc w:val="both"/>
      </w:pPr>
      <w:r w:rsidRPr="00166C03">
        <w:t xml:space="preserve">Данный предмет закупки выставляется на тендер единым лотом. </w:t>
      </w:r>
    </w:p>
    <w:p w:rsidR="0036458E" w:rsidRDefault="0036458E" w:rsidP="0036458E">
      <w:pPr>
        <w:suppressAutoHyphens/>
        <w:ind w:firstLine="540"/>
        <w:jc w:val="both"/>
        <w:rPr>
          <w:u w:val="single"/>
        </w:rPr>
      </w:pPr>
    </w:p>
    <w:p w:rsidR="00EF0E20" w:rsidRPr="00734BA7" w:rsidRDefault="00EF0E20" w:rsidP="00EF0E20">
      <w:pPr>
        <w:suppressAutoHyphens/>
        <w:autoSpaceDE w:val="0"/>
        <w:spacing w:before="120"/>
        <w:jc w:val="both"/>
      </w:pPr>
      <w:r w:rsidRPr="00734BA7">
        <w:rPr>
          <w:u w:val="single"/>
        </w:rPr>
        <w:t>Заказчик:</w:t>
      </w:r>
      <w:r w:rsidRPr="00734BA7">
        <w:t xml:space="preserve"> Открытое Акционерное Общество «Славнефть – Ярославнефтеоргсинтез» (ОАО «Славнефть – ЯНОС»)</w:t>
      </w:r>
    </w:p>
    <w:p w:rsidR="00EF0E20" w:rsidRPr="00E837F2" w:rsidRDefault="00EF0E20" w:rsidP="00EF0E20">
      <w:pPr>
        <w:suppressAutoHyphens/>
        <w:autoSpaceDE w:val="0"/>
        <w:spacing w:before="120"/>
        <w:jc w:val="both"/>
      </w:pPr>
      <w:r w:rsidRPr="0086301C">
        <w:rPr>
          <w:u w:val="single"/>
        </w:rPr>
        <w:t>Плановые сроки выполнения работ:</w:t>
      </w:r>
      <w:r w:rsidRPr="0086301C">
        <w:t xml:space="preserve"> </w:t>
      </w:r>
      <w:r>
        <w:t>Работы должны быть выполнены 15.</w:t>
      </w:r>
      <w:r w:rsidR="00074CEB">
        <w:t>1</w:t>
      </w:r>
      <w:r w:rsidR="007F69F8">
        <w:t>0</w:t>
      </w:r>
      <w:r>
        <w:t>.201</w:t>
      </w:r>
      <w:r w:rsidR="00074CEB">
        <w:t>5</w:t>
      </w:r>
      <w:r>
        <w:t xml:space="preserve"> г.</w:t>
      </w:r>
    </w:p>
    <w:p w:rsidR="00EF0E20" w:rsidRDefault="00EF0E20" w:rsidP="00EF0E20">
      <w:pPr>
        <w:suppressAutoHyphens/>
        <w:autoSpaceDE w:val="0"/>
        <w:spacing w:before="120"/>
        <w:jc w:val="both"/>
        <w:rPr>
          <w:u w:val="single"/>
        </w:rPr>
      </w:pPr>
    </w:p>
    <w:p w:rsidR="00EF0E20" w:rsidRDefault="00EF0E20" w:rsidP="00EF0E20">
      <w:pPr>
        <w:suppressAutoHyphens/>
        <w:autoSpaceDE w:val="0"/>
        <w:spacing w:before="120"/>
        <w:jc w:val="both"/>
      </w:pPr>
      <w:r>
        <w:rPr>
          <w:u w:val="single"/>
        </w:rPr>
        <w:t>Условия оплаты работ</w:t>
      </w:r>
      <w:r>
        <w:t xml:space="preserve">: </w:t>
      </w:r>
    </w:p>
    <w:p w:rsidR="00EF0E20" w:rsidRPr="00AA4760" w:rsidRDefault="00EF0E20" w:rsidP="00EF0E20">
      <w:pPr>
        <w:suppressAutoHyphens/>
        <w:jc w:val="both"/>
      </w:pPr>
      <w:r w:rsidRPr="00AA4760">
        <w:t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Договора</w:t>
      </w:r>
      <w:r>
        <w:t xml:space="preserve"> </w:t>
      </w:r>
      <w:r w:rsidRPr="00AA4760">
        <w:t xml:space="preserve">оплата производится не </w:t>
      </w:r>
      <w:r w:rsidRPr="00300915">
        <w:t>раньше оплаты Подрядчиком сумм неустоек/штрафов, предъявленных Подрядчику (пункт 6.2</w:t>
      </w:r>
      <w:r>
        <w:rPr>
          <w:color w:val="000000"/>
        </w:rPr>
        <w:t xml:space="preserve"> Договора подряда</w:t>
      </w:r>
      <w:r w:rsidRPr="00AA4760">
        <w:rPr>
          <w:color w:val="000000"/>
        </w:rPr>
        <w:t>).</w:t>
      </w:r>
    </w:p>
    <w:p w:rsidR="00EF0E20" w:rsidRDefault="00EF0E20" w:rsidP="00EF0E20">
      <w:pPr>
        <w:suppressAutoHyphens/>
        <w:spacing w:before="120"/>
        <w:jc w:val="both"/>
      </w:pPr>
      <w:r w:rsidRPr="00B24482">
        <w:rPr>
          <w:u w:val="single"/>
        </w:rPr>
        <w:t xml:space="preserve">Выдаваемая контрагентам </w:t>
      </w:r>
      <w:r>
        <w:rPr>
          <w:u w:val="single"/>
        </w:rPr>
        <w:t>техническая документация</w:t>
      </w:r>
      <w:r>
        <w:t xml:space="preserve">: </w:t>
      </w:r>
    </w:p>
    <w:p w:rsidR="007F69F8" w:rsidRDefault="00EF0E20" w:rsidP="007F69F8">
      <w:pPr>
        <w:jc w:val="both"/>
      </w:pPr>
      <w:r w:rsidRPr="00B72141">
        <w:t>Задани</w:t>
      </w:r>
      <w:r>
        <w:t>е</w:t>
      </w:r>
      <w:r w:rsidRPr="00B72141">
        <w:t xml:space="preserve"> на проектирование  № </w:t>
      </w:r>
      <w:r w:rsidR="007F69F8" w:rsidRPr="007F69F8">
        <w:t>1-2921 «Монтаж автомобильных весов на КПП-1а», в рамках выполнения «Целевой программы по организации измерений и контроля качества продукции»</w:t>
      </w:r>
    </w:p>
    <w:p w:rsidR="007F69F8" w:rsidRDefault="007F69F8" w:rsidP="007F69F8">
      <w:pPr>
        <w:jc w:val="both"/>
      </w:pPr>
    </w:p>
    <w:p w:rsidR="00EF0E20" w:rsidRDefault="00EF0E20" w:rsidP="007F69F8">
      <w:pPr>
        <w:jc w:val="both"/>
        <w:rPr>
          <w:b/>
          <w:iCs/>
        </w:rPr>
      </w:pPr>
      <w:r>
        <w:rPr>
          <w:b/>
          <w:iCs/>
        </w:rPr>
        <w:t xml:space="preserve">2. Основные требования к продукту.        </w:t>
      </w:r>
    </w:p>
    <w:p w:rsidR="00EF0E20" w:rsidRDefault="00EF0E20" w:rsidP="00EF0E20">
      <w:pPr>
        <w:suppressAutoHyphens/>
        <w:autoSpaceDE w:val="0"/>
        <w:spacing w:before="120"/>
        <w:jc w:val="both"/>
      </w:pPr>
      <w:r>
        <w:t xml:space="preserve">Весь комплекс работ должен выполняться в соответствии с выдаваемыми Заказчиком </w:t>
      </w:r>
      <w:r w:rsidRPr="008427AD">
        <w:t>Задани</w:t>
      </w:r>
      <w:r w:rsidR="007F69F8">
        <w:t>е</w:t>
      </w:r>
      <w:r>
        <w:t>м на проектирование</w:t>
      </w:r>
      <w:r w:rsidRPr="000066E7">
        <w:t>, должен быть надлежащего качества, отвечать требованиям соответствующих стандартов, норм и технических</w:t>
      </w:r>
      <w:r>
        <w:t xml:space="preserve"> условий.</w:t>
      </w:r>
    </w:p>
    <w:p w:rsidR="00EF0E20" w:rsidRPr="001B6D03" w:rsidRDefault="00EF0E20" w:rsidP="00EF0E20">
      <w:pPr>
        <w:suppressAutoHyphens/>
        <w:autoSpaceDE w:val="0"/>
        <w:spacing w:before="120"/>
        <w:jc w:val="both"/>
      </w:pPr>
      <w:r w:rsidRPr="001B6D03">
        <w:t>Подрядчик несет ответственность за ненадлежащую разработку Документации, включая недостатки, обнаруженные в ходе проектирования, строительства, а также в процессе эксплуатации  Объекта, созданного на основании Документации. При обнаружении недостатков в Документации Подрядчик по требованию Заказчика безвозмездно устраняет замечания к Документации в срок, установленный Заказчиком, а также возмещает Заказчику все причиненные последнему убытки. В случае неустранения  недостатков в установленный Заказчиком срок Подрядчик уплачивает  (помимо возмещения убытков) Заказчику штраф в размере 10% от стоимости некачественно выполненных работ.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Претензии к качеству разработанной Документации принимаются Подрядчиком в течение срока проектирования, строительства и эксплуатации Объекта.</w:t>
      </w:r>
    </w:p>
    <w:p w:rsidR="00EF0E20" w:rsidRPr="001B6D03" w:rsidRDefault="00EF0E20" w:rsidP="00EF0E20">
      <w:pPr>
        <w:suppressAutoHyphens/>
        <w:autoSpaceDE w:val="0"/>
        <w:spacing w:before="240"/>
        <w:jc w:val="both"/>
        <w:rPr>
          <w:b/>
          <w:iCs/>
        </w:rPr>
      </w:pPr>
      <w:r w:rsidRPr="001B6D03">
        <w:rPr>
          <w:b/>
          <w:iCs/>
        </w:rPr>
        <w:lastRenderedPageBreak/>
        <w:t xml:space="preserve">3. Основные требования к Контрагенту.           </w:t>
      </w:r>
    </w:p>
    <w:p w:rsidR="00EF0E20" w:rsidRDefault="00EF0E20" w:rsidP="00EF0E20">
      <w:pPr>
        <w:autoSpaceDE w:val="0"/>
        <w:autoSpaceDN w:val="0"/>
        <w:adjustRightInd w:val="0"/>
        <w:spacing w:before="120"/>
        <w:jc w:val="both"/>
        <w:rPr>
          <w:u w:val="single"/>
        </w:rPr>
      </w:pPr>
      <w:r>
        <w:rPr>
          <w:u w:val="single"/>
        </w:rPr>
        <w:t>Контрагент должен иметь:</w:t>
      </w:r>
    </w:p>
    <w:p w:rsidR="00EF0E20" w:rsidRPr="00FB55FD" w:rsidRDefault="00EF0E20" w:rsidP="001F28B5">
      <w:pPr>
        <w:numPr>
          <w:ilvl w:val="0"/>
          <w:numId w:val="4"/>
        </w:numPr>
        <w:tabs>
          <w:tab w:val="num" w:pos="780"/>
        </w:tabs>
        <w:suppressAutoHyphens/>
        <w:autoSpaceDE w:val="0"/>
        <w:ind w:left="780"/>
        <w:jc w:val="both"/>
      </w:pPr>
      <w:r>
        <w:t xml:space="preserve">членство подрядчика и привлекаемых им субподрядчиков в саморегулируемой организации с разрешением на производство соответствующих работ - по подготовке проектной документации </w:t>
      </w:r>
      <w:r w:rsidRPr="00FB55FD">
        <w:t>(Свидетельств</w:t>
      </w:r>
      <w:r>
        <w:t>о</w:t>
      </w:r>
      <w:r w:rsidRPr="00FB55FD">
        <w:t xml:space="preserve"> о допуске к работам, должны быть оформлены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г.) и лицензии</w:t>
      </w:r>
      <w:r>
        <w:t xml:space="preserve">; </w:t>
      </w:r>
    </w:p>
    <w:p w:rsidR="00EF0E20" w:rsidRDefault="00EF0E20" w:rsidP="001F28B5">
      <w:pPr>
        <w:numPr>
          <w:ilvl w:val="0"/>
          <w:numId w:val="4"/>
        </w:numPr>
        <w:tabs>
          <w:tab w:val="num" w:pos="780"/>
        </w:tabs>
        <w:suppressAutoHyphens/>
        <w:autoSpaceDE w:val="0"/>
        <w:ind w:left="780"/>
        <w:jc w:val="both"/>
        <w:rPr>
          <w:b/>
          <w:bCs/>
        </w:rPr>
      </w:pPr>
      <w:r>
        <w:t>необходимые</w:t>
      </w:r>
      <w:r>
        <w:rPr>
          <w:szCs w:val="20"/>
        </w:rPr>
        <w:t xml:space="preserve"> аттестации в области промышленной безопасности, а также другие документы, необходимые для осуществления деятельности на опасных производственных объектах</w:t>
      </w:r>
      <w:r w:rsidRPr="003966C1">
        <w:rPr>
          <w:bCs/>
        </w:rPr>
        <w:t>;</w:t>
      </w:r>
    </w:p>
    <w:p w:rsidR="00EF0E20" w:rsidRDefault="00EF0E20" w:rsidP="001F28B5">
      <w:pPr>
        <w:numPr>
          <w:ilvl w:val="0"/>
          <w:numId w:val="4"/>
        </w:numPr>
        <w:tabs>
          <w:tab w:val="num" w:pos="780"/>
        </w:tabs>
        <w:autoSpaceDE w:val="0"/>
        <w:ind w:left="780"/>
        <w:jc w:val="both"/>
      </w:pPr>
      <w:r>
        <w:t>обученный и аттестованный персонал;</w:t>
      </w:r>
    </w:p>
    <w:p w:rsidR="00EF0E20" w:rsidRDefault="00EF0E20" w:rsidP="001F28B5">
      <w:pPr>
        <w:numPr>
          <w:ilvl w:val="0"/>
          <w:numId w:val="4"/>
        </w:numPr>
        <w:tabs>
          <w:tab w:val="num" w:pos="780"/>
        </w:tabs>
        <w:autoSpaceDE w:val="0"/>
        <w:ind w:left="780"/>
        <w:jc w:val="both"/>
      </w:pPr>
      <w:r>
        <w:t>производственные мощности по выполнению работ;</w:t>
      </w:r>
    </w:p>
    <w:p w:rsidR="00EF0E20" w:rsidRDefault="00EF0E20" w:rsidP="001F28B5">
      <w:pPr>
        <w:numPr>
          <w:ilvl w:val="0"/>
          <w:numId w:val="4"/>
        </w:numPr>
        <w:tabs>
          <w:tab w:val="num" w:pos="780"/>
        </w:tabs>
        <w:suppressAutoHyphens/>
        <w:autoSpaceDE w:val="0"/>
        <w:ind w:left="780"/>
        <w:jc w:val="both"/>
      </w:pPr>
      <w:r>
        <w:t>финансовые средства, оборудование и другие материальные возможности для надлежащего и полного выполнения работ.</w:t>
      </w:r>
    </w:p>
    <w:p w:rsidR="00EF0E20" w:rsidRDefault="00EF0E20" w:rsidP="00EF0E20">
      <w:pPr>
        <w:autoSpaceDE w:val="0"/>
        <w:spacing w:before="120"/>
        <w:jc w:val="both"/>
        <w:rPr>
          <w:u w:val="single"/>
        </w:rPr>
      </w:pPr>
    </w:p>
    <w:p w:rsidR="00EF0E20" w:rsidRDefault="00EF0E20" w:rsidP="00EF0E20">
      <w:pPr>
        <w:autoSpaceDE w:val="0"/>
        <w:spacing w:before="120"/>
        <w:jc w:val="both"/>
        <w:rPr>
          <w:u w:val="single"/>
        </w:rPr>
      </w:pPr>
      <w:r>
        <w:rPr>
          <w:u w:val="single"/>
        </w:rPr>
        <w:t>Для участия в тендере Контрагент должен предоставить следующие документы:</w:t>
      </w:r>
    </w:p>
    <w:p w:rsidR="006E64EE" w:rsidRDefault="006E64EE" w:rsidP="001F28B5">
      <w:pPr>
        <w:numPr>
          <w:ilvl w:val="0"/>
          <w:numId w:val="5"/>
        </w:numPr>
        <w:autoSpaceDE w:val="0"/>
        <w:jc w:val="both"/>
      </w:pPr>
      <w:r>
        <w:t>Извещение о согласии делать оферту (Приложение №1 к настоящему ПДО);</w:t>
      </w:r>
    </w:p>
    <w:p w:rsidR="006E64EE" w:rsidRPr="00407AC6" w:rsidRDefault="006E64EE" w:rsidP="001F28B5">
      <w:pPr>
        <w:numPr>
          <w:ilvl w:val="0"/>
          <w:numId w:val="5"/>
        </w:numPr>
        <w:autoSpaceDE w:val="0"/>
        <w:jc w:val="both"/>
      </w:pPr>
      <w:r w:rsidRPr="00407AC6">
        <w:t>Предложение о заключении договора (безотзывная оферта) (Приложение №2 к настоящему ПДО);</w:t>
      </w:r>
    </w:p>
    <w:p w:rsidR="006E64EE" w:rsidRPr="00FD15E3" w:rsidRDefault="006E64EE" w:rsidP="001F28B5">
      <w:pPr>
        <w:numPr>
          <w:ilvl w:val="0"/>
          <w:numId w:val="5"/>
        </w:numPr>
        <w:autoSpaceDE w:val="0"/>
        <w:jc w:val="both"/>
        <w:rPr>
          <w:iCs/>
        </w:rPr>
      </w:pPr>
      <w:r>
        <w:t xml:space="preserve">Договор </w:t>
      </w:r>
      <w:r w:rsidRPr="00407AC6">
        <w:t xml:space="preserve">(Приложение №4 к настоящему ПДО), подписанный и скрепленный печатью организации в редакции Заказчика,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C07938" w:rsidRDefault="006E64EE" w:rsidP="001F28B5">
      <w:pPr>
        <w:numPr>
          <w:ilvl w:val="0"/>
          <w:numId w:val="5"/>
        </w:numPr>
      </w:pPr>
      <w:r w:rsidRPr="00E164EF">
        <w:t>Обосновывающи</w:t>
      </w:r>
      <w:r w:rsidR="00B31E22">
        <w:t>й</w:t>
      </w:r>
      <w:r w:rsidRPr="00E164EF">
        <w:t xml:space="preserve"> </w:t>
      </w:r>
      <w:r>
        <w:t>сметны</w:t>
      </w:r>
      <w:r w:rsidR="00B31E22">
        <w:t>й</w:t>
      </w:r>
      <w:r>
        <w:t xml:space="preserve"> </w:t>
      </w:r>
      <w:r w:rsidRPr="00E164EF">
        <w:t xml:space="preserve">расчет </w:t>
      </w:r>
      <w:r w:rsidRPr="00407AC6">
        <w:t>(Приложение №</w:t>
      </w:r>
      <w:r>
        <w:t>2</w:t>
      </w:r>
      <w:r w:rsidRPr="00407AC6">
        <w:t xml:space="preserve"> к </w:t>
      </w:r>
      <w:r>
        <w:t>договору</w:t>
      </w:r>
      <w:r w:rsidRPr="00407AC6">
        <w:t xml:space="preserve">),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  <w:r w:rsidR="00C07938" w:rsidRPr="00C07938">
        <w:t xml:space="preserve"> </w:t>
      </w:r>
    </w:p>
    <w:p w:rsidR="006E64EE" w:rsidRPr="00407AC6" w:rsidRDefault="00C07938" w:rsidP="001F28B5">
      <w:pPr>
        <w:numPr>
          <w:ilvl w:val="0"/>
          <w:numId w:val="5"/>
        </w:numPr>
      </w:pPr>
      <w:r w:rsidRPr="00C07938">
        <w:t>Копи</w:t>
      </w:r>
      <w:r w:rsidR="005C507F">
        <w:t>ю</w:t>
      </w:r>
      <w:r w:rsidRPr="00C07938">
        <w:t xml:space="preserve"> свидетельства СРО о допуске к выполнению проектно-изыскательских работ;</w:t>
      </w:r>
    </w:p>
    <w:p w:rsidR="006E64EE" w:rsidRPr="00407AC6" w:rsidRDefault="006E64EE" w:rsidP="001F28B5">
      <w:pPr>
        <w:numPr>
          <w:ilvl w:val="0"/>
          <w:numId w:val="5"/>
        </w:numPr>
        <w:autoSpaceDE w:val="0"/>
        <w:jc w:val="both"/>
      </w:pPr>
      <w:r w:rsidRPr="00407AC6">
        <w:t xml:space="preserve">Справка </w:t>
      </w:r>
      <w:r>
        <w:t>о заключенных и выполненных аналогичных договорах</w:t>
      </w:r>
      <w:r w:rsidRPr="00407AC6">
        <w:t xml:space="preserve"> за последние </w:t>
      </w:r>
      <w:r>
        <w:t>3</w:t>
      </w:r>
      <w:r w:rsidRPr="00407AC6">
        <w:t xml:space="preserve"> </w:t>
      </w:r>
      <w:r>
        <w:t>года</w:t>
      </w:r>
      <w:r w:rsidRPr="00407AC6">
        <w:t xml:space="preserve">, за подписью руководителя организации </w:t>
      </w:r>
      <w:r w:rsidRPr="00407AC6">
        <w:rPr>
          <w:iCs/>
        </w:rPr>
        <w:t>(Приложени</w:t>
      </w:r>
      <w:r>
        <w:rPr>
          <w:iCs/>
        </w:rPr>
        <w:t>е №5</w:t>
      </w:r>
      <w:r w:rsidRPr="00407AC6">
        <w:rPr>
          <w:iCs/>
        </w:rPr>
        <w:t xml:space="preserve"> к настоящему ПДО)</w:t>
      </w:r>
      <w:r w:rsidRPr="00407AC6">
        <w:t>;</w:t>
      </w:r>
    </w:p>
    <w:p w:rsidR="006E64EE" w:rsidRDefault="006E64EE" w:rsidP="001F28B5">
      <w:pPr>
        <w:numPr>
          <w:ilvl w:val="0"/>
          <w:numId w:val="5"/>
        </w:numPr>
        <w:autoSpaceDE w:val="0"/>
        <w:jc w:val="both"/>
      </w:pPr>
      <w:r>
        <w:t xml:space="preserve">Справка о кадровых ресурсах, за подписью руководителя организации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№6</w:t>
      </w:r>
      <w:r w:rsidRPr="003966C1">
        <w:rPr>
          <w:iCs/>
        </w:rPr>
        <w:t xml:space="preserve"> к настоящему ПДО)</w:t>
      </w:r>
      <w:r>
        <w:t>;</w:t>
      </w:r>
    </w:p>
    <w:p w:rsidR="006E64EE" w:rsidRDefault="006E64EE" w:rsidP="001F28B5">
      <w:pPr>
        <w:numPr>
          <w:ilvl w:val="0"/>
          <w:numId w:val="5"/>
        </w:numPr>
        <w:autoSpaceDE w:val="0"/>
        <w:jc w:val="both"/>
      </w:pPr>
      <w:r>
        <w:t xml:space="preserve">Справка о наличии производственных мощностей и специализированного программного обеспечения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№7</w:t>
      </w:r>
      <w:r w:rsidRPr="003966C1">
        <w:rPr>
          <w:iCs/>
        </w:rPr>
        <w:t xml:space="preserve"> к настоящему ПДО)</w:t>
      </w:r>
      <w:r>
        <w:rPr>
          <w:iCs/>
        </w:rPr>
        <w:t>;</w:t>
      </w:r>
    </w:p>
    <w:p w:rsidR="006E64EE" w:rsidRPr="008045A2" w:rsidRDefault="006E64EE" w:rsidP="001F28B5">
      <w:pPr>
        <w:numPr>
          <w:ilvl w:val="0"/>
          <w:numId w:val="5"/>
        </w:numPr>
        <w:jc w:val="both"/>
        <w:rPr>
          <w:sz w:val="20"/>
          <w:szCs w:val="20"/>
        </w:rPr>
      </w:pPr>
      <w:r w:rsidRPr="00026FB9">
        <w:t>Перечень аффилированных организаций</w:t>
      </w:r>
      <w:r>
        <w:t xml:space="preserve"> </w:t>
      </w:r>
      <w:r w:rsidRPr="00702AC2">
        <w:t>(</w:t>
      </w:r>
      <w:r>
        <w:t>П</w:t>
      </w:r>
      <w:r w:rsidRPr="00702AC2">
        <w:t xml:space="preserve">риложение </w:t>
      </w:r>
      <w:r>
        <w:t>№ 8</w:t>
      </w:r>
      <w:r w:rsidRPr="00702AC2">
        <w:t xml:space="preserve"> к </w:t>
      </w:r>
      <w:r>
        <w:t>настоящему ПДО</w:t>
      </w:r>
      <w:r w:rsidRPr="00702AC2">
        <w:t>)</w:t>
      </w:r>
      <w:r>
        <w:rPr>
          <w:sz w:val="20"/>
          <w:szCs w:val="20"/>
        </w:rPr>
        <w:t>.</w:t>
      </w:r>
    </w:p>
    <w:p w:rsidR="00EF0E20" w:rsidRDefault="00EF0E20" w:rsidP="00EF0E20">
      <w:pPr>
        <w:autoSpaceDE w:val="0"/>
        <w:spacing w:before="180"/>
        <w:jc w:val="both"/>
        <w:rPr>
          <w:b/>
          <w:iCs/>
        </w:rPr>
      </w:pPr>
      <w:r>
        <w:rPr>
          <w:b/>
          <w:iCs/>
        </w:rPr>
        <w:t xml:space="preserve">4. Условия выполнения работ. </w:t>
      </w:r>
    </w:p>
    <w:p w:rsidR="00EF0E20" w:rsidRPr="001B6D03" w:rsidRDefault="00EF0E20" w:rsidP="00EF0E20">
      <w:pPr>
        <w:autoSpaceDE w:val="0"/>
        <w:autoSpaceDN w:val="0"/>
        <w:adjustRightInd w:val="0"/>
        <w:spacing w:before="180"/>
        <w:jc w:val="both"/>
      </w:pPr>
      <w:r w:rsidRPr="001B6D03">
        <w:t xml:space="preserve">Работы должны выполняться  в строгом соответствии с утвержденными  Заказчиком заданиями на проектирование и 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Заказчику; требованиям, необходимым для прохождения экспертизы (экспертизы промышленной безопасности либо государственной экспертизы проектной документации – в зависимости от того, что требуется). </w:t>
      </w:r>
    </w:p>
    <w:p w:rsidR="00EF0E20" w:rsidRDefault="00EF0E20" w:rsidP="00EF0E20">
      <w:pPr>
        <w:autoSpaceDE w:val="0"/>
        <w:autoSpaceDN w:val="0"/>
        <w:adjustRightInd w:val="0"/>
        <w:spacing w:before="180"/>
        <w:jc w:val="both"/>
        <w:rPr>
          <w:b/>
          <w:iCs/>
        </w:rPr>
      </w:pPr>
      <w:r>
        <w:rPr>
          <w:b/>
          <w:iCs/>
        </w:rPr>
        <w:t xml:space="preserve">5. </w:t>
      </w:r>
      <w:r>
        <w:rPr>
          <w:b/>
          <w:iCs/>
          <w:szCs w:val="16"/>
        </w:rPr>
        <w:t>Особые условия</w:t>
      </w:r>
      <w:r>
        <w:rPr>
          <w:b/>
          <w:iCs/>
        </w:rPr>
        <w:t xml:space="preserve">. </w:t>
      </w:r>
    </w:p>
    <w:p w:rsidR="00EF0E20" w:rsidRDefault="00EF0E20" w:rsidP="00EF0E20">
      <w:pPr>
        <w:jc w:val="both"/>
      </w:pPr>
    </w:p>
    <w:p w:rsidR="00EF0E20" w:rsidRDefault="00EF0E20" w:rsidP="00EF0E20">
      <w:pPr>
        <w:jc w:val="both"/>
        <w:rPr>
          <w:b/>
          <w:bCs/>
        </w:rPr>
      </w:pPr>
      <w:r>
        <w:t xml:space="preserve">В случае отказа или уклонения Победителя тендера от подписания договора подряда Победитель будет обязан, безусловно и безоговорочно, не позднее пяти календарных дней до истечения срока, установленного для подписания договора подряда (или дня отказа), уплатить ОАО «Славнефть-ЯНОС» штрафную неустойку в размере 5% от суммы принятой ОАО «Славнефть-ЯНОС» в Оферте Победителя. При несвоевременной или неполной уплате штрафной неустойки ОАО «Славнефть-ЯНОС»  вправе начислить, а Победитель обязан будет уплатить, пени в размере 0,5% от несвоевременно уплаченной суммы до момента полного </w:t>
      </w:r>
      <w:r>
        <w:lastRenderedPageBreak/>
        <w:t>погашения. Условия, изложенные в настоящем пункте, Победитель обязан будет исполнить, как при полном, так и частичном уклонении от подписания договора подряда.</w:t>
      </w:r>
    </w:p>
    <w:p w:rsidR="00284AFF" w:rsidRDefault="00284AFF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BE1012" w:rsidRPr="00F41C93" w:rsidRDefault="00BE1012" w:rsidP="00BE1012">
      <w:pPr>
        <w:spacing w:before="120"/>
        <w:rPr>
          <w:sz w:val="22"/>
          <w:szCs w:val="22"/>
        </w:rPr>
      </w:pPr>
      <w:r w:rsidRPr="00F41C93">
        <w:rPr>
          <w:b/>
          <w:sz w:val="22"/>
          <w:szCs w:val="22"/>
        </w:rPr>
        <w:t>Директор по снабжению</w:t>
      </w:r>
      <w:r w:rsidRPr="00F41C93">
        <w:rPr>
          <w:sz w:val="22"/>
          <w:szCs w:val="22"/>
        </w:rPr>
        <w:t xml:space="preserve"> </w:t>
      </w:r>
      <w:r w:rsidRPr="00F41C93">
        <w:rPr>
          <w:sz w:val="22"/>
          <w:szCs w:val="22"/>
        </w:rPr>
        <w:tab/>
        <w:t xml:space="preserve">____________________     </w:t>
      </w:r>
      <w:r w:rsidRPr="00F41C93">
        <w:rPr>
          <w:b/>
          <w:sz w:val="22"/>
          <w:szCs w:val="22"/>
        </w:rPr>
        <w:t>В.Ф. Желязков</w:t>
      </w:r>
    </w:p>
    <w:p w:rsidR="00BE1012" w:rsidRPr="00F41C93" w:rsidRDefault="00BE1012" w:rsidP="00BE1012">
      <w:pPr>
        <w:spacing w:before="120"/>
        <w:jc w:val="both"/>
        <w:rPr>
          <w:b/>
          <w:sz w:val="22"/>
        </w:rPr>
      </w:pPr>
      <w:r w:rsidRPr="00F41C93">
        <w:rPr>
          <w:sz w:val="18"/>
          <w:szCs w:val="22"/>
        </w:rPr>
        <w:t xml:space="preserve">                                                                                  подпись</w:t>
      </w:r>
      <w:r w:rsidRPr="00F41C93">
        <w:rPr>
          <w:sz w:val="18"/>
          <w:szCs w:val="22"/>
        </w:rPr>
        <w:tab/>
      </w:r>
      <w:r w:rsidRPr="00F41C93">
        <w:rPr>
          <w:sz w:val="18"/>
          <w:szCs w:val="22"/>
        </w:rPr>
        <w:tab/>
        <w:t>Ф.И.О.</w:t>
      </w: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8666BF" w:rsidRDefault="008666BF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6E64EE" w:rsidRDefault="006E64EE" w:rsidP="00433849">
      <w:pPr>
        <w:jc w:val="right"/>
        <w:rPr>
          <w:b/>
          <w:bCs/>
        </w:rPr>
      </w:pPr>
    </w:p>
    <w:p w:rsidR="00915BD6" w:rsidRDefault="00915BD6" w:rsidP="00433849">
      <w:pPr>
        <w:jc w:val="right"/>
        <w:rPr>
          <w:b/>
          <w:bCs/>
        </w:rPr>
      </w:pPr>
    </w:p>
    <w:p w:rsidR="00915BD6" w:rsidRDefault="00915BD6" w:rsidP="00433849">
      <w:pPr>
        <w:jc w:val="right"/>
        <w:rPr>
          <w:b/>
          <w:bCs/>
        </w:rPr>
      </w:pPr>
    </w:p>
    <w:p w:rsidR="00915BD6" w:rsidRDefault="00915BD6" w:rsidP="00433849">
      <w:pPr>
        <w:jc w:val="right"/>
        <w:rPr>
          <w:b/>
          <w:bCs/>
        </w:rPr>
      </w:pPr>
    </w:p>
    <w:p w:rsidR="00915BD6" w:rsidRDefault="00915BD6" w:rsidP="00433849">
      <w:pPr>
        <w:jc w:val="right"/>
        <w:rPr>
          <w:b/>
          <w:bCs/>
        </w:rPr>
      </w:pPr>
    </w:p>
    <w:p w:rsidR="007F69F8" w:rsidRDefault="007F69F8" w:rsidP="00433849">
      <w:pPr>
        <w:jc w:val="right"/>
        <w:rPr>
          <w:b/>
          <w:bCs/>
        </w:rPr>
      </w:pPr>
    </w:p>
    <w:p w:rsidR="004E74F9" w:rsidRDefault="004E74F9" w:rsidP="00433849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="005E6940">
        <w:rPr>
          <w:b/>
          <w:bCs/>
        </w:rPr>
        <w:t xml:space="preserve"> </w:t>
      </w:r>
      <w:r>
        <w:rPr>
          <w:b/>
          <w:bCs/>
        </w:rPr>
        <w:t>4</w:t>
      </w:r>
    </w:p>
    <w:p w:rsidR="00CD5D52" w:rsidRPr="00CD5D52" w:rsidRDefault="004E74F9" w:rsidP="00CD5D52">
      <w:pPr>
        <w:jc w:val="right"/>
      </w:pPr>
      <w:r w:rsidRPr="00A46992">
        <w:t xml:space="preserve">к Предложению делать Оферты № </w:t>
      </w:r>
      <w:r w:rsidR="00947EC7">
        <w:t>47</w:t>
      </w:r>
      <w:r w:rsidR="007F69F8">
        <w:t>7</w:t>
      </w:r>
      <w:r w:rsidR="000644CC">
        <w:t>-КС-</w:t>
      </w:r>
      <w:r w:rsidR="00CD5D52" w:rsidRPr="00CD5D52">
        <w:t>201</w:t>
      </w:r>
      <w:r w:rsidR="000644CC">
        <w:t>4</w:t>
      </w:r>
    </w:p>
    <w:p w:rsidR="004E74F9" w:rsidRPr="00FD68F2" w:rsidRDefault="004E74F9" w:rsidP="00433849">
      <w:pPr>
        <w:jc w:val="right"/>
        <w:rPr>
          <w:color w:val="FF0000"/>
        </w:rPr>
      </w:pPr>
    </w:p>
    <w:p w:rsidR="00036649" w:rsidRDefault="00036649" w:rsidP="00036649">
      <w:pPr>
        <w:pStyle w:val="a8"/>
        <w:suppressAutoHyphens/>
        <w:rPr>
          <w:sz w:val="24"/>
        </w:rPr>
      </w:pPr>
      <w:r>
        <w:rPr>
          <w:spacing w:val="80"/>
          <w:sz w:val="24"/>
        </w:rPr>
        <w:t>ДОГОВОР</w:t>
      </w:r>
      <w:r>
        <w:rPr>
          <w:sz w:val="24"/>
        </w:rPr>
        <w:t xml:space="preserve"> №</w:t>
      </w:r>
    </w:p>
    <w:p w:rsidR="00036649" w:rsidRDefault="00036649" w:rsidP="00036649">
      <w:pPr>
        <w:pStyle w:val="a8"/>
        <w:suppressAutoHyphens/>
        <w:jc w:val="both"/>
        <w:rPr>
          <w:sz w:val="24"/>
        </w:rPr>
      </w:pPr>
    </w:p>
    <w:p w:rsidR="00036649" w:rsidRDefault="00036649" w:rsidP="00036649">
      <w:pPr>
        <w:pStyle w:val="23"/>
        <w:tabs>
          <w:tab w:val="left" w:pos="5954"/>
        </w:tabs>
        <w:suppressAutoHyphens/>
        <w:spacing w:after="0" w:line="240" w:lineRule="auto"/>
        <w:jc w:val="both"/>
      </w:pPr>
      <w:r>
        <w:t>г. Ярославль</w:t>
      </w:r>
      <w:r>
        <w:tab/>
        <w:t>«     » ___________ 201___ года</w:t>
      </w:r>
    </w:p>
    <w:p w:rsidR="00036649" w:rsidRDefault="00036649" w:rsidP="00036649">
      <w:pPr>
        <w:suppressAutoHyphens/>
        <w:jc w:val="both"/>
        <w:rPr>
          <w:sz w:val="10"/>
          <w:szCs w:val="10"/>
        </w:rPr>
      </w:pPr>
    </w:p>
    <w:p w:rsidR="00036649" w:rsidRDefault="00036649" w:rsidP="00036649">
      <w:pPr>
        <w:pStyle w:val="23"/>
        <w:suppressAutoHyphens/>
        <w:spacing w:after="0" w:line="240" w:lineRule="auto"/>
        <w:ind w:firstLine="720"/>
        <w:jc w:val="both"/>
      </w:pPr>
      <w:r>
        <w:rPr>
          <w:b/>
          <w:bCs/>
        </w:rPr>
        <w:t>Открытое акционерное общество «Славнефть-Ярославнефтеоргсинтез» (ОАО «Славнефть-ЯНОС»)</w:t>
      </w:r>
      <w:r>
        <w:rPr>
          <w:b/>
        </w:rPr>
        <w:t xml:space="preserve">, именуемое в дальнейшем «Заказчик», </w:t>
      </w:r>
      <w:r>
        <w:rPr>
          <w:b/>
          <w:bCs/>
        </w:rPr>
        <w:t>в лице</w:t>
      </w:r>
      <w:r>
        <w:rPr>
          <w:b/>
          <w:bCs/>
          <w:snapToGrid w:val="0"/>
        </w:rPr>
        <w:t xml:space="preserve">  генерального </w:t>
      </w:r>
      <w:r>
        <w:rPr>
          <w:b/>
          <w:bCs/>
        </w:rPr>
        <w:t>директора Никитина Александра Анатольевича</w:t>
      </w:r>
      <w:r>
        <w:t>, действующего на основании Устава общества, с одной стороны, и</w:t>
      </w:r>
    </w:p>
    <w:p w:rsidR="00036649" w:rsidRDefault="00036649" w:rsidP="00036649">
      <w:pPr>
        <w:pStyle w:val="23"/>
        <w:suppressAutoHyphens/>
        <w:spacing w:after="0" w:line="240" w:lineRule="auto"/>
        <w:ind w:firstLine="720"/>
        <w:jc w:val="both"/>
      </w:pPr>
      <w:r>
        <w:rPr>
          <w:b/>
          <w:bCs/>
        </w:rPr>
        <w:t>_______________________________________________________________________</w:t>
      </w:r>
      <w:r>
        <w:t>,</w:t>
      </w:r>
      <w:r>
        <w:rPr>
          <w:bCs/>
        </w:rPr>
        <w:t xml:space="preserve"> (свидетельство № ________________________ о допуске к определенному виду или видам работ, которые оказывают влияние на безопасность объектов капитального строительства, выданное Саморегулируемой организацией _____________________________, регистрационный номер в государственном реестре саморегулируемых организаций СРО-___________________</w:t>
      </w:r>
      <w:r>
        <w:t xml:space="preserve">), </w:t>
      </w:r>
      <w:r>
        <w:rPr>
          <w:b/>
        </w:rPr>
        <w:t xml:space="preserve">именуемое в дальнейшем «Подрядчик», </w:t>
      </w:r>
      <w:r>
        <w:rPr>
          <w:b/>
          <w:bCs/>
          <w:color w:val="000000"/>
        </w:rPr>
        <w:t>в лице ___________   __________________________</w:t>
      </w:r>
      <w:r>
        <w:rPr>
          <w:bCs/>
          <w:color w:val="000000"/>
        </w:rPr>
        <w:t>,</w:t>
      </w:r>
      <w:r>
        <w:t xml:space="preserve"> действующего  на основании _________ , с другой стороны, </w:t>
      </w:r>
    </w:p>
    <w:p w:rsidR="00036649" w:rsidRDefault="00036649" w:rsidP="00036649">
      <w:pPr>
        <w:pStyle w:val="23"/>
        <w:suppressAutoHyphens/>
        <w:spacing w:after="0" w:line="240" w:lineRule="auto"/>
        <w:ind w:firstLine="720"/>
        <w:jc w:val="both"/>
      </w:pPr>
      <w:r>
        <w:t>в дальнейшем именуемые Стороны, заключили Договор о нижеследующем:</w:t>
      </w:r>
    </w:p>
    <w:p w:rsidR="00036649" w:rsidRDefault="00036649" w:rsidP="00036649">
      <w:pPr>
        <w:pStyle w:val="23"/>
        <w:suppressAutoHyphens/>
        <w:spacing w:after="0" w:line="240" w:lineRule="auto"/>
        <w:ind w:firstLine="720"/>
        <w:jc w:val="both"/>
      </w:pPr>
    </w:p>
    <w:p w:rsidR="00036649" w:rsidRDefault="00036649" w:rsidP="00036649">
      <w:pPr>
        <w:pStyle w:val="1"/>
        <w:numPr>
          <w:ilvl w:val="0"/>
          <w:numId w:val="18"/>
        </w:numPr>
        <w:suppressAutoHyphens/>
        <w:spacing w:before="0" w:after="0"/>
        <w:ind w:left="0" w:firstLine="3686"/>
        <w:jc w:val="both"/>
        <w:rPr>
          <w:rFonts w:ascii="Times New Roman" w:hAnsi="Times New Roman" w:cs="Times New Roman"/>
          <w:b w:val="0"/>
          <w:sz w:val="24"/>
          <w:szCs w:val="24"/>
        </w:rPr>
      </w:pPr>
      <w:bookmarkStart w:id="1" w:name="_Toc140648763"/>
      <w:r>
        <w:rPr>
          <w:rFonts w:ascii="Times New Roman" w:hAnsi="Times New Roman" w:cs="Times New Roman"/>
          <w:b w:val="0"/>
          <w:sz w:val="24"/>
          <w:szCs w:val="24"/>
        </w:rPr>
        <w:t>Предмет Договора</w:t>
      </w:r>
      <w:bookmarkEnd w:id="1"/>
      <w:r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036649" w:rsidRDefault="00036649" w:rsidP="00036649"/>
    <w:p w:rsidR="00036649" w:rsidRDefault="00036649" w:rsidP="00036649">
      <w:pPr>
        <w:suppressAutoHyphens/>
        <w:ind w:firstLine="480"/>
        <w:jc w:val="both"/>
      </w:pPr>
      <w:r>
        <w:rPr>
          <w:color w:val="000000"/>
        </w:rPr>
        <w:t xml:space="preserve">Заказчик поручает, а Подрядчик принимает на себя обязательства </w:t>
      </w:r>
      <w:r w:rsidR="000B1107">
        <w:rPr>
          <w:color w:val="000000"/>
        </w:rPr>
        <w:t xml:space="preserve">по </w:t>
      </w:r>
      <w:r w:rsidR="000B1107" w:rsidRPr="000B1107">
        <w:rPr>
          <w:b/>
        </w:rPr>
        <w:t>выполнени</w:t>
      </w:r>
      <w:r w:rsidR="000B1107">
        <w:rPr>
          <w:b/>
        </w:rPr>
        <w:t>ю</w:t>
      </w:r>
      <w:r w:rsidR="000B1107" w:rsidRPr="000B1107">
        <w:rPr>
          <w:b/>
        </w:rPr>
        <w:t xml:space="preserve"> проектных работ в соответствии с заданием на проектирование № 1-2921 «Монтаж автомобильных весов на КПП-1а», в рамках выполнения «Целевой программы по организации измерений и контроля качества продукции»</w:t>
      </w:r>
      <w:r>
        <w:t>,</w:t>
      </w:r>
      <w:r>
        <w:rPr>
          <w:b/>
        </w:rPr>
        <w:t xml:space="preserve"> </w:t>
      </w:r>
      <w:r>
        <w:rPr>
          <w:bCs/>
        </w:rPr>
        <w:t>далее по тексту «Объект».</w:t>
      </w:r>
      <w:r>
        <w:t xml:space="preserve">     </w:t>
      </w:r>
    </w:p>
    <w:p w:rsidR="00036649" w:rsidRDefault="00036649" w:rsidP="00036649">
      <w:pPr>
        <w:numPr>
          <w:ilvl w:val="1"/>
          <w:numId w:val="18"/>
        </w:numPr>
        <w:suppressAutoHyphens/>
        <w:ind w:left="454" w:hanging="454"/>
        <w:jc w:val="both"/>
      </w:pPr>
      <w:r>
        <w:t>Работы в рамках настоящего Договора должны:</w:t>
      </w:r>
    </w:p>
    <w:p w:rsidR="00036649" w:rsidRDefault="00036649" w:rsidP="00036649">
      <w:pPr>
        <w:pStyle w:val="2d"/>
        <w:numPr>
          <w:ilvl w:val="2"/>
          <w:numId w:val="18"/>
        </w:numPr>
        <w:tabs>
          <w:tab w:val="clear" w:pos="862"/>
          <w:tab w:val="num" w:pos="1200"/>
          <w:tab w:val="num" w:pos="1920"/>
        </w:tabs>
        <w:suppressAutoHyphens/>
        <w:ind w:left="1200"/>
        <w:jc w:val="both"/>
      </w:pPr>
      <w:r>
        <w:t xml:space="preserve">выполняться Подрядчиком в строгом соответствии с утвержденным Заказчиком Заданием на проектирование (Приложение №1), являющимся неотъемлемой частью Договора; </w:t>
      </w:r>
    </w:p>
    <w:p w:rsidR="00036649" w:rsidRDefault="00036649" w:rsidP="00036649">
      <w:pPr>
        <w:pStyle w:val="2d"/>
        <w:numPr>
          <w:ilvl w:val="2"/>
          <w:numId w:val="18"/>
        </w:numPr>
        <w:tabs>
          <w:tab w:val="clear" w:pos="862"/>
          <w:tab w:val="num" w:pos="1200"/>
          <w:tab w:val="num" w:pos="1920"/>
        </w:tabs>
        <w:suppressAutoHyphens/>
        <w:ind w:left="1200"/>
        <w:jc w:val="both"/>
      </w:pPr>
      <w:r>
        <w:t xml:space="preserve"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Заказчику; требованиям, необходимым для прохождения экспертизы промышленной безопасности. </w:t>
      </w:r>
    </w:p>
    <w:p w:rsidR="00036649" w:rsidRDefault="00036649" w:rsidP="00036649">
      <w:pPr>
        <w:numPr>
          <w:ilvl w:val="1"/>
          <w:numId w:val="18"/>
        </w:numPr>
        <w:suppressAutoHyphens/>
        <w:jc w:val="both"/>
        <w:rPr>
          <w:color w:val="000000"/>
        </w:rPr>
      </w:pPr>
      <w:r>
        <w:rPr>
          <w:color w:val="000000"/>
        </w:rPr>
        <w:t xml:space="preserve">Задание на проектирование передано Подрядчику на момент подписания настоящего Договора. </w:t>
      </w:r>
    </w:p>
    <w:p w:rsidR="00036649" w:rsidRDefault="00036649" w:rsidP="00036649">
      <w:pPr>
        <w:numPr>
          <w:ilvl w:val="1"/>
          <w:numId w:val="18"/>
        </w:numPr>
        <w:suppressAutoHyphens/>
        <w:ind w:left="454" w:hanging="454"/>
        <w:jc w:val="both"/>
      </w:pPr>
      <w:r>
        <w:t>Срок выполнения работ по договору:</w:t>
      </w:r>
    </w:p>
    <w:p w:rsidR="00036649" w:rsidRDefault="00036649" w:rsidP="00036649">
      <w:pPr>
        <w:suppressAutoHyphens/>
        <w:ind w:left="454"/>
        <w:jc w:val="both"/>
      </w:pPr>
      <w:r>
        <w:t>Начало: ___________ , окончание: ____________ .</w:t>
      </w:r>
    </w:p>
    <w:p w:rsidR="00036649" w:rsidRDefault="00036649" w:rsidP="00036649">
      <w:pPr>
        <w:numPr>
          <w:ilvl w:val="1"/>
          <w:numId w:val="18"/>
        </w:numPr>
        <w:suppressAutoHyphens/>
        <w:ind w:left="454" w:hanging="454"/>
        <w:jc w:val="both"/>
      </w:pPr>
      <w:r>
        <w:t>На разработанную проектную и рабочую документацию (далее – Документация) Подрядчик обязан предоставить положительное заключение экспертизы промышленной безопасности в соответствии с Федеральным законом № 116-ФЗ от 21.07.1997 «О промышленной безопасности опасных производственных объектов», зарегистрированное в Ростехнадзоре. Результатом работы по настоящему Договору является Документация, на которую имеется положительное заключение экспертизы промышленной безопасности в соответствии с Федеральным законом № 116-ФЗ от 21.07.1997 «О промышленной безопасности опасных производственных объектов», зарегистрированное в Ростехнадзоре.</w:t>
      </w:r>
    </w:p>
    <w:p w:rsidR="00036649" w:rsidRDefault="00036649" w:rsidP="00036649">
      <w:pPr>
        <w:numPr>
          <w:ilvl w:val="1"/>
          <w:numId w:val="18"/>
        </w:numPr>
        <w:suppressAutoHyphens/>
        <w:ind w:left="454" w:hanging="454"/>
        <w:jc w:val="both"/>
      </w:pPr>
      <w:r>
        <w:t>Договор вступает в силу с момента подписания его обеими Сторонами. Действие Договора прекращается в момент окончания исполнения Сторонами принятых на себя обязательств.</w:t>
      </w:r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 xml:space="preserve">Заказчик передает функции Заказчика в части проведения государственной экспертизы разработанной Подрядчиком проектной документации и результатов инженерных изысканий. Заказчик уполномочивает Подрядчика совершать все необходимые действия в органах государственной экспертизы для сопровождения проектной документации и </w:t>
      </w:r>
      <w:r>
        <w:lastRenderedPageBreak/>
        <w:t>результатов инженерных изысканий, а также от своего имени заключать, изменять, исполнять, расторгать Договор о проведении государственной экспертизы.</w:t>
      </w:r>
    </w:p>
    <w:p w:rsidR="00036649" w:rsidRDefault="00036649" w:rsidP="00036649">
      <w:pPr>
        <w:suppressAutoHyphens/>
        <w:ind w:left="456"/>
        <w:jc w:val="both"/>
      </w:pPr>
    </w:p>
    <w:p w:rsidR="00036649" w:rsidRDefault="00036649" w:rsidP="00036649">
      <w:pPr>
        <w:pStyle w:val="1"/>
        <w:numPr>
          <w:ilvl w:val="0"/>
          <w:numId w:val="18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2" w:name="_Toc140648764"/>
      <w:r>
        <w:rPr>
          <w:rFonts w:ascii="Times New Roman" w:hAnsi="Times New Roman" w:cs="Times New Roman"/>
          <w:b w:val="0"/>
          <w:sz w:val="24"/>
          <w:szCs w:val="24"/>
        </w:rPr>
        <w:t xml:space="preserve">Стоимость </w:t>
      </w:r>
      <w:r>
        <w:rPr>
          <w:rFonts w:ascii="Times New Roman" w:hAnsi="Times New Roman" w:cs="Times New Roman"/>
          <w:b w:val="0"/>
          <w:bCs w:val="0"/>
          <w:sz w:val="24"/>
          <w:szCs w:val="24"/>
        </w:rPr>
        <w:t>р</w:t>
      </w:r>
      <w:r>
        <w:rPr>
          <w:rFonts w:ascii="Times New Roman" w:hAnsi="Times New Roman" w:cs="Times New Roman"/>
          <w:b w:val="0"/>
          <w:sz w:val="24"/>
          <w:szCs w:val="24"/>
        </w:rPr>
        <w:t>абот и порядок расчетов</w:t>
      </w:r>
      <w:bookmarkEnd w:id="2"/>
    </w:p>
    <w:p w:rsidR="00036649" w:rsidRDefault="00036649" w:rsidP="00036649"/>
    <w:p w:rsidR="00036649" w:rsidRDefault="00036649" w:rsidP="00036649">
      <w:pPr>
        <w:numPr>
          <w:ilvl w:val="1"/>
          <w:numId w:val="18"/>
        </w:numPr>
        <w:suppressAutoHyphens/>
        <w:jc w:val="both"/>
        <w:rPr>
          <w:b/>
          <w:bCs/>
        </w:rPr>
      </w:pPr>
      <w:r>
        <w:t xml:space="preserve">Договорная стоимость работ, определенных настоящим договором, </w:t>
      </w:r>
      <w:r>
        <w:rPr>
          <w:bCs/>
        </w:rPr>
        <w:t xml:space="preserve">составляет               </w:t>
      </w:r>
      <w:r>
        <w:rPr>
          <w:b/>
          <w:bCs/>
        </w:rPr>
        <w:t xml:space="preserve">________________________ руб. (___________________________________________), в том числе  НДС 18 % ___________ руб. (________________________________). </w:t>
      </w:r>
    </w:p>
    <w:p w:rsidR="00036649" w:rsidRDefault="00036649" w:rsidP="00036649">
      <w:pPr>
        <w:suppressAutoHyphens/>
        <w:ind w:left="480"/>
        <w:jc w:val="both"/>
        <w:rPr>
          <w:bCs/>
        </w:rPr>
      </w:pPr>
      <w:r>
        <w:rPr>
          <w:bCs/>
        </w:rPr>
        <w:t>Виды и объемы работ перечислены в Смете (Приложение № 3), прилагаемой к настоящему Договору и являющейся его неотъемлемой частью. При этом Смета служит исключительно для определения конкретных видов и объемов, но не стоимости работ. Стоимость работ является твердой и не подлежит изменению в ходе выполнения работ по настоящему Договору.</w:t>
      </w:r>
    </w:p>
    <w:p w:rsidR="00036649" w:rsidRDefault="00036649" w:rsidP="00036649">
      <w:pPr>
        <w:numPr>
          <w:ilvl w:val="1"/>
          <w:numId w:val="18"/>
        </w:numPr>
        <w:suppressAutoHyphens/>
        <w:ind w:left="454" w:hanging="454"/>
        <w:jc w:val="both"/>
      </w:pPr>
      <w:r>
        <w:t xml:space="preserve"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настоящего Договора оплата производится не раньше оплаты Подрядчиком сумм неустоек/штрафов, предъявленных Подрядчику </w:t>
      </w:r>
      <w:r>
        <w:rPr>
          <w:color w:val="000000"/>
        </w:rPr>
        <w:t>(пункт 6.2.).</w:t>
      </w:r>
    </w:p>
    <w:p w:rsidR="00036649" w:rsidRDefault="00036649" w:rsidP="00036649">
      <w:pPr>
        <w:numPr>
          <w:ilvl w:val="1"/>
          <w:numId w:val="18"/>
        </w:numPr>
        <w:suppressAutoHyphens/>
        <w:ind w:left="454" w:hanging="454"/>
        <w:jc w:val="both"/>
      </w:pPr>
      <w:r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Заказчиком Заданию на проектирование выполняются и оплачиваются в соответствии с Дополнительным соглашением к данному Договору.</w:t>
      </w:r>
    </w:p>
    <w:p w:rsidR="00036649" w:rsidRDefault="00036649" w:rsidP="00036649">
      <w:pPr>
        <w:numPr>
          <w:ilvl w:val="1"/>
          <w:numId w:val="18"/>
        </w:numPr>
        <w:suppressAutoHyphens/>
        <w:ind w:left="454" w:hanging="454"/>
        <w:jc w:val="both"/>
      </w:pPr>
      <w:r>
        <w:t>В случае неполучения не по вине Заказчика положительного заключения экспертизы на разработанную Документацию результат работ признается недостигнутым, выполненные Подрядчиком работы являются бросовыми и оплате не подлежат, а ранее уплаченные суммы подлежат возврату Заказчику.</w:t>
      </w:r>
    </w:p>
    <w:p w:rsidR="00036649" w:rsidRDefault="00036649" w:rsidP="00036649">
      <w:pPr>
        <w:numPr>
          <w:ilvl w:val="1"/>
          <w:numId w:val="18"/>
        </w:numPr>
        <w:suppressAutoHyphens/>
        <w:ind w:left="454" w:hanging="454"/>
        <w:jc w:val="both"/>
      </w:pPr>
      <w:r>
        <w:t>Заказчик вправе взыскать с Подрядчика предусмотренные настоящим договором меры ответственности путем направления Подрядчику претензии и совершения в соответствии со ст.410 ГК РФ зачета встречных однородных требований (и уменьшения таким образом сумм, подлежащих выплате Подрядчику).</w:t>
      </w:r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>Все платежно-расчетные документы должны содержать ссылку на регистрационный номер Договора, присвоенный при регистрации ОАО «Славнефть-ЯНОС», в соответствии с которым проводится хозяйственная операция.</w:t>
      </w:r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>При выполнении Сторонами в полном объеме всех обязательств по настоящему Договору (подписание актов сдачи-приемки выполненных работ и получение 100% оплаты за выполненные работы) в течение 30 (тридцати) календарных дней Стороны составляют двухсторонний окончательный акт сверки и соглашение о закрытии Договора с обязательным указанием факта выполнения обеими Сторонами всех условий.</w:t>
      </w:r>
    </w:p>
    <w:p w:rsidR="00036649" w:rsidRDefault="00036649" w:rsidP="00036649">
      <w:pPr>
        <w:pStyle w:val="1"/>
        <w:numPr>
          <w:ilvl w:val="0"/>
          <w:numId w:val="1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3" w:name="_Toc140648765"/>
      <w:r>
        <w:rPr>
          <w:rFonts w:ascii="Times New Roman" w:hAnsi="Times New Roman" w:cs="Times New Roman"/>
          <w:b w:val="0"/>
          <w:sz w:val="24"/>
          <w:szCs w:val="24"/>
        </w:rPr>
        <w:t>Порядок передачи документов</w:t>
      </w:r>
      <w:bookmarkEnd w:id="3"/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>Документы, образующиеся в ходе исполнения настоящего Договора (накладная на отправку документации, Акт сдачи-приемки, предложения об изменении, дополнении, приостановлении, прекращении настоящего Договора, дополнительные соглашения к настоящему Договору, а также сопроводительные письма к вышеперечисленным документам и т.д.) направляются заказной почтой с уведомлением  или путем передачи их непосредственно представителю получающей Стороны с отметкой о получении.</w:t>
      </w:r>
    </w:p>
    <w:p w:rsidR="00036649" w:rsidRDefault="00036649" w:rsidP="00036649">
      <w:pPr>
        <w:pStyle w:val="1"/>
        <w:numPr>
          <w:ilvl w:val="0"/>
          <w:numId w:val="1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4" w:name="_Toc140648766"/>
      <w:r>
        <w:rPr>
          <w:rFonts w:ascii="Times New Roman" w:hAnsi="Times New Roman" w:cs="Times New Roman"/>
          <w:b w:val="0"/>
          <w:sz w:val="24"/>
          <w:szCs w:val="24"/>
        </w:rPr>
        <w:lastRenderedPageBreak/>
        <w:t>Порядок сдачи и приёмки работ</w:t>
      </w:r>
      <w:bookmarkEnd w:id="4"/>
    </w:p>
    <w:p w:rsidR="00036649" w:rsidRDefault="00036649" w:rsidP="00036649">
      <w:pPr>
        <w:numPr>
          <w:ilvl w:val="1"/>
          <w:numId w:val="1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>
        <w:t xml:space="preserve">Работа выполняется поэтапно. Каждый из этапов предусматривает выполнение части работ. Содержание и сроки выполнения этапов определены Календарным планом. Предварительная приемка Заказчиком части работ (в т.ч. и по отдельным этапам) не влияет на установленное в п.1.4 правило, определяющее результат работ. Отсутствие, если это предусмотрено в п.1.4, положительного заключения экспертизы на разработанную Документацию свидетельствует об недостижении результата работ по договору (несмотря на предварительную приёмку Заказчиком части работ, в т.ч. и по отдельным этапам). </w:t>
      </w:r>
    </w:p>
    <w:p w:rsidR="00036649" w:rsidRDefault="00036649" w:rsidP="00036649">
      <w:pPr>
        <w:numPr>
          <w:ilvl w:val="1"/>
          <w:numId w:val="1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>
        <w:t xml:space="preserve">Разработанная  Документация передается Подрядчиком Заказчику в четырех экземплярах на бумажном носителе и в одном экземпляре на электронном носителе (сметная документация передается на электронном носителе в формате сметной программы  и в формате программы Excel, прочая документация - в формате </w:t>
      </w:r>
      <w:r>
        <w:rPr>
          <w:lang w:val="en-US"/>
        </w:rPr>
        <w:t>PDF</w:t>
      </w:r>
      <w:r>
        <w:t>). Документация передаётся по Акту сдачи-приемки выполненных работ с сопроводительными документами (накладной, письмом) в порядке, предусмотренном в п. 3.1.</w:t>
      </w:r>
    </w:p>
    <w:p w:rsidR="00036649" w:rsidRDefault="00036649" w:rsidP="00036649">
      <w:pPr>
        <w:numPr>
          <w:ilvl w:val="1"/>
          <w:numId w:val="1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>
        <w:t>Заказчик в течение 15 рабочих дней со дня получения разработанной документации и Акта сдачи-приемки обязан направить Подрядчику подписанный Акт сдачи-приемки или мотивированный отказ от приемки работ. Срок на рассмотрение Заказчиком документации входит в предусмотренный в п.1.3 срок выполнения работ по договору.</w:t>
      </w:r>
    </w:p>
    <w:p w:rsidR="00036649" w:rsidRDefault="00036649" w:rsidP="00036649">
      <w:pPr>
        <w:numPr>
          <w:ilvl w:val="1"/>
          <w:numId w:val="1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>
        <w:t>В случае мотивированного отказа Заказчика от оформления Акта сдачи-приемки Сторонами составляется двусторонний акт с  перечнем необходимых доработок и  сроков их выполнения. Подписание такого акта не является согласованием изменения срока выполнения работ и не освобождает Подрядчика от ответственности за просрочку исполнения.</w:t>
      </w:r>
    </w:p>
    <w:p w:rsidR="00036649" w:rsidRDefault="00036649" w:rsidP="00036649">
      <w:pPr>
        <w:numPr>
          <w:ilvl w:val="1"/>
          <w:numId w:val="1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>
        <w:t>В случае не обеспечения Заказчиком приемки разработанной документации и отсутствия мотивированного отказа от приемки в течение 15 рабочих дней после получения Документации и Акта сдачи-приемки, работа считается принятой, и Подрядчик вправе составить односторонний акт.</w:t>
      </w:r>
    </w:p>
    <w:p w:rsidR="00036649" w:rsidRDefault="00036649" w:rsidP="00036649">
      <w:pPr>
        <w:numPr>
          <w:ilvl w:val="1"/>
          <w:numId w:val="1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>
        <w:t>В случае досрочного выполнения Подрядчиком работ согласно Договору Заказчик вправе принять и оплатить эти работы на условиях настоящего договора.</w:t>
      </w:r>
    </w:p>
    <w:p w:rsidR="00036649" w:rsidRDefault="00036649" w:rsidP="00036649">
      <w:pPr>
        <w:pStyle w:val="1"/>
        <w:numPr>
          <w:ilvl w:val="0"/>
          <w:numId w:val="1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5" w:name="_Toc140648767"/>
      <w:r>
        <w:rPr>
          <w:rFonts w:ascii="Times New Roman" w:hAnsi="Times New Roman" w:cs="Times New Roman"/>
          <w:b w:val="0"/>
          <w:sz w:val="24"/>
          <w:szCs w:val="24"/>
        </w:rPr>
        <w:t>Права и обязанности сторон</w:t>
      </w:r>
      <w:bookmarkEnd w:id="5"/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>Каждая из Сторон обязана немедленно информировать другую Сторону о любой возможной задержке в исполнении своих обязательств по Договору с объяснением таких задержек.</w:t>
      </w:r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>Заказчик обязан:</w:t>
      </w:r>
    </w:p>
    <w:p w:rsidR="00036649" w:rsidRDefault="00036649" w:rsidP="00036649">
      <w:pPr>
        <w:pStyle w:val="2d"/>
        <w:numPr>
          <w:ilvl w:val="2"/>
          <w:numId w:val="18"/>
        </w:numPr>
        <w:suppressAutoHyphens/>
        <w:ind w:hanging="862"/>
        <w:jc w:val="both"/>
      </w:pPr>
      <w:r>
        <w:t>Предоставить по запросу Подрядчика и в распоряжение Подрядчика во взаимосогласованные сроки и в согласованных объемах информацию и документацию, необходимую для выполнения Подрядчиком работ по настоящему Договору в соответствии с Заданием на проектирование.</w:t>
      </w:r>
    </w:p>
    <w:p w:rsidR="00036649" w:rsidRDefault="00036649" w:rsidP="00036649">
      <w:pPr>
        <w:pStyle w:val="2d"/>
        <w:numPr>
          <w:ilvl w:val="2"/>
          <w:numId w:val="18"/>
        </w:numPr>
        <w:suppressAutoHyphens/>
        <w:ind w:hanging="862"/>
        <w:jc w:val="both"/>
      </w:pPr>
      <w:r>
        <w:t>Своевременно принять результат и оплатить Подрядчику стоимость выполненных работ  в соответствии с условиями статьи 2 Договора, также любую дополнительную работу в связи с изменениями в соответствии с пунктом  2.3.  Договора.</w:t>
      </w:r>
    </w:p>
    <w:p w:rsidR="00036649" w:rsidRDefault="00036649" w:rsidP="00036649">
      <w:pPr>
        <w:pStyle w:val="2d"/>
        <w:numPr>
          <w:ilvl w:val="2"/>
          <w:numId w:val="18"/>
        </w:numPr>
        <w:suppressAutoHyphens/>
        <w:ind w:hanging="862"/>
        <w:jc w:val="both"/>
      </w:pPr>
      <w:r>
        <w:t>Выдать представителям Подрядчика пропуска в соответствии с «Положением о пропускном и внутриобъектовом режимах на территории ОАО «Славнефть-ЯНОС».</w:t>
      </w:r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>Заказчик имеет право:</w:t>
      </w:r>
    </w:p>
    <w:p w:rsidR="00036649" w:rsidRDefault="00036649" w:rsidP="00036649">
      <w:pPr>
        <w:numPr>
          <w:ilvl w:val="2"/>
          <w:numId w:val="18"/>
        </w:numPr>
        <w:suppressAutoHyphens/>
        <w:ind w:left="840" w:hanging="840"/>
        <w:jc w:val="both"/>
      </w:pPr>
      <w:r>
        <w:t xml:space="preserve">С целью корректировки объема выполняемых работ вносить изменения в Задание на проектирование к Договору, направив письменное указание Подрядчику. </w:t>
      </w:r>
    </w:p>
    <w:p w:rsidR="00036649" w:rsidRDefault="00036649" w:rsidP="00036649">
      <w:pPr>
        <w:numPr>
          <w:ilvl w:val="2"/>
          <w:numId w:val="18"/>
        </w:numPr>
        <w:suppressAutoHyphens/>
        <w:ind w:hanging="840"/>
        <w:jc w:val="both"/>
      </w:pPr>
      <w:r>
        <w:t>Проверять ход и качество работ, выполняемых Подрядчиком, не вмешиваясь в его хозяйственную деятельность.</w:t>
      </w:r>
    </w:p>
    <w:p w:rsidR="00036649" w:rsidRDefault="00036649" w:rsidP="00036649">
      <w:pPr>
        <w:numPr>
          <w:ilvl w:val="2"/>
          <w:numId w:val="18"/>
        </w:numPr>
        <w:suppressAutoHyphens/>
        <w:ind w:hanging="840"/>
        <w:jc w:val="both"/>
      </w:pPr>
      <w:r>
        <w:t>Потребовать от Подрядчика приостановить выполнение работ, в т.ч. в случае выявления нарушений условий Договора.</w:t>
      </w:r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 xml:space="preserve"> Подрядчик обязан: 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 xml:space="preserve">В случае необходимости выполнить самостоятельно сбор дополнительных исходных данных для проектирования непосредственно в структурном подразделении Заказчика, </w:t>
      </w:r>
      <w:r>
        <w:lastRenderedPageBreak/>
        <w:t>к которому относится объект проектирования. Собранная информация и документация должна быть завизирована ответственным представителем Заказчика.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Разработать технологические схемы и заказную документацию на оборудование не позднее двух месяцев от даты заключения договора.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 xml:space="preserve">Участвовать по требованию Заказчика в совещаниях по рассмотрению и согласованию промежуточных результатов работы и оформлять протоколы совещаний. 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Всякий раз, когда требуются какие-либо согласования или решения со стороны Подрядчика, подобные согласования или решения сообщаются Заказчику в срок не более 10 (десяти) дней после получения Подрядчиком запроса или, вследствие объективных причин, во взаимосогласованный Сторонами другой срок.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В случае необходимости корректировки Документации в соответствии с замечаниями экспертной организации либо Ростехнадзора выполнить такую корректировку (необходимую для получения положительного заключения) в согласованный с Заказчиком срок без дополнительной оплаты. При этом такое согласование Заказчиком срока не является изменением срока выполнения соответствующих работ по настоящему Договору. Повторная экспертиза в этом случае выполняется за счет Подрядчика.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Дважды в месяц (первого и пятнадцатого числа каждого месяца) с сопроводительным письмом предоставлять Заказчику отчет о ходе выполнения проектных работ по форме, предусмотренной Приложением № 4 к договору. Отчет представляется на бумажном носителе и в электронном виде в формате Excel.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В случае если для выполнения работ по настоящему Договору требуется наличие допуска саморегулируемой организации либо иное разрешение, Подрядчик обязуется выполнять такие работы только при наличии соответствующего допуска (разрешения); в случае отсутствия такого допуска (разрешения) Подрядчик обязуется обеспечить выполнение работ лицом, имеющим соответствующий допуск (разрешение). Необходимость получения допуска (разрешения) Подрядчик обязан определить самостоятельно.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Обеспечить сдачу Заказчику пропусков, выданных работникам Подрядчика и привлеченных Подрядчиком субподрядчиков, не позднее дня, следующего за днем окончания срока действия соответствующего пропуска, или за днем увольнения работника - в зависимости от того, что наступит раньше.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 xml:space="preserve"> Соблюдать нормы действующего законодательства РФ, включая земельное законодательство, законодательство о природных ресурсах, о недрах, об охране окружающей среды, об охране труда, о промышленной и пожарной безопасности.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 xml:space="preserve">Соблюдать требования следующих локальных нормативных актов Заказчика:              </w:t>
      </w:r>
    </w:p>
    <w:p w:rsidR="00036649" w:rsidRDefault="00036649" w:rsidP="00036649">
      <w:pPr>
        <w:numPr>
          <w:ilvl w:val="0"/>
          <w:numId w:val="20"/>
        </w:numPr>
        <w:tabs>
          <w:tab w:val="num" w:pos="862"/>
          <w:tab w:val="num" w:pos="1080"/>
        </w:tabs>
        <w:suppressAutoHyphens/>
        <w:ind w:left="1320" w:hanging="862"/>
        <w:jc w:val="both"/>
      </w:pPr>
      <w:r>
        <w:t>Инструкции № 1 по общим правилам охраны труда, промышленной и пожарной безопасности на ОАО «Славнефть-ЯНОС»;</w:t>
      </w:r>
    </w:p>
    <w:p w:rsidR="00036649" w:rsidRDefault="00036649" w:rsidP="00036649">
      <w:pPr>
        <w:numPr>
          <w:ilvl w:val="0"/>
          <w:numId w:val="20"/>
        </w:numPr>
        <w:tabs>
          <w:tab w:val="num" w:pos="1080"/>
        </w:tabs>
        <w:suppressAutoHyphens/>
        <w:ind w:left="1320" w:hanging="862"/>
        <w:jc w:val="both"/>
      </w:pPr>
      <w:r>
        <w:t>Инструкция № 18 по охране труда по работе на высоте;</w:t>
      </w:r>
    </w:p>
    <w:p w:rsidR="00036649" w:rsidRDefault="00036649" w:rsidP="00036649">
      <w:pPr>
        <w:numPr>
          <w:ilvl w:val="0"/>
          <w:numId w:val="20"/>
        </w:numPr>
        <w:tabs>
          <w:tab w:val="num" w:pos="1080"/>
        </w:tabs>
        <w:suppressAutoHyphens/>
        <w:ind w:left="1320" w:hanging="862"/>
        <w:jc w:val="both"/>
      </w:pPr>
      <w:r>
        <w:t>Инструкции № 717 по соблюдению Правил охраны труда, промышленной безопасности, пожарной и газовой безопасности на территории ОАО «Славнефть-ЯНОС» работниками сторонних организаций и предприятий;</w:t>
      </w:r>
    </w:p>
    <w:p w:rsidR="00036649" w:rsidRDefault="00036649" w:rsidP="00036649">
      <w:pPr>
        <w:numPr>
          <w:ilvl w:val="0"/>
          <w:numId w:val="20"/>
        </w:numPr>
        <w:tabs>
          <w:tab w:val="num" w:pos="1080"/>
        </w:tabs>
        <w:suppressAutoHyphens/>
        <w:ind w:left="1320" w:hanging="862"/>
        <w:jc w:val="both"/>
      </w:pPr>
      <w:r>
        <w:t>Инструкции № 135 по организации безопасного движения транспортных средств и пешеходов на территории предприятия ОАО «Славнефть-ЯНОС»;</w:t>
      </w:r>
    </w:p>
    <w:p w:rsidR="00036649" w:rsidRDefault="00036649" w:rsidP="00036649">
      <w:pPr>
        <w:numPr>
          <w:ilvl w:val="0"/>
          <w:numId w:val="20"/>
        </w:numPr>
        <w:tabs>
          <w:tab w:val="num" w:pos="1080"/>
        </w:tabs>
        <w:suppressAutoHyphens/>
        <w:ind w:left="1320" w:hanging="862"/>
        <w:jc w:val="both"/>
      </w:pPr>
      <w:r>
        <w:t>Правил экологической безопасности ОАО «Славнефть-ЯНОС»;</w:t>
      </w:r>
    </w:p>
    <w:p w:rsidR="00036649" w:rsidRDefault="00036649" w:rsidP="00036649">
      <w:pPr>
        <w:numPr>
          <w:ilvl w:val="0"/>
          <w:numId w:val="20"/>
        </w:numPr>
        <w:tabs>
          <w:tab w:val="num" w:pos="1080"/>
        </w:tabs>
        <w:suppressAutoHyphens/>
        <w:ind w:left="1320" w:hanging="862"/>
        <w:jc w:val="both"/>
      </w:pPr>
      <w:r>
        <w:t>Правил благоустройства и содержания территории ОАО «Славнефть-ЯНОС»</w:t>
      </w:r>
    </w:p>
    <w:p w:rsidR="00036649" w:rsidRDefault="00036649" w:rsidP="00036649">
      <w:pPr>
        <w:numPr>
          <w:ilvl w:val="0"/>
          <w:numId w:val="20"/>
        </w:numPr>
        <w:tabs>
          <w:tab w:val="num" w:pos="1080"/>
        </w:tabs>
        <w:suppressAutoHyphens/>
        <w:ind w:left="1320" w:hanging="862"/>
        <w:jc w:val="both"/>
      </w:pPr>
      <w:r>
        <w:t>Положения о пропускном и внутриобъектовом режимах на территории ОАО «Славнефть-ЯНОС».</w:t>
      </w:r>
    </w:p>
    <w:p w:rsidR="00036649" w:rsidRDefault="00036649" w:rsidP="00036649">
      <w:pPr>
        <w:tabs>
          <w:tab w:val="left" w:pos="840"/>
        </w:tabs>
        <w:suppressAutoHyphens/>
        <w:ind w:left="840" w:hanging="862"/>
        <w:jc w:val="both"/>
      </w:pPr>
      <w:r>
        <w:t>Названные локальные акты Подрядчик на момент подписания настоящего Договора получил и с ними ознакомлен.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Обеспечить выполнение всех необходимых мероприятий по промышленной безопасности, охране труда, окружающей среды, рациональному использованию природных ресурсов, по пожарной безопасности объекта, на котором выполняются работы.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lastRenderedPageBreak/>
        <w:t>Соблюдать требования безопасности при эксплуатации оборудования, используемого в ходе выполнения работ по настоящему договору, установленные действующим законодательством РФ.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Обеспечить безопасность дорожного движения на территории Заказчика в соответствии с требованиями федерального закона от 10.12.95 № 196-ФЗ «О безопасности дорожного движения» и других нормативных правовых актов. Осуществлять контроль соблюдения водителями Подрядчика и субподрядчиков, привлеченных Подрядчиком, Правил дорожного движения. В случае совершения дорожно-транспортного происшествия незамедлительно извещать Заказчика.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Незамедлительно информировать Заказчика обо всех инцидентах, авариях и несчастных случаях,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В обязательном порядке включать в комиссии  по расследованию представителя Заказчика.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  <w:rPr>
          <w:color w:val="000000"/>
        </w:rPr>
      </w:pPr>
      <w:r>
        <w:t xml:space="preserve">Выполнить работы по настоящему договору лично. Привлечение к исполнению работ субподрядчиков допускается только с письменного согласия Заказчика. </w:t>
      </w:r>
      <w:r>
        <w:rPr>
          <w:color w:val="000000"/>
        </w:rPr>
        <w:t xml:space="preserve">В случае необходимости привлечения Подрядчиком субподрядчика для выполнения работ по Договору Подрядчик направляет Заказчику на имя генерального директора запрос на дачу согласия на привлечение субподрядчика. К запросу Подрядчик прикладывает заверенные копии следующих документов субподрядчика: учредительных документов; документов, подтверждающих полномочия единоличного исполнительного органа; выписку из ЕГРЮЛ; свидетельство </w:t>
      </w:r>
      <w:r>
        <w:rPr>
          <w:spacing w:val="-1"/>
        </w:rPr>
        <w:t>о допуске к определенному виду или видам работ которые оказывают влияние на безопасность объектов капитального строительства</w:t>
      </w:r>
      <w:r>
        <w:rPr>
          <w:bCs/>
          <w:color w:val="000000"/>
        </w:rPr>
        <w:t>.</w:t>
      </w:r>
      <w:r>
        <w:rPr>
          <w:color w:val="000000"/>
        </w:rPr>
        <w:t xml:space="preserve"> Привлечение субподрядчиком третьих лиц для выполнения работ по Договору не допускается.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  <w:rPr>
          <w:color w:val="0000FF"/>
        </w:rPr>
      </w:pPr>
      <w:r>
        <w:t>В случае привлечения Подрядчиком для выполнения работ по Договору субподрядчиков Подрядчик обязан включить в заключаемые с ними Договоры условия, предусмотренные настоящей статьей, и осуществлять контроль  их исполнения. По требованию Заказчика Подрядчик обязан предоставить копии Договоров, заключенных им с субподрядчиками, в случае наличия у Заказчика замечаний, обеспечить внесение в Договор соответствующих изменений.</w:t>
      </w:r>
      <w:r>
        <w:rPr>
          <w:color w:val="0000FF"/>
        </w:rPr>
        <w:t xml:space="preserve"> 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 xml:space="preserve">Подрядчик самостоятельно несет ответственность за допущенные им либо привлеченными им субподрядчиками нарушения указанного в настоящей статье законодательства, включая оплату всех возможных штрафов и возмещение причиненного вреда. В случае если Заказчик был привлечен к ответственности за вышеуказанные нарушения Подрядчика (либо субподрядчиков), Подрядчик обязуется не позднее 5 дней со дня получения соответствующего требования Заказчика возместить Заказчику все причиненные этим убытки. 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При наличии вины Подрядчика за аварии, инциденты и несчастные случаи, произошедшие на территории Заказчика, Подрядчик обязуется возместить Заказчику причиненные убытки, в том числе убытки (расходы) в виде сумм, подлежащих выплате работникам Заказчика и иным лицам в соответствии с законодательством, коллективным договором, либо локальными актами Заказчика.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Заказчик не несет ответственности за причинение вреда имуществу или здоровью, травмы, увечья или смерть любого работника Подрядчика или субподрядчика, привлеченного Подрядчиком, произошедшие не по вине Заказчика, а также в случае нарушения ими правил охраны труда или промышленной безопасности.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Заказчик вправе в любое время осуществлять контроль  соблюдения Подрядчиком и субподрядчиками, привлекаемыми  Подрядчиком, положений настоящей статьи Договора. Обнаруженные в ходе проверки нарушения фиксируются в акте, подписываемом представителями Заказчика, Подрядчика/субподрядчиков, привлекаемых Подрядчиком. В случае отказа Подрядчика/субподрядчиков, привлекаемых Подрядчиком, от подписания такого акта он оформляется Заказчиком в одностороннем порядке.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lastRenderedPageBreak/>
        <w:t xml:space="preserve">Несоблюдение Подрядчиком и субподрядчиками, привлекаемыми Подрядчиком, требований настоящей статьи является существенным нарушением Договора и является основанием для расторжения Заказчиком настоящего Договора в одностороннем порядке с письменным уведомлением Подрядчика о предстоящем расторжении за 5 дней. В случае расторжения договора по названному основанию  Подрядчик не вправе требовать от Заказчика возмещения убытков, причиненных таким расторжением.      </w:t>
      </w:r>
    </w:p>
    <w:p w:rsidR="00036649" w:rsidRDefault="00036649" w:rsidP="00036649">
      <w:pPr>
        <w:pStyle w:val="1"/>
        <w:numPr>
          <w:ilvl w:val="0"/>
          <w:numId w:val="18"/>
        </w:numPr>
        <w:suppressAutoHyphens/>
        <w:jc w:val="center"/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</w:pPr>
      <w:bookmarkStart w:id="6" w:name="_Toc140648768"/>
      <w:r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t>Гарантии и ответственность</w:t>
      </w:r>
      <w:bookmarkEnd w:id="6"/>
    </w:p>
    <w:p w:rsidR="00036649" w:rsidRDefault="00036649" w:rsidP="00036649">
      <w:pPr>
        <w:suppressAutoHyphens/>
        <w:ind w:firstLine="480"/>
        <w:jc w:val="both"/>
      </w:pPr>
      <w:r>
        <w:t>Гарантии, предусмотренные в данной Статье, предоставляются при условии, что строительство, пусконаладочные работы, а также эксплуатация и техническое обслуживание Объекта будут осуществлены в соответствии с чертежами, техническими условиями, инструкциями, руководствами по эксплуатации, поставляемыми Подрядчиком.</w:t>
      </w:r>
    </w:p>
    <w:p w:rsidR="00036649" w:rsidRDefault="00036649" w:rsidP="00036649">
      <w:pPr>
        <w:suppressAutoHyphens/>
        <w:ind w:firstLine="480"/>
        <w:jc w:val="both"/>
      </w:pPr>
    </w:p>
    <w:p w:rsidR="00036649" w:rsidRDefault="00036649" w:rsidP="00036649">
      <w:pPr>
        <w:numPr>
          <w:ilvl w:val="1"/>
          <w:numId w:val="18"/>
        </w:numPr>
        <w:suppressAutoHyphens/>
        <w:ind w:left="480" w:hanging="480"/>
        <w:jc w:val="both"/>
      </w:pPr>
      <w:r>
        <w:t>Гарантии</w:t>
      </w:r>
    </w:p>
    <w:p w:rsidR="00036649" w:rsidRDefault="00036649" w:rsidP="00036649">
      <w:pPr>
        <w:numPr>
          <w:ilvl w:val="2"/>
          <w:numId w:val="18"/>
        </w:numPr>
        <w:tabs>
          <w:tab w:val="num" w:pos="120"/>
        </w:tabs>
        <w:suppressAutoHyphens/>
        <w:ind w:hanging="862"/>
        <w:jc w:val="both"/>
      </w:pPr>
      <w:r>
        <w:t>Подрядчик гарантирует, что  Документация будет поставлена комплектно в объеме и в сроки, предусмотренные Договором, а также будет разработана на основе новейших достижений техники и технологии.</w:t>
      </w:r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>Ответственность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 xml:space="preserve">Подрядчик несет ответственность за ненадлежащую </w:t>
      </w:r>
      <w:r>
        <w:rPr>
          <w:color w:val="000000"/>
        </w:rPr>
        <w:t xml:space="preserve">разработку Документации, включая недостатки, </w:t>
      </w:r>
      <w:r>
        <w:t>обнаруженные в ходе проектирования,</w:t>
      </w:r>
      <w:r>
        <w:rPr>
          <w:color w:val="0000FF"/>
        </w:rPr>
        <w:t xml:space="preserve"> </w:t>
      </w:r>
      <w:r>
        <w:t>строительства, а также в процессе эксплуатации  Объекта, созданного на основании Документации.</w:t>
      </w:r>
      <w:r>
        <w:rPr>
          <w:color w:val="0000FF"/>
        </w:rPr>
        <w:t xml:space="preserve"> </w:t>
      </w:r>
      <w:r>
        <w:rPr>
          <w:color w:val="000000"/>
        </w:rPr>
        <w:t>При обнаружении недостатков в Документации Подрядчик по требованию Заказчика безвозмездно устраняет замечания к Документации в срок, установленный Заказчиком, а также возмещает Заказчику все причиненные последнему убытки.</w:t>
      </w:r>
      <w:r>
        <w:t xml:space="preserve"> В случае неустранения  недостатков в установленный Заказчиком срок Подрядчик уплачивает  (помимо возмещения убытков) Заказчику штраф в размере 10% от стоимости некачественно выполненных работ.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Претензии </w:t>
      </w:r>
      <w:r>
        <w:rPr>
          <w:color w:val="000000"/>
        </w:rPr>
        <w:t>к качеству разработанной Документации</w:t>
      </w:r>
      <w:r>
        <w:t xml:space="preserve"> принимаются Подрядчиком в течение срока проектирования, строительства и эксплуатации Объекта.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  <w:rPr>
          <w:color w:val="000000"/>
        </w:rPr>
      </w:pPr>
      <w:r>
        <w:t xml:space="preserve">В случае нарушения Подрядчиком сроков выполнения работ Подрядчик обязуется уплатить Заказчику  пеню в размере 0,1% от стоимости несвоевременно выполненных работ </w:t>
      </w:r>
      <w:r>
        <w:rPr>
          <w:color w:val="000000"/>
        </w:rPr>
        <w:t>по договору</w:t>
      </w:r>
      <w:r>
        <w:t xml:space="preserve"> за каждый день просрочки, но не более 10% </w:t>
      </w:r>
      <w:r>
        <w:rPr>
          <w:color w:val="000000"/>
        </w:rPr>
        <w:t>от стоимости работ. Несвоевременным выполнением работ считается нарушение сроков выполнения работ (в т.ч. отдельных этапов работ), предусмотренных п.1.3 договора, Календарным планом, приложениями и дополнениями (дополнительными соглашениями) к настоящему Договору.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>В случае нарушения Заказчиком сроков оплаты, предусмотренных настоящим Договором, он обязуется уплатить Подрядчику пеню в размере 0,1%  от стоимости неоплаченных работ за каждый день просрочки, но не более 10% от просроченной суммы.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>В случае если Подрядчик в нарушение требований п.5.4.7. настоящего Договора выполняет сам либо допускает выполнение субподрядчиком работ, для выполнения которых требуется наличие допуска саморегулируемой организации либо иное разрешение, в отсутствие такого допуска (разрешения), в результате чего Заказчик привлекается к ответственности (административной, гражданско-правовой и др.), Подрядчик обязан возместить Заказчику все понесенные либо предъявленные в этой связи расходы, а также уплатить Заказчику штраф в сумме 100 000 руб.</w:t>
      </w:r>
    </w:p>
    <w:p w:rsidR="00036649" w:rsidRDefault="00036649" w:rsidP="00036649">
      <w:pPr>
        <w:numPr>
          <w:ilvl w:val="2"/>
          <w:numId w:val="18"/>
        </w:numPr>
        <w:suppressAutoHyphens/>
        <w:ind w:left="818" w:hanging="862"/>
        <w:jc w:val="both"/>
      </w:pPr>
      <w:r>
        <w:t xml:space="preserve">В случае неполного или некачественного выполнения работ по настоящему Договору, в результате чего имел место простой или останов объекта, или авария, или инцидент, или производственная неполадка, Подрядчик уплачивает Заказчику неустойку в </w:t>
      </w:r>
      <w:r>
        <w:lastRenderedPageBreak/>
        <w:t>размере 0,1% от стоимости таких работ в день, но не менее 50 000 руб. в день, за каждый полный или неполный день простоя или останова объекта, или аварии, или инцидента, или производственной неполадки, а всего (независимо от количества таких дней) не менее 100 000 руб.</w:t>
      </w:r>
    </w:p>
    <w:p w:rsidR="00036649" w:rsidRDefault="00036649" w:rsidP="00036649">
      <w:pPr>
        <w:numPr>
          <w:ilvl w:val="2"/>
          <w:numId w:val="18"/>
        </w:numPr>
        <w:suppressAutoHyphens/>
        <w:ind w:left="818" w:hanging="862"/>
        <w:jc w:val="both"/>
      </w:pPr>
      <w:r>
        <w:t>В случае непредоставления в установленный срок Подрядчиком отчета согласно п.5.4.6 настоящего договора, либо указания в отчете недостоверных сведений, Подрядчик уплачивает Заказчику штраф в размере 50 000 руб. за каждый факт нарушения.</w:t>
      </w:r>
    </w:p>
    <w:p w:rsidR="00036649" w:rsidRDefault="00036649" w:rsidP="00036649">
      <w:pPr>
        <w:numPr>
          <w:ilvl w:val="2"/>
          <w:numId w:val="18"/>
        </w:numPr>
        <w:suppressAutoHyphens/>
        <w:ind w:left="818" w:hanging="862"/>
        <w:jc w:val="both"/>
      </w:pPr>
      <w:r>
        <w:t xml:space="preserve">В случае отказа Подрядчика от выполнения отдельного вида работ, предусмотренного Договором (в т.ч. Календарным планом, </w:t>
      </w:r>
      <w:r>
        <w:rPr>
          <w:color w:val="000000"/>
        </w:rPr>
        <w:t>приложениями, дополнениями, дополнительными соглашениями к Договору),</w:t>
      </w:r>
      <w:r>
        <w:t xml:space="preserve"> Подрядчик обязуется уплатить Заказчику штраф в размере стоимости таких работ.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>Заказчик вправе в любое время до сдачи ему работ отказаться от Договора в одностороннем порядке. В этом случае Подрядчик должен прекратить выполнение работ, Стороны в течение 30 дней проводят оценку объема выполненной на текущий момент работы и составляют акт сдачи-приемки работ с указанием в нем объема и стоимости работ, выполненных до отказа Заказчика от Договора. Стоимость работ рассчитывается по действующим справочникам базовых цен на проектные работы для строительства, а в случае отсутствия прямых расценок в справочниках базовых цен определяется на основе расчета трудозатрат. Заказчик обязан не позднее 60 дней с момента подписания Сторонами акта выполненных работ оплатить Подрядчику стоимость выполненных работ.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>Заказчик вправе в одностороннем порядке отказаться от исполнения настоящего Договора, что в соответствии  со ст.450 ГК РФ повлечет его расторжение, в случае, если по причинам, не связанным с Заказчиком, Подрядчик не передает Заказчику результаты работ по настоящему Договору или по соответствующему этапу Календарного плана в течение более чем 60 дней после истечения срока, указанного в п.1.3 или в соответствующем этапе Календарного плана. При расторжении настоящего Договора по данному основанию Заказчик не возмещает Подрядчику понесенные последним затраты, связанные с исполнением настоящего Договора, а суммы, уплаченные ранее Заказчиком Подрядчику в соответствии с Календарным планом, подлежат возврату Заказчику. При этом Заказчик возвращает Подрядчику всю документацию, полученную им по настоящему Договору.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>С учётом п.1.4 настоящего Договора во всех случаях, когда по причинам, не связанным с Заказчиком, результат работ по настоящему Договору не будет достигнут и/или передан Заказчику, Заказчик не возмещает Подрядчику понесенные последним затраты, связанные с исполнением настоящего Договора, а суммы, уплаченные ранее Заказчиком Подрядчику в соответствии с Календарным планом, подлежат возврату Заказчику. При этом Заказчик возвращает Подрядчику всю Документацию, полученную им по настоящему Договору.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>В случае несвоевременной (п.5.4.8) сдачи работником Подрядчика либо субподрядчика пропусков Подрядчик уплачивает Заказчику штраф в размере  1 500   рублей за каждый несданный пропуск.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>В случае нарушения Подрядчиком или субподрядчиком требований статьи 5 (пункты 5.4.9-5.4.14) кроме нарушений, описанных в п.6.2.14, Подрядчик обязуется уплатить Заказчику штраф в размере 10 000 рублей за каждое допущенное нарушение.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>В случае нарушения Подрядчиком требований пункта 5.4.16 Подрядчик уплачивает Заказчику штраф в размере 100 000 руб. за каждое допущенное нарушение. Заказчик, кроме того, вправе отказаться от приемки работ, выполненных субподрядчиком, не согласованным Заказчиком, без компенсации Подрядчику стоимости таких работ и/или расходов, понесенных Подрядчиком в связи с выполнением таких работ.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 xml:space="preserve">В случае нарушения работником Подрядчика либо субподрядчика Положения о пропускном и внутриобъектовом режимах на территории открытого акционерного общества «Славнефть-Ярославнефтеоргсинтез», выразившегося в появлении на территории  Заказчика в состоянии алкогольного, наркотического  или иного </w:t>
      </w:r>
      <w:r>
        <w:lastRenderedPageBreak/>
        <w:t>токсического опьянения, Подрядчик выплачивает Заказчику штраф в размере 50 000 рублей за каждый такой установленный факт. В случае совершения нарушения группой лиц сумма штрафа составляет 100 000  рублей.</w:t>
      </w:r>
    </w:p>
    <w:p w:rsidR="00036649" w:rsidRDefault="00036649" w:rsidP="00036649">
      <w:pPr>
        <w:numPr>
          <w:ilvl w:val="2"/>
          <w:numId w:val="18"/>
        </w:numPr>
        <w:suppressAutoHyphens/>
        <w:ind w:hanging="862"/>
        <w:jc w:val="both"/>
      </w:pPr>
      <w:r>
        <w:t>Предусмотренные настоящим договором меры ответственности подлежат уплате Стороной в течение 10 дней со дня получения соответствующего требования.</w:t>
      </w:r>
    </w:p>
    <w:p w:rsidR="00036649" w:rsidRDefault="00036649" w:rsidP="00036649">
      <w:pPr>
        <w:pStyle w:val="1"/>
        <w:numPr>
          <w:ilvl w:val="0"/>
          <w:numId w:val="1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7" w:name="_Toc140648769"/>
      <w:r>
        <w:rPr>
          <w:rFonts w:ascii="Times New Roman" w:hAnsi="Times New Roman" w:cs="Times New Roman"/>
          <w:b w:val="0"/>
          <w:sz w:val="24"/>
          <w:szCs w:val="24"/>
        </w:rPr>
        <w:t>Арбитраж</w:t>
      </w:r>
      <w:bookmarkEnd w:id="7"/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>Все споры, могущие возникнуть из настоящего Договора или в связи с ним, если Стороны не смогли урегулировать их путем переговоров, рассматриваются в Арбитражном суде Ярославской области.</w:t>
      </w:r>
    </w:p>
    <w:p w:rsidR="00036649" w:rsidRDefault="00036649" w:rsidP="00036649">
      <w:pPr>
        <w:pStyle w:val="1"/>
        <w:numPr>
          <w:ilvl w:val="0"/>
          <w:numId w:val="1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8" w:name="_Toc140648770"/>
      <w:r>
        <w:rPr>
          <w:rFonts w:ascii="Times New Roman" w:hAnsi="Times New Roman" w:cs="Times New Roman"/>
          <w:b w:val="0"/>
          <w:sz w:val="24"/>
          <w:szCs w:val="24"/>
        </w:rPr>
        <w:t>Форс-мажор</w:t>
      </w:r>
      <w:bookmarkEnd w:id="8"/>
    </w:p>
    <w:p w:rsidR="00036649" w:rsidRDefault="00036649" w:rsidP="00036649">
      <w:pPr>
        <w:pStyle w:val="ac"/>
        <w:numPr>
          <w:ilvl w:val="1"/>
          <w:numId w:val="18"/>
        </w:numPr>
        <w:suppressAutoHyphens/>
        <w:jc w:val="both"/>
      </w:pPr>
      <w:r>
        <w:t>Стороны освобождаются от ответственности за частичное или полное неисполнение обязательств по настоящему Договору, если его неисполнение явилось следствием обстоятельств  непреодолимой силы, возникших после заключения Договора в результате событий чрезвычайного характера, которые Стороны не могли предвидеть и предотвратить разумными мерами (форс-мажор). К таким событиям чрезвычайного характера относятся стихийные бедствия, военные действия и иные подобные явления.</w:t>
      </w:r>
    </w:p>
    <w:p w:rsidR="00036649" w:rsidRDefault="00036649" w:rsidP="00036649">
      <w:pPr>
        <w:pStyle w:val="1"/>
        <w:numPr>
          <w:ilvl w:val="0"/>
          <w:numId w:val="1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9" w:name="_Toc140648771"/>
      <w:r>
        <w:rPr>
          <w:rFonts w:ascii="Times New Roman" w:hAnsi="Times New Roman" w:cs="Times New Roman"/>
          <w:b w:val="0"/>
          <w:sz w:val="24"/>
          <w:szCs w:val="24"/>
        </w:rPr>
        <w:t>Конфиде</w:t>
      </w:r>
      <w:r>
        <w:rPr>
          <w:rFonts w:ascii="Times New Roman" w:hAnsi="Times New Roman" w:cs="Times New Roman"/>
          <w:b w:val="0"/>
          <w:bCs w:val="0"/>
          <w:sz w:val="24"/>
          <w:szCs w:val="24"/>
        </w:rPr>
        <w:t>н</w:t>
      </w:r>
      <w:r>
        <w:rPr>
          <w:rFonts w:ascii="Times New Roman" w:hAnsi="Times New Roman" w:cs="Times New Roman"/>
          <w:b w:val="0"/>
          <w:sz w:val="24"/>
          <w:szCs w:val="24"/>
        </w:rPr>
        <w:t>циальность</w:t>
      </w:r>
      <w:bookmarkEnd w:id="9"/>
    </w:p>
    <w:p w:rsidR="00036649" w:rsidRDefault="00036649" w:rsidP="00036649">
      <w:pPr>
        <w:numPr>
          <w:ilvl w:val="1"/>
          <w:numId w:val="18"/>
        </w:numPr>
        <w:suppressAutoHyphens/>
        <w:jc w:val="both"/>
      </w:pPr>
      <w:r>
        <w:t>Стороны берут на себя обязательство не разглашать какому-либо третьему лицу и не использовать для других целей, кроме как для целей настоящего Договора, часть или полный комплект Документации и/или информации любого характера, полученных от другой Стороны без предварительного письменного согласия другой Стороны.</w:t>
      </w:r>
    </w:p>
    <w:p w:rsidR="00036649" w:rsidRDefault="00036649" w:rsidP="00036649">
      <w:pPr>
        <w:pStyle w:val="1"/>
        <w:numPr>
          <w:ilvl w:val="0"/>
          <w:numId w:val="1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bookmarkStart w:id="10" w:name="_Toc140648772"/>
      <w:r>
        <w:rPr>
          <w:rFonts w:ascii="Times New Roman" w:hAnsi="Times New Roman" w:cs="Times New Roman"/>
          <w:b w:val="0"/>
          <w:sz w:val="24"/>
          <w:szCs w:val="24"/>
        </w:rPr>
        <w:t>Особые обязательства сторон</w:t>
      </w:r>
    </w:p>
    <w:p w:rsidR="00036649" w:rsidRDefault="00036649" w:rsidP="00036649">
      <w:pPr>
        <w:suppressAutoHyphens/>
        <w:ind w:left="426" w:right="125" w:hanging="568"/>
        <w:jc w:val="both"/>
      </w:pPr>
      <w:r>
        <w:t>10.1. 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</w:p>
    <w:p w:rsidR="00036649" w:rsidRDefault="00036649" w:rsidP="00036649">
      <w:pPr>
        <w:suppressAutoHyphens/>
        <w:ind w:left="426" w:right="125" w:hanging="568"/>
        <w:jc w:val="both"/>
      </w:pPr>
      <w:r>
        <w:t>10.2. При исполнении своих обязательств по договору стороны, их аффилированные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(отмыванию) доходов, полученных преступным путём.</w:t>
      </w:r>
    </w:p>
    <w:p w:rsidR="00036649" w:rsidRDefault="00036649" w:rsidP="00036649">
      <w:pPr>
        <w:suppressAutoHyphens/>
        <w:ind w:left="426" w:right="125" w:hanging="568"/>
        <w:jc w:val="both"/>
      </w:pPr>
      <w:r>
        <w:t>10.3. 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с даты получения письменного уведомления.</w:t>
      </w:r>
    </w:p>
    <w:p w:rsidR="00036649" w:rsidRDefault="00036649" w:rsidP="00036649">
      <w:pPr>
        <w:tabs>
          <w:tab w:val="num" w:pos="709"/>
        </w:tabs>
        <w:suppressAutoHyphens/>
        <w:ind w:left="426" w:right="125" w:hanging="568"/>
        <w:jc w:val="both"/>
      </w:pPr>
      <w:r>
        <w:t xml:space="preserve">         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выражающиеся в действиях, квалифицируемых как дача или получение взятки, коммерческий подкуп, а также действиях, нарушающих положения законодательства о противодействии легализации (отмыванию) доходов, полученных преступным путём.</w:t>
      </w:r>
    </w:p>
    <w:p w:rsidR="00036649" w:rsidRDefault="00036649" w:rsidP="00036649">
      <w:pPr>
        <w:tabs>
          <w:tab w:val="num" w:pos="709"/>
        </w:tabs>
        <w:suppressAutoHyphens/>
        <w:ind w:left="480" w:right="125" w:hanging="622"/>
        <w:jc w:val="both"/>
      </w:pPr>
      <w:r>
        <w:t>10.4</w:t>
      </w:r>
      <w:bookmarkEnd w:id="10"/>
      <w:r>
        <w:t xml:space="preserve">. В случае нарушения одной стороной обязательств воздерживаться от запрещенных в настоящей статье действий и/или неполучения другой стороной в установленный срок подтверждения, что нарушения не произошло или не произойдет, другая сторона имеет право расторгнуть договор в одностороннем порядке полностью или в части, направив </w:t>
      </w:r>
      <w:r>
        <w:lastRenderedPageBreak/>
        <w:t>письменное уведомление о расторжении. Сторона, по чьей инициативе был расторгнут договор в соответствии с положениями настоящей статьи, вправе требовать возмещения реального ущерба, возникшего в результате такого расторжения.</w:t>
      </w:r>
    </w:p>
    <w:p w:rsidR="00036649" w:rsidRDefault="00036649" w:rsidP="00036649">
      <w:pPr>
        <w:pStyle w:val="1"/>
        <w:numPr>
          <w:ilvl w:val="0"/>
          <w:numId w:val="1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>Заключительные положения.</w:t>
      </w:r>
    </w:p>
    <w:p w:rsidR="00036649" w:rsidRDefault="00036649" w:rsidP="00036649">
      <w:pPr>
        <w:numPr>
          <w:ilvl w:val="1"/>
          <w:numId w:val="18"/>
        </w:numPr>
        <w:suppressAutoHyphens/>
        <w:ind w:left="480" w:hanging="600"/>
        <w:jc w:val="both"/>
      </w:pPr>
      <w:r>
        <w:t>Изменения или дополнения могут быть внесены в настоящий Договор только по обоюдному согласию Сторон. Любые изменения и дополнения к настоящему Договору являются его неотъемлемой  частью и имеют юридическую силу только в том случае, если они оформлены в письменном виде и подписаны обеими Сторонами.</w:t>
      </w:r>
    </w:p>
    <w:p w:rsidR="00036649" w:rsidRDefault="00036649" w:rsidP="00036649">
      <w:pPr>
        <w:numPr>
          <w:ilvl w:val="1"/>
          <w:numId w:val="18"/>
        </w:numPr>
        <w:suppressAutoHyphens/>
        <w:ind w:left="480" w:hanging="600"/>
        <w:jc w:val="both"/>
      </w:pPr>
      <w:r>
        <w:t>Настоящий Договор составлен в 2-х экземплярах, имеющих одинаковую юридическую силу,  по одному экземпляру для каждой Стороны.</w:t>
      </w:r>
    </w:p>
    <w:p w:rsidR="00036649" w:rsidRDefault="00036649" w:rsidP="00036649">
      <w:pPr>
        <w:pStyle w:val="1"/>
        <w:numPr>
          <w:ilvl w:val="0"/>
          <w:numId w:val="1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1" w:name="_Toc140648773"/>
      <w:r>
        <w:rPr>
          <w:rFonts w:ascii="Times New Roman" w:hAnsi="Times New Roman" w:cs="Times New Roman"/>
          <w:b w:val="0"/>
          <w:sz w:val="24"/>
          <w:szCs w:val="24"/>
        </w:rPr>
        <w:t>Приложения</w:t>
      </w:r>
      <w:bookmarkEnd w:id="11"/>
    </w:p>
    <w:p w:rsidR="00036649" w:rsidRDefault="00036649" w:rsidP="00036649">
      <w:pPr>
        <w:suppressAutoHyphens/>
      </w:pPr>
      <w:r>
        <w:t>К настоящему договору прилагаются и составляют неотъемлемую его часть:</w:t>
      </w:r>
    </w:p>
    <w:p w:rsidR="00036649" w:rsidRDefault="000B1107" w:rsidP="00036649">
      <w:pPr>
        <w:numPr>
          <w:ilvl w:val="1"/>
          <w:numId w:val="21"/>
        </w:numPr>
        <w:tabs>
          <w:tab w:val="num" w:pos="240"/>
        </w:tabs>
        <w:suppressAutoHyphens/>
        <w:jc w:val="both"/>
      </w:pPr>
      <w:r>
        <w:t>З</w:t>
      </w:r>
      <w:r w:rsidR="00036649">
        <w:t xml:space="preserve">адание на проектирование № </w:t>
      </w:r>
      <w:r>
        <w:t>1-2921</w:t>
      </w:r>
      <w:r w:rsidR="00036649">
        <w:t xml:space="preserve">. </w:t>
      </w:r>
    </w:p>
    <w:p w:rsidR="00036649" w:rsidRDefault="00036649" w:rsidP="00036649">
      <w:pPr>
        <w:numPr>
          <w:ilvl w:val="1"/>
          <w:numId w:val="21"/>
        </w:numPr>
        <w:suppressAutoHyphens/>
        <w:jc w:val="both"/>
      </w:pPr>
      <w:r>
        <w:t>Смета.</w:t>
      </w:r>
    </w:p>
    <w:p w:rsidR="00036649" w:rsidRDefault="00036649" w:rsidP="00036649">
      <w:pPr>
        <w:numPr>
          <w:ilvl w:val="1"/>
          <w:numId w:val="21"/>
        </w:numPr>
        <w:suppressAutoHyphens/>
        <w:jc w:val="both"/>
      </w:pPr>
      <w:r>
        <w:t>Форма отчета о ходе выполнения проектных работ.</w:t>
      </w:r>
    </w:p>
    <w:p w:rsidR="00036649" w:rsidRDefault="00036649" w:rsidP="00036649">
      <w:pPr>
        <w:suppressAutoHyphens/>
        <w:ind w:left="480"/>
        <w:jc w:val="both"/>
      </w:pPr>
    </w:p>
    <w:tbl>
      <w:tblPr>
        <w:tblW w:w="10080" w:type="dxa"/>
        <w:tblInd w:w="-12" w:type="dxa"/>
        <w:tblLayout w:type="fixed"/>
        <w:tblLook w:val="04A0" w:firstRow="1" w:lastRow="0" w:firstColumn="1" w:lastColumn="0" w:noHBand="0" w:noVBand="1"/>
      </w:tblPr>
      <w:tblGrid>
        <w:gridCol w:w="5160"/>
        <w:gridCol w:w="4920"/>
      </w:tblGrid>
      <w:tr w:rsidR="00036649" w:rsidTr="00036649">
        <w:trPr>
          <w:trHeight w:val="4508"/>
        </w:trPr>
        <w:tc>
          <w:tcPr>
            <w:tcW w:w="5160" w:type="dxa"/>
          </w:tcPr>
          <w:p w:rsidR="00036649" w:rsidRDefault="00036649">
            <w:pPr>
              <w:suppressAutoHyphens/>
              <w:jc w:val="both"/>
              <w:rPr>
                <w:b/>
                <w:bCs/>
                <w:u w:val="single"/>
              </w:rPr>
            </w:pPr>
            <w:r>
              <w:rPr>
                <w:b/>
                <w:bCs/>
              </w:rPr>
              <w:t>Подрядчик:</w:t>
            </w:r>
            <w:r>
              <w:rPr>
                <w:b/>
                <w:bCs/>
                <w:u w:val="single"/>
              </w:rPr>
              <w:t xml:space="preserve"> </w:t>
            </w:r>
          </w:p>
          <w:p w:rsidR="00036649" w:rsidRDefault="00036649">
            <w:pPr>
              <w:suppressAutoHyphens/>
            </w:pPr>
          </w:p>
          <w:p w:rsidR="00036649" w:rsidRDefault="00036649">
            <w:pPr>
              <w:suppressAutoHyphens/>
              <w:ind w:firstLine="708"/>
            </w:pPr>
          </w:p>
        </w:tc>
        <w:tc>
          <w:tcPr>
            <w:tcW w:w="4920" w:type="dxa"/>
          </w:tcPr>
          <w:p w:rsidR="00036649" w:rsidRDefault="00036649">
            <w:pPr>
              <w:suppressAutoHyphens/>
              <w:ind w:left="-45" w:right="252"/>
              <w:rPr>
                <w:b/>
                <w:bCs/>
                <w:u w:val="single"/>
              </w:rPr>
            </w:pPr>
            <w:r>
              <w:rPr>
                <w:b/>
                <w:bCs/>
              </w:rPr>
              <w:t>Заказчик:</w:t>
            </w:r>
            <w:r>
              <w:rPr>
                <w:b/>
                <w:bCs/>
                <w:u w:val="single"/>
              </w:rPr>
              <w:t xml:space="preserve"> </w:t>
            </w:r>
          </w:p>
          <w:p w:rsidR="00036649" w:rsidRDefault="00036649">
            <w:pPr>
              <w:suppressAutoHyphens/>
              <w:ind w:left="-45"/>
              <w:rPr>
                <w:b/>
              </w:rPr>
            </w:pPr>
            <w:r>
              <w:rPr>
                <w:b/>
              </w:rPr>
              <w:t>ОАО «Славнефть-ЯНОС»</w:t>
            </w:r>
          </w:p>
          <w:p w:rsidR="00036649" w:rsidRDefault="00036649">
            <w:pPr>
              <w:suppressAutoHyphens/>
              <w:ind w:left="-45"/>
              <w:rPr>
                <w:b/>
                <w:u w:val="single"/>
              </w:rPr>
            </w:pPr>
          </w:p>
          <w:p w:rsidR="00036649" w:rsidRDefault="00036649">
            <w:pPr>
              <w:suppressAutoHyphens/>
              <w:ind w:left="-45"/>
            </w:pPr>
            <w:r>
              <w:rPr>
                <w:u w:val="single"/>
              </w:rPr>
              <w:t>Место нахождения</w:t>
            </w:r>
            <w:r>
              <w:t xml:space="preserve">: </w:t>
            </w:r>
          </w:p>
          <w:p w:rsidR="00036649" w:rsidRDefault="00036649">
            <w:pPr>
              <w:suppressAutoHyphens/>
              <w:ind w:left="-45"/>
            </w:pPr>
            <w:r>
              <w:t xml:space="preserve">Российская Федерация, </w:t>
            </w:r>
            <w:smartTag w:uri="urn:schemas-microsoft-com:office:smarttags" w:element="metricconverter">
              <w:smartTagPr>
                <w:attr w:name="ProductID" w:val="150023, г"/>
              </w:smartTagPr>
              <w:r>
                <w:t>150023, г</w:t>
              </w:r>
            </w:smartTag>
            <w:r>
              <w:t>. Ярославль, Московский проспект, дом. 130</w:t>
            </w:r>
          </w:p>
          <w:p w:rsidR="00036649" w:rsidRDefault="00036649">
            <w:pPr>
              <w:suppressAutoHyphens/>
              <w:ind w:left="-45"/>
            </w:pPr>
            <w:r>
              <w:rPr>
                <w:u w:val="single"/>
              </w:rPr>
              <w:t>Адрес для корреспонденции</w:t>
            </w:r>
            <w:r>
              <w:t>:</w:t>
            </w:r>
          </w:p>
          <w:p w:rsidR="00036649" w:rsidRDefault="00036649">
            <w:pPr>
              <w:suppressAutoHyphens/>
              <w:ind w:left="-45"/>
            </w:pPr>
            <w:r>
              <w:t xml:space="preserve">Московский пр-т, д.130, г. Ярославль, ГКП, </w:t>
            </w:r>
          </w:p>
          <w:p w:rsidR="00036649" w:rsidRDefault="00036649">
            <w:pPr>
              <w:suppressAutoHyphens/>
              <w:ind w:left="-45"/>
            </w:pPr>
            <w:r>
              <w:t>150000</w:t>
            </w:r>
          </w:p>
          <w:p w:rsidR="00036649" w:rsidRDefault="00036649">
            <w:pPr>
              <w:pStyle w:val="ac"/>
              <w:tabs>
                <w:tab w:val="left" w:pos="708"/>
              </w:tabs>
              <w:suppressAutoHyphens/>
              <w:ind w:left="-45"/>
            </w:pPr>
            <w:r>
              <w:t>Телефон: (4852) 44-17-87;</w:t>
            </w:r>
          </w:p>
          <w:p w:rsidR="00036649" w:rsidRDefault="00036649">
            <w:pPr>
              <w:pStyle w:val="ac"/>
              <w:tabs>
                <w:tab w:val="left" w:pos="708"/>
              </w:tabs>
              <w:suppressAutoHyphens/>
              <w:ind w:left="-45"/>
            </w:pPr>
            <w:r>
              <w:t>факс (4852) 47-18-74</w:t>
            </w:r>
          </w:p>
          <w:p w:rsidR="00036649" w:rsidRDefault="00036649">
            <w:pPr>
              <w:suppressAutoHyphens/>
              <w:ind w:left="-45"/>
            </w:pPr>
            <w:r>
              <w:t xml:space="preserve">ИНН/КПП 7601001107/760401001, </w:t>
            </w:r>
          </w:p>
          <w:p w:rsidR="00036649" w:rsidRDefault="00036649">
            <w:pPr>
              <w:suppressAutoHyphens/>
              <w:ind w:left="-45"/>
            </w:pPr>
            <w:r>
              <w:t>ОКПО 00149765, ОКОНХ 11220,</w:t>
            </w:r>
          </w:p>
          <w:p w:rsidR="00036649" w:rsidRDefault="00036649">
            <w:pPr>
              <w:suppressAutoHyphens/>
              <w:ind w:left="-45"/>
            </w:pPr>
            <w:r>
              <w:t xml:space="preserve">Расчетный счет № 40702810200004268190 </w:t>
            </w:r>
          </w:p>
          <w:p w:rsidR="00036649" w:rsidRDefault="00036649">
            <w:pPr>
              <w:suppressAutoHyphens/>
              <w:ind w:left="-45"/>
            </w:pPr>
            <w:r>
              <w:t xml:space="preserve">в ОАО АКБ «Еврофинанс Моснарбанк», </w:t>
            </w:r>
          </w:p>
          <w:p w:rsidR="00036649" w:rsidRDefault="00036649">
            <w:pPr>
              <w:suppressAutoHyphens/>
              <w:ind w:left="-45"/>
            </w:pPr>
            <w:r>
              <w:t>г. Москва, БИК 044525204</w:t>
            </w:r>
          </w:p>
          <w:p w:rsidR="00036649" w:rsidRDefault="00036649">
            <w:pPr>
              <w:suppressAutoHyphens/>
              <w:ind w:left="-45"/>
            </w:pPr>
            <w:r>
              <w:t>Корр./счет № 30101810900000000204</w:t>
            </w:r>
          </w:p>
          <w:p w:rsidR="00036649" w:rsidRDefault="00036649">
            <w:pPr>
              <w:suppressAutoHyphens/>
              <w:ind w:left="-45"/>
            </w:pPr>
          </w:p>
        </w:tc>
      </w:tr>
      <w:tr w:rsidR="00036649" w:rsidTr="00036649">
        <w:trPr>
          <w:trHeight w:val="313"/>
        </w:trPr>
        <w:tc>
          <w:tcPr>
            <w:tcW w:w="5160" w:type="dxa"/>
            <w:hideMark/>
          </w:tcPr>
          <w:p w:rsidR="00036649" w:rsidRDefault="00036649">
            <w:pPr>
              <w:suppressAutoHyphens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Подрядчик:</w:t>
            </w:r>
          </w:p>
        </w:tc>
        <w:tc>
          <w:tcPr>
            <w:tcW w:w="4920" w:type="dxa"/>
            <w:hideMark/>
          </w:tcPr>
          <w:p w:rsidR="00036649" w:rsidRDefault="00036649">
            <w:pPr>
              <w:suppressAutoHyphens/>
              <w:rPr>
                <w:b/>
                <w:bCs/>
              </w:rPr>
            </w:pPr>
            <w:r>
              <w:rPr>
                <w:b/>
                <w:bCs/>
              </w:rPr>
              <w:t>Заказчик:</w:t>
            </w:r>
          </w:p>
        </w:tc>
      </w:tr>
      <w:tr w:rsidR="00036649" w:rsidTr="00036649">
        <w:trPr>
          <w:trHeight w:val="1531"/>
        </w:trPr>
        <w:tc>
          <w:tcPr>
            <w:tcW w:w="5160" w:type="dxa"/>
          </w:tcPr>
          <w:p w:rsidR="00036649" w:rsidRDefault="00036649">
            <w:pPr>
              <w:suppressAutoHyphens/>
              <w:jc w:val="both"/>
              <w:rPr>
                <w:b/>
                <w:bCs/>
              </w:rPr>
            </w:pPr>
          </w:p>
          <w:p w:rsidR="00036649" w:rsidRDefault="00036649">
            <w:pPr>
              <w:suppressAutoHyphens/>
              <w:jc w:val="both"/>
              <w:rPr>
                <w:b/>
                <w:bCs/>
              </w:rPr>
            </w:pPr>
          </w:p>
          <w:p w:rsidR="00036649" w:rsidRDefault="00036649">
            <w:pPr>
              <w:suppressAutoHyphens/>
              <w:jc w:val="both"/>
              <w:rPr>
                <w:b/>
                <w:bCs/>
              </w:rPr>
            </w:pPr>
          </w:p>
          <w:p w:rsidR="00036649" w:rsidRDefault="00036649">
            <w:pPr>
              <w:suppressAutoHyphens/>
              <w:jc w:val="both"/>
              <w:rPr>
                <w:bCs/>
              </w:rPr>
            </w:pPr>
          </w:p>
          <w:p w:rsidR="00036649" w:rsidRDefault="00036649">
            <w:pPr>
              <w:suppressAutoHyphens/>
              <w:jc w:val="both"/>
              <w:rPr>
                <w:bCs/>
              </w:rPr>
            </w:pPr>
          </w:p>
          <w:p w:rsidR="00036649" w:rsidRDefault="00036649">
            <w:pPr>
              <w:suppressAutoHyphens/>
              <w:jc w:val="both"/>
              <w:rPr>
                <w:b/>
                <w:bCs/>
              </w:rPr>
            </w:pPr>
            <w:r>
              <w:rPr>
                <w:bCs/>
              </w:rPr>
              <w:t xml:space="preserve">_____________________  </w:t>
            </w:r>
          </w:p>
          <w:p w:rsidR="00036649" w:rsidRDefault="00036649">
            <w:pPr>
              <w:suppressAutoHyphens/>
              <w:jc w:val="both"/>
              <w:rPr>
                <w:bCs/>
                <w:sz w:val="16"/>
                <w:szCs w:val="16"/>
              </w:rPr>
            </w:pPr>
            <w:r>
              <w:rPr>
                <w:bCs/>
              </w:rPr>
              <w:t xml:space="preserve">                  </w:t>
            </w:r>
            <w:r>
              <w:rPr>
                <w:bCs/>
                <w:sz w:val="16"/>
                <w:szCs w:val="16"/>
              </w:rPr>
              <w:t>М.П.</w:t>
            </w:r>
          </w:p>
        </w:tc>
        <w:tc>
          <w:tcPr>
            <w:tcW w:w="4920" w:type="dxa"/>
          </w:tcPr>
          <w:p w:rsidR="00036649" w:rsidRDefault="00036649">
            <w:pPr>
              <w:suppressAutoHyphens/>
              <w:rPr>
                <w:b/>
                <w:bCs/>
              </w:rPr>
            </w:pPr>
            <w:r>
              <w:rPr>
                <w:b/>
                <w:bCs/>
              </w:rPr>
              <w:t>ОАО «Славнефть-ЯНОС»</w:t>
            </w:r>
          </w:p>
          <w:p w:rsidR="00036649" w:rsidRDefault="00036649">
            <w:pPr>
              <w:suppressAutoHyphens/>
              <w:rPr>
                <w:bCs/>
              </w:rPr>
            </w:pPr>
          </w:p>
          <w:p w:rsidR="00036649" w:rsidRDefault="00036649">
            <w:pPr>
              <w:suppressAutoHyphens/>
              <w:rPr>
                <w:bCs/>
              </w:rPr>
            </w:pPr>
            <w:r>
              <w:rPr>
                <w:bCs/>
              </w:rPr>
              <w:t>Генеральный директор</w:t>
            </w:r>
          </w:p>
          <w:p w:rsidR="00036649" w:rsidRDefault="00036649">
            <w:pPr>
              <w:suppressAutoHyphens/>
              <w:rPr>
                <w:bCs/>
              </w:rPr>
            </w:pPr>
          </w:p>
          <w:p w:rsidR="00036649" w:rsidRDefault="00036649">
            <w:pPr>
              <w:suppressAutoHyphens/>
              <w:rPr>
                <w:bCs/>
                <w:u w:val="single"/>
              </w:rPr>
            </w:pPr>
          </w:p>
          <w:p w:rsidR="00036649" w:rsidRDefault="00036649">
            <w:pPr>
              <w:suppressAutoHyphens/>
              <w:rPr>
                <w:bCs/>
                <w:sz w:val="16"/>
                <w:szCs w:val="16"/>
                <w:u w:val="single"/>
              </w:rPr>
            </w:pPr>
            <w:r>
              <w:rPr>
                <w:bCs/>
              </w:rPr>
              <w:t>____________________</w:t>
            </w:r>
            <w:r>
              <w:rPr>
                <w:b/>
                <w:bCs/>
              </w:rPr>
              <w:t xml:space="preserve"> А.А.Никитин</w:t>
            </w:r>
            <w:r>
              <w:rPr>
                <w:bCs/>
              </w:rPr>
              <w:t xml:space="preserve">                      </w:t>
            </w:r>
            <w:r>
              <w:rPr>
                <w:bCs/>
                <w:sz w:val="16"/>
                <w:szCs w:val="16"/>
              </w:rPr>
              <w:t>М.П.</w:t>
            </w:r>
          </w:p>
        </w:tc>
      </w:tr>
    </w:tbl>
    <w:p w:rsidR="008375F7" w:rsidRPr="008375F7" w:rsidRDefault="008375F7" w:rsidP="008375F7">
      <w:pPr>
        <w:suppressAutoHyphens/>
        <w:jc w:val="both"/>
      </w:pPr>
    </w:p>
    <w:p w:rsidR="002B1B0C" w:rsidRDefault="002B1B0C" w:rsidP="00490B54">
      <w:pPr>
        <w:spacing w:line="276" w:lineRule="auto"/>
        <w:ind w:left="-426"/>
        <w:jc w:val="right"/>
      </w:pPr>
    </w:p>
    <w:p w:rsidR="002B1B0C" w:rsidRDefault="002B1B0C" w:rsidP="002B1B0C">
      <w:pPr>
        <w:spacing w:line="276" w:lineRule="auto"/>
        <w:ind w:left="-426"/>
        <w:jc w:val="right"/>
      </w:pPr>
      <w:r>
        <w:lastRenderedPageBreak/>
        <w:t>Приложение № 1 к договору №_________________ от «___»______________2014 г.</w:t>
      </w:r>
      <w:r w:rsidRPr="002B1B0C">
        <w:t xml:space="preserve"> </w:t>
      </w:r>
      <w:r w:rsidR="008B7C08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5pt;height:731.25pt">
            <v:imagedata r:id="rId12" o:title=""/>
          </v:shape>
        </w:pict>
      </w:r>
    </w:p>
    <w:p w:rsidR="00D308F2" w:rsidRPr="00737107" w:rsidRDefault="008B7C08" w:rsidP="002B1B0C">
      <w:pPr>
        <w:spacing w:line="276" w:lineRule="auto"/>
        <w:ind w:left="-426"/>
        <w:jc w:val="right"/>
      </w:pPr>
      <w:r>
        <w:lastRenderedPageBreak/>
        <w:pict>
          <v:shape id="_x0000_i1026" type="#_x0000_t75" style="width:495.75pt;height:722.25pt">
            <v:imagedata r:id="rId13" o:title=""/>
          </v:shape>
        </w:pict>
      </w:r>
    </w:p>
    <w:p w:rsidR="002B1B0C" w:rsidRDefault="002B1B0C" w:rsidP="00490B54">
      <w:pPr>
        <w:spacing w:line="276" w:lineRule="auto"/>
        <w:ind w:left="-426"/>
        <w:jc w:val="right"/>
      </w:pPr>
    </w:p>
    <w:p w:rsidR="009A624A" w:rsidRDefault="009A624A" w:rsidP="00490B54">
      <w:pPr>
        <w:spacing w:line="276" w:lineRule="auto"/>
        <w:ind w:left="-426"/>
        <w:jc w:val="right"/>
      </w:pPr>
    </w:p>
    <w:p w:rsidR="009A624A" w:rsidRDefault="008B7C08" w:rsidP="00490B54">
      <w:pPr>
        <w:spacing w:line="276" w:lineRule="auto"/>
        <w:ind w:left="-426"/>
        <w:jc w:val="right"/>
      </w:pPr>
      <w:r>
        <w:lastRenderedPageBreak/>
        <w:pict>
          <v:shape id="_x0000_i1027" type="#_x0000_t75" style="width:483pt;height:756pt">
            <v:imagedata r:id="rId14" o:title=""/>
          </v:shape>
        </w:pict>
      </w:r>
    </w:p>
    <w:p w:rsidR="00195BF2" w:rsidRDefault="008B7C08" w:rsidP="00490B54">
      <w:pPr>
        <w:spacing w:line="276" w:lineRule="auto"/>
        <w:ind w:left="-426"/>
        <w:jc w:val="right"/>
      </w:pPr>
      <w:r>
        <w:lastRenderedPageBreak/>
        <w:pict>
          <v:shape id="_x0000_i1028" type="#_x0000_t75" style="width:495.75pt;height:705pt">
            <v:imagedata r:id="rId15" o:title=""/>
          </v:shape>
        </w:pict>
      </w:r>
    </w:p>
    <w:p w:rsidR="00195BF2" w:rsidRDefault="008B7C08" w:rsidP="00490B54">
      <w:pPr>
        <w:spacing w:line="276" w:lineRule="auto"/>
        <w:ind w:left="-426"/>
        <w:jc w:val="right"/>
      </w:pPr>
      <w:r>
        <w:lastRenderedPageBreak/>
        <w:pict>
          <v:shape id="_x0000_i1029" type="#_x0000_t75" style="width:495.75pt;height:724.5pt">
            <v:imagedata r:id="rId16" o:title=""/>
          </v:shape>
        </w:pict>
      </w:r>
    </w:p>
    <w:p w:rsidR="00195BF2" w:rsidRDefault="00195BF2" w:rsidP="00490B54">
      <w:pPr>
        <w:spacing w:line="276" w:lineRule="auto"/>
        <w:ind w:left="-426"/>
        <w:jc w:val="right"/>
      </w:pPr>
    </w:p>
    <w:p w:rsidR="005E6D8D" w:rsidRDefault="005E6D8D" w:rsidP="00490B54">
      <w:pPr>
        <w:spacing w:line="276" w:lineRule="auto"/>
        <w:ind w:left="-426"/>
        <w:jc w:val="right"/>
        <w:sectPr w:rsidR="005E6D8D" w:rsidSect="00C569BE">
          <w:pgSz w:w="11907" w:h="16840" w:code="9"/>
          <w:pgMar w:top="851" w:right="851" w:bottom="851" w:left="1134" w:header="680" w:footer="340" w:gutter="0"/>
          <w:cols w:space="60"/>
          <w:noEndnote/>
          <w:docGrid w:linePitch="326"/>
        </w:sectPr>
      </w:pPr>
    </w:p>
    <w:p w:rsidR="005E6D8D" w:rsidRDefault="005E6D8D" w:rsidP="00490B54">
      <w:pPr>
        <w:spacing w:line="276" w:lineRule="auto"/>
        <w:ind w:left="-426"/>
        <w:jc w:val="right"/>
        <w:rPr>
          <w:noProof/>
        </w:rPr>
      </w:pPr>
    </w:p>
    <w:p w:rsidR="00C739A1" w:rsidRPr="00737107" w:rsidRDefault="00C739A1" w:rsidP="00490B54">
      <w:pPr>
        <w:spacing w:line="276" w:lineRule="auto"/>
        <w:ind w:left="-426"/>
        <w:jc w:val="right"/>
      </w:pPr>
    </w:p>
    <w:p w:rsidR="00533700" w:rsidRPr="00416D8F" w:rsidRDefault="00533700" w:rsidP="00533700">
      <w:pPr>
        <w:ind w:left="-426"/>
        <w:jc w:val="right"/>
      </w:pPr>
      <w:bookmarkStart w:id="12" w:name="RANGE!A1:E25"/>
      <w:bookmarkEnd w:id="12"/>
      <w:r w:rsidRPr="00416D8F">
        <w:t>Приложение №</w:t>
      </w:r>
      <w:r w:rsidR="00515D65">
        <w:t>3</w:t>
      </w:r>
    </w:p>
    <w:p w:rsidR="00533700" w:rsidRPr="00416D8F" w:rsidRDefault="00533700" w:rsidP="00533700">
      <w:pPr>
        <w:jc w:val="right"/>
      </w:pPr>
      <w:r w:rsidRPr="00416D8F">
        <w:t xml:space="preserve"> к договору №_______________________________</w:t>
      </w:r>
    </w:p>
    <w:p w:rsidR="00533700" w:rsidRPr="00416D8F" w:rsidRDefault="00DB4F02" w:rsidP="00533700">
      <w:pPr>
        <w:jc w:val="center"/>
      </w:pPr>
      <w:r>
        <w:rPr>
          <w:noProof/>
        </w:rPr>
        <w:pict>
          <v:rect id="_x0000_s1033" style="position:absolute;left:0;text-align:left;margin-left:-13.3pt;margin-top:3.5pt;width:805.5pt;height:329.55pt;z-index:2">
            <v:textbox>
              <w:txbxContent>
                <w:p w:rsidR="00D308F2" w:rsidRPr="00363BE2" w:rsidRDefault="00D308F2" w:rsidP="00533700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 xml:space="preserve">Отчет о ходе выполнения проектных работ </w:t>
                  </w:r>
                </w:p>
                <w:p w:rsidR="00D308F2" w:rsidRPr="00363BE2" w:rsidRDefault="00D308F2" w:rsidP="00533700">
                  <w:pPr>
                    <w:ind w:firstLine="567"/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>по состоянию на «_____»________________ 20____ г.</w:t>
                  </w:r>
                </w:p>
                <w:p w:rsidR="00D308F2" w:rsidRDefault="00D308F2" w:rsidP="00533700">
                  <w:pPr>
                    <w:tabs>
                      <w:tab w:val="left" w:pos="5954"/>
                    </w:tabs>
                    <w:jc w:val="center"/>
                  </w:pPr>
                  <w:r w:rsidRPr="000C7A47">
                    <w:t xml:space="preserve">по договору </w:t>
                  </w:r>
                  <w:r w:rsidRPr="00404540">
                    <w:t xml:space="preserve">№ </w:t>
                  </w:r>
                  <w:r>
                    <w:t>_____</w:t>
                  </w:r>
                  <w:r w:rsidRPr="00404540">
                    <w:t xml:space="preserve"> от </w:t>
                  </w:r>
                  <w:r>
                    <w:t>____ года между ОАО «Славнефть-ЯНОС»  и</w:t>
                  </w:r>
                  <w:r w:rsidRPr="00D968D3">
                    <w:t xml:space="preserve"> </w:t>
                  </w:r>
                  <w:r>
                    <w:t>_______________</w:t>
                  </w:r>
                </w:p>
                <w:tbl>
                  <w:tblPr>
                    <w:tblW w:w="15687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98"/>
                    <w:gridCol w:w="642"/>
                    <w:gridCol w:w="1998"/>
                    <w:gridCol w:w="1058"/>
                    <w:gridCol w:w="1582"/>
                    <w:gridCol w:w="994"/>
                    <w:gridCol w:w="1446"/>
                    <w:gridCol w:w="1226"/>
                    <w:gridCol w:w="1647"/>
                    <w:gridCol w:w="1527"/>
                    <w:gridCol w:w="1411"/>
                    <w:gridCol w:w="1658"/>
                  </w:tblGrid>
                  <w:tr w:rsidR="00D308F2" w:rsidRPr="00136FB0" w:rsidTr="00B35685">
                    <w:trPr>
                      <w:trHeight w:val="2814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ind w:right="-108" w:hanging="142"/>
                          <w:jc w:val="center"/>
                        </w:pPr>
                        <w:r w:rsidRPr="00FD5296">
                          <w:t xml:space="preserve">№ </w:t>
                        </w:r>
                      </w:p>
                      <w:p w:rsidR="00D308F2" w:rsidRPr="00FD5296" w:rsidRDefault="00D308F2" w:rsidP="00B35685">
                        <w:pPr>
                          <w:ind w:right="-108" w:hanging="142"/>
                          <w:jc w:val="center"/>
                        </w:pPr>
                        <w:r w:rsidRPr="00FD5296">
                          <w:t>ДС</w:t>
                        </w: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jc w:val="center"/>
                        </w:pPr>
                        <w:r w:rsidRPr="00FD5296">
                          <w:t>№</w:t>
                        </w:r>
                      </w:p>
                      <w:p w:rsidR="00D308F2" w:rsidRPr="00FD5296" w:rsidRDefault="00D308F2" w:rsidP="00B35685">
                        <w:pPr>
                          <w:ind w:right="-108" w:hanging="108"/>
                          <w:jc w:val="center"/>
                        </w:pPr>
                        <w:r w:rsidRPr="00FD5296">
                          <w:t>этапа</w:t>
                        </w: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ind w:left="-104" w:right="-108"/>
                          <w:jc w:val="center"/>
                        </w:pPr>
                        <w:r w:rsidRPr="00FD5296">
                          <w:t>Объект /программа</w:t>
                        </w:r>
                      </w:p>
                      <w:p w:rsidR="00D308F2" w:rsidRPr="00FD5296" w:rsidRDefault="00D308F2" w:rsidP="00B35685">
                        <w:pPr>
                          <w:ind w:left="-104" w:right="-122"/>
                          <w:jc w:val="center"/>
                        </w:pPr>
                        <w:r w:rsidRPr="00FD5296">
                          <w:t xml:space="preserve"> по Бизнес/плану</w:t>
                        </w: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jc w:val="center"/>
                        </w:pPr>
                        <w:r w:rsidRPr="00FD5296">
                          <w:t xml:space="preserve">Наименование </w:t>
                        </w:r>
                      </w:p>
                      <w:p w:rsidR="00D308F2" w:rsidRPr="00FD5296" w:rsidRDefault="00D308F2" w:rsidP="00B35685">
                        <w:pPr>
                          <w:ind w:right="-108"/>
                          <w:jc w:val="center"/>
                        </w:pPr>
                        <w:r w:rsidRPr="00FD5296">
                          <w:t>ПИР</w:t>
                        </w: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ind w:left="-113" w:right="-108" w:hanging="26"/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FD5296">
                          <w:rPr>
                            <w:sz w:val="22"/>
                            <w:szCs w:val="22"/>
                          </w:rPr>
                          <w:t>Номер                            задания                     на проектирование</w:t>
                        </w: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jc w:val="center"/>
                        </w:pPr>
                        <w:r w:rsidRPr="00FD5296">
                          <w:t>Номер</w:t>
                        </w:r>
                      </w:p>
                      <w:p w:rsidR="00D308F2" w:rsidRPr="00FD5296" w:rsidRDefault="00D308F2" w:rsidP="00B35685">
                        <w:pPr>
                          <w:ind w:left="-108" w:right="-185"/>
                          <w:jc w:val="center"/>
                        </w:pPr>
                        <w:r w:rsidRPr="00FD5296">
                          <w:t>проекта</w:t>
                        </w: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Дата               окончания работ по календарному плану </w:t>
                        </w: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Размер </w:t>
                        </w:r>
                      </w:p>
                      <w:p w:rsidR="00D308F2" w:rsidRPr="00FD5296" w:rsidRDefault="00D308F2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>платежа,</w:t>
                        </w:r>
                      </w:p>
                      <w:p w:rsidR="00D308F2" w:rsidRPr="00FD5296" w:rsidRDefault="00D308F2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 руб,                без НДС</w:t>
                        </w: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ind w:left="-61" w:right="-90"/>
                          <w:jc w:val="center"/>
                        </w:pPr>
                        <w:r w:rsidRPr="00FD5296">
                          <w:t>Выполненные и переданные Заказчику разделы проекта (с датами передачи и ссылками на передаточные письма)</w:t>
                        </w: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ind w:left="-111"/>
                          <w:jc w:val="center"/>
                        </w:pPr>
                        <w:r w:rsidRPr="00FD5296">
                          <w:t>Процент                        выполнения           работ на дату                  составления    отчета</w:t>
                        </w: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ind w:left="-60" w:right="-108"/>
                          <w:jc w:val="center"/>
                        </w:pPr>
                        <w:r w:rsidRPr="00FD5296">
                          <w:t>Ожидаемая                дата             окончания работ</w:t>
                        </w: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D308F2" w:rsidRPr="00FD5296" w:rsidRDefault="00D308F2" w:rsidP="00B35685">
                        <w:pPr>
                          <w:ind w:left="-108" w:right="-108"/>
                          <w:jc w:val="center"/>
                        </w:pPr>
                        <w:r w:rsidRPr="00FD5296">
                          <w:t>Причина                              задержки                  выполнения работ</w:t>
                        </w:r>
                      </w:p>
                    </w:tc>
                  </w:tr>
                  <w:tr w:rsidR="00D308F2" w:rsidRPr="00136FB0" w:rsidTr="00B35685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right"/>
                        </w:pPr>
                      </w:p>
                    </w:tc>
                  </w:tr>
                  <w:tr w:rsidR="00D308F2" w:rsidRPr="00136FB0" w:rsidTr="00B35685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D308F2" w:rsidRPr="00136FB0" w:rsidRDefault="00D308F2" w:rsidP="00B35685">
                        <w:pPr>
                          <w:jc w:val="right"/>
                        </w:pPr>
                      </w:p>
                    </w:tc>
                  </w:tr>
                </w:tbl>
                <w:p w:rsidR="00D308F2" w:rsidRPr="00404540" w:rsidRDefault="00D308F2" w:rsidP="00533700">
                  <w:pPr>
                    <w:suppressAutoHyphens/>
                    <w:spacing w:before="120"/>
                  </w:pPr>
                  <w:r>
                    <w:t>Подрядчик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_____________ // ___________</w:t>
                  </w:r>
                </w:p>
                <w:p w:rsidR="00D308F2" w:rsidRDefault="00D308F2" w:rsidP="00533700"/>
              </w:txbxContent>
            </v:textbox>
          </v:rect>
        </w:pict>
      </w:r>
      <w:r w:rsidR="00533700" w:rsidRPr="00416D8F">
        <w:t xml:space="preserve">     </w:t>
      </w:r>
      <w:r w:rsidR="00533700" w:rsidRPr="00416D8F">
        <w:tab/>
      </w:r>
      <w:r w:rsidR="00533700" w:rsidRPr="00416D8F">
        <w:tab/>
      </w:r>
      <w:r w:rsidR="00533700" w:rsidRPr="00416D8F">
        <w:tab/>
      </w:r>
      <w:r w:rsidR="00533700" w:rsidRPr="00416D8F">
        <w:tab/>
        <w:t xml:space="preserve">          </w:t>
      </w:r>
    </w:p>
    <w:p w:rsidR="00533700" w:rsidRPr="00416D8F" w:rsidRDefault="00533700" w:rsidP="00533700">
      <w:pPr>
        <w:suppressAutoHyphens/>
        <w:jc w:val="right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  <w:r>
        <w:t xml:space="preserve">Согласовано:                                                                                                                                                                 </w:t>
      </w:r>
      <w:r w:rsidRPr="00416D8F">
        <w:t>Согласовано:</w:t>
      </w: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Pr="00416D8F" w:rsidRDefault="00533700" w:rsidP="00533700">
      <w:pPr>
        <w:tabs>
          <w:tab w:val="left" w:pos="1110"/>
          <w:tab w:val="left" w:pos="11025"/>
        </w:tabs>
      </w:pPr>
      <w:r w:rsidRPr="00416D8F">
        <w:t xml:space="preserve">Подрядчик </w:t>
      </w:r>
      <w:r w:rsidRPr="00416D8F">
        <w:tab/>
        <w:t>Заказчик</w:t>
      </w:r>
    </w:p>
    <w:p w:rsidR="00533700" w:rsidRPr="00416D8F" w:rsidRDefault="00533700" w:rsidP="00533700">
      <w:pPr>
        <w:tabs>
          <w:tab w:val="left" w:pos="10980"/>
          <w:tab w:val="left" w:pos="11430"/>
        </w:tabs>
        <w:rPr>
          <w:b/>
        </w:rPr>
      </w:pPr>
      <w:r>
        <w:rPr>
          <w:b/>
        </w:rPr>
        <w:t>________________________</w:t>
      </w:r>
      <w:r w:rsidRPr="00416D8F">
        <w:rPr>
          <w:b/>
        </w:rPr>
        <w:tab/>
        <w:t>Генеральный директор</w:t>
      </w:r>
      <w:r w:rsidRPr="00416D8F">
        <w:rPr>
          <w:b/>
        </w:rPr>
        <w:tab/>
      </w:r>
    </w:p>
    <w:p w:rsidR="00533700" w:rsidRPr="00416D8F" w:rsidRDefault="00533700" w:rsidP="00533700">
      <w:pPr>
        <w:tabs>
          <w:tab w:val="left" w:pos="10980"/>
        </w:tabs>
      </w:pPr>
      <w:r>
        <w:t>________________________</w:t>
      </w:r>
      <w:r w:rsidRPr="00416D8F">
        <w:tab/>
        <w:t>ОАО «Славнефть-ЯНОС»</w:t>
      </w:r>
    </w:p>
    <w:p w:rsidR="00533700" w:rsidRPr="00416D8F" w:rsidRDefault="00533700" w:rsidP="00533700">
      <w:pPr>
        <w:tabs>
          <w:tab w:val="left" w:pos="10995"/>
        </w:tabs>
      </w:pPr>
    </w:p>
    <w:p w:rsidR="00533700" w:rsidRPr="00416D8F" w:rsidRDefault="00533700" w:rsidP="00533700">
      <w:pPr>
        <w:tabs>
          <w:tab w:val="left" w:pos="10995"/>
        </w:tabs>
      </w:pPr>
      <w:r w:rsidRPr="00416D8F">
        <w:t xml:space="preserve">_______________ </w:t>
      </w:r>
      <w:r>
        <w:rPr>
          <w:b/>
        </w:rPr>
        <w:t>______________</w:t>
      </w:r>
      <w:r w:rsidRPr="00416D8F">
        <w:tab/>
        <w:t>_________________</w:t>
      </w:r>
      <w:r w:rsidRPr="00416D8F">
        <w:rPr>
          <w:b/>
        </w:rPr>
        <w:t>А.А. Никитин</w:t>
      </w:r>
    </w:p>
    <w:p w:rsidR="00533700" w:rsidRDefault="00533700" w:rsidP="00CB2496">
      <w:pPr>
        <w:spacing w:line="276" w:lineRule="auto"/>
        <w:jc w:val="right"/>
        <w:sectPr w:rsidR="00533700" w:rsidSect="00533700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AE18CB" w:rsidRDefault="00AE18CB" w:rsidP="00AE18CB">
      <w:pPr>
        <w:spacing w:line="276" w:lineRule="auto"/>
        <w:jc w:val="right"/>
      </w:pPr>
      <w:r>
        <w:lastRenderedPageBreak/>
        <w:t xml:space="preserve">Приложение </w:t>
      </w:r>
      <w:r w:rsidR="00043C79">
        <w:t>№5</w:t>
      </w:r>
    </w:p>
    <w:p w:rsidR="00AE18CB" w:rsidRPr="00BD3C19" w:rsidRDefault="00AE18CB" w:rsidP="00AE18C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9668BF">
        <w:t>7</w:t>
      </w:r>
      <w:r w:rsidRPr="00BD3C19">
        <w:t>-КС-201</w:t>
      </w:r>
      <w:r>
        <w:t>4</w:t>
      </w:r>
    </w:p>
    <w:p w:rsidR="00AE18CB" w:rsidRDefault="00AE18CB" w:rsidP="00D470C1">
      <w:pPr>
        <w:spacing w:line="276" w:lineRule="auto"/>
        <w:jc w:val="right"/>
      </w:pPr>
    </w:p>
    <w:tbl>
      <w:tblPr>
        <w:tblW w:w="14313" w:type="dxa"/>
        <w:tblInd w:w="421" w:type="dxa"/>
        <w:tblLook w:val="04A0" w:firstRow="1" w:lastRow="0" w:firstColumn="1" w:lastColumn="0" w:noHBand="0" w:noVBand="1"/>
      </w:tblPr>
      <w:tblGrid>
        <w:gridCol w:w="541"/>
        <w:gridCol w:w="2014"/>
        <w:gridCol w:w="1751"/>
        <w:gridCol w:w="2094"/>
        <w:gridCol w:w="2320"/>
        <w:gridCol w:w="1885"/>
        <w:gridCol w:w="1622"/>
        <w:gridCol w:w="2086"/>
      </w:tblGrid>
      <w:tr w:rsidR="00AE18CB" w:rsidRPr="00236C6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0B57EB" w:rsidRDefault="00AE18CB" w:rsidP="0064502A">
            <w:pPr>
              <w:jc w:val="center"/>
              <w:rPr>
                <w:i/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BA3216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 xml:space="preserve">Справка о заключенных и выполненных аналогичных договорах за </w:t>
            </w:r>
            <w:r w:rsidR="00BA3216">
              <w:rPr>
                <w:b/>
                <w:bCs/>
                <w:color w:val="000000"/>
              </w:rPr>
              <w:t>3</w:t>
            </w:r>
            <w:r w:rsidRPr="00850DC3">
              <w:rPr>
                <w:b/>
                <w:bCs/>
                <w:color w:val="000000"/>
              </w:rPr>
              <w:t xml:space="preserve"> </w:t>
            </w:r>
            <w:r w:rsidR="00BA3216">
              <w:rPr>
                <w:b/>
                <w:bCs/>
                <w:color w:val="000000"/>
              </w:rPr>
              <w:t>года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99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2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Форма собственности, наименование предприятия</w:t>
            </w:r>
          </w:p>
        </w:tc>
        <w:tc>
          <w:tcPr>
            <w:tcW w:w="1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Адрес предприятия</w:t>
            </w:r>
          </w:p>
        </w:tc>
        <w:tc>
          <w:tcPr>
            <w:tcW w:w="2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Контактное лицо, его должность, телефон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3D70A1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Предмет договора, краткое описание состава работ/услуг</w:t>
            </w:r>
          </w:p>
        </w:tc>
        <w:tc>
          <w:tcPr>
            <w:tcW w:w="1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Дата заключения договора, срок действия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Сумма договора, тыс. руб.</w:t>
            </w:r>
          </w:p>
        </w:tc>
        <w:tc>
          <w:tcPr>
            <w:tcW w:w="2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Сведения о рекламациях по перечисленным договорам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74"/>
        </w:trPr>
        <w:tc>
          <w:tcPr>
            <w:tcW w:w="1431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104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43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324"/>
        </w:trPr>
        <w:tc>
          <w:tcPr>
            <w:tcW w:w="64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87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28"/>
        </w:trPr>
        <w:tc>
          <w:tcPr>
            <w:tcW w:w="87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</w:tbl>
    <w:p w:rsidR="00AE18CB" w:rsidRDefault="00AE18CB" w:rsidP="00D470C1">
      <w:pPr>
        <w:spacing w:line="276" w:lineRule="auto"/>
        <w:jc w:val="right"/>
      </w:pPr>
    </w:p>
    <w:p w:rsidR="00615C00" w:rsidRDefault="00615C00" w:rsidP="00D470C1">
      <w:pPr>
        <w:spacing w:line="276" w:lineRule="auto"/>
        <w:jc w:val="right"/>
        <w:sectPr w:rsidR="00615C00" w:rsidSect="00D470C1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043C79" w:rsidRDefault="00043C79" w:rsidP="00043C79">
      <w:pPr>
        <w:spacing w:line="276" w:lineRule="auto"/>
        <w:jc w:val="right"/>
      </w:pPr>
      <w:r>
        <w:lastRenderedPageBreak/>
        <w:t>Приложение №6</w:t>
      </w:r>
    </w:p>
    <w:p w:rsidR="00043C79" w:rsidRPr="00BD3C19" w:rsidRDefault="00043C79" w:rsidP="00043C79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9668BF">
        <w:t>7</w:t>
      </w:r>
      <w:r w:rsidRPr="00BD3C19">
        <w:t>-КС-201</w:t>
      </w:r>
      <w:r>
        <w:t>4</w:t>
      </w:r>
    </w:p>
    <w:p w:rsidR="00615C00" w:rsidRDefault="00615C00" w:rsidP="00615C00">
      <w:pPr>
        <w:pStyle w:val="af3"/>
        <w:jc w:val="center"/>
        <w:rPr>
          <w:b/>
          <w:bCs/>
        </w:rPr>
      </w:pPr>
    </w:p>
    <w:tbl>
      <w:tblPr>
        <w:tblW w:w="15028" w:type="dxa"/>
        <w:tblInd w:w="108" w:type="dxa"/>
        <w:tblLook w:val="04A0" w:firstRow="1" w:lastRow="0" w:firstColumn="1" w:lastColumn="0" w:noHBand="0" w:noVBand="1"/>
      </w:tblPr>
      <w:tblGrid>
        <w:gridCol w:w="564"/>
        <w:gridCol w:w="130"/>
        <w:gridCol w:w="2228"/>
        <w:gridCol w:w="731"/>
        <w:gridCol w:w="1901"/>
        <w:gridCol w:w="1405"/>
        <w:gridCol w:w="732"/>
        <w:gridCol w:w="1651"/>
        <w:gridCol w:w="252"/>
        <w:gridCol w:w="2307"/>
        <w:gridCol w:w="3127"/>
      </w:tblGrid>
      <w:tr w:rsidR="00043C79" w:rsidRPr="00043C79" w:rsidTr="00043C79">
        <w:trPr>
          <w:trHeight w:val="254"/>
        </w:trPr>
        <w:tc>
          <w:tcPr>
            <w:tcW w:w="150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keepNext/>
              <w:keepLines/>
              <w:widowControl w:val="0"/>
              <w:spacing w:before="200"/>
              <w:jc w:val="center"/>
              <w:outlineLvl w:val="3"/>
              <w:rPr>
                <w:b/>
                <w:bCs/>
                <w:iCs/>
              </w:rPr>
            </w:pPr>
            <w:r w:rsidRPr="00043C79">
              <w:rPr>
                <w:b/>
                <w:bCs/>
                <w:iCs/>
              </w:rPr>
              <w:t>Справка о кадровых ресурсах</w:t>
            </w:r>
          </w:p>
        </w:tc>
      </w:tr>
      <w:tr w:rsidR="00043C79" w:rsidRPr="00043C79" w:rsidTr="00043C79">
        <w:trPr>
          <w:trHeight w:val="493"/>
        </w:trPr>
        <w:tc>
          <w:tcPr>
            <w:tcW w:w="150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1673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№</w:t>
            </w:r>
          </w:p>
        </w:tc>
        <w:tc>
          <w:tcPr>
            <w:tcW w:w="2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Фамилия, имя, отчество специалиста</w:t>
            </w:r>
          </w:p>
        </w:tc>
        <w:tc>
          <w:tcPr>
            <w:tcW w:w="26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Образование, ученая степень </w:t>
            </w:r>
          </w:p>
        </w:tc>
        <w:tc>
          <w:tcPr>
            <w:tcW w:w="2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Учебное заведение, год окончания, полученная специальность</w:t>
            </w:r>
          </w:p>
        </w:tc>
        <w:tc>
          <w:tcPr>
            <w:tcW w:w="16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Должность</w:t>
            </w:r>
          </w:p>
        </w:tc>
        <w:tc>
          <w:tcPr>
            <w:tcW w:w="2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Стаж работы в данной или аналогичной должности, лет</w:t>
            </w:r>
          </w:p>
        </w:tc>
        <w:tc>
          <w:tcPr>
            <w:tcW w:w="3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Наличие необходимых сертификатов, лицензий, наличие удостоверений по соответствующим допускам</w:t>
            </w:r>
          </w:p>
        </w:tc>
      </w:tr>
      <w:tr w:rsidR="00043C79" w:rsidRPr="00043C79" w:rsidTr="00043C79">
        <w:trPr>
          <w:trHeight w:val="389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Руководящее звено (руководитель и его заместители, главный бухгалтер, главный экономист, главный юрист)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612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Специалисты (в том числе специалисты по продукции, менеджеры по закупкам, менеджеры по продажам, менеджеры по гарантийному обслуживанию)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3C79" w:rsidRPr="00043C79" w:rsidRDefault="00043C79" w:rsidP="00F85A71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Прочий персонал, привлекаемый для оказани</w:t>
            </w:r>
            <w:r w:rsidR="00F85A71">
              <w:rPr>
                <w:color w:val="000000"/>
              </w:rPr>
              <w:t>я</w:t>
            </w:r>
            <w:r w:rsidRPr="00043C79">
              <w:rPr>
                <w:color w:val="000000"/>
              </w:rPr>
              <w:t xml:space="preserve"> услуг/выполнении работ (в том числе экспедиторы, водители, грузчики, охранники и т.д.)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1407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597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lastRenderedPageBreak/>
              <w:t> </w:t>
            </w:r>
          </w:p>
        </w:tc>
        <w:tc>
          <w:tcPr>
            <w:tcW w:w="2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Группа специалистов</w:t>
            </w:r>
          </w:p>
        </w:tc>
        <w:tc>
          <w:tcPr>
            <w:tcW w:w="26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Штатная численность, чел.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5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Руководящий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8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Инженерно-технический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8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3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Рабочие и вспомогательный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5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Дата заполнения</w:t>
            </w: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87"/>
        </w:trPr>
        <w:tc>
          <w:tcPr>
            <w:tcW w:w="695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"_______"_____________________201_г</w:t>
            </w: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87"/>
        </w:trPr>
        <w:tc>
          <w:tcPr>
            <w:tcW w:w="959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Руководитель ________________________          /Фамилия И.О./</w:t>
            </w:r>
          </w:p>
        </w:tc>
      </w:tr>
    </w:tbl>
    <w:p w:rsidR="00043C79" w:rsidRDefault="00043C79" w:rsidP="00043C79">
      <w:pPr>
        <w:spacing w:line="276" w:lineRule="auto"/>
        <w:jc w:val="center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E4607B" w:rsidRDefault="00E4607B" w:rsidP="00E4607B">
      <w:pPr>
        <w:spacing w:line="276" w:lineRule="auto"/>
        <w:jc w:val="right"/>
      </w:pPr>
      <w:r>
        <w:lastRenderedPageBreak/>
        <w:t>Приложение №7</w:t>
      </w:r>
    </w:p>
    <w:p w:rsidR="00E4607B" w:rsidRPr="00BD3C19" w:rsidRDefault="00E4607B" w:rsidP="00E4607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9668BF">
        <w:t>7</w:t>
      </w:r>
      <w:r w:rsidRPr="00BD3C19">
        <w:t>-КС-201</w:t>
      </w:r>
      <w:r>
        <w:t>4</w:t>
      </w:r>
    </w:p>
    <w:p w:rsidR="00043C79" w:rsidRDefault="00043C79" w:rsidP="00D470C1">
      <w:pPr>
        <w:spacing w:line="276" w:lineRule="auto"/>
        <w:jc w:val="right"/>
      </w:pPr>
    </w:p>
    <w:tbl>
      <w:tblPr>
        <w:tblW w:w="14500" w:type="dxa"/>
        <w:tblInd w:w="331" w:type="dxa"/>
        <w:tblLook w:val="04A0" w:firstRow="1" w:lastRow="0" w:firstColumn="1" w:lastColumn="0" w:noHBand="0" w:noVBand="1"/>
      </w:tblPr>
      <w:tblGrid>
        <w:gridCol w:w="490"/>
        <w:gridCol w:w="1833"/>
        <w:gridCol w:w="2223"/>
        <w:gridCol w:w="2122"/>
        <w:gridCol w:w="2057"/>
        <w:gridCol w:w="2485"/>
        <w:gridCol w:w="1367"/>
        <w:gridCol w:w="1923"/>
      </w:tblGrid>
      <w:tr w:rsidR="00E4607B" w:rsidRPr="00236C6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i/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0B57EB" w:rsidRDefault="00E4607B" w:rsidP="00B35685">
            <w:pPr>
              <w:ind w:left="-28" w:right="-23"/>
              <w:rPr>
                <w:i/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F85A71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Справка о наличии производственных мощностей</w:t>
            </w:r>
            <w:r w:rsidR="00F85A71">
              <w:rPr>
                <w:b/>
                <w:bCs/>
                <w:color w:val="000000"/>
              </w:rPr>
              <w:t xml:space="preserve"> и специализированного программного обеспечения</w:t>
            </w: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1493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1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</w:t>
            </w:r>
          </w:p>
        </w:tc>
        <w:tc>
          <w:tcPr>
            <w:tcW w:w="22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Местонахождение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Право собственности или иное право (хозяйственного ведения, оперативного управления)</w:t>
            </w:r>
          </w:p>
        </w:tc>
        <w:tc>
          <w:tcPr>
            <w:tcW w:w="2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Предназначение (с точки зрения выполнения Договора)</w:t>
            </w:r>
          </w:p>
        </w:tc>
        <w:tc>
          <w:tcPr>
            <w:tcW w:w="24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Краткая характеристика (модель, мощность, год выпуска, дата капремонта, дата обследования и т.д.)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Состояние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Примечания</w:t>
            </w:r>
          </w:p>
        </w:tc>
      </w:tr>
      <w:tr w:rsidR="00E4607B" w:rsidRPr="00850DC3" w:rsidTr="00E4607B">
        <w:trPr>
          <w:trHeight w:val="328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01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5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340"/>
        </w:trPr>
        <w:tc>
          <w:tcPr>
            <w:tcW w:w="66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498"/>
        </w:trPr>
        <w:tc>
          <w:tcPr>
            <w:tcW w:w="872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</w:tbl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F85A71" w:rsidRDefault="00F85A71" w:rsidP="00F85A71">
      <w:pPr>
        <w:spacing w:line="276" w:lineRule="auto"/>
        <w:jc w:val="right"/>
      </w:pPr>
      <w:r>
        <w:lastRenderedPageBreak/>
        <w:t>Приложение №8</w:t>
      </w:r>
    </w:p>
    <w:p w:rsidR="00F85A71" w:rsidRPr="00BD3C19" w:rsidRDefault="00F85A71" w:rsidP="00F85A71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9668BF">
        <w:t>7</w:t>
      </w:r>
      <w:r w:rsidRPr="00BD3C19">
        <w:t>-КС-201</w:t>
      </w:r>
      <w:r>
        <w:t>4</w:t>
      </w: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Pr="004855E4" w:rsidRDefault="00D470C1" w:rsidP="00D470C1">
      <w:pPr>
        <w:spacing w:line="276" w:lineRule="auto"/>
        <w:jc w:val="center"/>
        <w:rPr>
          <w:b/>
          <w:sz w:val="26"/>
          <w:szCs w:val="26"/>
        </w:rPr>
      </w:pPr>
      <w:r w:rsidRPr="004855E4">
        <w:rPr>
          <w:b/>
          <w:sz w:val="26"/>
          <w:szCs w:val="26"/>
        </w:rPr>
        <w:t>Перечень аффилированных организаций</w:t>
      </w:r>
    </w:p>
    <w:p w:rsidR="00D470C1" w:rsidRPr="004855E4" w:rsidRDefault="00D470C1" w:rsidP="00D470C1">
      <w:pPr>
        <w:spacing w:line="276" w:lineRule="auto"/>
        <w:jc w:val="center"/>
      </w:pPr>
    </w:p>
    <w:tbl>
      <w:tblPr>
        <w:tblW w:w="15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65"/>
        <w:gridCol w:w="2156"/>
        <w:gridCol w:w="2257"/>
        <w:gridCol w:w="1837"/>
        <w:gridCol w:w="1802"/>
        <w:gridCol w:w="1466"/>
        <w:gridCol w:w="1466"/>
        <w:gridCol w:w="1466"/>
        <w:gridCol w:w="1466"/>
      </w:tblGrid>
      <w:tr w:rsidR="00D470C1" w:rsidRPr="004855E4" w:rsidTr="0064502A">
        <w:trPr>
          <w:trHeight w:val="1538"/>
        </w:trPr>
        <w:tc>
          <w:tcPr>
            <w:tcW w:w="1465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№</w:t>
            </w:r>
          </w:p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п/п</w:t>
            </w:r>
          </w:p>
        </w:tc>
        <w:tc>
          <w:tcPr>
            <w:tcW w:w="215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Полное наименование в соответствии с учредительными документами</w:t>
            </w:r>
          </w:p>
        </w:tc>
        <w:tc>
          <w:tcPr>
            <w:tcW w:w="225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Фактическое местонахождение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Телефон/факс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ФИО руководителя организации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Код БИК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ИНН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ОГРН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ОКПО</w:t>
            </w: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</w:tbl>
    <w:p w:rsidR="00D470C1" w:rsidRDefault="00D470C1" w:rsidP="00D470C1">
      <w:pPr>
        <w:spacing w:line="276" w:lineRule="auto"/>
        <w:jc w:val="center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tabs>
          <w:tab w:val="left" w:pos="1110"/>
          <w:tab w:val="left" w:pos="10995"/>
        </w:tabs>
      </w:pPr>
      <w:r>
        <w:rPr>
          <w:sz w:val="2"/>
          <w:szCs w:val="2"/>
        </w:rPr>
        <w:tab/>
      </w:r>
      <w:r>
        <w:t xml:space="preserve">Подрядчик </w:t>
      </w:r>
      <w:r>
        <w:tab/>
      </w: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935"/>
        </w:tabs>
        <w:spacing w:line="276" w:lineRule="auto"/>
        <w:rPr>
          <w:sz w:val="2"/>
          <w:szCs w:val="2"/>
        </w:rPr>
      </w:pPr>
      <w:r>
        <w:t xml:space="preserve">                   _______________ </w:t>
      </w:r>
      <w:r>
        <w:rPr>
          <w:b/>
        </w:rPr>
        <w:t>____________</w:t>
      </w: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C569BE">
      <w:pPr>
        <w:spacing w:line="276" w:lineRule="auto"/>
        <w:jc w:val="center"/>
      </w:pPr>
    </w:p>
    <w:p w:rsidR="00D470C1" w:rsidRPr="00BD3C19" w:rsidRDefault="00D470C1" w:rsidP="00C569BE">
      <w:pPr>
        <w:spacing w:line="276" w:lineRule="auto"/>
        <w:jc w:val="center"/>
      </w:pPr>
    </w:p>
    <w:sectPr w:rsidR="00D470C1" w:rsidRPr="00BD3C19" w:rsidSect="00615C00">
      <w:pgSz w:w="16840" w:h="11907" w:orient="landscape" w:code="9"/>
      <w:pgMar w:top="1134" w:right="851" w:bottom="851" w:left="851" w:header="680" w:footer="34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4F02" w:rsidRDefault="00DB4F02">
      <w:r>
        <w:separator/>
      </w:r>
    </w:p>
  </w:endnote>
  <w:endnote w:type="continuationSeparator" w:id="0">
    <w:p w:rsidR="00DB4F02" w:rsidRDefault="00DB4F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E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NTTimes/Cyrillic">
    <w:altName w:val="Arial"/>
    <w:charset w:val="00"/>
    <w:family w:val="auto"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Jourier Russian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08F2" w:rsidRDefault="00D308F2">
    <w:pPr>
      <w:pStyle w:val="a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8B7C08">
      <w:rPr>
        <w:noProof/>
      </w:rPr>
      <w:t>28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4F02" w:rsidRDefault="00DB4F02">
      <w:r>
        <w:separator/>
      </w:r>
    </w:p>
  </w:footnote>
  <w:footnote w:type="continuationSeparator" w:id="0">
    <w:p w:rsidR="00DB4F02" w:rsidRDefault="00DB4F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4190001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decimal"/>
      <w:suff w:val="nothing"/>
      <w:lvlText w:val="2.22.%1."/>
      <w:lvlJc w:val="left"/>
      <w:pPr>
        <w:tabs>
          <w:tab w:val="num" w:pos="284"/>
        </w:tabs>
        <w:ind w:left="284" w:firstLine="0"/>
      </w:pPr>
      <w:rPr>
        <w:rFonts w:ascii="Times New Roman" w:hAnsi="Times New Roman" w:cs="Times New Roman"/>
      </w:rPr>
    </w:lvl>
  </w:abstractNum>
  <w:abstractNum w:abstractNumId="7">
    <w:nsid w:val="09A52720"/>
    <w:multiLevelType w:val="hybridMultilevel"/>
    <w:tmpl w:val="8DB4A364"/>
    <w:lvl w:ilvl="0" w:tplc="3FD05CC0">
      <w:start w:val="5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19341330"/>
    <w:multiLevelType w:val="multilevel"/>
    <w:tmpl w:val="8C3088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640" w:hanging="1800"/>
      </w:pPr>
      <w:rPr>
        <w:rFonts w:hint="default"/>
      </w:rPr>
    </w:lvl>
  </w:abstractNum>
  <w:abstractNum w:abstractNumId="9">
    <w:nsid w:val="2CD34FE0"/>
    <w:multiLevelType w:val="hybridMultilevel"/>
    <w:tmpl w:val="CAF25592"/>
    <w:lvl w:ilvl="0" w:tplc="8BC0E820">
      <w:start w:val="11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2F4C330B"/>
    <w:multiLevelType w:val="multilevel"/>
    <w:tmpl w:val="64E2D276"/>
    <w:lvl w:ilvl="0">
      <w:start w:val="1"/>
      <w:numFmt w:val="decimal"/>
      <w:pStyle w:val="a"/>
      <w:lvlText w:val="%1."/>
      <w:lvlJc w:val="center"/>
      <w:pPr>
        <w:tabs>
          <w:tab w:val="num" w:pos="3327"/>
        </w:tabs>
        <w:ind w:left="3327" w:hanging="567"/>
      </w:pPr>
      <w:rPr>
        <w:rFonts w:hint="default"/>
        <w:i w:val="0"/>
      </w:rPr>
    </w:lvl>
    <w:lvl w:ilvl="1">
      <w:start w:val="1"/>
      <w:numFmt w:val="decimal"/>
      <w:pStyle w:val="a0"/>
      <w:lvlText w:val="%1.%2."/>
      <w:lvlJc w:val="left"/>
      <w:pPr>
        <w:tabs>
          <w:tab w:val="num" w:pos="2051"/>
        </w:tabs>
        <w:ind w:left="2051" w:hanging="851"/>
      </w:pPr>
      <w:rPr>
        <w:rFonts w:hint="default"/>
      </w:rPr>
    </w:lvl>
    <w:lvl w:ilvl="2">
      <w:start w:val="1"/>
      <w:numFmt w:val="decimal"/>
      <w:pStyle w:val="a1"/>
      <w:lvlText w:val="%1.%2.%3."/>
      <w:lvlJc w:val="left"/>
      <w:pPr>
        <w:tabs>
          <w:tab w:val="num" w:pos="2051"/>
        </w:tabs>
        <w:ind w:left="20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"/>
      <w:lvlJc w:val="left"/>
      <w:pPr>
        <w:tabs>
          <w:tab w:val="num" w:pos="2334"/>
        </w:tabs>
        <w:ind w:left="2334" w:hanging="113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lowerLetter"/>
      <w:pStyle w:val="a"/>
      <w:lvlText w:val="%5)"/>
      <w:lvlJc w:val="left"/>
      <w:pPr>
        <w:tabs>
          <w:tab w:val="num" w:pos="2901"/>
        </w:tabs>
        <w:ind w:left="2901" w:hanging="567"/>
      </w:pPr>
      <w:rPr>
        <w:rFonts w:hint="default"/>
      </w:rPr>
    </w:lvl>
    <w:lvl w:ilvl="5">
      <w:start w:val="1"/>
      <w:numFmt w:val="lowerLetter"/>
      <w:pStyle w:val="a1"/>
      <w:lvlText w:val="%5%6)"/>
      <w:lvlJc w:val="left"/>
      <w:pPr>
        <w:tabs>
          <w:tab w:val="num" w:pos="3468"/>
        </w:tabs>
        <w:ind w:left="3468" w:hanging="567"/>
      </w:pPr>
      <w:rPr>
        <w:rFonts w:hint="default"/>
      </w:rPr>
    </w:lvl>
    <w:lvl w:ilvl="6">
      <w:start w:val="1"/>
      <w:numFmt w:val="lowerLetter"/>
      <w:pStyle w:val="a0"/>
      <w:lvlText w:val="%5%6%7)"/>
      <w:lvlJc w:val="left"/>
      <w:pPr>
        <w:tabs>
          <w:tab w:val="num" w:pos="4035"/>
        </w:tabs>
        <w:ind w:left="40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45"/>
        </w:tabs>
        <w:ind w:left="40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65"/>
        </w:tabs>
        <w:ind w:left="4665" w:hanging="1440"/>
      </w:pPr>
      <w:rPr>
        <w:rFonts w:hint="default"/>
      </w:rPr>
    </w:lvl>
  </w:abstractNum>
  <w:abstractNum w:abstractNumId="11">
    <w:nsid w:val="33157CD9"/>
    <w:multiLevelType w:val="hybridMultilevel"/>
    <w:tmpl w:val="FCA284DE"/>
    <w:lvl w:ilvl="0" w:tplc="72B062A8">
      <w:start w:val="1"/>
      <w:numFmt w:val="bullet"/>
      <w:pStyle w:val="7"/>
      <w:lvlText w:val="-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>
    <w:nsid w:val="385A1518"/>
    <w:multiLevelType w:val="singleLevel"/>
    <w:tmpl w:val="04190001"/>
    <w:lvl w:ilvl="0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3">
    <w:nsid w:val="4B6776A2"/>
    <w:multiLevelType w:val="hybridMultilevel"/>
    <w:tmpl w:val="C63EEED2"/>
    <w:lvl w:ilvl="0" w:tplc="BB52B420">
      <w:start w:val="7"/>
      <w:numFmt w:val="decimal"/>
      <w:lvlText w:val="%1"/>
      <w:lvlJc w:val="left"/>
      <w:pPr>
        <w:ind w:left="100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>
    <w:nsid w:val="4BC22448"/>
    <w:multiLevelType w:val="multilevel"/>
    <w:tmpl w:val="48BE0CDC"/>
    <w:lvl w:ilvl="0">
      <w:start w:val="2"/>
      <w:numFmt w:val="decimal"/>
      <w:lvlText w:val="%1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7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  <w:b w:val="0"/>
      </w:rPr>
    </w:lvl>
  </w:abstractNum>
  <w:abstractNum w:abstractNumId="15">
    <w:nsid w:val="4CEF3E58"/>
    <w:multiLevelType w:val="hybridMultilevel"/>
    <w:tmpl w:val="EB1875FC"/>
    <w:lvl w:ilvl="0" w:tplc="A1DCFA86">
      <w:start w:val="1"/>
      <w:numFmt w:val="bullet"/>
      <w:pStyle w:val="a3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>
    <w:nsid w:val="4DBF4DE6"/>
    <w:multiLevelType w:val="multilevel"/>
    <w:tmpl w:val="4BD2202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7">
    <w:nsid w:val="5E790125"/>
    <w:multiLevelType w:val="multilevel"/>
    <w:tmpl w:val="30708214"/>
    <w:lvl w:ilvl="0">
      <w:start w:val="1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6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640" w:hanging="1800"/>
      </w:pPr>
      <w:rPr>
        <w:rFonts w:hint="default"/>
      </w:rPr>
    </w:lvl>
  </w:abstractNum>
  <w:abstractNum w:abstractNumId="18">
    <w:nsid w:val="761857E6"/>
    <w:multiLevelType w:val="hybridMultilevel"/>
    <w:tmpl w:val="52CCD15A"/>
    <w:lvl w:ilvl="0" w:tplc="C178B328"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eastAsia="Times New Roman" w:hAnsi="Symbol" w:cs="Times New Roman" w:hint="default"/>
        <w:color w:val="auto"/>
      </w:rPr>
    </w:lvl>
    <w:lvl w:ilvl="1" w:tplc="26D8725A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19">
    <w:nsid w:val="78F344A6"/>
    <w:multiLevelType w:val="hybridMultilevel"/>
    <w:tmpl w:val="BB8EA898"/>
    <w:lvl w:ilvl="0" w:tplc="82F42866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0">
    <w:nsid w:val="796203C8"/>
    <w:multiLevelType w:val="multilevel"/>
    <w:tmpl w:val="659447E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72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81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5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9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98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712" w:hanging="1800"/>
      </w:pPr>
      <w:rPr>
        <w:rFonts w:hint="default"/>
      </w:rPr>
    </w:lvl>
  </w:abstractNum>
  <w:abstractNum w:abstractNumId="21">
    <w:nsid w:val="79BD2435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>
    <w:abstractNumId w:val="10"/>
  </w:num>
  <w:num w:numId="2">
    <w:abstractNumId w:val="12"/>
  </w:num>
  <w:num w:numId="3">
    <w:abstractNumId w:val="11"/>
  </w:num>
  <w:num w:numId="4">
    <w:abstractNumId w:val="1"/>
  </w:num>
  <w:num w:numId="5">
    <w:abstractNumId w:val="2"/>
  </w:num>
  <w:num w:numId="6">
    <w:abstractNumId w:val="15"/>
  </w:num>
  <w:num w:numId="7">
    <w:abstractNumId w:val="21"/>
  </w:num>
  <w:num w:numId="8">
    <w:abstractNumId w:val="16"/>
  </w:num>
  <w:num w:numId="9">
    <w:abstractNumId w:val="19"/>
  </w:num>
  <w:num w:numId="10">
    <w:abstractNumId w:val="18"/>
  </w:num>
  <w:num w:numId="11">
    <w:abstractNumId w:val="14"/>
  </w:num>
  <w:num w:numId="12">
    <w:abstractNumId w:val="7"/>
  </w:num>
  <w:num w:numId="13">
    <w:abstractNumId w:val="20"/>
  </w:num>
  <w:num w:numId="14">
    <w:abstractNumId w:val="8"/>
  </w:num>
  <w:num w:numId="15">
    <w:abstractNumId w:val="13"/>
  </w:num>
  <w:num w:numId="16">
    <w:abstractNumId w:val="9"/>
  </w:num>
  <w:num w:numId="17">
    <w:abstractNumId w:val="17"/>
  </w:num>
  <w:num w:numId="1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6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9"/>
  </w:num>
  <w:num w:numId="21">
    <w:abstractNumId w:val="18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1467E"/>
    <w:rsid w:val="000007C8"/>
    <w:rsid w:val="00000C12"/>
    <w:rsid w:val="00001962"/>
    <w:rsid w:val="00002587"/>
    <w:rsid w:val="00004D98"/>
    <w:rsid w:val="000072C0"/>
    <w:rsid w:val="00007E23"/>
    <w:rsid w:val="00011E2E"/>
    <w:rsid w:val="00012047"/>
    <w:rsid w:val="000120D4"/>
    <w:rsid w:val="00012376"/>
    <w:rsid w:val="000156BF"/>
    <w:rsid w:val="00017BAC"/>
    <w:rsid w:val="00022E74"/>
    <w:rsid w:val="00023563"/>
    <w:rsid w:val="00023B85"/>
    <w:rsid w:val="00026FB9"/>
    <w:rsid w:val="000275EE"/>
    <w:rsid w:val="00027701"/>
    <w:rsid w:val="0003119D"/>
    <w:rsid w:val="00031572"/>
    <w:rsid w:val="00031AAA"/>
    <w:rsid w:val="00031DD8"/>
    <w:rsid w:val="000320A4"/>
    <w:rsid w:val="00035818"/>
    <w:rsid w:val="00036091"/>
    <w:rsid w:val="00036649"/>
    <w:rsid w:val="00036F40"/>
    <w:rsid w:val="00042698"/>
    <w:rsid w:val="00043C79"/>
    <w:rsid w:val="00044920"/>
    <w:rsid w:val="000474C4"/>
    <w:rsid w:val="00050DA1"/>
    <w:rsid w:val="000515C8"/>
    <w:rsid w:val="0005220A"/>
    <w:rsid w:val="00053D4D"/>
    <w:rsid w:val="00055966"/>
    <w:rsid w:val="000560E0"/>
    <w:rsid w:val="000563AF"/>
    <w:rsid w:val="00057367"/>
    <w:rsid w:val="00060193"/>
    <w:rsid w:val="00060252"/>
    <w:rsid w:val="00060293"/>
    <w:rsid w:val="00062E87"/>
    <w:rsid w:val="000634DD"/>
    <w:rsid w:val="000644CC"/>
    <w:rsid w:val="0006460A"/>
    <w:rsid w:val="00064F4B"/>
    <w:rsid w:val="00070F76"/>
    <w:rsid w:val="00072FB4"/>
    <w:rsid w:val="00074A4C"/>
    <w:rsid w:val="00074CEB"/>
    <w:rsid w:val="00075614"/>
    <w:rsid w:val="0008090B"/>
    <w:rsid w:val="00083046"/>
    <w:rsid w:val="0008619D"/>
    <w:rsid w:val="000867B2"/>
    <w:rsid w:val="00090775"/>
    <w:rsid w:val="00091D43"/>
    <w:rsid w:val="000920C1"/>
    <w:rsid w:val="00093736"/>
    <w:rsid w:val="00093C03"/>
    <w:rsid w:val="00094B59"/>
    <w:rsid w:val="0009504A"/>
    <w:rsid w:val="00095653"/>
    <w:rsid w:val="00096C92"/>
    <w:rsid w:val="000A0EE5"/>
    <w:rsid w:val="000A1834"/>
    <w:rsid w:val="000A24A0"/>
    <w:rsid w:val="000A404A"/>
    <w:rsid w:val="000A4832"/>
    <w:rsid w:val="000A5B07"/>
    <w:rsid w:val="000A6571"/>
    <w:rsid w:val="000A65CB"/>
    <w:rsid w:val="000A68A5"/>
    <w:rsid w:val="000A729B"/>
    <w:rsid w:val="000A7AEE"/>
    <w:rsid w:val="000B0A6E"/>
    <w:rsid w:val="000B1107"/>
    <w:rsid w:val="000B213A"/>
    <w:rsid w:val="000B34DC"/>
    <w:rsid w:val="000C1BC9"/>
    <w:rsid w:val="000C48F7"/>
    <w:rsid w:val="000C5B62"/>
    <w:rsid w:val="000C785B"/>
    <w:rsid w:val="000C785E"/>
    <w:rsid w:val="000C7D02"/>
    <w:rsid w:val="000D10FC"/>
    <w:rsid w:val="000D31B5"/>
    <w:rsid w:val="000D3A13"/>
    <w:rsid w:val="000D457A"/>
    <w:rsid w:val="000D5FC3"/>
    <w:rsid w:val="000D6A84"/>
    <w:rsid w:val="000D6B19"/>
    <w:rsid w:val="000D7174"/>
    <w:rsid w:val="000D7ACB"/>
    <w:rsid w:val="000E118C"/>
    <w:rsid w:val="000E2F01"/>
    <w:rsid w:val="000E69B4"/>
    <w:rsid w:val="000F1F03"/>
    <w:rsid w:val="000F26A0"/>
    <w:rsid w:val="000F3B3E"/>
    <w:rsid w:val="000F41FC"/>
    <w:rsid w:val="000F4877"/>
    <w:rsid w:val="000F49C6"/>
    <w:rsid w:val="000F53A2"/>
    <w:rsid w:val="000F79B0"/>
    <w:rsid w:val="00101368"/>
    <w:rsid w:val="00101ED5"/>
    <w:rsid w:val="00103E2A"/>
    <w:rsid w:val="00104750"/>
    <w:rsid w:val="001048B3"/>
    <w:rsid w:val="0010495B"/>
    <w:rsid w:val="00104E79"/>
    <w:rsid w:val="00105802"/>
    <w:rsid w:val="0010607A"/>
    <w:rsid w:val="00106C38"/>
    <w:rsid w:val="0010734B"/>
    <w:rsid w:val="00107C0E"/>
    <w:rsid w:val="001103CC"/>
    <w:rsid w:val="00110AEE"/>
    <w:rsid w:val="00112591"/>
    <w:rsid w:val="00113089"/>
    <w:rsid w:val="00113409"/>
    <w:rsid w:val="001143D6"/>
    <w:rsid w:val="001148D0"/>
    <w:rsid w:val="00120BDF"/>
    <w:rsid w:val="0012203C"/>
    <w:rsid w:val="001227EC"/>
    <w:rsid w:val="0012295D"/>
    <w:rsid w:val="00123D28"/>
    <w:rsid w:val="00123DD8"/>
    <w:rsid w:val="00125EA8"/>
    <w:rsid w:val="0013133C"/>
    <w:rsid w:val="00131C19"/>
    <w:rsid w:val="0013256B"/>
    <w:rsid w:val="00133E2B"/>
    <w:rsid w:val="0013429E"/>
    <w:rsid w:val="00134314"/>
    <w:rsid w:val="001354D6"/>
    <w:rsid w:val="00135617"/>
    <w:rsid w:val="00135933"/>
    <w:rsid w:val="0013711A"/>
    <w:rsid w:val="00142A08"/>
    <w:rsid w:val="00146797"/>
    <w:rsid w:val="00150921"/>
    <w:rsid w:val="00152C4A"/>
    <w:rsid w:val="001531F5"/>
    <w:rsid w:val="00153ACC"/>
    <w:rsid w:val="001540DD"/>
    <w:rsid w:val="00155F5E"/>
    <w:rsid w:val="0015672B"/>
    <w:rsid w:val="00160B69"/>
    <w:rsid w:val="00160E54"/>
    <w:rsid w:val="00161992"/>
    <w:rsid w:val="001619AB"/>
    <w:rsid w:val="00161FDA"/>
    <w:rsid w:val="00162255"/>
    <w:rsid w:val="0016265A"/>
    <w:rsid w:val="001632F7"/>
    <w:rsid w:val="00165309"/>
    <w:rsid w:val="00165E28"/>
    <w:rsid w:val="001667D0"/>
    <w:rsid w:val="00170D9C"/>
    <w:rsid w:val="00170FB3"/>
    <w:rsid w:val="00170FBA"/>
    <w:rsid w:val="001719C5"/>
    <w:rsid w:val="001727F1"/>
    <w:rsid w:val="00173435"/>
    <w:rsid w:val="00175502"/>
    <w:rsid w:val="00175D1F"/>
    <w:rsid w:val="00175E44"/>
    <w:rsid w:val="0017700F"/>
    <w:rsid w:val="00177AFB"/>
    <w:rsid w:val="001805A6"/>
    <w:rsid w:val="00180666"/>
    <w:rsid w:val="001818E0"/>
    <w:rsid w:val="001819EA"/>
    <w:rsid w:val="00181C76"/>
    <w:rsid w:val="00182012"/>
    <w:rsid w:val="001824FD"/>
    <w:rsid w:val="00184260"/>
    <w:rsid w:val="001859EA"/>
    <w:rsid w:val="0018635D"/>
    <w:rsid w:val="001866C2"/>
    <w:rsid w:val="00186D82"/>
    <w:rsid w:val="00186D8C"/>
    <w:rsid w:val="001872C8"/>
    <w:rsid w:val="00187A7D"/>
    <w:rsid w:val="00190D64"/>
    <w:rsid w:val="00191525"/>
    <w:rsid w:val="0019479A"/>
    <w:rsid w:val="0019485C"/>
    <w:rsid w:val="001951AA"/>
    <w:rsid w:val="00195BF2"/>
    <w:rsid w:val="00196995"/>
    <w:rsid w:val="00196EBB"/>
    <w:rsid w:val="001972E1"/>
    <w:rsid w:val="001A0F08"/>
    <w:rsid w:val="001A250D"/>
    <w:rsid w:val="001A3127"/>
    <w:rsid w:val="001A3287"/>
    <w:rsid w:val="001A4BD2"/>
    <w:rsid w:val="001A4CF3"/>
    <w:rsid w:val="001A4F50"/>
    <w:rsid w:val="001A66B4"/>
    <w:rsid w:val="001A6D57"/>
    <w:rsid w:val="001A72B9"/>
    <w:rsid w:val="001A765B"/>
    <w:rsid w:val="001B0730"/>
    <w:rsid w:val="001B0AA0"/>
    <w:rsid w:val="001B0B2B"/>
    <w:rsid w:val="001B0C74"/>
    <w:rsid w:val="001B0FC0"/>
    <w:rsid w:val="001B1F4C"/>
    <w:rsid w:val="001B1F60"/>
    <w:rsid w:val="001B2127"/>
    <w:rsid w:val="001B2177"/>
    <w:rsid w:val="001B2995"/>
    <w:rsid w:val="001B2A45"/>
    <w:rsid w:val="001B2DA0"/>
    <w:rsid w:val="001B35ED"/>
    <w:rsid w:val="001B38F4"/>
    <w:rsid w:val="001B5C12"/>
    <w:rsid w:val="001B6D03"/>
    <w:rsid w:val="001C0918"/>
    <w:rsid w:val="001C3AD0"/>
    <w:rsid w:val="001C4286"/>
    <w:rsid w:val="001C4E38"/>
    <w:rsid w:val="001C4F73"/>
    <w:rsid w:val="001C7792"/>
    <w:rsid w:val="001C77C6"/>
    <w:rsid w:val="001D005D"/>
    <w:rsid w:val="001D3B9D"/>
    <w:rsid w:val="001D4153"/>
    <w:rsid w:val="001D4E72"/>
    <w:rsid w:val="001D513B"/>
    <w:rsid w:val="001D67AE"/>
    <w:rsid w:val="001E0608"/>
    <w:rsid w:val="001E197B"/>
    <w:rsid w:val="001E24E1"/>
    <w:rsid w:val="001E2DD9"/>
    <w:rsid w:val="001E34AC"/>
    <w:rsid w:val="001E364B"/>
    <w:rsid w:val="001E3895"/>
    <w:rsid w:val="001E53EC"/>
    <w:rsid w:val="001E5614"/>
    <w:rsid w:val="001E5B01"/>
    <w:rsid w:val="001F0AC5"/>
    <w:rsid w:val="001F0CA8"/>
    <w:rsid w:val="001F1145"/>
    <w:rsid w:val="001F17FE"/>
    <w:rsid w:val="001F21D0"/>
    <w:rsid w:val="001F28B5"/>
    <w:rsid w:val="001F4213"/>
    <w:rsid w:val="001F4E6F"/>
    <w:rsid w:val="001F52AB"/>
    <w:rsid w:val="001F5358"/>
    <w:rsid w:val="001F5FE0"/>
    <w:rsid w:val="001F605B"/>
    <w:rsid w:val="001F655C"/>
    <w:rsid w:val="001F6B18"/>
    <w:rsid w:val="001F6E9A"/>
    <w:rsid w:val="002003A0"/>
    <w:rsid w:val="002010BA"/>
    <w:rsid w:val="00201143"/>
    <w:rsid w:val="002018E9"/>
    <w:rsid w:val="002049D0"/>
    <w:rsid w:val="00204D30"/>
    <w:rsid w:val="002055EC"/>
    <w:rsid w:val="00205CE2"/>
    <w:rsid w:val="00205E1E"/>
    <w:rsid w:val="00207895"/>
    <w:rsid w:val="00207AEF"/>
    <w:rsid w:val="00211223"/>
    <w:rsid w:val="002122C8"/>
    <w:rsid w:val="0021443C"/>
    <w:rsid w:val="00215182"/>
    <w:rsid w:val="002163F2"/>
    <w:rsid w:val="00216EF7"/>
    <w:rsid w:val="00216FD7"/>
    <w:rsid w:val="00217BE9"/>
    <w:rsid w:val="00217CDF"/>
    <w:rsid w:val="002217E5"/>
    <w:rsid w:val="00222E46"/>
    <w:rsid w:val="00224504"/>
    <w:rsid w:val="00226634"/>
    <w:rsid w:val="0022670A"/>
    <w:rsid w:val="00227352"/>
    <w:rsid w:val="00227E85"/>
    <w:rsid w:val="00230E79"/>
    <w:rsid w:val="00231651"/>
    <w:rsid w:val="00232AD2"/>
    <w:rsid w:val="00232DEB"/>
    <w:rsid w:val="002332D3"/>
    <w:rsid w:val="00233562"/>
    <w:rsid w:val="0023373D"/>
    <w:rsid w:val="0023425A"/>
    <w:rsid w:val="00234D4F"/>
    <w:rsid w:val="00236688"/>
    <w:rsid w:val="00236EF9"/>
    <w:rsid w:val="00237C49"/>
    <w:rsid w:val="00240B42"/>
    <w:rsid w:val="00240C70"/>
    <w:rsid w:val="002414E0"/>
    <w:rsid w:val="00241639"/>
    <w:rsid w:val="0024302F"/>
    <w:rsid w:val="00243CAC"/>
    <w:rsid w:val="002445CC"/>
    <w:rsid w:val="00244B6B"/>
    <w:rsid w:val="002463F2"/>
    <w:rsid w:val="00246CDF"/>
    <w:rsid w:val="002518CE"/>
    <w:rsid w:val="00253EF5"/>
    <w:rsid w:val="002550D7"/>
    <w:rsid w:val="002552F2"/>
    <w:rsid w:val="0025553A"/>
    <w:rsid w:val="002559B0"/>
    <w:rsid w:val="00260013"/>
    <w:rsid w:val="00261051"/>
    <w:rsid w:val="00261435"/>
    <w:rsid w:val="00262996"/>
    <w:rsid w:val="00265963"/>
    <w:rsid w:val="00265C94"/>
    <w:rsid w:val="00267787"/>
    <w:rsid w:val="00270C52"/>
    <w:rsid w:val="00270CF5"/>
    <w:rsid w:val="0027116D"/>
    <w:rsid w:val="00271B5F"/>
    <w:rsid w:val="00271DCF"/>
    <w:rsid w:val="002724E1"/>
    <w:rsid w:val="002769C5"/>
    <w:rsid w:val="00277262"/>
    <w:rsid w:val="002779D9"/>
    <w:rsid w:val="00277F01"/>
    <w:rsid w:val="002805AA"/>
    <w:rsid w:val="00280649"/>
    <w:rsid w:val="002825A2"/>
    <w:rsid w:val="00283F0C"/>
    <w:rsid w:val="00284AFF"/>
    <w:rsid w:val="00284D64"/>
    <w:rsid w:val="00285D19"/>
    <w:rsid w:val="002922E9"/>
    <w:rsid w:val="00293D25"/>
    <w:rsid w:val="00294465"/>
    <w:rsid w:val="002947B1"/>
    <w:rsid w:val="0029484B"/>
    <w:rsid w:val="002975F1"/>
    <w:rsid w:val="002A0141"/>
    <w:rsid w:val="002A0183"/>
    <w:rsid w:val="002A23E8"/>
    <w:rsid w:val="002A3078"/>
    <w:rsid w:val="002A3682"/>
    <w:rsid w:val="002A48D0"/>
    <w:rsid w:val="002A5B84"/>
    <w:rsid w:val="002A6083"/>
    <w:rsid w:val="002B04CB"/>
    <w:rsid w:val="002B1B0C"/>
    <w:rsid w:val="002B1C36"/>
    <w:rsid w:val="002B2353"/>
    <w:rsid w:val="002B282B"/>
    <w:rsid w:val="002B2A95"/>
    <w:rsid w:val="002B6B70"/>
    <w:rsid w:val="002B7239"/>
    <w:rsid w:val="002B7B28"/>
    <w:rsid w:val="002B7C7A"/>
    <w:rsid w:val="002C08CC"/>
    <w:rsid w:val="002C0CB3"/>
    <w:rsid w:val="002C0E3D"/>
    <w:rsid w:val="002C1D3C"/>
    <w:rsid w:val="002C2A8C"/>
    <w:rsid w:val="002C2CD4"/>
    <w:rsid w:val="002C349F"/>
    <w:rsid w:val="002C476C"/>
    <w:rsid w:val="002C4B63"/>
    <w:rsid w:val="002C521C"/>
    <w:rsid w:val="002C6B74"/>
    <w:rsid w:val="002C6DA3"/>
    <w:rsid w:val="002C7118"/>
    <w:rsid w:val="002C7410"/>
    <w:rsid w:val="002C78A9"/>
    <w:rsid w:val="002C7BC3"/>
    <w:rsid w:val="002D0BAD"/>
    <w:rsid w:val="002D0E48"/>
    <w:rsid w:val="002D13EA"/>
    <w:rsid w:val="002D2037"/>
    <w:rsid w:val="002D2F0A"/>
    <w:rsid w:val="002D4034"/>
    <w:rsid w:val="002D56DB"/>
    <w:rsid w:val="002D58F7"/>
    <w:rsid w:val="002E01DD"/>
    <w:rsid w:val="002E0AA9"/>
    <w:rsid w:val="002E15C8"/>
    <w:rsid w:val="002E31BD"/>
    <w:rsid w:val="002E3DF9"/>
    <w:rsid w:val="002E67A4"/>
    <w:rsid w:val="002F1823"/>
    <w:rsid w:val="002F1D56"/>
    <w:rsid w:val="002F3B38"/>
    <w:rsid w:val="002F4A11"/>
    <w:rsid w:val="002F4C9E"/>
    <w:rsid w:val="002F653F"/>
    <w:rsid w:val="002F7622"/>
    <w:rsid w:val="002F7D59"/>
    <w:rsid w:val="00301C29"/>
    <w:rsid w:val="00303957"/>
    <w:rsid w:val="003061F7"/>
    <w:rsid w:val="00306B7F"/>
    <w:rsid w:val="003073D3"/>
    <w:rsid w:val="003076BC"/>
    <w:rsid w:val="00307BB8"/>
    <w:rsid w:val="0031171C"/>
    <w:rsid w:val="0031203C"/>
    <w:rsid w:val="0031272A"/>
    <w:rsid w:val="00312CF2"/>
    <w:rsid w:val="0031467E"/>
    <w:rsid w:val="00314970"/>
    <w:rsid w:val="0031500E"/>
    <w:rsid w:val="003156FE"/>
    <w:rsid w:val="00315BB2"/>
    <w:rsid w:val="00317619"/>
    <w:rsid w:val="0032058F"/>
    <w:rsid w:val="00321DDA"/>
    <w:rsid w:val="00322AC1"/>
    <w:rsid w:val="0032400E"/>
    <w:rsid w:val="00324803"/>
    <w:rsid w:val="00325AFE"/>
    <w:rsid w:val="00326D89"/>
    <w:rsid w:val="00326DF5"/>
    <w:rsid w:val="00326F79"/>
    <w:rsid w:val="00327FF8"/>
    <w:rsid w:val="00331C91"/>
    <w:rsid w:val="00332595"/>
    <w:rsid w:val="003337FC"/>
    <w:rsid w:val="00334178"/>
    <w:rsid w:val="00334C7A"/>
    <w:rsid w:val="0033585F"/>
    <w:rsid w:val="00336E13"/>
    <w:rsid w:val="003374C4"/>
    <w:rsid w:val="003376A3"/>
    <w:rsid w:val="00340CB0"/>
    <w:rsid w:val="0034146C"/>
    <w:rsid w:val="00341B63"/>
    <w:rsid w:val="00342260"/>
    <w:rsid w:val="003423B4"/>
    <w:rsid w:val="00342C34"/>
    <w:rsid w:val="00342EC9"/>
    <w:rsid w:val="0034379A"/>
    <w:rsid w:val="003444C4"/>
    <w:rsid w:val="00345567"/>
    <w:rsid w:val="00345765"/>
    <w:rsid w:val="00345ECD"/>
    <w:rsid w:val="00350209"/>
    <w:rsid w:val="00350DD5"/>
    <w:rsid w:val="003531D8"/>
    <w:rsid w:val="00354806"/>
    <w:rsid w:val="00354CBA"/>
    <w:rsid w:val="00355A4B"/>
    <w:rsid w:val="00355EC2"/>
    <w:rsid w:val="00360105"/>
    <w:rsid w:val="0036033E"/>
    <w:rsid w:val="003604C1"/>
    <w:rsid w:val="003621FB"/>
    <w:rsid w:val="003640F6"/>
    <w:rsid w:val="00364519"/>
    <w:rsid w:val="0036458E"/>
    <w:rsid w:val="00364802"/>
    <w:rsid w:val="00364816"/>
    <w:rsid w:val="00365315"/>
    <w:rsid w:val="0036597A"/>
    <w:rsid w:val="00367B74"/>
    <w:rsid w:val="003708DF"/>
    <w:rsid w:val="003720BF"/>
    <w:rsid w:val="00373142"/>
    <w:rsid w:val="00374493"/>
    <w:rsid w:val="003748C1"/>
    <w:rsid w:val="00374E9C"/>
    <w:rsid w:val="003764F5"/>
    <w:rsid w:val="0037688D"/>
    <w:rsid w:val="00377BCA"/>
    <w:rsid w:val="00381D95"/>
    <w:rsid w:val="00381E96"/>
    <w:rsid w:val="00382389"/>
    <w:rsid w:val="00382D38"/>
    <w:rsid w:val="00382D74"/>
    <w:rsid w:val="0038592A"/>
    <w:rsid w:val="00386248"/>
    <w:rsid w:val="0038653B"/>
    <w:rsid w:val="00386C10"/>
    <w:rsid w:val="00386ECD"/>
    <w:rsid w:val="00390649"/>
    <w:rsid w:val="0039155E"/>
    <w:rsid w:val="003939CA"/>
    <w:rsid w:val="00394DF0"/>
    <w:rsid w:val="0039623A"/>
    <w:rsid w:val="003963DE"/>
    <w:rsid w:val="003966C1"/>
    <w:rsid w:val="003976A5"/>
    <w:rsid w:val="003A12E8"/>
    <w:rsid w:val="003A20C8"/>
    <w:rsid w:val="003A239B"/>
    <w:rsid w:val="003A2845"/>
    <w:rsid w:val="003A2DB0"/>
    <w:rsid w:val="003A3FFA"/>
    <w:rsid w:val="003A4708"/>
    <w:rsid w:val="003A52DE"/>
    <w:rsid w:val="003A563C"/>
    <w:rsid w:val="003A6804"/>
    <w:rsid w:val="003B09C7"/>
    <w:rsid w:val="003B0A47"/>
    <w:rsid w:val="003B0A60"/>
    <w:rsid w:val="003B0CEE"/>
    <w:rsid w:val="003B0FDB"/>
    <w:rsid w:val="003B12C5"/>
    <w:rsid w:val="003B382F"/>
    <w:rsid w:val="003B42A7"/>
    <w:rsid w:val="003B5252"/>
    <w:rsid w:val="003B52F5"/>
    <w:rsid w:val="003B60B7"/>
    <w:rsid w:val="003B7006"/>
    <w:rsid w:val="003C18D1"/>
    <w:rsid w:val="003C1E83"/>
    <w:rsid w:val="003C1FF1"/>
    <w:rsid w:val="003C2050"/>
    <w:rsid w:val="003C2D4C"/>
    <w:rsid w:val="003C381D"/>
    <w:rsid w:val="003C59D3"/>
    <w:rsid w:val="003C629F"/>
    <w:rsid w:val="003C7244"/>
    <w:rsid w:val="003D01B5"/>
    <w:rsid w:val="003D07BF"/>
    <w:rsid w:val="003D07F9"/>
    <w:rsid w:val="003D0856"/>
    <w:rsid w:val="003D2922"/>
    <w:rsid w:val="003D2E6F"/>
    <w:rsid w:val="003D3618"/>
    <w:rsid w:val="003D4978"/>
    <w:rsid w:val="003D5E0B"/>
    <w:rsid w:val="003D6570"/>
    <w:rsid w:val="003D703A"/>
    <w:rsid w:val="003D70A1"/>
    <w:rsid w:val="003D75EC"/>
    <w:rsid w:val="003D7957"/>
    <w:rsid w:val="003E0AE2"/>
    <w:rsid w:val="003E1F29"/>
    <w:rsid w:val="003E2386"/>
    <w:rsid w:val="003E64E7"/>
    <w:rsid w:val="003E7922"/>
    <w:rsid w:val="003E7A56"/>
    <w:rsid w:val="003F063D"/>
    <w:rsid w:val="003F09CB"/>
    <w:rsid w:val="003F1318"/>
    <w:rsid w:val="003F1849"/>
    <w:rsid w:val="003F1C7D"/>
    <w:rsid w:val="003F31C5"/>
    <w:rsid w:val="003F58FF"/>
    <w:rsid w:val="003F620C"/>
    <w:rsid w:val="003F6621"/>
    <w:rsid w:val="003F697A"/>
    <w:rsid w:val="003F6EC5"/>
    <w:rsid w:val="003F74A5"/>
    <w:rsid w:val="003F797C"/>
    <w:rsid w:val="003F7E9E"/>
    <w:rsid w:val="004020D4"/>
    <w:rsid w:val="00403947"/>
    <w:rsid w:val="00404B2B"/>
    <w:rsid w:val="0040500E"/>
    <w:rsid w:val="00407096"/>
    <w:rsid w:val="004077DA"/>
    <w:rsid w:val="00407AC6"/>
    <w:rsid w:val="00410F74"/>
    <w:rsid w:val="0041284A"/>
    <w:rsid w:val="00412B38"/>
    <w:rsid w:val="00412C47"/>
    <w:rsid w:val="00413E84"/>
    <w:rsid w:val="00415160"/>
    <w:rsid w:val="00415D8A"/>
    <w:rsid w:val="00416B88"/>
    <w:rsid w:val="00417B85"/>
    <w:rsid w:val="00420BBC"/>
    <w:rsid w:val="00420EC7"/>
    <w:rsid w:val="00421A3A"/>
    <w:rsid w:val="004221B9"/>
    <w:rsid w:val="00423C92"/>
    <w:rsid w:val="00423FB1"/>
    <w:rsid w:val="0042441D"/>
    <w:rsid w:val="00426C07"/>
    <w:rsid w:val="00427E8E"/>
    <w:rsid w:val="00427F3E"/>
    <w:rsid w:val="004300CB"/>
    <w:rsid w:val="0043021D"/>
    <w:rsid w:val="004302FA"/>
    <w:rsid w:val="004306DF"/>
    <w:rsid w:val="00431152"/>
    <w:rsid w:val="00431C79"/>
    <w:rsid w:val="00433585"/>
    <w:rsid w:val="00433849"/>
    <w:rsid w:val="004346EE"/>
    <w:rsid w:val="00436D5C"/>
    <w:rsid w:val="00437035"/>
    <w:rsid w:val="00437573"/>
    <w:rsid w:val="00440E11"/>
    <w:rsid w:val="00444B0A"/>
    <w:rsid w:val="00444C0D"/>
    <w:rsid w:val="00445471"/>
    <w:rsid w:val="00446B53"/>
    <w:rsid w:val="0044768E"/>
    <w:rsid w:val="004477AB"/>
    <w:rsid w:val="0045258A"/>
    <w:rsid w:val="00453529"/>
    <w:rsid w:val="00456030"/>
    <w:rsid w:val="0045670C"/>
    <w:rsid w:val="00457D89"/>
    <w:rsid w:val="00457F1E"/>
    <w:rsid w:val="00460D69"/>
    <w:rsid w:val="00462042"/>
    <w:rsid w:val="00464BBC"/>
    <w:rsid w:val="00464DCF"/>
    <w:rsid w:val="00466EFB"/>
    <w:rsid w:val="0046767F"/>
    <w:rsid w:val="00467AD5"/>
    <w:rsid w:val="00470E0E"/>
    <w:rsid w:val="004733F4"/>
    <w:rsid w:val="00475DD1"/>
    <w:rsid w:val="00476007"/>
    <w:rsid w:val="00476122"/>
    <w:rsid w:val="00476BDA"/>
    <w:rsid w:val="004778E0"/>
    <w:rsid w:val="0048022B"/>
    <w:rsid w:val="00482A75"/>
    <w:rsid w:val="004835F0"/>
    <w:rsid w:val="004855E4"/>
    <w:rsid w:val="00485C1A"/>
    <w:rsid w:val="004866BF"/>
    <w:rsid w:val="00490273"/>
    <w:rsid w:val="00490B54"/>
    <w:rsid w:val="00491107"/>
    <w:rsid w:val="0049278A"/>
    <w:rsid w:val="0049301C"/>
    <w:rsid w:val="0049347D"/>
    <w:rsid w:val="00494665"/>
    <w:rsid w:val="004947A7"/>
    <w:rsid w:val="00494B68"/>
    <w:rsid w:val="00495A7F"/>
    <w:rsid w:val="004961FD"/>
    <w:rsid w:val="004A00C4"/>
    <w:rsid w:val="004A29A1"/>
    <w:rsid w:val="004A2D89"/>
    <w:rsid w:val="004A4760"/>
    <w:rsid w:val="004A4A04"/>
    <w:rsid w:val="004A4C7C"/>
    <w:rsid w:val="004A5C24"/>
    <w:rsid w:val="004A64D6"/>
    <w:rsid w:val="004A68A3"/>
    <w:rsid w:val="004A708A"/>
    <w:rsid w:val="004A7186"/>
    <w:rsid w:val="004B0F1F"/>
    <w:rsid w:val="004B2A6A"/>
    <w:rsid w:val="004B2E41"/>
    <w:rsid w:val="004B31A5"/>
    <w:rsid w:val="004B37EE"/>
    <w:rsid w:val="004B3F9C"/>
    <w:rsid w:val="004B55EC"/>
    <w:rsid w:val="004B6DC9"/>
    <w:rsid w:val="004B7E28"/>
    <w:rsid w:val="004C48FE"/>
    <w:rsid w:val="004C5A83"/>
    <w:rsid w:val="004C5AD1"/>
    <w:rsid w:val="004C6CA6"/>
    <w:rsid w:val="004C7961"/>
    <w:rsid w:val="004C7C08"/>
    <w:rsid w:val="004C7CE4"/>
    <w:rsid w:val="004D0651"/>
    <w:rsid w:val="004D1021"/>
    <w:rsid w:val="004D124C"/>
    <w:rsid w:val="004D13D0"/>
    <w:rsid w:val="004D1889"/>
    <w:rsid w:val="004D1A64"/>
    <w:rsid w:val="004D1ABF"/>
    <w:rsid w:val="004D1C32"/>
    <w:rsid w:val="004D24AE"/>
    <w:rsid w:val="004D260F"/>
    <w:rsid w:val="004D2CC2"/>
    <w:rsid w:val="004D3F19"/>
    <w:rsid w:val="004D40CE"/>
    <w:rsid w:val="004D4706"/>
    <w:rsid w:val="004D4DB5"/>
    <w:rsid w:val="004D58DE"/>
    <w:rsid w:val="004D70C0"/>
    <w:rsid w:val="004D78CD"/>
    <w:rsid w:val="004E02B1"/>
    <w:rsid w:val="004E0B23"/>
    <w:rsid w:val="004E1A90"/>
    <w:rsid w:val="004E256A"/>
    <w:rsid w:val="004E269A"/>
    <w:rsid w:val="004E3E23"/>
    <w:rsid w:val="004E4231"/>
    <w:rsid w:val="004E478D"/>
    <w:rsid w:val="004E4CDA"/>
    <w:rsid w:val="004E66B9"/>
    <w:rsid w:val="004E74F9"/>
    <w:rsid w:val="004F0A8F"/>
    <w:rsid w:val="004F0F4E"/>
    <w:rsid w:val="004F13CA"/>
    <w:rsid w:val="004F1D7A"/>
    <w:rsid w:val="004F4033"/>
    <w:rsid w:val="004F4830"/>
    <w:rsid w:val="004F4FF7"/>
    <w:rsid w:val="004F50F4"/>
    <w:rsid w:val="004F5CC2"/>
    <w:rsid w:val="005002CC"/>
    <w:rsid w:val="0050139F"/>
    <w:rsid w:val="00503113"/>
    <w:rsid w:val="00504BB0"/>
    <w:rsid w:val="00504D6A"/>
    <w:rsid w:val="00505DF4"/>
    <w:rsid w:val="00510CB8"/>
    <w:rsid w:val="0051171E"/>
    <w:rsid w:val="00511900"/>
    <w:rsid w:val="00512802"/>
    <w:rsid w:val="00512C50"/>
    <w:rsid w:val="005148E2"/>
    <w:rsid w:val="00515D65"/>
    <w:rsid w:val="005174EE"/>
    <w:rsid w:val="005203FD"/>
    <w:rsid w:val="00522D36"/>
    <w:rsid w:val="00523344"/>
    <w:rsid w:val="0052336C"/>
    <w:rsid w:val="00523A83"/>
    <w:rsid w:val="00523CB0"/>
    <w:rsid w:val="0052452A"/>
    <w:rsid w:val="00525520"/>
    <w:rsid w:val="00526460"/>
    <w:rsid w:val="00526AEF"/>
    <w:rsid w:val="00526FBF"/>
    <w:rsid w:val="005272A8"/>
    <w:rsid w:val="00533700"/>
    <w:rsid w:val="00533A4C"/>
    <w:rsid w:val="00533AF3"/>
    <w:rsid w:val="00533EA9"/>
    <w:rsid w:val="00537A20"/>
    <w:rsid w:val="00540624"/>
    <w:rsid w:val="0054169B"/>
    <w:rsid w:val="00542006"/>
    <w:rsid w:val="005451D8"/>
    <w:rsid w:val="005465FA"/>
    <w:rsid w:val="00546D76"/>
    <w:rsid w:val="005479B2"/>
    <w:rsid w:val="00547AF9"/>
    <w:rsid w:val="00547D4D"/>
    <w:rsid w:val="00551AFA"/>
    <w:rsid w:val="00552974"/>
    <w:rsid w:val="005540B4"/>
    <w:rsid w:val="005561FE"/>
    <w:rsid w:val="005573B5"/>
    <w:rsid w:val="005578D3"/>
    <w:rsid w:val="00560814"/>
    <w:rsid w:val="00561222"/>
    <w:rsid w:val="00561C8B"/>
    <w:rsid w:val="00561ED5"/>
    <w:rsid w:val="005626C9"/>
    <w:rsid w:val="00562D78"/>
    <w:rsid w:val="00565054"/>
    <w:rsid w:val="0056672A"/>
    <w:rsid w:val="005667FD"/>
    <w:rsid w:val="0057134E"/>
    <w:rsid w:val="00572D13"/>
    <w:rsid w:val="00573194"/>
    <w:rsid w:val="005732D2"/>
    <w:rsid w:val="00573422"/>
    <w:rsid w:val="005738F3"/>
    <w:rsid w:val="00574A7A"/>
    <w:rsid w:val="00574C40"/>
    <w:rsid w:val="00575955"/>
    <w:rsid w:val="00575B3A"/>
    <w:rsid w:val="0057711A"/>
    <w:rsid w:val="00577BEC"/>
    <w:rsid w:val="005806A2"/>
    <w:rsid w:val="00580D76"/>
    <w:rsid w:val="00581EE0"/>
    <w:rsid w:val="00582BE7"/>
    <w:rsid w:val="00582CBE"/>
    <w:rsid w:val="00583320"/>
    <w:rsid w:val="00584836"/>
    <w:rsid w:val="00585248"/>
    <w:rsid w:val="005852FB"/>
    <w:rsid w:val="005853C5"/>
    <w:rsid w:val="00585AB3"/>
    <w:rsid w:val="00586BFB"/>
    <w:rsid w:val="005874A2"/>
    <w:rsid w:val="00591576"/>
    <w:rsid w:val="00594D4A"/>
    <w:rsid w:val="00595ADE"/>
    <w:rsid w:val="00596026"/>
    <w:rsid w:val="00597884"/>
    <w:rsid w:val="005A0650"/>
    <w:rsid w:val="005A09B5"/>
    <w:rsid w:val="005A14B6"/>
    <w:rsid w:val="005A2B16"/>
    <w:rsid w:val="005A352C"/>
    <w:rsid w:val="005A3ED4"/>
    <w:rsid w:val="005A63BA"/>
    <w:rsid w:val="005A795B"/>
    <w:rsid w:val="005A7EA1"/>
    <w:rsid w:val="005B1AE8"/>
    <w:rsid w:val="005B4B91"/>
    <w:rsid w:val="005B4BE7"/>
    <w:rsid w:val="005B621B"/>
    <w:rsid w:val="005B6695"/>
    <w:rsid w:val="005B6E33"/>
    <w:rsid w:val="005B7B2B"/>
    <w:rsid w:val="005C1D99"/>
    <w:rsid w:val="005C34FC"/>
    <w:rsid w:val="005C507F"/>
    <w:rsid w:val="005C5E2E"/>
    <w:rsid w:val="005C678F"/>
    <w:rsid w:val="005C7119"/>
    <w:rsid w:val="005D187F"/>
    <w:rsid w:val="005D329D"/>
    <w:rsid w:val="005D3A61"/>
    <w:rsid w:val="005D49BF"/>
    <w:rsid w:val="005D581E"/>
    <w:rsid w:val="005D5FAF"/>
    <w:rsid w:val="005E2A7D"/>
    <w:rsid w:val="005E4926"/>
    <w:rsid w:val="005E4D9E"/>
    <w:rsid w:val="005E4F44"/>
    <w:rsid w:val="005E505D"/>
    <w:rsid w:val="005E5A44"/>
    <w:rsid w:val="005E6940"/>
    <w:rsid w:val="005E6D8D"/>
    <w:rsid w:val="005E7674"/>
    <w:rsid w:val="005F1766"/>
    <w:rsid w:val="005F1C9D"/>
    <w:rsid w:val="005F2480"/>
    <w:rsid w:val="005F25A9"/>
    <w:rsid w:val="005F30D6"/>
    <w:rsid w:val="005F372B"/>
    <w:rsid w:val="005F39EC"/>
    <w:rsid w:val="005F4F49"/>
    <w:rsid w:val="005F567E"/>
    <w:rsid w:val="005F70AA"/>
    <w:rsid w:val="005F7241"/>
    <w:rsid w:val="005F7D9A"/>
    <w:rsid w:val="00600AFD"/>
    <w:rsid w:val="00601049"/>
    <w:rsid w:val="0060104B"/>
    <w:rsid w:val="00602B3E"/>
    <w:rsid w:val="00602CB3"/>
    <w:rsid w:val="00604119"/>
    <w:rsid w:val="00604F46"/>
    <w:rsid w:val="00606C28"/>
    <w:rsid w:val="0061136B"/>
    <w:rsid w:val="0061279B"/>
    <w:rsid w:val="00612AAE"/>
    <w:rsid w:val="006130ED"/>
    <w:rsid w:val="00613E8F"/>
    <w:rsid w:val="00614812"/>
    <w:rsid w:val="006152E9"/>
    <w:rsid w:val="00615A1F"/>
    <w:rsid w:val="00615C00"/>
    <w:rsid w:val="00620F0A"/>
    <w:rsid w:val="006216EC"/>
    <w:rsid w:val="006219D4"/>
    <w:rsid w:val="00621DC5"/>
    <w:rsid w:val="00623CA2"/>
    <w:rsid w:val="006271FF"/>
    <w:rsid w:val="00627CDB"/>
    <w:rsid w:val="0063211A"/>
    <w:rsid w:val="00632A61"/>
    <w:rsid w:val="00634172"/>
    <w:rsid w:val="00634DDB"/>
    <w:rsid w:val="006351D6"/>
    <w:rsid w:val="0063578F"/>
    <w:rsid w:val="00636080"/>
    <w:rsid w:val="00640C50"/>
    <w:rsid w:val="00640FE6"/>
    <w:rsid w:val="00641A24"/>
    <w:rsid w:val="00641ACE"/>
    <w:rsid w:val="006430C8"/>
    <w:rsid w:val="006432B8"/>
    <w:rsid w:val="00643677"/>
    <w:rsid w:val="0064482F"/>
    <w:rsid w:val="00644A46"/>
    <w:rsid w:val="0064502A"/>
    <w:rsid w:val="00645B0D"/>
    <w:rsid w:val="006502A7"/>
    <w:rsid w:val="0065088B"/>
    <w:rsid w:val="0065226B"/>
    <w:rsid w:val="00652A71"/>
    <w:rsid w:val="00653062"/>
    <w:rsid w:val="00653A3A"/>
    <w:rsid w:val="00654295"/>
    <w:rsid w:val="00655249"/>
    <w:rsid w:val="00655359"/>
    <w:rsid w:val="0065549C"/>
    <w:rsid w:val="00656EE7"/>
    <w:rsid w:val="00656F82"/>
    <w:rsid w:val="00661FA4"/>
    <w:rsid w:val="006661F7"/>
    <w:rsid w:val="006676D9"/>
    <w:rsid w:val="00670388"/>
    <w:rsid w:val="00670681"/>
    <w:rsid w:val="00670CEB"/>
    <w:rsid w:val="006719C8"/>
    <w:rsid w:val="00671DE4"/>
    <w:rsid w:val="006726FA"/>
    <w:rsid w:val="00673284"/>
    <w:rsid w:val="00673998"/>
    <w:rsid w:val="006743F1"/>
    <w:rsid w:val="00674602"/>
    <w:rsid w:val="00674E75"/>
    <w:rsid w:val="006752BF"/>
    <w:rsid w:val="00675A4D"/>
    <w:rsid w:val="00675BEA"/>
    <w:rsid w:val="00677D96"/>
    <w:rsid w:val="00681F25"/>
    <w:rsid w:val="00683544"/>
    <w:rsid w:val="00684576"/>
    <w:rsid w:val="00684BAD"/>
    <w:rsid w:val="00685DA4"/>
    <w:rsid w:val="00686B86"/>
    <w:rsid w:val="006921C8"/>
    <w:rsid w:val="00694250"/>
    <w:rsid w:val="00694CB3"/>
    <w:rsid w:val="006952C9"/>
    <w:rsid w:val="0069637C"/>
    <w:rsid w:val="00696CD1"/>
    <w:rsid w:val="00696D64"/>
    <w:rsid w:val="006A00AE"/>
    <w:rsid w:val="006A0C61"/>
    <w:rsid w:val="006A1014"/>
    <w:rsid w:val="006A26A5"/>
    <w:rsid w:val="006A44F9"/>
    <w:rsid w:val="006A69B4"/>
    <w:rsid w:val="006A7481"/>
    <w:rsid w:val="006A7E3E"/>
    <w:rsid w:val="006B0058"/>
    <w:rsid w:val="006B1D58"/>
    <w:rsid w:val="006B2518"/>
    <w:rsid w:val="006B3189"/>
    <w:rsid w:val="006B4881"/>
    <w:rsid w:val="006B4C2F"/>
    <w:rsid w:val="006B59DD"/>
    <w:rsid w:val="006C00EB"/>
    <w:rsid w:val="006C08BF"/>
    <w:rsid w:val="006C310A"/>
    <w:rsid w:val="006C34E5"/>
    <w:rsid w:val="006C3DBE"/>
    <w:rsid w:val="006C43FB"/>
    <w:rsid w:val="006C4DC3"/>
    <w:rsid w:val="006C517B"/>
    <w:rsid w:val="006C69B0"/>
    <w:rsid w:val="006C7E6A"/>
    <w:rsid w:val="006D1940"/>
    <w:rsid w:val="006D1B4E"/>
    <w:rsid w:val="006D2FEB"/>
    <w:rsid w:val="006D311F"/>
    <w:rsid w:val="006D31C8"/>
    <w:rsid w:val="006D324D"/>
    <w:rsid w:val="006D4553"/>
    <w:rsid w:val="006D4DD5"/>
    <w:rsid w:val="006D4F79"/>
    <w:rsid w:val="006D6651"/>
    <w:rsid w:val="006D6975"/>
    <w:rsid w:val="006D70B6"/>
    <w:rsid w:val="006E147D"/>
    <w:rsid w:val="006E14E3"/>
    <w:rsid w:val="006E2908"/>
    <w:rsid w:val="006E2F20"/>
    <w:rsid w:val="006E31B3"/>
    <w:rsid w:val="006E4AC7"/>
    <w:rsid w:val="006E636B"/>
    <w:rsid w:val="006E64EE"/>
    <w:rsid w:val="006E6670"/>
    <w:rsid w:val="006E6DB8"/>
    <w:rsid w:val="006F0CD4"/>
    <w:rsid w:val="006F143E"/>
    <w:rsid w:val="006F25F5"/>
    <w:rsid w:val="006F2675"/>
    <w:rsid w:val="006F3815"/>
    <w:rsid w:val="006F5D67"/>
    <w:rsid w:val="006F6578"/>
    <w:rsid w:val="006F6636"/>
    <w:rsid w:val="006F6C78"/>
    <w:rsid w:val="006F6D4A"/>
    <w:rsid w:val="006F7136"/>
    <w:rsid w:val="006F72DC"/>
    <w:rsid w:val="0070042E"/>
    <w:rsid w:val="0070154F"/>
    <w:rsid w:val="0070208E"/>
    <w:rsid w:val="0070210B"/>
    <w:rsid w:val="00702C1B"/>
    <w:rsid w:val="00702F26"/>
    <w:rsid w:val="007034A1"/>
    <w:rsid w:val="00703DE7"/>
    <w:rsid w:val="00703FE4"/>
    <w:rsid w:val="0071012A"/>
    <w:rsid w:val="007107FE"/>
    <w:rsid w:val="0071239F"/>
    <w:rsid w:val="007138A0"/>
    <w:rsid w:val="0072091A"/>
    <w:rsid w:val="0072094E"/>
    <w:rsid w:val="007212C5"/>
    <w:rsid w:val="007219D8"/>
    <w:rsid w:val="00721C2D"/>
    <w:rsid w:val="007224B0"/>
    <w:rsid w:val="00722C00"/>
    <w:rsid w:val="00723E13"/>
    <w:rsid w:val="00726042"/>
    <w:rsid w:val="007268E7"/>
    <w:rsid w:val="00727A81"/>
    <w:rsid w:val="00735821"/>
    <w:rsid w:val="00737107"/>
    <w:rsid w:val="00737C28"/>
    <w:rsid w:val="007401A0"/>
    <w:rsid w:val="00740960"/>
    <w:rsid w:val="00746638"/>
    <w:rsid w:val="007472B2"/>
    <w:rsid w:val="007505C4"/>
    <w:rsid w:val="007506F0"/>
    <w:rsid w:val="00752894"/>
    <w:rsid w:val="007533C4"/>
    <w:rsid w:val="007534E6"/>
    <w:rsid w:val="00753B9C"/>
    <w:rsid w:val="00753D54"/>
    <w:rsid w:val="00756DA7"/>
    <w:rsid w:val="00757910"/>
    <w:rsid w:val="00757BEE"/>
    <w:rsid w:val="007607D6"/>
    <w:rsid w:val="00760C14"/>
    <w:rsid w:val="007616DB"/>
    <w:rsid w:val="00761E3D"/>
    <w:rsid w:val="00762B55"/>
    <w:rsid w:val="00763ADB"/>
    <w:rsid w:val="00763C9D"/>
    <w:rsid w:val="00764AA3"/>
    <w:rsid w:val="00765E21"/>
    <w:rsid w:val="00765E2B"/>
    <w:rsid w:val="0076613C"/>
    <w:rsid w:val="00767BA0"/>
    <w:rsid w:val="00770DF0"/>
    <w:rsid w:val="007717E0"/>
    <w:rsid w:val="00771AF3"/>
    <w:rsid w:val="00772DC2"/>
    <w:rsid w:val="007736AD"/>
    <w:rsid w:val="00774AC1"/>
    <w:rsid w:val="00775679"/>
    <w:rsid w:val="007756EA"/>
    <w:rsid w:val="00776E4C"/>
    <w:rsid w:val="00776E88"/>
    <w:rsid w:val="00777430"/>
    <w:rsid w:val="00777EF3"/>
    <w:rsid w:val="00781396"/>
    <w:rsid w:val="0078242F"/>
    <w:rsid w:val="007832A5"/>
    <w:rsid w:val="00784266"/>
    <w:rsid w:val="0078675B"/>
    <w:rsid w:val="00786CB8"/>
    <w:rsid w:val="00786E16"/>
    <w:rsid w:val="007874F5"/>
    <w:rsid w:val="00787C6E"/>
    <w:rsid w:val="00787CD1"/>
    <w:rsid w:val="00790935"/>
    <w:rsid w:val="0079202E"/>
    <w:rsid w:val="00792C70"/>
    <w:rsid w:val="00792F27"/>
    <w:rsid w:val="00793A8C"/>
    <w:rsid w:val="00793F40"/>
    <w:rsid w:val="00794D0B"/>
    <w:rsid w:val="00796064"/>
    <w:rsid w:val="007A0B87"/>
    <w:rsid w:val="007A124C"/>
    <w:rsid w:val="007A1971"/>
    <w:rsid w:val="007A5A18"/>
    <w:rsid w:val="007B1348"/>
    <w:rsid w:val="007B3240"/>
    <w:rsid w:val="007B4B15"/>
    <w:rsid w:val="007B54C7"/>
    <w:rsid w:val="007B6857"/>
    <w:rsid w:val="007B70FB"/>
    <w:rsid w:val="007B77CF"/>
    <w:rsid w:val="007B7B02"/>
    <w:rsid w:val="007B7FAB"/>
    <w:rsid w:val="007C033D"/>
    <w:rsid w:val="007C3047"/>
    <w:rsid w:val="007C4018"/>
    <w:rsid w:val="007C7257"/>
    <w:rsid w:val="007D04D6"/>
    <w:rsid w:val="007D0866"/>
    <w:rsid w:val="007D1423"/>
    <w:rsid w:val="007D1AC3"/>
    <w:rsid w:val="007D2E3D"/>
    <w:rsid w:val="007D31A1"/>
    <w:rsid w:val="007D3318"/>
    <w:rsid w:val="007D63BA"/>
    <w:rsid w:val="007D7749"/>
    <w:rsid w:val="007E0326"/>
    <w:rsid w:val="007E18D8"/>
    <w:rsid w:val="007E2682"/>
    <w:rsid w:val="007E2DE8"/>
    <w:rsid w:val="007E2FA0"/>
    <w:rsid w:val="007E3752"/>
    <w:rsid w:val="007E37FC"/>
    <w:rsid w:val="007E3FCD"/>
    <w:rsid w:val="007E4525"/>
    <w:rsid w:val="007E5775"/>
    <w:rsid w:val="007E58F3"/>
    <w:rsid w:val="007E65E0"/>
    <w:rsid w:val="007E6EF3"/>
    <w:rsid w:val="007F05EB"/>
    <w:rsid w:val="007F18BF"/>
    <w:rsid w:val="007F19C3"/>
    <w:rsid w:val="007F2509"/>
    <w:rsid w:val="007F3475"/>
    <w:rsid w:val="007F3A70"/>
    <w:rsid w:val="007F4D68"/>
    <w:rsid w:val="007F4F2E"/>
    <w:rsid w:val="007F6095"/>
    <w:rsid w:val="007F62F3"/>
    <w:rsid w:val="007F69B9"/>
    <w:rsid w:val="007F69F8"/>
    <w:rsid w:val="007F7B2B"/>
    <w:rsid w:val="007F7D06"/>
    <w:rsid w:val="00800294"/>
    <w:rsid w:val="00800EDF"/>
    <w:rsid w:val="008012D3"/>
    <w:rsid w:val="008045A2"/>
    <w:rsid w:val="00805ACE"/>
    <w:rsid w:val="008060F5"/>
    <w:rsid w:val="008062D8"/>
    <w:rsid w:val="0080669B"/>
    <w:rsid w:val="00806B65"/>
    <w:rsid w:val="00806BC4"/>
    <w:rsid w:val="00807716"/>
    <w:rsid w:val="0081078E"/>
    <w:rsid w:val="00810A57"/>
    <w:rsid w:val="00811840"/>
    <w:rsid w:val="00811BFE"/>
    <w:rsid w:val="00812395"/>
    <w:rsid w:val="00812E41"/>
    <w:rsid w:val="00813D98"/>
    <w:rsid w:val="00814432"/>
    <w:rsid w:val="00814E33"/>
    <w:rsid w:val="00815915"/>
    <w:rsid w:val="008170E2"/>
    <w:rsid w:val="008177D9"/>
    <w:rsid w:val="00822714"/>
    <w:rsid w:val="00823083"/>
    <w:rsid w:val="00823153"/>
    <w:rsid w:val="008234DD"/>
    <w:rsid w:val="00823DDF"/>
    <w:rsid w:val="0082738B"/>
    <w:rsid w:val="008275E5"/>
    <w:rsid w:val="00827FE9"/>
    <w:rsid w:val="008307FF"/>
    <w:rsid w:val="00831446"/>
    <w:rsid w:val="0083353A"/>
    <w:rsid w:val="008337FA"/>
    <w:rsid w:val="008339F6"/>
    <w:rsid w:val="00834986"/>
    <w:rsid w:val="00834F49"/>
    <w:rsid w:val="0083564E"/>
    <w:rsid w:val="008375F7"/>
    <w:rsid w:val="008377B9"/>
    <w:rsid w:val="00837BC5"/>
    <w:rsid w:val="00837FE8"/>
    <w:rsid w:val="0084193E"/>
    <w:rsid w:val="00842221"/>
    <w:rsid w:val="00843DAB"/>
    <w:rsid w:val="008444B8"/>
    <w:rsid w:val="008444D4"/>
    <w:rsid w:val="00844AF8"/>
    <w:rsid w:val="00847001"/>
    <w:rsid w:val="008477E1"/>
    <w:rsid w:val="00847C8F"/>
    <w:rsid w:val="008519D6"/>
    <w:rsid w:val="00852DD2"/>
    <w:rsid w:val="00853183"/>
    <w:rsid w:val="008532FD"/>
    <w:rsid w:val="00853E3F"/>
    <w:rsid w:val="0085430F"/>
    <w:rsid w:val="00854B14"/>
    <w:rsid w:val="00855D2E"/>
    <w:rsid w:val="00856A79"/>
    <w:rsid w:val="008575C7"/>
    <w:rsid w:val="00857AF1"/>
    <w:rsid w:val="008603BE"/>
    <w:rsid w:val="0086065E"/>
    <w:rsid w:val="00860D4C"/>
    <w:rsid w:val="00863EF4"/>
    <w:rsid w:val="00864DBD"/>
    <w:rsid w:val="00865086"/>
    <w:rsid w:val="008655ED"/>
    <w:rsid w:val="00866254"/>
    <w:rsid w:val="008666BF"/>
    <w:rsid w:val="0086774F"/>
    <w:rsid w:val="00867DB5"/>
    <w:rsid w:val="00867E0A"/>
    <w:rsid w:val="00870416"/>
    <w:rsid w:val="0087064D"/>
    <w:rsid w:val="00870EF4"/>
    <w:rsid w:val="00871024"/>
    <w:rsid w:val="008719D3"/>
    <w:rsid w:val="00873262"/>
    <w:rsid w:val="00876EF0"/>
    <w:rsid w:val="0087799E"/>
    <w:rsid w:val="00881BD5"/>
    <w:rsid w:val="00883052"/>
    <w:rsid w:val="008858DE"/>
    <w:rsid w:val="00886262"/>
    <w:rsid w:val="0089049C"/>
    <w:rsid w:val="008904AC"/>
    <w:rsid w:val="008909E6"/>
    <w:rsid w:val="00890E01"/>
    <w:rsid w:val="008910C3"/>
    <w:rsid w:val="008916FC"/>
    <w:rsid w:val="00892622"/>
    <w:rsid w:val="00892B25"/>
    <w:rsid w:val="00892D46"/>
    <w:rsid w:val="00892F74"/>
    <w:rsid w:val="0089343E"/>
    <w:rsid w:val="00893EB0"/>
    <w:rsid w:val="00895987"/>
    <w:rsid w:val="0089676D"/>
    <w:rsid w:val="00896C28"/>
    <w:rsid w:val="008A08E6"/>
    <w:rsid w:val="008A12A4"/>
    <w:rsid w:val="008A149E"/>
    <w:rsid w:val="008A23D9"/>
    <w:rsid w:val="008A3014"/>
    <w:rsid w:val="008A36A7"/>
    <w:rsid w:val="008A5103"/>
    <w:rsid w:val="008A542C"/>
    <w:rsid w:val="008A5506"/>
    <w:rsid w:val="008A6951"/>
    <w:rsid w:val="008A6E9E"/>
    <w:rsid w:val="008A7B4A"/>
    <w:rsid w:val="008A7EC3"/>
    <w:rsid w:val="008B118D"/>
    <w:rsid w:val="008B21A9"/>
    <w:rsid w:val="008B25FA"/>
    <w:rsid w:val="008B2E1C"/>
    <w:rsid w:val="008B35D5"/>
    <w:rsid w:val="008B3DD8"/>
    <w:rsid w:val="008B4E74"/>
    <w:rsid w:val="008B5634"/>
    <w:rsid w:val="008B5F40"/>
    <w:rsid w:val="008B6109"/>
    <w:rsid w:val="008B63CA"/>
    <w:rsid w:val="008B72DA"/>
    <w:rsid w:val="008B72EF"/>
    <w:rsid w:val="008B749E"/>
    <w:rsid w:val="008B7C08"/>
    <w:rsid w:val="008C03C3"/>
    <w:rsid w:val="008C04E7"/>
    <w:rsid w:val="008C07E5"/>
    <w:rsid w:val="008C124F"/>
    <w:rsid w:val="008C3132"/>
    <w:rsid w:val="008C3ED6"/>
    <w:rsid w:val="008C4A5E"/>
    <w:rsid w:val="008C4FD6"/>
    <w:rsid w:val="008C5491"/>
    <w:rsid w:val="008C5EE5"/>
    <w:rsid w:val="008C6DBE"/>
    <w:rsid w:val="008C71AC"/>
    <w:rsid w:val="008C722E"/>
    <w:rsid w:val="008D0DA7"/>
    <w:rsid w:val="008D1046"/>
    <w:rsid w:val="008D2238"/>
    <w:rsid w:val="008D238B"/>
    <w:rsid w:val="008D3747"/>
    <w:rsid w:val="008D6214"/>
    <w:rsid w:val="008D6817"/>
    <w:rsid w:val="008E06E1"/>
    <w:rsid w:val="008E0950"/>
    <w:rsid w:val="008E11EA"/>
    <w:rsid w:val="008E13B8"/>
    <w:rsid w:val="008E2739"/>
    <w:rsid w:val="008E55B0"/>
    <w:rsid w:val="008E57CB"/>
    <w:rsid w:val="008E751E"/>
    <w:rsid w:val="008F01DE"/>
    <w:rsid w:val="008F0730"/>
    <w:rsid w:val="008F0ABB"/>
    <w:rsid w:val="008F37AA"/>
    <w:rsid w:val="008F3C94"/>
    <w:rsid w:val="008F41CB"/>
    <w:rsid w:val="008F48CB"/>
    <w:rsid w:val="008F4EFC"/>
    <w:rsid w:val="008F79E5"/>
    <w:rsid w:val="009005FC"/>
    <w:rsid w:val="009028B8"/>
    <w:rsid w:val="00902A8F"/>
    <w:rsid w:val="0090326C"/>
    <w:rsid w:val="00903EA6"/>
    <w:rsid w:val="0090593C"/>
    <w:rsid w:val="009063C7"/>
    <w:rsid w:val="009108C5"/>
    <w:rsid w:val="0091285A"/>
    <w:rsid w:val="009130BE"/>
    <w:rsid w:val="00914E4A"/>
    <w:rsid w:val="0091551B"/>
    <w:rsid w:val="0091568C"/>
    <w:rsid w:val="00915BD6"/>
    <w:rsid w:val="009165A9"/>
    <w:rsid w:val="00916A91"/>
    <w:rsid w:val="0091701E"/>
    <w:rsid w:val="00917562"/>
    <w:rsid w:val="00917B41"/>
    <w:rsid w:val="00920439"/>
    <w:rsid w:val="00920AE6"/>
    <w:rsid w:val="00921A18"/>
    <w:rsid w:val="00921B62"/>
    <w:rsid w:val="0092239F"/>
    <w:rsid w:val="00922A56"/>
    <w:rsid w:val="009239CF"/>
    <w:rsid w:val="00924011"/>
    <w:rsid w:val="009249AF"/>
    <w:rsid w:val="00925789"/>
    <w:rsid w:val="00926C31"/>
    <w:rsid w:val="00926CA4"/>
    <w:rsid w:val="00926DC3"/>
    <w:rsid w:val="00927923"/>
    <w:rsid w:val="00927B8B"/>
    <w:rsid w:val="00932A9E"/>
    <w:rsid w:val="00933241"/>
    <w:rsid w:val="009332C1"/>
    <w:rsid w:val="0093547F"/>
    <w:rsid w:val="00935DAB"/>
    <w:rsid w:val="009373E9"/>
    <w:rsid w:val="0093749B"/>
    <w:rsid w:val="00941292"/>
    <w:rsid w:val="0094196B"/>
    <w:rsid w:val="00941C76"/>
    <w:rsid w:val="0094205C"/>
    <w:rsid w:val="00943278"/>
    <w:rsid w:val="00945269"/>
    <w:rsid w:val="00946098"/>
    <w:rsid w:val="00946337"/>
    <w:rsid w:val="0094643A"/>
    <w:rsid w:val="009465C5"/>
    <w:rsid w:val="00947EC7"/>
    <w:rsid w:val="00950ED8"/>
    <w:rsid w:val="00953150"/>
    <w:rsid w:val="00955433"/>
    <w:rsid w:val="00955887"/>
    <w:rsid w:val="00956F7A"/>
    <w:rsid w:val="00957B53"/>
    <w:rsid w:val="009607F5"/>
    <w:rsid w:val="00960A59"/>
    <w:rsid w:val="00962C67"/>
    <w:rsid w:val="0096496A"/>
    <w:rsid w:val="00965A9D"/>
    <w:rsid w:val="009668BF"/>
    <w:rsid w:val="009676CC"/>
    <w:rsid w:val="00975DC7"/>
    <w:rsid w:val="00976470"/>
    <w:rsid w:val="00976EF5"/>
    <w:rsid w:val="00976EFA"/>
    <w:rsid w:val="00980D0D"/>
    <w:rsid w:val="00984446"/>
    <w:rsid w:val="0098459F"/>
    <w:rsid w:val="009845C6"/>
    <w:rsid w:val="00985171"/>
    <w:rsid w:val="00985196"/>
    <w:rsid w:val="00987048"/>
    <w:rsid w:val="00987146"/>
    <w:rsid w:val="0098733D"/>
    <w:rsid w:val="009901B7"/>
    <w:rsid w:val="00990774"/>
    <w:rsid w:val="00992283"/>
    <w:rsid w:val="009926F8"/>
    <w:rsid w:val="0099432F"/>
    <w:rsid w:val="00994D80"/>
    <w:rsid w:val="009950CA"/>
    <w:rsid w:val="00995F52"/>
    <w:rsid w:val="00997BFC"/>
    <w:rsid w:val="009A0B62"/>
    <w:rsid w:val="009A0E0A"/>
    <w:rsid w:val="009A0E3E"/>
    <w:rsid w:val="009A0EB9"/>
    <w:rsid w:val="009A1393"/>
    <w:rsid w:val="009A180D"/>
    <w:rsid w:val="009A1A4E"/>
    <w:rsid w:val="009A1A9A"/>
    <w:rsid w:val="009A2631"/>
    <w:rsid w:val="009A33CA"/>
    <w:rsid w:val="009A55B3"/>
    <w:rsid w:val="009A624A"/>
    <w:rsid w:val="009A6EEE"/>
    <w:rsid w:val="009B0B1C"/>
    <w:rsid w:val="009B18FA"/>
    <w:rsid w:val="009B23DC"/>
    <w:rsid w:val="009B4347"/>
    <w:rsid w:val="009B61B8"/>
    <w:rsid w:val="009B6C4B"/>
    <w:rsid w:val="009B7523"/>
    <w:rsid w:val="009C01B3"/>
    <w:rsid w:val="009C1353"/>
    <w:rsid w:val="009C2170"/>
    <w:rsid w:val="009C3788"/>
    <w:rsid w:val="009C3C64"/>
    <w:rsid w:val="009C3CA6"/>
    <w:rsid w:val="009C4DEF"/>
    <w:rsid w:val="009C7CEE"/>
    <w:rsid w:val="009D13B3"/>
    <w:rsid w:val="009D13D6"/>
    <w:rsid w:val="009D1DA5"/>
    <w:rsid w:val="009D2081"/>
    <w:rsid w:val="009D5F43"/>
    <w:rsid w:val="009D662C"/>
    <w:rsid w:val="009D6FFE"/>
    <w:rsid w:val="009D7294"/>
    <w:rsid w:val="009D7DB7"/>
    <w:rsid w:val="009E0056"/>
    <w:rsid w:val="009E0F09"/>
    <w:rsid w:val="009E13E4"/>
    <w:rsid w:val="009E1D7D"/>
    <w:rsid w:val="009E26F0"/>
    <w:rsid w:val="009E31C0"/>
    <w:rsid w:val="009E61C8"/>
    <w:rsid w:val="009E65E9"/>
    <w:rsid w:val="009E721E"/>
    <w:rsid w:val="009E7700"/>
    <w:rsid w:val="009E7C85"/>
    <w:rsid w:val="009F0FB0"/>
    <w:rsid w:val="009F11DC"/>
    <w:rsid w:val="009F12A1"/>
    <w:rsid w:val="009F14FA"/>
    <w:rsid w:val="009F1790"/>
    <w:rsid w:val="009F41F2"/>
    <w:rsid w:val="009F4DA1"/>
    <w:rsid w:val="009F60C2"/>
    <w:rsid w:val="009F6B46"/>
    <w:rsid w:val="00A01878"/>
    <w:rsid w:val="00A01965"/>
    <w:rsid w:val="00A02365"/>
    <w:rsid w:val="00A02C5D"/>
    <w:rsid w:val="00A04ABB"/>
    <w:rsid w:val="00A05308"/>
    <w:rsid w:val="00A05500"/>
    <w:rsid w:val="00A071EF"/>
    <w:rsid w:val="00A079C2"/>
    <w:rsid w:val="00A10A27"/>
    <w:rsid w:val="00A10C24"/>
    <w:rsid w:val="00A11995"/>
    <w:rsid w:val="00A11E87"/>
    <w:rsid w:val="00A12612"/>
    <w:rsid w:val="00A12DC7"/>
    <w:rsid w:val="00A17D42"/>
    <w:rsid w:val="00A22525"/>
    <w:rsid w:val="00A24961"/>
    <w:rsid w:val="00A2545E"/>
    <w:rsid w:val="00A300B1"/>
    <w:rsid w:val="00A30473"/>
    <w:rsid w:val="00A30548"/>
    <w:rsid w:val="00A30BE4"/>
    <w:rsid w:val="00A30FD9"/>
    <w:rsid w:val="00A31E9D"/>
    <w:rsid w:val="00A327C4"/>
    <w:rsid w:val="00A33059"/>
    <w:rsid w:val="00A34105"/>
    <w:rsid w:val="00A37A46"/>
    <w:rsid w:val="00A4132E"/>
    <w:rsid w:val="00A41A69"/>
    <w:rsid w:val="00A42C69"/>
    <w:rsid w:val="00A42C74"/>
    <w:rsid w:val="00A436A5"/>
    <w:rsid w:val="00A43E1D"/>
    <w:rsid w:val="00A440BB"/>
    <w:rsid w:val="00A46992"/>
    <w:rsid w:val="00A47063"/>
    <w:rsid w:val="00A47328"/>
    <w:rsid w:val="00A504DA"/>
    <w:rsid w:val="00A50C62"/>
    <w:rsid w:val="00A512BF"/>
    <w:rsid w:val="00A533BE"/>
    <w:rsid w:val="00A53D53"/>
    <w:rsid w:val="00A544EF"/>
    <w:rsid w:val="00A55AB2"/>
    <w:rsid w:val="00A55C47"/>
    <w:rsid w:val="00A55E5E"/>
    <w:rsid w:val="00A563D4"/>
    <w:rsid w:val="00A607D5"/>
    <w:rsid w:val="00A63613"/>
    <w:rsid w:val="00A63D63"/>
    <w:rsid w:val="00A645C9"/>
    <w:rsid w:val="00A6567B"/>
    <w:rsid w:val="00A66AF4"/>
    <w:rsid w:val="00A67DA1"/>
    <w:rsid w:val="00A70885"/>
    <w:rsid w:val="00A71574"/>
    <w:rsid w:val="00A71929"/>
    <w:rsid w:val="00A73092"/>
    <w:rsid w:val="00A746F1"/>
    <w:rsid w:val="00A75175"/>
    <w:rsid w:val="00A753A2"/>
    <w:rsid w:val="00A768F9"/>
    <w:rsid w:val="00A77776"/>
    <w:rsid w:val="00A80684"/>
    <w:rsid w:val="00A80B0F"/>
    <w:rsid w:val="00A812FC"/>
    <w:rsid w:val="00A81B9D"/>
    <w:rsid w:val="00A823F5"/>
    <w:rsid w:val="00A831DD"/>
    <w:rsid w:val="00A84561"/>
    <w:rsid w:val="00A84EEC"/>
    <w:rsid w:val="00A85476"/>
    <w:rsid w:val="00A85C04"/>
    <w:rsid w:val="00A870D3"/>
    <w:rsid w:val="00A933C2"/>
    <w:rsid w:val="00A9390C"/>
    <w:rsid w:val="00A93FFD"/>
    <w:rsid w:val="00A9457B"/>
    <w:rsid w:val="00A95401"/>
    <w:rsid w:val="00A95E45"/>
    <w:rsid w:val="00A96548"/>
    <w:rsid w:val="00A979FE"/>
    <w:rsid w:val="00A97CC0"/>
    <w:rsid w:val="00AA166F"/>
    <w:rsid w:val="00AA3262"/>
    <w:rsid w:val="00AA3F3B"/>
    <w:rsid w:val="00AA454E"/>
    <w:rsid w:val="00AA625D"/>
    <w:rsid w:val="00AB2203"/>
    <w:rsid w:val="00AB42DE"/>
    <w:rsid w:val="00AC0F6D"/>
    <w:rsid w:val="00AC2316"/>
    <w:rsid w:val="00AC2B51"/>
    <w:rsid w:val="00AC449E"/>
    <w:rsid w:val="00AC46AE"/>
    <w:rsid w:val="00AC477C"/>
    <w:rsid w:val="00AC6B62"/>
    <w:rsid w:val="00AC7884"/>
    <w:rsid w:val="00AD1559"/>
    <w:rsid w:val="00AD1753"/>
    <w:rsid w:val="00AD2264"/>
    <w:rsid w:val="00AD3CFB"/>
    <w:rsid w:val="00AD4034"/>
    <w:rsid w:val="00AD49EA"/>
    <w:rsid w:val="00AD4A01"/>
    <w:rsid w:val="00AD4E55"/>
    <w:rsid w:val="00AD5085"/>
    <w:rsid w:val="00AD513E"/>
    <w:rsid w:val="00AD73DD"/>
    <w:rsid w:val="00AE1547"/>
    <w:rsid w:val="00AE18CB"/>
    <w:rsid w:val="00AE19AE"/>
    <w:rsid w:val="00AE1A45"/>
    <w:rsid w:val="00AE1B72"/>
    <w:rsid w:val="00AE2AB2"/>
    <w:rsid w:val="00AE3BEB"/>
    <w:rsid w:val="00AE3F63"/>
    <w:rsid w:val="00AE4B50"/>
    <w:rsid w:val="00AE504F"/>
    <w:rsid w:val="00AE5878"/>
    <w:rsid w:val="00AE6777"/>
    <w:rsid w:val="00AF0B88"/>
    <w:rsid w:val="00AF2EFE"/>
    <w:rsid w:val="00AF363C"/>
    <w:rsid w:val="00AF5542"/>
    <w:rsid w:val="00AF6D08"/>
    <w:rsid w:val="00AF7668"/>
    <w:rsid w:val="00B00899"/>
    <w:rsid w:val="00B01E6A"/>
    <w:rsid w:val="00B02CE7"/>
    <w:rsid w:val="00B02E60"/>
    <w:rsid w:val="00B03A5B"/>
    <w:rsid w:val="00B05792"/>
    <w:rsid w:val="00B05F5E"/>
    <w:rsid w:val="00B0791A"/>
    <w:rsid w:val="00B10B2F"/>
    <w:rsid w:val="00B112BD"/>
    <w:rsid w:val="00B118FE"/>
    <w:rsid w:val="00B11D82"/>
    <w:rsid w:val="00B12374"/>
    <w:rsid w:val="00B128EA"/>
    <w:rsid w:val="00B14A18"/>
    <w:rsid w:val="00B166BD"/>
    <w:rsid w:val="00B1731F"/>
    <w:rsid w:val="00B209EE"/>
    <w:rsid w:val="00B20BF1"/>
    <w:rsid w:val="00B20CF9"/>
    <w:rsid w:val="00B21AE5"/>
    <w:rsid w:val="00B21B30"/>
    <w:rsid w:val="00B220F9"/>
    <w:rsid w:val="00B22B8C"/>
    <w:rsid w:val="00B23921"/>
    <w:rsid w:val="00B2635C"/>
    <w:rsid w:val="00B26812"/>
    <w:rsid w:val="00B2722E"/>
    <w:rsid w:val="00B27620"/>
    <w:rsid w:val="00B27A5E"/>
    <w:rsid w:val="00B31E22"/>
    <w:rsid w:val="00B3434C"/>
    <w:rsid w:val="00B3446C"/>
    <w:rsid w:val="00B34493"/>
    <w:rsid w:val="00B34902"/>
    <w:rsid w:val="00B34E4F"/>
    <w:rsid w:val="00B35685"/>
    <w:rsid w:val="00B35B61"/>
    <w:rsid w:val="00B35C8F"/>
    <w:rsid w:val="00B3613E"/>
    <w:rsid w:val="00B367DB"/>
    <w:rsid w:val="00B4055F"/>
    <w:rsid w:val="00B40B49"/>
    <w:rsid w:val="00B40F4D"/>
    <w:rsid w:val="00B414A3"/>
    <w:rsid w:val="00B41B9B"/>
    <w:rsid w:val="00B42B28"/>
    <w:rsid w:val="00B4378E"/>
    <w:rsid w:val="00B43DC8"/>
    <w:rsid w:val="00B45344"/>
    <w:rsid w:val="00B45ABE"/>
    <w:rsid w:val="00B46C66"/>
    <w:rsid w:val="00B473A6"/>
    <w:rsid w:val="00B47B14"/>
    <w:rsid w:val="00B50492"/>
    <w:rsid w:val="00B50B29"/>
    <w:rsid w:val="00B51138"/>
    <w:rsid w:val="00B52506"/>
    <w:rsid w:val="00B53987"/>
    <w:rsid w:val="00B53D51"/>
    <w:rsid w:val="00B545B5"/>
    <w:rsid w:val="00B55ACF"/>
    <w:rsid w:val="00B56C90"/>
    <w:rsid w:val="00B60292"/>
    <w:rsid w:val="00B603C2"/>
    <w:rsid w:val="00B60B8E"/>
    <w:rsid w:val="00B6191C"/>
    <w:rsid w:val="00B61E47"/>
    <w:rsid w:val="00B63525"/>
    <w:rsid w:val="00B63865"/>
    <w:rsid w:val="00B648DD"/>
    <w:rsid w:val="00B64FD5"/>
    <w:rsid w:val="00B65DC8"/>
    <w:rsid w:val="00B65EC9"/>
    <w:rsid w:val="00B663B5"/>
    <w:rsid w:val="00B66520"/>
    <w:rsid w:val="00B66612"/>
    <w:rsid w:val="00B66637"/>
    <w:rsid w:val="00B671D7"/>
    <w:rsid w:val="00B67691"/>
    <w:rsid w:val="00B70059"/>
    <w:rsid w:val="00B70867"/>
    <w:rsid w:val="00B70B6C"/>
    <w:rsid w:val="00B7132A"/>
    <w:rsid w:val="00B72896"/>
    <w:rsid w:val="00B751F1"/>
    <w:rsid w:val="00B76F2B"/>
    <w:rsid w:val="00B77825"/>
    <w:rsid w:val="00B81AB1"/>
    <w:rsid w:val="00B82238"/>
    <w:rsid w:val="00B825E0"/>
    <w:rsid w:val="00B8297E"/>
    <w:rsid w:val="00B82C97"/>
    <w:rsid w:val="00B83251"/>
    <w:rsid w:val="00B8377B"/>
    <w:rsid w:val="00B848E9"/>
    <w:rsid w:val="00B91F31"/>
    <w:rsid w:val="00B931C7"/>
    <w:rsid w:val="00B9347E"/>
    <w:rsid w:val="00B93781"/>
    <w:rsid w:val="00B937EA"/>
    <w:rsid w:val="00B95502"/>
    <w:rsid w:val="00B956C7"/>
    <w:rsid w:val="00B96011"/>
    <w:rsid w:val="00B964C5"/>
    <w:rsid w:val="00BA1667"/>
    <w:rsid w:val="00BA194A"/>
    <w:rsid w:val="00BA2776"/>
    <w:rsid w:val="00BA3216"/>
    <w:rsid w:val="00BA3254"/>
    <w:rsid w:val="00BA4CED"/>
    <w:rsid w:val="00BA5E4C"/>
    <w:rsid w:val="00BA602B"/>
    <w:rsid w:val="00BA676D"/>
    <w:rsid w:val="00BA6DB9"/>
    <w:rsid w:val="00BA7D65"/>
    <w:rsid w:val="00BB021F"/>
    <w:rsid w:val="00BB023D"/>
    <w:rsid w:val="00BB0BA0"/>
    <w:rsid w:val="00BB272C"/>
    <w:rsid w:val="00BB2819"/>
    <w:rsid w:val="00BB2CE8"/>
    <w:rsid w:val="00BB2F99"/>
    <w:rsid w:val="00BB4DFF"/>
    <w:rsid w:val="00BB4E6C"/>
    <w:rsid w:val="00BB651F"/>
    <w:rsid w:val="00BB6567"/>
    <w:rsid w:val="00BB6ACE"/>
    <w:rsid w:val="00BB7AA5"/>
    <w:rsid w:val="00BC14F8"/>
    <w:rsid w:val="00BC32C7"/>
    <w:rsid w:val="00BC4387"/>
    <w:rsid w:val="00BC53DF"/>
    <w:rsid w:val="00BC7B27"/>
    <w:rsid w:val="00BD3C19"/>
    <w:rsid w:val="00BD4213"/>
    <w:rsid w:val="00BD559A"/>
    <w:rsid w:val="00BD5E71"/>
    <w:rsid w:val="00BD6498"/>
    <w:rsid w:val="00BD6F14"/>
    <w:rsid w:val="00BE0A59"/>
    <w:rsid w:val="00BE0BDA"/>
    <w:rsid w:val="00BE1012"/>
    <w:rsid w:val="00BE3730"/>
    <w:rsid w:val="00BE4049"/>
    <w:rsid w:val="00BE67B4"/>
    <w:rsid w:val="00BF0250"/>
    <w:rsid w:val="00BF1298"/>
    <w:rsid w:val="00BF2BD1"/>
    <w:rsid w:val="00BF45E7"/>
    <w:rsid w:val="00BF5681"/>
    <w:rsid w:val="00BF7C7E"/>
    <w:rsid w:val="00C02478"/>
    <w:rsid w:val="00C0299E"/>
    <w:rsid w:val="00C02D7D"/>
    <w:rsid w:val="00C02DC1"/>
    <w:rsid w:val="00C03050"/>
    <w:rsid w:val="00C03D7B"/>
    <w:rsid w:val="00C04FED"/>
    <w:rsid w:val="00C05960"/>
    <w:rsid w:val="00C05A70"/>
    <w:rsid w:val="00C07938"/>
    <w:rsid w:val="00C07B93"/>
    <w:rsid w:val="00C10DD7"/>
    <w:rsid w:val="00C1141F"/>
    <w:rsid w:val="00C116DE"/>
    <w:rsid w:val="00C128A9"/>
    <w:rsid w:val="00C1311A"/>
    <w:rsid w:val="00C137C7"/>
    <w:rsid w:val="00C13802"/>
    <w:rsid w:val="00C149E6"/>
    <w:rsid w:val="00C16B25"/>
    <w:rsid w:val="00C200EF"/>
    <w:rsid w:val="00C21D87"/>
    <w:rsid w:val="00C22B46"/>
    <w:rsid w:val="00C22D2B"/>
    <w:rsid w:val="00C2428D"/>
    <w:rsid w:val="00C2457F"/>
    <w:rsid w:val="00C24FD1"/>
    <w:rsid w:val="00C25C87"/>
    <w:rsid w:val="00C26F2D"/>
    <w:rsid w:val="00C26F51"/>
    <w:rsid w:val="00C271B0"/>
    <w:rsid w:val="00C3112F"/>
    <w:rsid w:val="00C31487"/>
    <w:rsid w:val="00C31897"/>
    <w:rsid w:val="00C31E4A"/>
    <w:rsid w:val="00C33DFB"/>
    <w:rsid w:val="00C34F00"/>
    <w:rsid w:val="00C362A8"/>
    <w:rsid w:val="00C36347"/>
    <w:rsid w:val="00C36EA0"/>
    <w:rsid w:val="00C37C85"/>
    <w:rsid w:val="00C427A1"/>
    <w:rsid w:val="00C42EAB"/>
    <w:rsid w:val="00C43D7C"/>
    <w:rsid w:val="00C51427"/>
    <w:rsid w:val="00C525BE"/>
    <w:rsid w:val="00C569BE"/>
    <w:rsid w:val="00C57B7C"/>
    <w:rsid w:val="00C607C9"/>
    <w:rsid w:val="00C60C0E"/>
    <w:rsid w:val="00C61970"/>
    <w:rsid w:val="00C619C1"/>
    <w:rsid w:val="00C6268B"/>
    <w:rsid w:val="00C62E68"/>
    <w:rsid w:val="00C6323D"/>
    <w:rsid w:val="00C63311"/>
    <w:rsid w:val="00C64780"/>
    <w:rsid w:val="00C64BFF"/>
    <w:rsid w:val="00C664FA"/>
    <w:rsid w:val="00C66B53"/>
    <w:rsid w:val="00C67001"/>
    <w:rsid w:val="00C67D61"/>
    <w:rsid w:val="00C7261C"/>
    <w:rsid w:val="00C72B24"/>
    <w:rsid w:val="00C736C0"/>
    <w:rsid w:val="00C7387D"/>
    <w:rsid w:val="00C739A1"/>
    <w:rsid w:val="00C73BBF"/>
    <w:rsid w:val="00C76027"/>
    <w:rsid w:val="00C7679C"/>
    <w:rsid w:val="00C76A26"/>
    <w:rsid w:val="00C76DD7"/>
    <w:rsid w:val="00C76EF4"/>
    <w:rsid w:val="00C806BA"/>
    <w:rsid w:val="00C827D0"/>
    <w:rsid w:val="00C82BD0"/>
    <w:rsid w:val="00C84DE1"/>
    <w:rsid w:val="00C85033"/>
    <w:rsid w:val="00C857AE"/>
    <w:rsid w:val="00C857B1"/>
    <w:rsid w:val="00C85E53"/>
    <w:rsid w:val="00C862F8"/>
    <w:rsid w:val="00C86CFE"/>
    <w:rsid w:val="00C8723F"/>
    <w:rsid w:val="00C876E0"/>
    <w:rsid w:val="00C91478"/>
    <w:rsid w:val="00C917BB"/>
    <w:rsid w:val="00C91921"/>
    <w:rsid w:val="00C94533"/>
    <w:rsid w:val="00C94873"/>
    <w:rsid w:val="00C94E30"/>
    <w:rsid w:val="00C95ACE"/>
    <w:rsid w:val="00C978C4"/>
    <w:rsid w:val="00C97B29"/>
    <w:rsid w:val="00CA0506"/>
    <w:rsid w:val="00CA07C0"/>
    <w:rsid w:val="00CA28C5"/>
    <w:rsid w:val="00CA4851"/>
    <w:rsid w:val="00CA4BFB"/>
    <w:rsid w:val="00CA4D4D"/>
    <w:rsid w:val="00CA4D83"/>
    <w:rsid w:val="00CA605D"/>
    <w:rsid w:val="00CA743D"/>
    <w:rsid w:val="00CA782B"/>
    <w:rsid w:val="00CA7F02"/>
    <w:rsid w:val="00CB2496"/>
    <w:rsid w:val="00CB2DC3"/>
    <w:rsid w:val="00CB344D"/>
    <w:rsid w:val="00CB3F92"/>
    <w:rsid w:val="00CB47C0"/>
    <w:rsid w:val="00CB4907"/>
    <w:rsid w:val="00CB54CC"/>
    <w:rsid w:val="00CB5658"/>
    <w:rsid w:val="00CB594A"/>
    <w:rsid w:val="00CB5B2B"/>
    <w:rsid w:val="00CB721A"/>
    <w:rsid w:val="00CB7417"/>
    <w:rsid w:val="00CB7C48"/>
    <w:rsid w:val="00CC1D86"/>
    <w:rsid w:val="00CC248B"/>
    <w:rsid w:val="00CC2F6B"/>
    <w:rsid w:val="00CC3B58"/>
    <w:rsid w:val="00CC432F"/>
    <w:rsid w:val="00CC4EC4"/>
    <w:rsid w:val="00CC5C89"/>
    <w:rsid w:val="00CC6B2B"/>
    <w:rsid w:val="00CC7745"/>
    <w:rsid w:val="00CD03DF"/>
    <w:rsid w:val="00CD0D38"/>
    <w:rsid w:val="00CD1011"/>
    <w:rsid w:val="00CD2842"/>
    <w:rsid w:val="00CD35F4"/>
    <w:rsid w:val="00CD3FAD"/>
    <w:rsid w:val="00CD5192"/>
    <w:rsid w:val="00CD5466"/>
    <w:rsid w:val="00CD5D52"/>
    <w:rsid w:val="00CE0FE9"/>
    <w:rsid w:val="00CE16E3"/>
    <w:rsid w:val="00CE2F47"/>
    <w:rsid w:val="00CE4FF1"/>
    <w:rsid w:val="00CE52E5"/>
    <w:rsid w:val="00CE6E48"/>
    <w:rsid w:val="00CE7ABA"/>
    <w:rsid w:val="00CE7AC2"/>
    <w:rsid w:val="00CF0289"/>
    <w:rsid w:val="00CF0839"/>
    <w:rsid w:val="00CF0E55"/>
    <w:rsid w:val="00CF1116"/>
    <w:rsid w:val="00CF5FF0"/>
    <w:rsid w:val="00D01FFC"/>
    <w:rsid w:val="00D02090"/>
    <w:rsid w:val="00D03193"/>
    <w:rsid w:val="00D0404E"/>
    <w:rsid w:val="00D05607"/>
    <w:rsid w:val="00D05D9D"/>
    <w:rsid w:val="00D066D6"/>
    <w:rsid w:val="00D06AE6"/>
    <w:rsid w:val="00D06DFD"/>
    <w:rsid w:val="00D0751A"/>
    <w:rsid w:val="00D10D83"/>
    <w:rsid w:val="00D112FC"/>
    <w:rsid w:val="00D11AB5"/>
    <w:rsid w:val="00D134FA"/>
    <w:rsid w:val="00D137CF"/>
    <w:rsid w:val="00D16102"/>
    <w:rsid w:val="00D16596"/>
    <w:rsid w:val="00D20B45"/>
    <w:rsid w:val="00D20E24"/>
    <w:rsid w:val="00D21400"/>
    <w:rsid w:val="00D21BC1"/>
    <w:rsid w:val="00D231E2"/>
    <w:rsid w:val="00D23992"/>
    <w:rsid w:val="00D23D30"/>
    <w:rsid w:val="00D242BE"/>
    <w:rsid w:val="00D2476F"/>
    <w:rsid w:val="00D24A56"/>
    <w:rsid w:val="00D24D8A"/>
    <w:rsid w:val="00D24DFD"/>
    <w:rsid w:val="00D24E97"/>
    <w:rsid w:val="00D25EE5"/>
    <w:rsid w:val="00D2636B"/>
    <w:rsid w:val="00D308F2"/>
    <w:rsid w:val="00D30EFC"/>
    <w:rsid w:val="00D30F59"/>
    <w:rsid w:val="00D314BC"/>
    <w:rsid w:val="00D32451"/>
    <w:rsid w:val="00D326DD"/>
    <w:rsid w:val="00D35234"/>
    <w:rsid w:val="00D36E4C"/>
    <w:rsid w:val="00D37832"/>
    <w:rsid w:val="00D41533"/>
    <w:rsid w:val="00D416C2"/>
    <w:rsid w:val="00D416CC"/>
    <w:rsid w:val="00D41BB5"/>
    <w:rsid w:val="00D4224C"/>
    <w:rsid w:val="00D427C4"/>
    <w:rsid w:val="00D428DF"/>
    <w:rsid w:val="00D42D9B"/>
    <w:rsid w:val="00D431EF"/>
    <w:rsid w:val="00D43730"/>
    <w:rsid w:val="00D439DB"/>
    <w:rsid w:val="00D4569E"/>
    <w:rsid w:val="00D457CB"/>
    <w:rsid w:val="00D45B3F"/>
    <w:rsid w:val="00D46A9E"/>
    <w:rsid w:val="00D470C1"/>
    <w:rsid w:val="00D47255"/>
    <w:rsid w:val="00D47664"/>
    <w:rsid w:val="00D50E8E"/>
    <w:rsid w:val="00D513C5"/>
    <w:rsid w:val="00D51EDE"/>
    <w:rsid w:val="00D52108"/>
    <w:rsid w:val="00D52A21"/>
    <w:rsid w:val="00D5394C"/>
    <w:rsid w:val="00D5407E"/>
    <w:rsid w:val="00D555D6"/>
    <w:rsid w:val="00D55EFB"/>
    <w:rsid w:val="00D56A1E"/>
    <w:rsid w:val="00D56EEC"/>
    <w:rsid w:val="00D57AB8"/>
    <w:rsid w:val="00D57B66"/>
    <w:rsid w:val="00D60499"/>
    <w:rsid w:val="00D60763"/>
    <w:rsid w:val="00D61592"/>
    <w:rsid w:val="00D61D36"/>
    <w:rsid w:val="00D62FA5"/>
    <w:rsid w:val="00D64C3A"/>
    <w:rsid w:val="00D64ECA"/>
    <w:rsid w:val="00D66ED4"/>
    <w:rsid w:val="00D6756F"/>
    <w:rsid w:val="00D7369D"/>
    <w:rsid w:val="00D7396A"/>
    <w:rsid w:val="00D746A1"/>
    <w:rsid w:val="00D748C0"/>
    <w:rsid w:val="00D74D5D"/>
    <w:rsid w:val="00D771E8"/>
    <w:rsid w:val="00D80BEA"/>
    <w:rsid w:val="00D8164D"/>
    <w:rsid w:val="00D83420"/>
    <w:rsid w:val="00D83841"/>
    <w:rsid w:val="00D83A93"/>
    <w:rsid w:val="00D83BD7"/>
    <w:rsid w:val="00D846D0"/>
    <w:rsid w:val="00D8596E"/>
    <w:rsid w:val="00D87DA5"/>
    <w:rsid w:val="00D90BA8"/>
    <w:rsid w:val="00D91A1E"/>
    <w:rsid w:val="00D92F21"/>
    <w:rsid w:val="00D9492E"/>
    <w:rsid w:val="00D97A4A"/>
    <w:rsid w:val="00DA019C"/>
    <w:rsid w:val="00DA0318"/>
    <w:rsid w:val="00DA0CAD"/>
    <w:rsid w:val="00DA25FA"/>
    <w:rsid w:val="00DA2796"/>
    <w:rsid w:val="00DA2A24"/>
    <w:rsid w:val="00DA38CC"/>
    <w:rsid w:val="00DA409F"/>
    <w:rsid w:val="00DA47EA"/>
    <w:rsid w:val="00DA5038"/>
    <w:rsid w:val="00DB0D48"/>
    <w:rsid w:val="00DB2633"/>
    <w:rsid w:val="00DB2A25"/>
    <w:rsid w:val="00DB2BD1"/>
    <w:rsid w:val="00DB387E"/>
    <w:rsid w:val="00DB495A"/>
    <w:rsid w:val="00DB4F02"/>
    <w:rsid w:val="00DB6173"/>
    <w:rsid w:val="00DB66E7"/>
    <w:rsid w:val="00DB6778"/>
    <w:rsid w:val="00DB67D0"/>
    <w:rsid w:val="00DB71EF"/>
    <w:rsid w:val="00DC11F9"/>
    <w:rsid w:val="00DC140B"/>
    <w:rsid w:val="00DC1792"/>
    <w:rsid w:val="00DC440C"/>
    <w:rsid w:val="00DC5292"/>
    <w:rsid w:val="00DC5388"/>
    <w:rsid w:val="00DC54D4"/>
    <w:rsid w:val="00DC6BC4"/>
    <w:rsid w:val="00DC79EE"/>
    <w:rsid w:val="00DC7C97"/>
    <w:rsid w:val="00DC7E24"/>
    <w:rsid w:val="00DD1488"/>
    <w:rsid w:val="00DD15ED"/>
    <w:rsid w:val="00DD25F6"/>
    <w:rsid w:val="00DD3EA6"/>
    <w:rsid w:val="00DD4566"/>
    <w:rsid w:val="00DD5C53"/>
    <w:rsid w:val="00DD628A"/>
    <w:rsid w:val="00DD6CE7"/>
    <w:rsid w:val="00DD7140"/>
    <w:rsid w:val="00DD752D"/>
    <w:rsid w:val="00DE1823"/>
    <w:rsid w:val="00DE3972"/>
    <w:rsid w:val="00DE49B9"/>
    <w:rsid w:val="00DE5AD0"/>
    <w:rsid w:val="00DE5CAC"/>
    <w:rsid w:val="00DE5CC2"/>
    <w:rsid w:val="00DE603A"/>
    <w:rsid w:val="00DE6506"/>
    <w:rsid w:val="00DF151E"/>
    <w:rsid w:val="00DF1A37"/>
    <w:rsid w:val="00DF1FA1"/>
    <w:rsid w:val="00DF5256"/>
    <w:rsid w:val="00DF56CA"/>
    <w:rsid w:val="00DF7036"/>
    <w:rsid w:val="00DF7C91"/>
    <w:rsid w:val="00E002B1"/>
    <w:rsid w:val="00E03820"/>
    <w:rsid w:val="00E03D41"/>
    <w:rsid w:val="00E055F6"/>
    <w:rsid w:val="00E10044"/>
    <w:rsid w:val="00E11A70"/>
    <w:rsid w:val="00E11C0D"/>
    <w:rsid w:val="00E12A20"/>
    <w:rsid w:val="00E1316D"/>
    <w:rsid w:val="00E150DB"/>
    <w:rsid w:val="00E15AA2"/>
    <w:rsid w:val="00E168B8"/>
    <w:rsid w:val="00E169D5"/>
    <w:rsid w:val="00E177AB"/>
    <w:rsid w:val="00E17FDB"/>
    <w:rsid w:val="00E2264A"/>
    <w:rsid w:val="00E2268E"/>
    <w:rsid w:val="00E22A78"/>
    <w:rsid w:val="00E2319D"/>
    <w:rsid w:val="00E2349C"/>
    <w:rsid w:val="00E24B8F"/>
    <w:rsid w:val="00E277E0"/>
    <w:rsid w:val="00E302D5"/>
    <w:rsid w:val="00E30FB0"/>
    <w:rsid w:val="00E3209B"/>
    <w:rsid w:val="00E32EA7"/>
    <w:rsid w:val="00E336AF"/>
    <w:rsid w:val="00E341BC"/>
    <w:rsid w:val="00E34C85"/>
    <w:rsid w:val="00E34D7F"/>
    <w:rsid w:val="00E358B0"/>
    <w:rsid w:val="00E36216"/>
    <w:rsid w:val="00E36D50"/>
    <w:rsid w:val="00E40958"/>
    <w:rsid w:val="00E41238"/>
    <w:rsid w:val="00E41367"/>
    <w:rsid w:val="00E4339B"/>
    <w:rsid w:val="00E45874"/>
    <w:rsid w:val="00E4607B"/>
    <w:rsid w:val="00E46765"/>
    <w:rsid w:val="00E4787B"/>
    <w:rsid w:val="00E50E6D"/>
    <w:rsid w:val="00E50FA2"/>
    <w:rsid w:val="00E51AFD"/>
    <w:rsid w:val="00E51E21"/>
    <w:rsid w:val="00E51FD3"/>
    <w:rsid w:val="00E543E5"/>
    <w:rsid w:val="00E54E4E"/>
    <w:rsid w:val="00E55268"/>
    <w:rsid w:val="00E553FF"/>
    <w:rsid w:val="00E556B8"/>
    <w:rsid w:val="00E56C9C"/>
    <w:rsid w:val="00E61EBA"/>
    <w:rsid w:val="00E621A8"/>
    <w:rsid w:val="00E6252D"/>
    <w:rsid w:val="00E656DB"/>
    <w:rsid w:val="00E66071"/>
    <w:rsid w:val="00E6698A"/>
    <w:rsid w:val="00E6714E"/>
    <w:rsid w:val="00E67429"/>
    <w:rsid w:val="00E704AF"/>
    <w:rsid w:val="00E70D07"/>
    <w:rsid w:val="00E71171"/>
    <w:rsid w:val="00E72C36"/>
    <w:rsid w:val="00E732F7"/>
    <w:rsid w:val="00E742B8"/>
    <w:rsid w:val="00E74426"/>
    <w:rsid w:val="00E75415"/>
    <w:rsid w:val="00E75B7A"/>
    <w:rsid w:val="00E80CC1"/>
    <w:rsid w:val="00E8110C"/>
    <w:rsid w:val="00E81BFB"/>
    <w:rsid w:val="00E822A8"/>
    <w:rsid w:val="00E8276A"/>
    <w:rsid w:val="00E82A9F"/>
    <w:rsid w:val="00E840AE"/>
    <w:rsid w:val="00E84412"/>
    <w:rsid w:val="00E87056"/>
    <w:rsid w:val="00E87079"/>
    <w:rsid w:val="00E90753"/>
    <w:rsid w:val="00E90848"/>
    <w:rsid w:val="00E9106D"/>
    <w:rsid w:val="00E91F7B"/>
    <w:rsid w:val="00E9320E"/>
    <w:rsid w:val="00E9360E"/>
    <w:rsid w:val="00E93848"/>
    <w:rsid w:val="00E94A7B"/>
    <w:rsid w:val="00E95F49"/>
    <w:rsid w:val="00E97411"/>
    <w:rsid w:val="00EA088D"/>
    <w:rsid w:val="00EA0AEE"/>
    <w:rsid w:val="00EA1C6E"/>
    <w:rsid w:val="00EA2B9B"/>
    <w:rsid w:val="00EA4738"/>
    <w:rsid w:val="00EA4C78"/>
    <w:rsid w:val="00EA4DC3"/>
    <w:rsid w:val="00EA5209"/>
    <w:rsid w:val="00EA5A80"/>
    <w:rsid w:val="00EA5A9C"/>
    <w:rsid w:val="00EA5E52"/>
    <w:rsid w:val="00EA6B3C"/>
    <w:rsid w:val="00EA7BE9"/>
    <w:rsid w:val="00EA7D34"/>
    <w:rsid w:val="00EB0059"/>
    <w:rsid w:val="00EB1398"/>
    <w:rsid w:val="00EB1FB9"/>
    <w:rsid w:val="00EB2FF6"/>
    <w:rsid w:val="00EB3D52"/>
    <w:rsid w:val="00EB49C4"/>
    <w:rsid w:val="00EB5678"/>
    <w:rsid w:val="00EC0093"/>
    <w:rsid w:val="00EC0FC5"/>
    <w:rsid w:val="00EC1439"/>
    <w:rsid w:val="00EC1BB3"/>
    <w:rsid w:val="00EC233A"/>
    <w:rsid w:val="00EC40A1"/>
    <w:rsid w:val="00EC4240"/>
    <w:rsid w:val="00EC4F5A"/>
    <w:rsid w:val="00EC55D8"/>
    <w:rsid w:val="00EC6E89"/>
    <w:rsid w:val="00EC7678"/>
    <w:rsid w:val="00EC7CDC"/>
    <w:rsid w:val="00ED2F6D"/>
    <w:rsid w:val="00ED2FEF"/>
    <w:rsid w:val="00ED43AC"/>
    <w:rsid w:val="00ED4901"/>
    <w:rsid w:val="00ED6626"/>
    <w:rsid w:val="00ED6AF3"/>
    <w:rsid w:val="00ED6E69"/>
    <w:rsid w:val="00ED7506"/>
    <w:rsid w:val="00EE2C64"/>
    <w:rsid w:val="00EE2D30"/>
    <w:rsid w:val="00EE3FE5"/>
    <w:rsid w:val="00EE4AD8"/>
    <w:rsid w:val="00EE5618"/>
    <w:rsid w:val="00EE65E7"/>
    <w:rsid w:val="00EE68DC"/>
    <w:rsid w:val="00EF073C"/>
    <w:rsid w:val="00EF0E20"/>
    <w:rsid w:val="00EF0E50"/>
    <w:rsid w:val="00EF11AE"/>
    <w:rsid w:val="00EF197B"/>
    <w:rsid w:val="00EF33E8"/>
    <w:rsid w:val="00EF6B36"/>
    <w:rsid w:val="00EF76FF"/>
    <w:rsid w:val="00F02F5E"/>
    <w:rsid w:val="00F02FE0"/>
    <w:rsid w:val="00F033D6"/>
    <w:rsid w:val="00F03440"/>
    <w:rsid w:val="00F0359F"/>
    <w:rsid w:val="00F044AD"/>
    <w:rsid w:val="00F047DD"/>
    <w:rsid w:val="00F103EF"/>
    <w:rsid w:val="00F13354"/>
    <w:rsid w:val="00F134B3"/>
    <w:rsid w:val="00F1395F"/>
    <w:rsid w:val="00F14026"/>
    <w:rsid w:val="00F14662"/>
    <w:rsid w:val="00F14839"/>
    <w:rsid w:val="00F152DD"/>
    <w:rsid w:val="00F16C37"/>
    <w:rsid w:val="00F2018C"/>
    <w:rsid w:val="00F20703"/>
    <w:rsid w:val="00F20B38"/>
    <w:rsid w:val="00F21791"/>
    <w:rsid w:val="00F22C02"/>
    <w:rsid w:val="00F244CE"/>
    <w:rsid w:val="00F24FD8"/>
    <w:rsid w:val="00F26B18"/>
    <w:rsid w:val="00F27BDA"/>
    <w:rsid w:val="00F33FCE"/>
    <w:rsid w:val="00F34CDA"/>
    <w:rsid w:val="00F35EE4"/>
    <w:rsid w:val="00F360B5"/>
    <w:rsid w:val="00F3643B"/>
    <w:rsid w:val="00F367CD"/>
    <w:rsid w:val="00F36C49"/>
    <w:rsid w:val="00F3719A"/>
    <w:rsid w:val="00F40289"/>
    <w:rsid w:val="00F40BCC"/>
    <w:rsid w:val="00F413A2"/>
    <w:rsid w:val="00F41C92"/>
    <w:rsid w:val="00F4288E"/>
    <w:rsid w:val="00F43B75"/>
    <w:rsid w:val="00F44D0A"/>
    <w:rsid w:val="00F452E0"/>
    <w:rsid w:val="00F46FE1"/>
    <w:rsid w:val="00F5174A"/>
    <w:rsid w:val="00F519F0"/>
    <w:rsid w:val="00F52810"/>
    <w:rsid w:val="00F52994"/>
    <w:rsid w:val="00F533C2"/>
    <w:rsid w:val="00F53E1B"/>
    <w:rsid w:val="00F55108"/>
    <w:rsid w:val="00F56466"/>
    <w:rsid w:val="00F56BE8"/>
    <w:rsid w:val="00F56FA7"/>
    <w:rsid w:val="00F577D5"/>
    <w:rsid w:val="00F60357"/>
    <w:rsid w:val="00F605DD"/>
    <w:rsid w:val="00F60A6A"/>
    <w:rsid w:val="00F61ECC"/>
    <w:rsid w:val="00F63472"/>
    <w:rsid w:val="00F63802"/>
    <w:rsid w:val="00F6441A"/>
    <w:rsid w:val="00F65507"/>
    <w:rsid w:val="00F65666"/>
    <w:rsid w:val="00F66755"/>
    <w:rsid w:val="00F66962"/>
    <w:rsid w:val="00F67AE8"/>
    <w:rsid w:val="00F7251E"/>
    <w:rsid w:val="00F7265B"/>
    <w:rsid w:val="00F72979"/>
    <w:rsid w:val="00F72CA2"/>
    <w:rsid w:val="00F73E01"/>
    <w:rsid w:val="00F752F4"/>
    <w:rsid w:val="00F7580D"/>
    <w:rsid w:val="00F76117"/>
    <w:rsid w:val="00F767C3"/>
    <w:rsid w:val="00F7769C"/>
    <w:rsid w:val="00F7792D"/>
    <w:rsid w:val="00F81BA3"/>
    <w:rsid w:val="00F8266C"/>
    <w:rsid w:val="00F82A10"/>
    <w:rsid w:val="00F84924"/>
    <w:rsid w:val="00F85A71"/>
    <w:rsid w:val="00F86DC0"/>
    <w:rsid w:val="00F86E1D"/>
    <w:rsid w:val="00F879FD"/>
    <w:rsid w:val="00F90E01"/>
    <w:rsid w:val="00F91C7D"/>
    <w:rsid w:val="00F922F5"/>
    <w:rsid w:val="00F92E0C"/>
    <w:rsid w:val="00F93AAE"/>
    <w:rsid w:val="00F96BBC"/>
    <w:rsid w:val="00F96D06"/>
    <w:rsid w:val="00FA0005"/>
    <w:rsid w:val="00FA0B59"/>
    <w:rsid w:val="00FA0B72"/>
    <w:rsid w:val="00FA3626"/>
    <w:rsid w:val="00FA422A"/>
    <w:rsid w:val="00FA4469"/>
    <w:rsid w:val="00FA5131"/>
    <w:rsid w:val="00FA5CAD"/>
    <w:rsid w:val="00FA69C3"/>
    <w:rsid w:val="00FA6B2D"/>
    <w:rsid w:val="00FB0C05"/>
    <w:rsid w:val="00FB11F6"/>
    <w:rsid w:val="00FB1AFE"/>
    <w:rsid w:val="00FB5BB5"/>
    <w:rsid w:val="00FB5D2F"/>
    <w:rsid w:val="00FB79B1"/>
    <w:rsid w:val="00FB7FE2"/>
    <w:rsid w:val="00FC0027"/>
    <w:rsid w:val="00FC158A"/>
    <w:rsid w:val="00FC1710"/>
    <w:rsid w:val="00FC317A"/>
    <w:rsid w:val="00FC3699"/>
    <w:rsid w:val="00FC6C39"/>
    <w:rsid w:val="00FC73AF"/>
    <w:rsid w:val="00FC7B8B"/>
    <w:rsid w:val="00FD021A"/>
    <w:rsid w:val="00FD15E3"/>
    <w:rsid w:val="00FD1CCA"/>
    <w:rsid w:val="00FD24EF"/>
    <w:rsid w:val="00FD2C22"/>
    <w:rsid w:val="00FD4441"/>
    <w:rsid w:val="00FD4E47"/>
    <w:rsid w:val="00FD56EB"/>
    <w:rsid w:val="00FD68F2"/>
    <w:rsid w:val="00FD6DF4"/>
    <w:rsid w:val="00FD6EAB"/>
    <w:rsid w:val="00FD77B1"/>
    <w:rsid w:val="00FE15F4"/>
    <w:rsid w:val="00FE1668"/>
    <w:rsid w:val="00FE2D98"/>
    <w:rsid w:val="00FE3C91"/>
    <w:rsid w:val="00FE3D46"/>
    <w:rsid w:val="00FE44F2"/>
    <w:rsid w:val="00FE5402"/>
    <w:rsid w:val="00FE6DF2"/>
    <w:rsid w:val="00FE77F0"/>
    <w:rsid w:val="00FE7E70"/>
    <w:rsid w:val="00FF0FC5"/>
    <w:rsid w:val="00FF1568"/>
    <w:rsid w:val="00FF1A8D"/>
    <w:rsid w:val="00FF2484"/>
    <w:rsid w:val="00FF2E55"/>
    <w:rsid w:val="00FF3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4">
    <w:name w:val="Normal"/>
    <w:qFormat/>
    <w:rsid w:val="00523CB0"/>
    <w:rPr>
      <w:sz w:val="24"/>
      <w:szCs w:val="24"/>
    </w:rPr>
  </w:style>
  <w:style w:type="paragraph" w:styleId="1">
    <w:name w:val="heading 1"/>
    <w:basedOn w:val="a4"/>
    <w:next w:val="a4"/>
    <w:link w:val="10"/>
    <w:qFormat/>
    <w:rsid w:val="00523CB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PPB_Heading 2"/>
    <w:basedOn w:val="a4"/>
    <w:next w:val="a4"/>
    <w:link w:val="20"/>
    <w:qFormat/>
    <w:rsid w:val="00523CB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4"/>
    <w:next w:val="a4"/>
    <w:link w:val="30"/>
    <w:qFormat/>
    <w:rsid w:val="00523CB0"/>
    <w:pPr>
      <w:keepNext/>
      <w:ind w:left="360"/>
      <w:outlineLvl w:val="2"/>
    </w:pPr>
    <w:rPr>
      <w:b/>
      <w:bCs/>
      <w:i/>
      <w:iCs/>
    </w:rPr>
  </w:style>
  <w:style w:type="paragraph" w:styleId="4">
    <w:name w:val="heading 4"/>
    <w:basedOn w:val="a4"/>
    <w:next w:val="a4"/>
    <w:link w:val="40"/>
    <w:qFormat/>
    <w:rsid w:val="00523CB0"/>
    <w:pPr>
      <w:keepNext/>
      <w:widowControl w:val="0"/>
      <w:autoSpaceDE w:val="0"/>
      <w:autoSpaceDN w:val="0"/>
      <w:adjustRightInd w:val="0"/>
      <w:spacing w:line="360" w:lineRule="auto"/>
      <w:ind w:left="-2552" w:right="-765"/>
      <w:jc w:val="right"/>
      <w:outlineLvl w:val="3"/>
    </w:pPr>
    <w:rPr>
      <w:sz w:val="28"/>
      <w:szCs w:val="20"/>
    </w:rPr>
  </w:style>
  <w:style w:type="paragraph" w:styleId="5">
    <w:name w:val="heading 5"/>
    <w:basedOn w:val="a4"/>
    <w:next w:val="a4"/>
    <w:link w:val="5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338"/>
      <w:ind w:left="-284"/>
      <w:outlineLvl w:val="4"/>
    </w:pPr>
    <w:rPr>
      <w:b/>
      <w:bCs/>
      <w:color w:val="000000"/>
      <w:spacing w:val="1"/>
    </w:rPr>
  </w:style>
  <w:style w:type="paragraph" w:styleId="6">
    <w:name w:val="heading 6"/>
    <w:basedOn w:val="a4"/>
    <w:next w:val="a4"/>
    <w:link w:val="6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line="274" w:lineRule="exact"/>
      <w:ind w:left="-284"/>
      <w:jc w:val="right"/>
      <w:outlineLvl w:val="5"/>
    </w:pPr>
    <w:rPr>
      <w:b/>
      <w:bCs/>
      <w:color w:val="000000"/>
      <w:spacing w:val="-12"/>
      <w:sz w:val="26"/>
      <w:szCs w:val="26"/>
    </w:rPr>
  </w:style>
  <w:style w:type="paragraph" w:styleId="70">
    <w:name w:val="heading 7"/>
    <w:basedOn w:val="a4"/>
    <w:next w:val="a4"/>
    <w:link w:val="71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 w:right="138"/>
      <w:jc w:val="center"/>
      <w:outlineLvl w:val="6"/>
    </w:pPr>
    <w:rPr>
      <w:b/>
      <w:bCs/>
      <w:color w:val="000000"/>
      <w:spacing w:val="-11"/>
      <w:sz w:val="26"/>
      <w:szCs w:val="26"/>
    </w:rPr>
  </w:style>
  <w:style w:type="paragraph" w:styleId="8">
    <w:name w:val="heading 8"/>
    <w:basedOn w:val="a4"/>
    <w:next w:val="a4"/>
    <w:link w:val="8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ind w:left="-284"/>
      <w:jc w:val="center"/>
      <w:outlineLvl w:val="7"/>
    </w:pPr>
    <w:rPr>
      <w:color w:val="000000"/>
      <w:spacing w:val="-11"/>
      <w:szCs w:val="26"/>
    </w:rPr>
  </w:style>
  <w:style w:type="paragraph" w:styleId="9">
    <w:name w:val="heading 9"/>
    <w:basedOn w:val="a4"/>
    <w:next w:val="a4"/>
    <w:link w:val="9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/>
      <w:outlineLvl w:val="8"/>
    </w:pPr>
    <w:rPr>
      <w:color w:val="000000"/>
      <w:spacing w:val="-1"/>
      <w:sz w:val="26"/>
      <w:szCs w:val="26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Title"/>
    <w:basedOn w:val="a4"/>
    <w:link w:val="a9"/>
    <w:qFormat/>
    <w:rsid w:val="00523CB0"/>
    <w:pPr>
      <w:jc w:val="center"/>
    </w:pPr>
    <w:rPr>
      <w:b/>
      <w:bCs/>
      <w:sz w:val="28"/>
    </w:rPr>
  </w:style>
  <w:style w:type="paragraph" w:styleId="aa">
    <w:name w:val="footer"/>
    <w:basedOn w:val="a4"/>
    <w:link w:val="ab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8C03C3"/>
    <w:rPr>
      <w:sz w:val="24"/>
      <w:szCs w:val="24"/>
    </w:rPr>
  </w:style>
  <w:style w:type="paragraph" w:styleId="ac">
    <w:name w:val="header"/>
    <w:basedOn w:val="a4"/>
    <w:link w:val="ad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F34CDA"/>
    <w:rPr>
      <w:sz w:val="24"/>
      <w:szCs w:val="24"/>
    </w:rPr>
  </w:style>
  <w:style w:type="paragraph" w:styleId="ae">
    <w:name w:val="Body Text Indent"/>
    <w:basedOn w:val="a4"/>
    <w:link w:val="af"/>
    <w:rsid w:val="00523CB0"/>
    <w:pPr>
      <w:ind w:left="708"/>
    </w:pPr>
  </w:style>
  <w:style w:type="paragraph" w:styleId="21">
    <w:name w:val="Body Text Indent 2"/>
    <w:basedOn w:val="a4"/>
    <w:link w:val="22"/>
    <w:rsid w:val="00523CB0"/>
    <w:pPr>
      <w:ind w:left="360"/>
    </w:pPr>
  </w:style>
  <w:style w:type="character" w:styleId="af0">
    <w:name w:val="annotation reference"/>
    <w:semiHidden/>
    <w:rsid w:val="00523CB0"/>
    <w:rPr>
      <w:sz w:val="16"/>
      <w:szCs w:val="16"/>
    </w:rPr>
  </w:style>
  <w:style w:type="paragraph" w:styleId="af1">
    <w:name w:val="annotation text"/>
    <w:basedOn w:val="a4"/>
    <w:link w:val="af2"/>
    <w:semiHidden/>
    <w:rsid w:val="00523CB0"/>
    <w:rPr>
      <w:sz w:val="20"/>
      <w:szCs w:val="20"/>
    </w:rPr>
  </w:style>
  <w:style w:type="paragraph" w:styleId="af3">
    <w:name w:val="Body Text"/>
    <w:basedOn w:val="a4"/>
    <w:link w:val="af4"/>
    <w:rsid w:val="00523CB0"/>
    <w:pPr>
      <w:spacing w:after="120"/>
    </w:pPr>
  </w:style>
  <w:style w:type="character" w:customStyle="1" w:styleId="af4">
    <w:name w:val="Основной текст Знак"/>
    <w:link w:val="af3"/>
    <w:rsid w:val="00F34CDA"/>
    <w:rPr>
      <w:sz w:val="24"/>
      <w:szCs w:val="24"/>
    </w:rPr>
  </w:style>
  <w:style w:type="paragraph" w:styleId="af5">
    <w:name w:val="Balloon Text"/>
    <w:basedOn w:val="a4"/>
    <w:link w:val="af6"/>
    <w:semiHidden/>
    <w:rsid w:val="00523CB0"/>
    <w:rPr>
      <w:rFonts w:ascii="Tahoma" w:hAnsi="Tahoma" w:cs="TimesET"/>
      <w:sz w:val="16"/>
      <w:szCs w:val="16"/>
    </w:rPr>
  </w:style>
  <w:style w:type="paragraph" w:styleId="23">
    <w:name w:val="Body Text 2"/>
    <w:basedOn w:val="a4"/>
    <w:link w:val="24"/>
    <w:rsid w:val="00523CB0"/>
    <w:pPr>
      <w:spacing w:after="120" w:line="480" w:lineRule="auto"/>
    </w:pPr>
  </w:style>
  <w:style w:type="paragraph" w:styleId="31">
    <w:name w:val="Body Text 3"/>
    <w:basedOn w:val="a4"/>
    <w:link w:val="32"/>
    <w:rsid w:val="00523CB0"/>
    <w:pPr>
      <w:spacing w:after="120"/>
    </w:pPr>
    <w:rPr>
      <w:sz w:val="16"/>
      <w:szCs w:val="16"/>
    </w:rPr>
  </w:style>
  <w:style w:type="character" w:styleId="af7">
    <w:name w:val="page number"/>
    <w:basedOn w:val="a5"/>
    <w:rsid w:val="00523CB0"/>
  </w:style>
  <w:style w:type="paragraph" w:styleId="11">
    <w:name w:val="toc 1"/>
    <w:basedOn w:val="a4"/>
    <w:next w:val="a4"/>
    <w:autoRedefine/>
    <w:semiHidden/>
    <w:rsid w:val="00523CB0"/>
    <w:rPr>
      <w:szCs w:val="20"/>
    </w:rPr>
  </w:style>
  <w:style w:type="paragraph" w:styleId="25">
    <w:name w:val="toc 2"/>
    <w:basedOn w:val="a4"/>
    <w:next w:val="a4"/>
    <w:autoRedefine/>
    <w:semiHidden/>
    <w:rsid w:val="00523CB0"/>
    <w:pPr>
      <w:ind w:left="240"/>
    </w:pPr>
    <w:rPr>
      <w:smallCaps/>
    </w:rPr>
  </w:style>
  <w:style w:type="paragraph" w:styleId="33">
    <w:name w:val="toc 3"/>
    <w:basedOn w:val="a4"/>
    <w:next w:val="a4"/>
    <w:autoRedefine/>
    <w:semiHidden/>
    <w:rsid w:val="00523CB0"/>
    <w:pPr>
      <w:ind w:left="480"/>
    </w:pPr>
    <w:rPr>
      <w:i/>
      <w:iCs/>
    </w:rPr>
  </w:style>
  <w:style w:type="paragraph" w:styleId="41">
    <w:name w:val="toc 4"/>
    <w:basedOn w:val="a4"/>
    <w:next w:val="a4"/>
    <w:autoRedefine/>
    <w:semiHidden/>
    <w:rsid w:val="00523CB0"/>
    <w:pPr>
      <w:ind w:left="720"/>
    </w:pPr>
    <w:rPr>
      <w:szCs w:val="21"/>
    </w:rPr>
  </w:style>
  <w:style w:type="paragraph" w:styleId="51">
    <w:name w:val="toc 5"/>
    <w:basedOn w:val="a4"/>
    <w:next w:val="a4"/>
    <w:autoRedefine/>
    <w:semiHidden/>
    <w:rsid w:val="00523CB0"/>
    <w:pPr>
      <w:ind w:left="960"/>
    </w:pPr>
    <w:rPr>
      <w:szCs w:val="21"/>
    </w:rPr>
  </w:style>
  <w:style w:type="paragraph" w:styleId="61">
    <w:name w:val="toc 6"/>
    <w:basedOn w:val="a4"/>
    <w:next w:val="a4"/>
    <w:autoRedefine/>
    <w:semiHidden/>
    <w:rsid w:val="00523CB0"/>
    <w:pPr>
      <w:ind w:left="1200"/>
    </w:pPr>
    <w:rPr>
      <w:szCs w:val="21"/>
    </w:rPr>
  </w:style>
  <w:style w:type="paragraph" w:styleId="7">
    <w:name w:val="toc 7"/>
    <w:basedOn w:val="a4"/>
    <w:next w:val="a4"/>
    <w:autoRedefine/>
    <w:semiHidden/>
    <w:rsid w:val="00523CB0"/>
    <w:pPr>
      <w:numPr>
        <w:numId w:val="3"/>
      </w:numPr>
      <w:jc w:val="both"/>
    </w:pPr>
    <w:rPr>
      <w:szCs w:val="21"/>
    </w:rPr>
  </w:style>
  <w:style w:type="paragraph" w:styleId="81">
    <w:name w:val="toc 8"/>
    <w:basedOn w:val="a4"/>
    <w:next w:val="a4"/>
    <w:autoRedefine/>
    <w:semiHidden/>
    <w:rsid w:val="00523CB0"/>
    <w:pPr>
      <w:ind w:left="1680"/>
    </w:pPr>
    <w:rPr>
      <w:szCs w:val="21"/>
    </w:rPr>
  </w:style>
  <w:style w:type="paragraph" w:styleId="91">
    <w:name w:val="toc 9"/>
    <w:basedOn w:val="a4"/>
    <w:next w:val="a4"/>
    <w:autoRedefine/>
    <w:semiHidden/>
    <w:rsid w:val="00523CB0"/>
    <w:pPr>
      <w:ind w:left="1920"/>
    </w:pPr>
    <w:rPr>
      <w:szCs w:val="21"/>
    </w:rPr>
  </w:style>
  <w:style w:type="paragraph" w:styleId="af8">
    <w:name w:val="Subtitle"/>
    <w:basedOn w:val="a4"/>
    <w:link w:val="af9"/>
    <w:qFormat/>
    <w:rsid w:val="00523CB0"/>
    <w:pPr>
      <w:jc w:val="center"/>
    </w:pPr>
    <w:rPr>
      <w:b/>
      <w:bCs/>
    </w:rPr>
  </w:style>
  <w:style w:type="paragraph" w:styleId="34">
    <w:name w:val="Body Text Indent 3"/>
    <w:basedOn w:val="a4"/>
    <w:link w:val="35"/>
    <w:rsid w:val="00523CB0"/>
    <w:pPr>
      <w:ind w:left="540"/>
    </w:pPr>
  </w:style>
  <w:style w:type="paragraph" w:customStyle="1" w:styleId="a0">
    <w:name w:val="Пункт"/>
    <w:basedOn w:val="a4"/>
    <w:rsid w:val="00523CB0"/>
    <w:pPr>
      <w:numPr>
        <w:ilvl w:val="1"/>
        <w:numId w:val="1"/>
      </w:numPr>
      <w:tabs>
        <w:tab w:val="left" w:pos="1134"/>
      </w:tabs>
      <w:jc w:val="both"/>
    </w:pPr>
    <w:rPr>
      <w:sz w:val="28"/>
      <w:szCs w:val="20"/>
    </w:rPr>
  </w:style>
  <w:style w:type="paragraph" w:customStyle="1" w:styleId="a1">
    <w:name w:val="Подпункт"/>
    <w:basedOn w:val="a0"/>
    <w:rsid w:val="00523CB0"/>
    <w:pPr>
      <w:numPr>
        <w:ilvl w:val="2"/>
      </w:numPr>
      <w:tabs>
        <w:tab w:val="clear" w:pos="1134"/>
        <w:tab w:val="num" w:pos="720"/>
      </w:tabs>
      <w:ind w:left="720" w:hanging="360"/>
    </w:pPr>
  </w:style>
  <w:style w:type="paragraph" w:customStyle="1" w:styleId="a">
    <w:name w:val="Подподпункт"/>
    <w:basedOn w:val="a1"/>
    <w:rsid w:val="00523CB0"/>
    <w:pPr>
      <w:numPr>
        <w:ilvl w:val="4"/>
      </w:numPr>
      <w:tabs>
        <w:tab w:val="num" w:pos="2051"/>
        <w:tab w:val="num" w:pos="3600"/>
      </w:tabs>
      <w:ind w:left="3600" w:hanging="360"/>
    </w:pPr>
  </w:style>
  <w:style w:type="paragraph" w:customStyle="1" w:styleId="afa">
    <w:name w:val="Подподподподпункт"/>
    <w:basedOn w:val="a4"/>
    <w:rsid w:val="00523CB0"/>
    <w:pPr>
      <w:tabs>
        <w:tab w:val="num" w:pos="4035"/>
      </w:tabs>
      <w:ind w:left="4035" w:hanging="567"/>
      <w:jc w:val="both"/>
    </w:pPr>
    <w:rPr>
      <w:snapToGrid w:val="0"/>
      <w:sz w:val="28"/>
      <w:szCs w:val="20"/>
    </w:rPr>
  </w:style>
  <w:style w:type="paragraph" w:customStyle="1" w:styleId="afb">
    <w:name w:val="Подподподпункт"/>
    <w:basedOn w:val="a4"/>
    <w:rsid w:val="00523CB0"/>
    <w:pPr>
      <w:tabs>
        <w:tab w:val="num" w:pos="3468"/>
      </w:tabs>
      <w:ind w:left="3468" w:hanging="567"/>
      <w:jc w:val="both"/>
    </w:pPr>
    <w:rPr>
      <w:snapToGrid w:val="0"/>
      <w:sz w:val="28"/>
      <w:szCs w:val="20"/>
    </w:rPr>
  </w:style>
  <w:style w:type="paragraph" w:customStyle="1" w:styleId="afc">
    <w:name w:val="Пункт кор."/>
    <w:basedOn w:val="a0"/>
    <w:rsid w:val="00523CB0"/>
    <w:pPr>
      <w:keepNext/>
      <w:numPr>
        <w:ilvl w:val="0"/>
        <w:numId w:val="0"/>
      </w:numPr>
      <w:tabs>
        <w:tab w:val="num" w:pos="3327"/>
      </w:tabs>
      <w:ind w:left="3327" w:hanging="567"/>
    </w:pPr>
    <w:rPr>
      <w:b/>
      <w:i/>
    </w:rPr>
  </w:style>
  <w:style w:type="character" w:styleId="afd">
    <w:name w:val="Hyperlink"/>
    <w:uiPriority w:val="99"/>
    <w:rsid w:val="00523CB0"/>
    <w:rPr>
      <w:color w:val="0000FF"/>
      <w:u w:val="single"/>
    </w:rPr>
  </w:style>
  <w:style w:type="paragraph" w:customStyle="1" w:styleId="12">
    <w:name w:val="Обычный1"/>
    <w:rsid w:val="00523CB0"/>
    <w:pPr>
      <w:widowControl w:val="0"/>
      <w:spacing w:before="40" w:line="300" w:lineRule="auto"/>
      <w:jc w:val="both"/>
    </w:pPr>
    <w:rPr>
      <w:snapToGrid w:val="0"/>
      <w:sz w:val="24"/>
    </w:rPr>
  </w:style>
  <w:style w:type="paragraph" w:styleId="13">
    <w:name w:val="index 1"/>
    <w:basedOn w:val="a4"/>
    <w:next w:val="a4"/>
    <w:autoRedefine/>
    <w:semiHidden/>
    <w:rsid w:val="00523CB0"/>
    <w:pPr>
      <w:tabs>
        <w:tab w:val="left" w:pos="2640"/>
      </w:tabs>
      <w:spacing w:line="264" w:lineRule="auto"/>
      <w:ind w:left="240" w:hanging="240"/>
    </w:pPr>
    <w:rPr>
      <w:bCs/>
      <w:i/>
      <w:spacing w:val="-8"/>
    </w:rPr>
  </w:style>
  <w:style w:type="paragraph" w:styleId="26">
    <w:name w:val="index 2"/>
    <w:basedOn w:val="a4"/>
    <w:next w:val="a4"/>
    <w:autoRedefine/>
    <w:semiHidden/>
    <w:rsid w:val="00523CB0"/>
    <w:pPr>
      <w:ind w:left="480" w:hanging="240"/>
    </w:pPr>
  </w:style>
  <w:style w:type="paragraph" w:styleId="36">
    <w:name w:val="index 3"/>
    <w:basedOn w:val="a4"/>
    <w:next w:val="a4"/>
    <w:autoRedefine/>
    <w:semiHidden/>
    <w:rsid w:val="00523CB0"/>
    <w:pPr>
      <w:ind w:left="720" w:hanging="240"/>
    </w:pPr>
  </w:style>
  <w:style w:type="paragraph" w:styleId="42">
    <w:name w:val="index 4"/>
    <w:basedOn w:val="a4"/>
    <w:next w:val="a4"/>
    <w:autoRedefine/>
    <w:semiHidden/>
    <w:rsid w:val="00523CB0"/>
    <w:pPr>
      <w:ind w:left="960" w:hanging="240"/>
    </w:pPr>
  </w:style>
  <w:style w:type="paragraph" w:styleId="52">
    <w:name w:val="index 5"/>
    <w:basedOn w:val="a4"/>
    <w:next w:val="a4"/>
    <w:autoRedefine/>
    <w:semiHidden/>
    <w:rsid w:val="00523CB0"/>
    <w:pPr>
      <w:ind w:left="1200" w:hanging="240"/>
    </w:pPr>
  </w:style>
  <w:style w:type="paragraph" w:styleId="62">
    <w:name w:val="index 6"/>
    <w:basedOn w:val="a4"/>
    <w:next w:val="a4"/>
    <w:autoRedefine/>
    <w:semiHidden/>
    <w:rsid w:val="00523CB0"/>
    <w:pPr>
      <w:ind w:left="1440" w:hanging="240"/>
    </w:pPr>
  </w:style>
  <w:style w:type="paragraph" w:styleId="72">
    <w:name w:val="index 7"/>
    <w:basedOn w:val="a4"/>
    <w:next w:val="a4"/>
    <w:autoRedefine/>
    <w:semiHidden/>
    <w:rsid w:val="00523CB0"/>
    <w:pPr>
      <w:ind w:left="1680" w:hanging="240"/>
    </w:pPr>
  </w:style>
  <w:style w:type="paragraph" w:styleId="82">
    <w:name w:val="index 8"/>
    <w:basedOn w:val="a4"/>
    <w:next w:val="a4"/>
    <w:autoRedefine/>
    <w:semiHidden/>
    <w:rsid w:val="00523CB0"/>
    <w:pPr>
      <w:ind w:left="1920" w:hanging="240"/>
    </w:pPr>
  </w:style>
  <w:style w:type="paragraph" w:styleId="92">
    <w:name w:val="index 9"/>
    <w:basedOn w:val="a4"/>
    <w:next w:val="a4"/>
    <w:autoRedefine/>
    <w:semiHidden/>
    <w:rsid w:val="00523CB0"/>
    <w:pPr>
      <w:ind w:left="2160" w:hanging="240"/>
    </w:pPr>
  </w:style>
  <w:style w:type="paragraph" w:styleId="afe">
    <w:name w:val="index heading"/>
    <w:basedOn w:val="a4"/>
    <w:next w:val="13"/>
    <w:semiHidden/>
    <w:rsid w:val="00523CB0"/>
    <w:pPr>
      <w:spacing w:before="120" w:after="120"/>
    </w:pPr>
    <w:rPr>
      <w:b/>
      <w:bCs/>
      <w:i/>
      <w:iCs/>
    </w:rPr>
  </w:style>
  <w:style w:type="paragraph" w:customStyle="1" w:styleId="83">
    <w:name w:val="заголовок 8"/>
    <w:basedOn w:val="a4"/>
    <w:next w:val="a4"/>
    <w:rsid w:val="00523CB0"/>
    <w:pPr>
      <w:keepNext/>
      <w:ind w:firstLine="720"/>
      <w:jc w:val="center"/>
    </w:pPr>
    <w:rPr>
      <w:rFonts w:ascii="TimesET" w:hAnsi="TimesET"/>
      <w:snapToGrid w:val="0"/>
      <w:sz w:val="28"/>
      <w:szCs w:val="20"/>
    </w:rPr>
  </w:style>
  <w:style w:type="paragraph" w:styleId="aff">
    <w:name w:val="annotation subject"/>
    <w:basedOn w:val="af1"/>
    <w:next w:val="af1"/>
    <w:link w:val="aff0"/>
    <w:semiHidden/>
    <w:rsid w:val="00523CB0"/>
    <w:rPr>
      <w:b/>
      <w:bCs/>
    </w:rPr>
  </w:style>
  <w:style w:type="paragraph" w:styleId="aff1">
    <w:name w:val="Normal (Web)"/>
    <w:basedOn w:val="a4"/>
    <w:rsid w:val="00523CB0"/>
    <w:pPr>
      <w:spacing w:before="100" w:beforeAutospacing="1" w:after="100" w:afterAutospacing="1"/>
      <w:ind w:right="150"/>
    </w:pPr>
    <w:rPr>
      <w:rFonts w:ascii="Tahoma" w:eastAsia="Arial Unicode MS" w:hAnsi="Tahoma" w:cs="TimesET"/>
      <w:sz w:val="20"/>
      <w:szCs w:val="20"/>
    </w:rPr>
  </w:style>
  <w:style w:type="character" w:customStyle="1" w:styleId="rvts314512">
    <w:name w:val="rvts314512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16"/>
      <w:szCs w:val="16"/>
      <w:u w:val="none"/>
      <w:effect w:val="none"/>
    </w:rPr>
  </w:style>
  <w:style w:type="character" w:styleId="aff2">
    <w:name w:val="Strong"/>
    <w:qFormat/>
    <w:rsid w:val="00523CB0"/>
    <w:rPr>
      <w:b/>
      <w:bCs/>
    </w:rPr>
  </w:style>
  <w:style w:type="paragraph" w:styleId="aff3">
    <w:name w:val="Block Text"/>
    <w:basedOn w:val="a4"/>
    <w:rsid w:val="00523CB0"/>
    <w:pPr>
      <w:widowControl w:val="0"/>
      <w:shd w:val="clear" w:color="auto" w:fill="FFFFFF"/>
      <w:tabs>
        <w:tab w:val="left" w:pos="576"/>
      </w:tabs>
      <w:autoSpaceDE w:val="0"/>
      <w:autoSpaceDN w:val="0"/>
      <w:adjustRightInd w:val="0"/>
      <w:spacing w:before="230"/>
      <w:ind w:left="1134" w:right="247"/>
    </w:pPr>
    <w:rPr>
      <w:color w:val="000000"/>
    </w:rPr>
  </w:style>
  <w:style w:type="character" w:customStyle="1" w:styleId="rvts314518">
    <w:name w:val="rvts314518"/>
    <w:rsid w:val="00523CB0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16"/>
      <w:szCs w:val="16"/>
      <w:u w:val="none"/>
      <w:effect w:val="none"/>
      <w:shd w:val="clear" w:color="auto" w:fill="auto"/>
    </w:rPr>
  </w:style>
  <w:style w:type="paragraph" w:customStyle="1" w:styleId="rvps31454">
    <w:name w:val="rvps31454"/>
    <w:basedOn w:val="a4"/>
    <w:rsid w:val="00523CB0"/>
    <w:pPr>
      <w:jc w:val="right"/>
    </w:pPr>
    <w:rPr>
      <w:rFonts w:ascii="Verdana" w:hAnsi="Verdana"/>
      <w:color w:val="000000"/>
      <w:sz w:val="18"/>
      <w:szCs w:val="18"/>
    </w:rPr>
  </w:style>
  <w:style w:type="character" w:customStyle="1" w:styleId="rvts31451">
    <w:name w:val="rvts31451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  <w:shd w:val="clear" w:color="auto" w:fill="auto"/>
    </w:rPr>
  </w:style>
  <w:style w:type="paragraph" w:customStyle="1" w:styleId="caaieiaie2">
    <w:name w:val="caaieiaie 2"/>
    <w:basedOn w:val="a4"/>
    <w:next w:val="a4"/>
    <w:rsid w:val="00523CB0"/>
    <w:pPr>
      <w:keepNext/>
      <w:spacing w:before="120" w:after="60"/>
      <w:jc w:val="center"/>
    </w:pPr>
    <w:rPr>
      <w:rFonts w:ascii="NTTimes/Cyrillic" w:hAnsi="NTTimes/Cyrillic"/>
      <w:b/>
      <w:sz w:val="22"/>
      <w:szCs w:val="20"/>
      <w:lang w:val="en-US"/>
    </w:rPr>
  </w:style>
  <w:style w:type="paragraph" w:customStyle="1" w:styleId="HPBasicText">
    <w:name w:val="HP Basic Text"/>
    <w:basedOn w:val="a4"/>
    <w:rsid w:val="00523CB0"/>
    <w:pPr>
      <w:spacing w:line="230" w:lineRule="exact"/>
    </w:pPr>
    <w:rPr>
      <w:rFonts w:ascii="Futura Bk" w:eastAsia="Times" w:hAnsi="Futura Bk"/>
      <w:sz w:val="18"/>
      <w:szCs w:val="20"/>
      <w:lang w:val="en-US" w:eastAsia="en-US"/>
    </w:rPr>
  </w:style>
  <w:style w:type="character" w:styleId="aff4">
    <w:name w:val="FollowedHyperlink"/>
    <w:uiPriority w:val="99"/>
    <w:rsid w:val="00523CB0"/>
    <w:rPr>
      <w:color w:val="800080"/>
      <w:u w:val="single"/>
    </w:rPr>
  </w:style>
  <w:style w:type="paragraph" w:customStyle="1" w:styleId="rvps31451">
    <w:name w:val="rvps31451"/>
    <w:basedOn w:val="a4"/>
    <w:rsid w:val="00523CB0"/>
    <w:pPr>
      <w:spacing w:after="300"/>
      <w:jc w:val="both"/>
    </w:pPr>
    <w:rPr>
      <w:rFonts w:ascii="Verdana" w:hAnsi="Verdana"/>
      <w:color w:val="000000"/>
      <w:sz w:val="17"/>
      <w:szCs w:val="17"/>
    </w:rPr>
  </w:style>
  <w:style w:type="paragraph" w:customStyle="1" w:styleId="FR3">
    <w:name w:val="FR3"/>
    <w:rsid w:val="00523CB0"/>
    <w:pPr>
      <w:widowControl w:val="0"/>
      <w:snapToGrid w:val="0"/>
      <w:spacing w:line="300" w:lineRule="auto"/>
      <w:jc w:val="both"/>
    </w:pPr>
    <w:rPr>
      <w:rFonts w:ascii="Arial Narrow" w:hAnsi="Arial Narrow"/>
      <w:sz w:val="28"/>
    </w:rPr>
  </w:style>
  <w:style w:type="paragraph" w:customStyle="1" w:styleId="basis">
    <w:name w:val="basis"/>
    <w:basedOn w:val="a4"/>
    <w:rsid w:val="00523CB0"/>
    <w:pPr>
      <w:ind w:firstLine="670"/>
      <w:jc w:val="both"/>
    </w:pPr>
    <w:rPr>
      <w:rFonts w:ascii="Arial Unicode MS" w:eastAsia="Arial Unicode MS" w:hAnsi="Arial Unicode MS" w:cs="Verdana"/>
      <w:sz w:val="32"/>
      <w:szCs w:val="32"/>
    </w:rPr>
  </w:style>
  <w:style w:type="character" w:customStyle="1" w:styleId="aff5">
    <w:name w:val="Основной шрифт"/>
    <w:rsid w:val="00523CB0"/>
  </w:style>
  <w:style w:type="paragraph" w:customStyle="1" w:styleId="a2">
    <w:name w:val="Стиль заголовок"/>
    <w:basedOn w:val="a4"/>
    <w:rsid w:val="00523CB0"/>
    <w:pPr>
      <w:keepNext/>
      <w:numPr>
        <w:numId w:val="2"/>
      </w:numPr>
      <w:spacing w:before="360" w:after="240"/>
      <w:jc w:val="center"/>
      <w:outlineLvl w:val="0"/>
    </w:pPr>
    <w:rPr>
      <w:b/>
      <w:bCs/>
      <w:sz w:val="28"/>
      <w:szCs w:val="28"/>
    </w:rPr>
  </w:style>
  <w:style w:type="paragraph" w:customStyle="1" w:styleId="300">
    <w:name w:val="Стиль Заголовок 3 + по центру Слева:  0 см Первая строка:  0 см"/>
    <w:basedOn w:val="3"/>
    <w:rsid w:val="00523CB0"/>
    <w:pPr>
      <w:keepNext w:val="0"/>
      <w:numPr>
        <w:ilvl w:val="2"/>
      </w:numPr>
      <w:tabs>
        <w:tab w:val="num" w:pos="720"/>
      </w:tabs>
      <w:spacing w:before="60" w:after="60"/>
      <w:ind w:left="720" w:hanging="720"/>
      <w:jc w:val="center"/>
    </w:pPr>
    <w:rPr>
      <w:b w:val="0"/>
      <w:i w:val="0"/>
      <w:iCs w:val="0"/>
      <w:sz w:val="28"/>
      <w:szCs w:val="20"/>
    </w:rPr>
  </w:style>
  <w:style w:type="paragraph" w:customStyle="1" w:styleId="43">
    <w:name w:val="СНИП4"/>
    <w:basedOn w:val="a4"/>
    <w:rsid w:val="00523CB0"/>
    <w:rPr>
      <w:rFonts w:ascii="Jourier Russian" w:hAnsi="Jourier Russian"/>
      <w:sz w:val="18"/>
      <w:szCs w:val="20"/>
    </w:rPr>
  </w:style>
  <w:style w:type="paragraph" w:customStyle="1" w:styleId="xl26">
    <w:name w:val="xl26"/>
    <w:basedOn w:val="a4"/>
    <w:rsid w:val="00523CB0"/>
    <w:pPr>
      <w:spacing w:before="100" w:beforeAutospacing="1" w:after="100" w:afterAutospacing="1"/>
    </w:pPr>
    <w:rPr>
      <w:rFonts w:ascii="Times New Roman CYR" w:hAnsi="Times New Roman CYR" w:cs="Tahoma"/>
    </w:rPr>
  </w:style>
  <w:style w:type="paragraph" w:customStyle="1" w:styleId="14">
    <w:name w:val="Основной текст с отступом1"/>
    <w:basedOn w:val="a4"/>
    <w:rsid w:val="00523CB0"/>
    <w:pPr>
      <w:ind w:left="708"/>
    </w:pPr>
  </w:style>
  <w:style w:type="paragraph" w:customStyle="1" w:styleId="xl24">
    <w:name w:val="xl24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25">
    <w:name w:val="xl2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27">
    <w:name w:val="xl2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8">
    <w:name w:val="xl2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9">
    <w:name w:val="xl29"/>
    <w:basedOn w:val="a4"/>
    <w:rsid w:val="00523CB0"/>
    <w:pP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31">
    <w:name w:val="xl3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2">
    <w:name w:val="xl32"/>
    <w:basedOn w:val="a4"/>
    <w:rsid w:val="00523CB0"/>
    <w:pPr>
      <w:pBdr>
        <w:bottom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3">
    <w:name w:val="xl33"/>
    <w:basedOn w:val="a4"/>
    <w:rsid w:val="00523C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4">
    <w:name w:val="xl34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5">
    <w:name w:val="xl3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6">
    <w:name w:val="xl3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37">
    <w:name w:val="xl37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38">
    <w:name w:val="xl38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a4"/>
    <w:rsid w:val="00523CB0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40">
    <w:name w:val="xl4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1">
    <w:name w:val="xl41"/>
    <w:basedOn w:val="a4"/>
    <w:rsid w:val="00523CB0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2">
    <w:name w:val="xl42"/>
    <w:basedOn w:val="a4"/>
    <w:rsid w:val="00523CB0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44">
    <w:name w:val="xl4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5">
    <w:name w:val="xl4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6">
    <w:name w:val="xl4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7">
    <w:name w:val="xl47"/>
    <w:basedOn w:val="a4"/>
    <w:rsid w:val="00523CB0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8">
    <w:name w:val="xl48"/>
    <w:basedOn w:val="a4"/>
    <w:rsid w:val="00523CB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a4"/>
    <w:rsid w:val="00523CB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a4"/>
    <w:rsid w:val="00523CB0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</w:rPr>
  </w:style>
  <w:style w:type="paragraph" w:customStyle="1" w:styleId="xl51">
    <w:name w:val="xl51"/>
    <w:basedOn w:val="a4"/>
    <w:rsid w:val="00523CB0"/>
    <w:pPr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52">
    <w:name w:val="xl52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3">
    <w:name w:val="xl5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4">
    <w:name w:val="xl54"/>
    <w:basedOn w:val="a4"/>
    <w:rsid w:val="00523CB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5">
    <w:name w:val="xl55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  <w:sz w:val="28"/>
      <w:szCs w:val="28"/>
    </w:rPr>
  </w:style>
  <w:style w:type="paragraph" w:customStyle="1" w:styleId="xl56">
    <w:name w:val="xl5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57">
    <w:name w:val="xl57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58">
    <w:name w:val="xl58"/>
    <w:basedOn w:val="a4"/>
    <w:rsid w:val="00523CB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59">
    <w:name w:val="xl59"/>
    <w:basedOn w:val="a4"/>
    <w:rsid w:val="00523CB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0">
    <w:name w:val="xl60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61">
    <w:name w:val="xl61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62">
    <w:name w:val="xl62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3">
    <w:name w:val="xl63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4">
    <w:name w:val="xl64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5">
    <w:name w:val="xl65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6">
    <w:name w:val="xl66"/>
    <w:basedOn w:val="a4"/>
    <w:rsid w:val="00523CB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7">
    <w:name w:val="xl67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8">
    <w:name w:val="xl68"/>
    <w:basedOn w:val="a4"/>
    <w:rsid w:val="00523CB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font0">
    <w:name w:val="font0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1">
    <w:name w:val="font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5">
    <w:name w:val="font5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i/>
      <w:iCs/>
      <w:sz w:val="20"/>
      <w:szCs w:val="20"/>
    </w:rPr>
  </w:style>
  <w:style w:type="paragraph" w:customStyle="1" w:styleId="font6">
    <w:name w:val="font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i/>
      <w:iCs/>
      <w:sz w:val="20"/>
      <w:szCs w:val="20"/>
      <w:u w:val="single"/>
    </w:rPr>
  </w:style>
  <w:style w:type="paragraph" w:customStyle="1" w:styleId="xl69">
    <w:name w:val="xl6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0">
    <w:name w:val="xl7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1">
    <w:name w:val="xl71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2">
    <w:name w:val="xl7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3">
    <w:name w:val="xl73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4">
    <w:name w:val="xl74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5">
    <w:name w:val="xl75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7">
    <w:name w:val="xl7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b/>
      <w:bCs/>
    </w:rPr>
  </w:style>
  <w:style w:type="paragraph" w:customStyle="1" w:styleId="xl78">
    <w:name w:val="xl78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b/>
      <w:bCs/>
      <w:i/>
      <w:iCs/>
    </w:rPr>
  </w:style>
  <w:style w:type="paragraph" w:customStyle="1" w:styleId="xl79">
    <w:name w:val="xl7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0">
    <w:name w:val="xl80"/>
    <w:basedOn w:val="a4"/>
    <w:rsid w:val="00523CB0"/>
    <w:pPr>
      <w:spacing w:before="100" w:beforeAutospacing="1" w:after="100" w:afterAutospacing="1"/>
      <w:textAlignment w:val="top"/>
    </w:pPr>
    <w:rPr>
      <w:rFonts w:ascii="Arial" w:eastAsia="Arial Unicode MS" w:hAnsi="Arial" w:cs="Arial"/>
    </w:rPr>
  </w:style>
  <w:style w:type="paragraph" w:customStyle="1" w:styleId="xl81">
    <w:name w:val="xl8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2">
    <w:name w:val="xl8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3">
    <w:name w:val="xl83"/>
    <w:basedOn w:val="a4"/>
    <w:rsid w:val="00523CB0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4">
    <w:name w:val="xl84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5">
    <w:name w:val="xl85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86">
    <w:name w:val="xl8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7">
    <w:name w:val="xl8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8">
    <w:name w:val="xl8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9">
    <w:name w:val="xl89"/>
    <w:basedOn w:val="a4"/>
    <w:rsid w:val="00523CB0"/>
    <w:pP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0">
    <w:name w:val="xl9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1">
    <w:name w:val="xl9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2">
    <w:name w:val="xl9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3">
    <w:name w:val="xl93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4">
    <w:name w:val="xl94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5">
    <w:name w:val="xl9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96">
    <w:name w:val="xl96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97">
    <w:name w:val="xl9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8">
    <w:name w:val="xl9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9">
    <w:name w:val="xl99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0">
    <w:name w:val="xl10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1">
    <w:name w:val="xl10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02">
    <w:name w:val="xl10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3">
    <w:name w:val="xl103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04">
    <w:name w:val="xl104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5">
    <w:name w:val="xl10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106">
    <w:name w:val="xl10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7">
    <w:name w:val="xl10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8">
    <w:name w:val="xl108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9">
    <w:name w:val="xl109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0">
    <w:name w:val="xl11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1">
    <w:name w:val="xl11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2">
    <w:name w:val="xl112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3">
    <w:name w:val="xl113"/>
    <w:basedOn w:val="a4"/>
    <w:rsid w:val="00523CB0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4">
    <w:name w:val="xl114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5">
    <w:name w:val="xl11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6">
    <w:name w:val="xl11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7">
    <w:name w:val="xl11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18">
    <w:name w:val="xl11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9">
    <w:name w:val="xl11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Arial Unicode MS" w:hAnsi="Arial" w:cs="Arial Unicode MS"/>
      <w:b/>
      <w:bCs/>
    </w:rPr>
  </w:style>
  <w:style w:type="paragraph" w:customStyle="1" w:styleId="xl120">
    <w:name w:val="xl120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21">
    <w:name w:val="xl121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22">
    <w:name w:val="xl12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23">
    <w:name w:val="xl12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4">
    <w:name w:val="xl12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125">
    <w:name w:val="xl125"/>
    <w:basedOn w:val="a4"/>
    <w:rsid w:val="00523CB0"/>
    <w:pP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6">
    <w:name w:val="xl12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18"/>
      <w:szCs w:val="18"/>
    </w:rPr>
  </w:style>
  <w:style w:type="paragraph" w:customStyle="1" w:styleId="xl127">
    <w:name w:val="xl127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28">
    <w:name w:val="xl12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29">
    <w:name w:val="xl129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0">
    <w:name w:val="xl130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1">
    <w:name w:val="xl13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32">
    <w:name w:val="xl13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  <w:i/>
      <w:iCs/>
      <w:u w:val="single"/>
    </w:rPr>
  </w:style>
  <w:style w:type="paragraph" w:customStyle="1" w:styleId="15">
    <w:name w:val="Знак1"/>
    <w:basedOn w:val="a4"/>
    <w:rsid w:val="00E6714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Style0">
    <w:name w:val="Style0"/>
    <w:rsid w:val="00F21791"/>
    <w:pPr>
      <w:autoSpaceDE w:val="0"/>
      <w:autoSpaceDN w:val="0"/>
      <w:adjustRightInd w:val="0"/>
    </w:pPr>
    <w:rPr>
      <w:rFonts w:ascii="MS Sans Serif" w:hAnsi="MS Sans Serif"/>
      <w:sz w:val="24"/>
      <w:szCs w:val="24"/>
    </w:rPr>
  </w:style>
  <w:style w:type="paragraph" w:customStyle="1" w:styleId="110">
    <w:name w:val="Знак11"/>
    <w:basedOn w:val="a4"/>
    <w:rsid w:val="0057711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210">
    <w:name w:val="Основной текст 21"/>
    <w:basedOn w:val="a4"/>
    <w:rsid w:val="00C73BBF"/>
    <w:pPr>
      <w:suppressAutoHyphens/>
      <w:spacing w:after="120" w:line="480" w:lineRule="auto"/>
    </w:pPr>
    <w:rPr>
      <w:lang w:eastAsia="ar-SA"/>
    </w:rPr>
  </w:style>
  <w:style w:type="paragraph" w:customStyle="1" w:styleId="aff6">
    <w:name w:val="Знак"/>
    <w:basedOn w:val="a4"/>
    <w:rsid w:val="00AE677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ff7">
    <w:name w:val="Table Grid"/>
    <w:basedOn w:val="a6"/>
    <w:rsid w:val="007A5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1">
    <w:name w:val="Основной текст с отступом 21"/>
    <w:basedOn w:val="a4"/>
    <w:rsid w:val="002518CE"/>
    <w:pPr>
      <w:suppressAutoHyphens/>
      <w:ind w:firstLine="720"/>
      <w:jc w:val="center"/>
    </w:pPr>
    <w:rPr>
      <w:szCs w:val="20"/>
      <w:lang w:eastAsia="ar-SA"/>
    </w:rPr>
  </w:style>
  <w:style w:type="paragraph" w:customStyle="1" w:styleId="16">
    <w:name w:val="Стиль1"/>
    <w:basedOn w:val="a4"/>
    <w:rsid w:val="00F34CDA"/>
    <w:pPr>
      <w:autoSpaceDE w:val="0"/>
      <w:autoSpaceDN w:val="0"/>
      <w:adjustRightInd w:val="0"/>
      <w:spacing w:line="331" w:lineRule="exact"/>
    </w:pPr>
    <w:rPr>
      <w:rFonts w:ascii="Arial" w:hAnsi="Arial" w:cs="Arial"/>
    </w:rPr>
  </w:style>
  <w:style w:type="paragraph" w:customStyle="1" w:styleId="220">
    <w:name w:val="Основной текст 22"/>
    <w:basedOn w:val="a4"/>
    <w:rsid w:val="00F34CDA"/>
    <w:pPr>
      <w:keepLines/>
      <w:spacing w:before="180"/>
      <w:jc w:val="both"/>
    </w:pPr>
  </w:style>
  <w:style w:type="paragraph" w:customStyle="1" w:styleId="17">
    <w:name w:val="Цитата1"/>
    <w:basedOn w:val="a4"/>
    <w:rsid w:val="00B4378E"/>
    <w:pPr>
      <w:ind w:left="851" w:right="28"/>
    </w:pPr>
    <w:rPr>
      <w:kern w:val="1"/>
      <w:szCs w:val="20"/>
      <w:lang w:eastAsia="ar-SA"/>
    </w:rPr>
  </w:style>
  <w:style w:type="character" w:customStyle="1" w:styleId="WW8Num6z1">
    <w:name w:val="WW8Num6z1"/>
    <w:rsid w:val="00533EA9"/>
    <w:rPr>
      <w:rFonts w:ascii="Courier New" w:hAnsi="Courier New" w:cs="Courier New"/>
    </w:rPr>
  </w:style>
  <w:style w:type="character" w:customStyle="1" w:styleId="WW8Num7z1">
    <w:name w:val="WW8Num7z1"/>
    <w:rsid w:val="000920C1"/>
    <w:rPr>
      <w:rFonts w:ascii="Courier New" w:hAnsi="Courier New" w:cs="Courier New"/>
    </w:rPr>
  </w:style>
  <w:style w:type="character" w:customStyle="1" w:styleId="WW8Num11z3">
    <w:name w:val="WW8Num11z3"/>
    <w:rsid w:val="001D3B9D"/>
    <w:rPr>
      <w:rFonts w:ascii="Symbol" w:hAnsi="Symbol"/>
    </w:rPr>
  </w:style>
  <w:style w:type="paragraph" w:styleId="aff8">
    <w:name w:val="List"/>
    <w:basedOn w:val="af3"/>
    <w:rsid w:val="00B41B9B"/>
    <w:pPr>
      <w:autoSpaceDE w:val="0"/>
      <w:spacing w:after="0"/>
      <w:jc w:val="both"/>
    </w:pPr>
    <w:rPr>
      <w:rFonts w:cs="Tahoma"/>
      <w:kern w:val="1"/>
      <w:lang w:eastAsia="ar-SA"/>
    </w:rPr>
  </w:style>
  <w:style w:type="paragraph" w:styleId="aff9">
    <w:name w:val="List Paragraph"/>
    <w:basedOn w:val="a4"/>
    <w:uiPriority w:val="34"/>
    <w:qFormat/>
    <w:rsid w:val="00D416C2"/>
    <w:pPr>
      <w:ind w:left="708"/>
    </w:pPr>
  </w:style>
  <w:style w:type="character" w:customStyle="1" w:styleId="27">
    <w:name w:val="Заголовок №2_"/>
    <w:link w:val="28"/>
    <w:rsid w:val="005F70AA"/>
    <w:rPr>
      <w:spacing w:val="1"/>
      <w:sz w:val="16"/>
      <w:szCs w:val="16"/>
      <w:shd w:val="clear" w:color="auto" w:fill="FFFFFF"/>
    </w:rPr>
  </w:style>
  <w:style w:type="character" w:customStyle="1" w:styleId="affa">
    <w:name w:val="Основной текст_"/>
    <w:link w:val="29"/>
    <w:rsid w:val="005F70AA"/>
    <w:rPr>
      <w:spacing w:val="1"/>
      <w:sz w:val="16"/>
      <w:szCs w:val="16"/>
      <w:shd w:val="clear" w:color="auto" w:fill="FFFFFF"/>
    </w:rPr>
  </w:style>
  <w:style w:type="character" w:customStyle="1" w:styleId="18">
    <w:name w:val="Основной текст1"/>
    <w:rsid w:val="005F70AA"/>
    <w:rPr>
      <w:spacing w:val="1"/>
      <w:sz w:val="16"/>
      <w:szCs w:val="16"/>
      <w:u w:val="single"/>
      <w:shd w:val="clear" w:color="auto" w:fill="FFFFFF"/>
    </w:rPr>
  </w:style>
  <w:style w:type="character" w:customStyle="1" w:styleId="2a">
    <w:name w:val="Основной текст (2)_"/>
    <w:link w:val="2b"/>
    <w:rsid w:val="005F70AA"/>
    <w:rPr>
      <w:spacing w:val="1"/>
      <w:sz w:val="16"/>
      <w:szCs w:val="16"/>
      <w:shd w:val="clear" w:color="auto" w:fill="FFFFFF"/>
    </w:rPr>
  </w:style>
  <w:style w:type="paragraph" w:customStyle="1" w:styleId="28">
    <w:name w:val="Заголовок №2"/>
    <w:basedOn w:val="a4"/>
    <w:link w:val="27"/>
    <w:rsid w:val="005F70AA"/>
    <w:pPr>
      <w:shd w:val="clear" w:color="auto" w:fill="FFFFFF"/>
      <w:spacing w:line="0" w:lineRule="atLeast"/>
      <w:ind w:hanging="1300"/>
      <w:outlineLvl w:val="1"/>
    </w:pPr>
    <w:rPr>
      <w:spacing w:val="1"/>
      <w:sz w:val="16"/>
      <w:szCs w:val="16"/>
    </w:rPr>
  </w:style>
  <w:style w:type="paragraph" w:customStyle="1" w:styleId="29">
    <w:name w:val="Основной текст2"/>
    <w:basedOn w:val="a4"/>
    <w:link w:val="affa"/>
    <w:rsid w:val="005F70AA"/>
    <w:pPr>
      <w:shd w:val="clear" w:color="auto" w:fill="FFFFFF"/>
      <w:spacing w:line="317" w:lineRule="exact"/>
      <w:ind w:hanging="1300"/>
    </w:pPr>
    <w:rPr>
      <w:spacing w:val="1"/>
      <w:sz w:val="16"/>
      <w:szCs w:val="16"/>
    </w:rPr>
  </w:style>
  <w:style w:type="paragraph" w:customStyle="1" w:styleId="2b">
    <w:name w:val="Основной текст (2)"/>
    <w:basedOn w:val="a4"/>
    <w:link w:val="2a"/>
    <w:rsid w:val="005F70AA"/>
    <w:pPr>
      <w:shd w:val="clear" w:color="auto" w:fill="FFFFFF"/>
      <w:spacing w:after="120" w:line="0" w:lineRule="atLeast"/>
    </w:pPr>
    <w:rPr>
      <w:spacing w:val="1"/>
      <w:sz w:val="16"/>
      <w:szCs w:val="16"/>
    </w:rPr>
  </w:style>
  <w:style w:type="paragraph" w:customStyle="1" w:styleId="320">
    <w:name w:val="Основной текст с отступом 32"/>
    <w:basedOn w:val="a4"/>
    <w:rsid w:val="00F63802"/>
    <w:pPr>
      <w:suppressAutoHyphens/>
      <w:ind w:firstLine="540"/>
      <w:jc w:val="both"/>
    </w:pPr>
    <w:rPr>
      <w:kern w:val="1"/>
      <w:lang w:eastAsia="ar-SA"/>
    </w:rPr>
  </w:style>
  <w:style w:type="paragraph" w:customStyle="1" w:styleId="2c">
    <w:name w:val="Обычный2"/>
    <w:rsid w:val="00B9550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a9">
    <w:name w:val="Название Знак"/>
    <w:link w:val="a8"/>
    <w:rsid w:val="00B95502"/>
    <w:rPr>
      <w:b/>
      <w:bCs/>
      <w:sz w:val="28"/>
      <w:szCs w:val="24"/>
    </w:rPr>
  </w:style>
  <w:style w:type="paragraph" w:customStyle="1" w:styleId="xl133">
    <w:name w:val="xl133"/>
    <w:basedOn w:val="a4"/>
    <w:rsid w:val="0065088B"/>
    <w:pPr>
      <w:pBdr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4">
    <w:name w:val="xl134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b/>
      <w:bCs/>
    </w:rPr>
  </w:style>
  <w:style w:type="paragraph" w:customStyle="1" w:styleId="xl135">
    <w:name w:val="xl135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6">
    <w:name w:val="xl136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7">
    <w:name w:val="xl137"/>
    <w:basedOn w:val="a4"/>
    <w:rsid w:val="0065088B"/>
    <w:pPr>
      <w:pBdr>
        <w:left w:val="single" w:sz="4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8">
    <w:name w:val="xl138"/>
    <w:basedOn w:val="a4"/>
    <w:rsid w:val="0065088B"/>
    <w:pPr>
      <w:spacing w:before="100" w:beforeAutospacing="1" w:after="100" w:afterAutospacing="1"/>
    </w:pPr>
    <w:rPr>
      <w:b/>
      <w:bCs/>
    </w:rPr>
  </w:style>
  <w:style w:type="paragraph" w:customStyle="1" w:styleId="xl139">
    <w:name w:val="xl139"/>
    <w:basedOn w:val="a4"/>
    <w:rsid w:val="0065088B"/>
    <w:pPr>
      <w:spacing w:before="100" w:beforeAutospacing="1" w:after="100" w:afterAutospacing="1"/>
    </w:pPr>
  </w:style>
  <w:style w:type="paragraph" w:customStyle="1" w:styleId="xl140">
    <w:name w:val="xl14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1">
    <w:name w:val="xl14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</w:style>
  <w:style w:type="paragraph" w:customStyle="1" w:styleId="xl142">
    <w:name w:val="xl142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3">
    <w:name w:val="xl143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</w:style>
  <w:style w:type="paragraph" w:customStyle="1" w:styleId="xl144">
    <w:name w:val="xl144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45">
    <w:name w:val="xl145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</w:style>
  <w:style w:type="paragraph" w:customStyle="1" w:styleId="xl146">
    <w:name w:val="xl146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</w:style>
  <w:style w:type="paragraph" w:customStyle="1" w:styleId="xl147">
    <w:name w:val="xl147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48">
    <w:name w:val="xl148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49">
    <w:name w:val="xl149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50">
    <w:name w:val="xl15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i/>
      <w:iCs/>
    </w:rPr>
  </w:style>
  <w:style w:type="paragraph" w:customStyle="1" w:styleId="xl151">
    <w:name w:val="xl15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</w:pPr>
  </w:style>
  <w:style w:type="paragraph" w:customStyle="1" w:styleId="xl152">
    <w:name w:val="xl152"/>
    <w:basedOn w:val="a4"/>
    <w:rsid w:val="0065088B"/>
    <w:pPr>
      <w:spacing w:before="100" w:beforeAutospacing="1" w:after="100" w:afterAutospacing="1"/>
      <w:jc w:val="right"/>
    </w:pPr>
  </w:style>
  <w:style w:type="paragraph" w:customStyle="1" w:styleId="xl153">
    <w:name w:val="xl153"/>
    <w:basedOn w:val="a4"/>
    <w:rsid w:val="0065088B"/>
    <w:pP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4"/>
    <w:rsid w:val="0065088B"/>
    <w:pPr>
      <w:spacing w:before="100" w:beforeAutospacing="1" w:after="100" w:afterAutospacing="1"/>
      <w:textAlignment w:val="center"/>
    </w:pPr>
    <w:rPr>
      <w:b/>
      <w:bCs/>
    </w:rPr>
  </w:style>
  <w:style w:type="paragraph" w:customStyle="1" w:styleId="xl155">
    <w:name w:val="xl155"/>
    <w:basedOn w:val="a4"/>
    <w:rsid w:val="0065088B"/>
    <w:pPr>
      <w:spacing w:before="100" w:beforeAutospacing="1" w:after="100" w:afterAutospacing="1"/>
    </w:pPr>
    <w:rPr>
      <w:i/>
      <w:iCs/>
    </w:rPr>
  </w:style>
  <w:style w:type="paragraph" w:customStyle="1" w:styleId="xl156">
    <w:name w:val="xl156"/>
    <w:basedOn w:val="a4"/>
    <w:rsid w:val="0065088B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7">
    <w:name w:val="xl157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8">
    <w:name w:val="xl158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9">
    <w:name w:val="xl159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</w:style>
  <w:style w:type="character" w:customStyle="1" w:styleId="af">
    <w:name w:val="Основной текст с отступом Знак"/>
    <w:link w:val="ae"/>
    <w:rsid w:val="00A95401"/>
    <w:rPr>
      <w:sz w:val="24"/>
      <w:szCs w:val="24"/>
    </w:rPr>
  </w:style>
  <w:style w:type="character" w:customStyle="1" w:styleId="22">
    <w:name w:val="Основной текст с отступом 2 Знак"/>
    <w:link w:val="21"/>
    <w:rsid w:val="00A95401"/>
    <w:rPr>
      <w:sz w:val="24"/>
      <w:szCs w:val="24"/>
    </w:rPr>
  </w:style>
  <w:style w:type="paragraph" w:customStyle="1" w:styleId="37">
    <w:name w:val="Обычный3"/>
    <w:rsid w:val="00A95401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44">
    <w:name w:val="Обычный4"/>
    <w:rsid w:val="00926DC3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53">
    <w:name w:val="Обычный5"/>
    <w:rsid w:val="00023B85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63">
    <w:name w:val="Обычный6"/>
    <w:rsid w:val="007E2DE8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73">
    <w:name w:val="Обычный7"/>
    <w:rsid w:val="00E12A20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84">
    <w:name w:val="Обычный8"/>
    <w:rsid w:val="00312CF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19">
    <w:name w:val="Основной шрифт абзаца1"/>
    <w:rsid w:val="00476007"/>
  </w:style>
  <w:style w:type="character" w:styleId="affb">
    <w:name w:val="Emphasis"/>
    <w:qFormat/>
    <w:rsid w:val="009A0E3E"/>
    <w:rPr>
      <w:i/>
      <w:iCs/>
    </w:rPr>
  </w:style>
  <w:style w:type="character" w:customStyle="1" w:styleId="10">
    <w:name w:val="Заголовок 1 Знак"/>
    <w:link w:val="1"/>
    <w:rsid w:val="00F5174A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aliases w:val="PPB_Heading 2 Знак"/>
    <w:link w:val="2"/>
    <w:rsid w:val="00F5174A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F5174A"/>
    <w:rPr>
      <w:b/>
      <w:bCs/>
      <w:i/>
      <w:iCs/>
      <w:sz w:val="24"/>
      <w:szCs w:val="24"/>
    </w:rPr>
  </w:style>
  <w:style w:type="character" w:customStyle="1" w:styleId="40">
    <w:name w:val="Заголовок 4 Знак"/>
    <w:link w:val="4"/>
    <w:rsid w:val="00F5174A"/>
    <w:rPr>
      <w:sz w:val="28"/>
    </w:rPr>
  </w:style>
  <w:style w:type="character" w:customStyle="1" w:styleId="50">
    <w:name w:val="Заголовок 5 Знак"/>
    <w:link w:val="5"/>
    <w:rsid w:val="00F5174A"/>
    <w:rPr>
      <w:b/>
      <w:bCs/>
      <w:color w:val="000000"/>
      <w:spacing w:val="1"/>
      <w:sz w:val="24"/>
      <w:szCs w:val="24"/>
      <w:shd w:val="clear" w:color="auto" w:fill="FFFFFF"/>
    </w:rPr>
  </w:style>
  <w:style w:type="character" w:customStyle="1" w:styleId="60">
    <w:name w:val="Заголовок 6 Знак"/>
    <w:link w:val="6"/>
    <w:rsid w:val="00F5174A"/>
    <w:rPr>
      <w:b/>
      <w:bCs/>
      <w:color w:val="000000"/>
      <w:spacing w:val="-12"/>
      <w:sz w:val="26"/>
      <w:szCs w:val="26"/>
      <w:shd w:val="clear" w:color="auto" w:fill="FFFFFF"/>
    </w:rPr>
  </w:style>
  <w:style w:type="character" w:customStyle="1" w:styleId="71">
    <w:name w:val="Заголовок 7 Знак"/>
    <w:link w:val="70"/>
    <w:rsid w:val="00F5174A"/>
    <w:rPr>
      <w:b/>
      <w:bCs/>
      <w:color w:val="000000"/>
      <w:spacing w:val="-11"/>
      <w:sz w:val="26"/>
      <w:szCs w:val="26"/>
      <w:shd w:val="clear" w:color="auto" w:fill="FFFFFF"/>
    </w:rPr>
  </w:style>
  <w:style w:type="character" w:customStyle="1" w:styleId="80">
    <w:name w:val="Заголовок 8 Знак"/>
    <w:link w:val="8"/>
    <w:rsid w:val="00F5174A"/>
    <w:rPr>
      <w:color w:val="000000"/>
      <w:spacing w:val="-11"/>
      <w:sz w:val="24"/>
      <w:szCs w:val="26"/>
      <w:shd w:val="clear" w:color="auto" w:fill="FFFFFF"/>
    </w:rPr>
  </w:style>
  <w:style w:type="character" w:customStyle="1" w:styleId="90">
    <w:name w:val="Заголовок 9 Знак"/>
    <w:link w:val="9"/>
    <w:rsid w:val="00F5174A"/>
    <w:rPr>
      <w:color w:val="000000"/>
      <w:spacing w:val="-1"/>
      <w:sz w:val="26"/>
      <w:szCs w:val="26"/>
      <w:shd w:val="clear" w:color="auto" w:fill="FFFFFF"/>
    </w:rPr>
  </w:style>
  <w:style w:type="character" w:customStyle="1" w:styleId="af2">
    <w:name w:val="Текст примечания Знак"/>
    <w:link w:val="af1"/>
    <w:semiHidden/>
    <w:rsid w:val="00F5174A"/>
  </w:style>
  <w:style w:type="character" w:customStyle="1" w:styleId="af6">
    <w:name w:val="Текст выноски Знак"/>
    <w:link w:val="af5"/>
    <w:semiHidden/>
    <w:rsid w:val="00F5174A"/>
    <w:rPr>
      <w:rFonts w:ascii="Tahoma" w:hAnsi="Tahoma" w:cs="TimesET"/>
      <w:sz w:val="16"/>
      <w:szCs w:val="16"/>
    </w:rPr>
  </w:style>
  <w:style w:type="character" w:customStyle="1" w:styleId="24">
    <w:name w:val="Основной текст 2 Знак"/>
    <w:link w:val="23"/>
    <w:rsid w:val="00F5174A"/>
    <w:rPr>
      <w:sz w:val="24"/>
      <w:szCs w:val="24"/>
    </w:rPr>
  </w:style>
  <w:style w:type="character" w:customStyle="1" w:styleId="32">
    <w:name w:val="Основной текст 3 Знак"/>
    <w:link w:val="31"/>
    <w:rsid w:val="00F5174A"/>
    <w:rPr>
      <w:sz w:val="16"/>
      <w:szCs w:val="16"/>
    </w:rPr>
  </w:style>
  <w:style w:type="character" w:customStyle="1" w:styleId="af9">
    <w:name w:val="Подзаголовок Знак"/>
    <w:link w:val="af8"/>
    <w:rsid w:val="00F5174A"/>
    <w:rPr>
      <w:b/>
      <w:bCs/>
      <w:sz w:val="24"/>
      <w:szCs w:val="24"/>
    </w:rPr>
  </w:style>
  <w:style w:type="character" w:customStyle="1" w:styleId="35">
    <w:name w:val="Основной текст с отступом 3 Знак"/>
    <w:link w:val="34"/>
    <w:rsid w:val="00F5174A"/>
    <w:rPr>
      <w:sz w:val="24"/>
      <w:szCs w:val="24"/>
    </w:rPr>
  </w:style>
  <w:style w:type="character" w:customStyle="1" w:styleId="aff0">
    <w:name w:val="Тема примечания Знак"/>
    <w:link w:val="aff"/>
    <w:semiHidden/>
    <w:rsid w:val="00F5174A"/>
    <w:rPr>
      <w:b/>
      <w:bCs/>
    </w:rPr>
  </w:style>
  <w:style w:type="paragraph" w:customStyle="1" w:styleId="a3">
    <w:name w:val="Буллит"/>
    <w:basedOn w:val="a4"/>
    <w:link w:val="affc"/>
    <w:qFormat/>
    <w:rsid w:val="00FF1A8D"/>
    <w:pPr>
      <w:numPr>
        <w:numId w:val="6"/>
      </w:numPr>
      <w:spacing w:before="120"/>
      <w:jc w:val="both"/>
      <w:outlineLvl w:val="1"/>
    </w:pPr>
    <w:rPr>
      <w:rFonts w:ascii="Arial" w:hAnsi="Arial" w:cs="Arial"/>
      <w:sz w:val="22"/>
      <w:szCs w:val="22"/>
    </w:rPr>
  </w:style>
  <w:style w:type="character" w:customStyle="1" w:styleId="affc">
    <w:name w:val="Буллит Знак"/>
    <w:link w:val="a3"/>
    <w:rsid w:val="00FF1A8D"/>
    <w:rPr>
      <w:rFonts w:ascii="Arial" w:hAnsi="Arial" w:cs="Arial"/>
      <w:sz w:val="22"/>
      <w:szCs w:val="22"/>
    </w:rPr>
  </w:style>
  <w:style w:type="paragraph" w:styleId="2d">
    <w:name w:val="List 2"/>
    <w:basedOn w:val="a4"/>
    <w:rsid w:val="00737107"/>
    <w:pPr>
      <w:ind w:left="566" w:hanging="283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6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7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7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8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7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8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9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3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3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16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5606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9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6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7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6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4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8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9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7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10" Type="http://schemas.openxmlformats.org/officeDocument/2006/relationships/hyperlink" Target="mailto:tender@yanos.slavneft.ru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ProkofievaEG@yanos.slavneft.ru" TargetMode="Externa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9D943F-11A5-4F85-AF02-7FB91D1E93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28</Pages>
  <Words>7940</Words>
  <Characters>45261</Characters>
  <Application>Microsoft Office Word</Application>
  <DocSecurity>0</DocSecurity>
  <Lines>377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П1</vt:lpstr>
    </vt:vector>
  </TitlesOfParts>
  <Company>YANOS</Company>
  <LinksUpToDate>false</LinksUpToDate>
  <CharactersWithSpaces>53095</CharactersWithSpaces>
  <SharedDoc>false</SharedDoc>
  <HLinks>
    <vt:vector size="24" baseType="variant">
      <vt:variant>
        <vt:i4>1966191</vt:i4>
      </vt:variant>
      <vt:variant>
        <vt:i4>9</vt:i4>
      </vt:variant>
      <vt:variant>
        <vt:i4>0</vt:i4>
      </vt:variant>
      <vt:variant>
        <vt:i4>5</vt:i4>
      </vt:variant>
      <vt:variant>
        <vt:lpwstr>mailto:SamoylovMA@yanos.slavneft.ru</vt:lpwstr>
      </vt:variant>
      <vt:variant>
        <vt:lpwstr/>
      </vt:variant>
      <vt:variant>
        <vt:i4>2621521</vt:i4>
      </vt:variant>
      <vt:variant>
        <vt:i4>6</vt:i4>
      </vt:variant>
      <vt:variant>
        <vt:i4>0</vt:i4>
      </vt:variant>
      <vt:variant>
        <vt:i4>5</vt:i4>
      </vt:variant>
      <vt:variant>
        <vt:lpwstr>mailto:OvsyannikovEA@yanos.slavneft.ru</vt:lpwstr>
      </vt:variant>
      <vt:variant>
        <vt:lpwstr/>
      </vt:variant>
      <vt:variant>
        <vt:i4>8192004</vt:i4>
      </vt:variant>
      <vt:variant>
        <vt:i4>3</vt:i4>
      </vt:variant>
      <vt:variant>
        <vt:i4>0</vt:i4>
      </vt:variant>
      <vt:variant>
        <vt:i4>5</vt:i4>
      </vt:variant>
      <vt:variant>
        <vt:lpwstr>mailto:GrischenkoEV@yanos.slavneft.ru</vt:lpwstr>
      </vt:variant>
      <vt:variant>
        <vt:lpwstr/>
      </vt:variant>
      <vt:variant>
        <vt:i4>2162779</vt:i4>
      </vt:variant>
      <vt:variant>
        <vt:i4>0</vt:i4>
      </vt:variant>
      <vt:variant>
        <vt:i4>0</vt:i4>
      </vt:variant>
      <vt:variant>
        <vt:i4>5</vt:i4>
      </vt:variant>
      <vt:variant>
        <vt:lpwstr>mailto:NikitinAY@yanos.slavneft.ru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П1</dc:title>
  <dc:creator>User</dc:creator>
  <cp:lastModifiedBy>ShabalkinaOE</cp:lastModifiedBy>
  <cp:revision>13</cp:revision>
  <cp:lastPrinted>2014-07-22T07:08:00Z</cp:lastPrinted>
  <dcterms:created xsi:type="dcterms:W3CDTF">2014-07-24T10:31:00Z</dcterms:created>
  <dcterms:modified xsi:type="dcterms:W3CDTF">2014-11-06T13:23:00Z</dcterms:modified>
</cp:coreProperties>
</file>