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668" w:rsidRDefault="009A1668" w:rsidP="009A1668">
      <w:pPr>
        <w:rPr>
          <w:rFonts w:ascii="Arial" w:hAnsi="Arial" w:cs="Arial"/>
          <w:b/>
          <w:lang w:val="ru-RU"/>
        </w:rPr>
      </w:pPr>
      <w:r>
        <w:rPr>
          <w:rFonts w:ascii="Arial" w:hAnsi="Arial" w:cs="Arial"/>
          <w:b/>
          <w:lang w:val="ru-RU"/>
        </w:rPr>
        <w:t>Форма 7 «Проект договора»</w:t>
      </w:r>
    </w:p>
    <w:p w:rsidR="006154B2" w:rsidRPr="00DF5C92" w:rsidRDefault="006154B2" w:rsidP="00FF698D">
      <w:pPr>
        <w:pStyle w:val="13"/>
        <w:spacing w:after="120" w:line="240" w:lineRule="auto"/>
        <w:ind w:left="0" w:firstLine="360"/>
        <w:jc w:val="right"/>
        <w:rPr>
          <w:rFonts w:ascii="Arial" w:hAnsi="Arial" w:cs="Arial"/>
          <w:color w:val="000000"/>
          <w:lang w:val="ru-RU"/>
        </w:rPr>
      </w:pPr>
      <w:bookmarkStart w:id="0" w:name="_GoBack"/>
      <w:bookmarkEnd w:id="0"/>
    </w:p>
    <w:p w:rsidR="006154B2" w:rsidRPr="009A1668" w:rsidRDefault="006154B2" w:rsidP="00FF698D">
      <w:pPr>
        <w:pStyle w:val="13"/>
        <w:spacing w:after="120" w:line="240" w:lineRule="auto"/>
        <w:ind w:left="0" w:firstLine="360"/>
        <w:rPr>
          <w:rFonts w:ascii="Arial" w:hAnsi="Arial" w:cs="Arial"/>
          <w:color w:val="000000"/>
          <w:lang w:val="ru-RU"/>
        </w:rPr>
      </w:pPr>
    </w:p>
    <w:p w:rsidR="006154B2" w:rsidRPr="009A1668" w:rsidRDefault="006154B2" w:rsidP="00FF698D">
      <w:pPr>
        <w:pStyle w:val="13"/>
        <w:spacing w:after="120" w:line="240" w:lineRule="auto"/>
        <w:ind w:left="0" w:firstLine="360"/>
        <w:rPr>
          <w:rFonts w:ascii="Arial" w:hAnsi="Arial" w:cs="Arial"/>
          <w:color w:val="000000"/>
          <w:lang w:val="ru-RU"/>
        </w:rPr>
      </w:pPr>
    </w:p>
    <w:p w:rsidR="006154B2" w:rsidRPr="009A1668" w:rsidRDefault="006154B2" w:rsidP="00FF698D">
      <w:pPr>
        <w:pStyle w:val="13"/>
        <w:spacing w:after="120" w:line="240" w:lineRule="auto"/>
        <w:ind w:left="0" w:firstLine="360"/>
        <w:rPr>
          <w:rFonts w:ascii="Arial" w:hAnsi="Arial" w:cs="Arial"/>
          <w:color w:val="000000"/>
          <w:lang w:val="ru-RU"/>
        </w:rPr>
      </w:pPr>
    </w:p>
    <w:p w:rsidR="006154B2" w:rsidRPr="009A1668" w:rsidRDefault="006154B2" w:rsidP="00FF698D">
      <w:pPr>
        <w:pStyle w:val="13"/>
        <w:spacing w:after="120" w:line="240" w:lineRule="auto"/>
        <w:ind w:left="0" w:firstLine="360"/>
        <w:rPr>
          <w:rFonts w:ascii="Arial" w:hAnsi="Arial" w:cs="Arial"/>
          <w:color w:val="000000"/>
          <w:lang w:val="ru-RU"/>
        </w:rPr>
      </w:pPr>
    </w:p>
    <w:p w:rsidR="006154B2" w:rsidRPr="009A1668" w:rsidRDefault="006154B2" w:rsidP="00FF698D">
      <w:pPr>
        <w:pStyle w:val="13"/>
        <w:spacing w:after="120" w:line="240" w:lineRule="auto"/>
        <w:ind w:left="0" w:firstLine="360"/>
        <w:rPr>
          <w:rFonts w:ascii="Arial" w:hAnsi="Arial" w:cs="Arial"/>
          <w:color w:val="000000"/>
          <w:lang w:val="ru-RU"/>
        </w:rPr>
      </w:pPr>
    </w:p>
    <w:p w:rsidR="006154B2" w:rsidRPr="009A1668" w:rsidRDefault="006154B2" w:rsidP="00FF698D">
      <w:pPr>
        <w:pStyle w:val="13"/>
        <w:spacing w:after="120" w:line="240" w:lineRule="auto"/>
        <w:ind w:left="0" w:firstLine="360"/>
        <w:rPr>
          <w:rFonts w:ascii="Arial" w:hAnsi="Arial" w:cs="Arial"/>
          <w:color w:val="000000"/>
          <w:lang w:val="ru-RU"/>
        </w:rPr>
      </w:pPr>
    </w:p>
    <w:p w:rsidR="006154B2" w:rsidRPr="009A1668" w:rsidRDefault="006154B2" w:rsidP="00FF698D">
      <w:pPr>
        <w:pStyle w:val="13"/>
        <w:spacing w:after="120" w:line="240" w:lineRule="auto"/>
        <w:ind w:left="0" w:firstLine="360"/>
        <w:rPr>
          <w:rFonts w:ascii="Arial" w:hAnsi="Arial" w:cs="Arial"/>
          <w:color w:val="000000"/>
          <w:lang w:val="ru-RU"/>
        </w:rPr>
      </w:pPr>
    </w:p>
    <w:p w:rsidR="006154B2" w:rsidRPr="009A1668" w:rsidRDefault="006154B2" w:rsidP="00FF698D">
      <w:pPr>
        <w:spacing w:after="120"/>
        <w:jc w:val="center"/>
        <w:rPr>
          <w:rFonts w:ascii="Arial" w:hAnsi="Arial" w:cs="Arial"/>
          <w:b/>
          <w:sz w:val="32"/>
          <w:szCs w:val="32"/>
          <w:lang w:val="ru-RU"/>
        </w:rPr>
      </w:pPr>
    </w:p>
    <w:p w:rsidR="006154B2" w:rsidRPr="00DF5C92" w:rsidRDefault="006154B2" w:rsidP="00FF698D">
      <w:pPr>
        <w:spacing w:after="120"/>
        <w:jc w:val="center"/>
        <w:rPr>
          <w:rFonts w:ascii="Arial" w:hAnsi="Arial" w:cs="Arial"/>
          <w:b/>
          <w:sz w:val="32"/>
          <w:szCs w:val="32"/>
          <w:lang w:val="ru-RU"/>
        </w:rPr>
      </w:pPr>
    </w:p>
    <w:p w:rsidR="006154B2" w:rsidRPr="00DF5C92" w:rsidRDefault="006154B2" w:rsidP="00FF698D">
      <w:pPr>
        <w:spacing w:after="120"/>
        <w:jc w:val="center"/>
        <w:rPr>
          <w:rFonts w:ascii="Arial" w:hAnsi="Arial" w:cs="Arial"/>
          <w:b/>
          <w:sz w:val="32"/>
          <w:szCs w:val="32"/>
          <w:lang w:val="ru-RU"/>
        </w:rPr>
      </w:pPr>
    </w:p>
    <w:p w:rsidR="006154B2" w:rsidRPr="00E6464C" w:rsidRDefault="006154B2" w:rsidP="00FF698D">
      <w:pPr>
        <w:pStyle w:val="MASTERCONTRACT"/>
        <w:spacing w:after="120"/>
        <w:rPr>
          <w:rFonts w:ascii="Arial" w:hAnsi="Arial" w:cs="Arial"/>
          <w:sz w:val="32"/>
          <w:szCs w:val="32"/>
          <w:lang w:val="ru-RU"/>
        </w:rPr>
      </w:pPr>
      <w:r w:rsidRPr="00E6464C">
        <w:rPr>
          <w:rFonts w:ascii="Arial" w:hAnsi="Arial" w:cs="Arial"/>
          <w:sz w:val="32"/>
          <w:szCs w:val="32"/>
          <w:lang w:val="ru-RU"/>
        </w:rPr>
        <w:t xml:space="preserve">ДОГОВОР № </w:t>
      </w:r>
      <w:bookmarkStart w:id="1" w:name="ТекстовоеПоле849"/>
      <w:r w:rsidR="00872388" w:rsidRPr="00E6464C">
        <w:rPr>
          <w:rFonts w:ascii="Arial" w:hAnsi="Arial" w:cs="Arial"/>
          <w:sz w:val="32"/>
          <w:szCs w:val="32"/>
          <w:lang w:val="ru-RU"/>
        </w:rPr>
        <w:fldChar w:fldCharType="begin">
          <w:ffData>
            <w:name w:val="ТекстовоеПоле849"/>
            <w:enabled/>
            <w:calcOnExit w:val="0"/>
            <w:textInput/>
          </w:ffData>
        </w:fldChar>
      </w:r>
      <w:r w:rsidRPr="00E6464C">
        <w:rPr>
          <w:rFonts w:ascii="Arial" w:hAnsi="Arial" w:cs="Arial"/>
          <w:sz w:val="32"/>
          <w:szCs w:val="32"/>
          <w:lang w:val="ru-RU"/>
        </w:rPr>
        <w:instrText xml:space="preserve"> FORMTEXT </w:instrText>
      </w:r>
      <w:r w:rsidR="00872388" w:rsidRPr="00E6464C">
        <w:rPr>
          <w:rFonts w:ascii="Arial" w:hAnsi="Arial" w:cs="Arial"/>
          <w:sz w:val="32"/>
          <w:szCs w:val="32"/>
          <w:lang w:val="ru-RU"/>
        </w:rPr>
      </w:r>
      <w:r w:rsidR="00872388" w:rsidRPr="00E6464C">
        <w:rPr>
          <w:rFonts w:ascii="Arial" w:hAnsi="Arial" w:cs="Arial"/>
          <w:sz w:val="32"/>
          <w:szCs w:val="32"/>
          <w:lang w:val="ru-RU"/>
        </w:rPr>
        <w:fldChar w:fldCharType="separate"/>
      </w:r>
      <w:r w:rsidR="00147476" w:rsidRPr="00E6464C">
        <w:rPr>
          <w:rFonts w:ascii="Arial" w:hAnsi="Arial" w:cs="Arial"/>
          <w:noProof/>
          <w:sz w:val="32"/>
          <w:szCs w:val="32"/>
          <w:lang w:val="ru-RU"/>
        </w:rPr>
        <w:t> </w:t>
      </w:r>
      <w:r w:rsidR="00147476" w:rsidRPr="00E6464C">
        <w:rPr>
          <w:rFonts w:ascii="Arial" w:hAnsi="Arial" w:cs="Arial"/>
          <w:noProof/>
          <w:sz w:val="32"/>
          <w:szCs w:val="32"/>
          <w:lang w:val="ru-RU"/>
        </w:rPr>
        <w:t> </w:t>
      </w:r>
      <w:r w:rsidR="00147476" w:rsidRPr="00E6464C">
        <w:rPr>
          <w:rFonts w:ascii="Arial" w:hAnsi="Arial" w:cs="Arial"/>
          <w:noProof/>
          <w:sz w:val="32"/>
          <w:szCs w:val="32"/>
          <w:lang w:val="ru-RU"/>
        </w:rPr>
        <w:t> </w:t>
      </w:r>
      <w:r w:rsidR="00147476" w:rsidRPr="00E6464C">
        <w:rPr>
          <w:rFonts w:ascii="Arial" w:hAnsi="Arial" w:cs="Arial"/>
          <w:noProof/>
          <w:sz w:val="32"/>
          <w:szCs w:val="32"/>
          <w:lang w:val="ru-RU"/>
        </w:rPr>
        <w:t> </w:t>
      </w:r>
      <w:r w:rsidR="00147476" w:rsidRPr="00E6464C">
        <w:rPr>
          <w:rFonts w:ascii="Arial" w:hAnsi="Arial" w:cs="Arial"/>
          <w:noProof/>
          <w:sz w:val="32"/>
          <w:szCs w:val="32"/>
          <w:lang w:val="ru-RU"/>
        </w:rPr>
        <w:t> </w:t>
      </w:r>
      <w:r w:rsidR="00872388" w:rsidRPr="00E6464C">
        <w:rPr>
          <w:rFonts w:ascii="Arial" w:hAnsi="Arial" w:cs="Arial"/>
          <w:sz w:val="32"/>
          <w:szCs w:val="32"/>
          <w:lang w:val="ru-RU"/>
        </w:rPr>
        <w:fldChar w:fldCharType="end"/>
      </w:r>
      <w:bookmarkEnd w:id="1"/>
    </w:p>
    <w:p w:rsidR="006154B2" w:rsidRPr="0040043C" w:rsidRDefault="0040043C" w:rsidP="0040043C">
      <w:pPr>
        <w:pStyle w:val="MASTERCONTRACT"/>
        <w:spacing w:after="120"/>
        <w:rPr>
          <w:rFonts w:ascii="Arial" w:hAnsi="Arial" w:cs="Arial"/>
          <w:sz w:val="32"/>
          <w:szCs w:val="32"/>
          <w:lang w:val="ru-RU"/>
        </w:rPr>
      </w:pPr>
      <w:r w:rsidRPr="0040043C">
        <w:rPr>
          <w:rFonts w:ascii="Arial" w:hAnsi="Arial" w:cs="Arial"/>
          <w:sz w:val="32"/>
          <w:szCs w:val="32"/>
          <w:lang w:val="ru-RU"/>
        </w:rPr>
        <w:t>НА ОКАЗАНИЕ УСЛУГ БУРОВОГО ПОДРЯДА ПРИ СТРОИТЕЛЬСТВЕ СКВАЖИН НА КУСТОВОЙ ПЛОЩАДКЕ №</w:t>
      </w:r>
      <w:r w:rsidR="00FC6FB3">
        <w:rPr>
          <w:rFonts w:ascii="Arial" w:hAnsi="Arial" w:cs="Arial"/>
          <w:sz w:val="32"/>
          <w:szCs w:val="32"/>
          <w:lang w:val="ru-RU"/>
        </w:rPr>
        <w:t>__</w:t>
      </w:r>
      <w:r w:rsidRPr="0040043C">
        <w:rPr>
          <w:rFonts w:ascii="Arial" w:hAnsi="Arial" w:cs="Arial"/>
          <w:sz w:val="32"/>
          <w:szCs w:val="32"/>
          <w:lang w:val="ru-RU"/>
        </w:rPr>
        <w:t xml:space="preserve"> КУЮМБИНСКОГО ЛИЦЕНЗИОННОГО УЧАСТКА </w:t>
      </w:r>
      <w:r>
        <w:rPr>
          <w:rFonts w:ascii="Arial" w:hAnsi="Arial" w:cs="Arial"/>
          <w:sz w:val="32"/>
          <w:szCs w:val="32"/>
          <w:lang w:val="ru-RU"/>
        </w:rPr>
        <w:t xml:space="preserve">                                 </w:t>
      </w:r>
      <w:r w:rsidR="00872388" w:rsidRPr="0040043C">
        <w:rPr>
          <w:rFonts w:ascii="Arial" w:hAnsi="Arial" w:cs="Arial"/>
          <w:sz w:val="32"/>
          <w:szCs w:val="32"/>
          <w:lang w:val="ru-RU"/>
        </w:rPr>
        <w:fldChar w:fldCharType="begin">
          <w:ffData>
            <w:name w:val=""/>
            <w:enabled/>
            <w:calcOnExit w:val="0"/>
            <w:textInput>
              <w:default w:val="(по станко-суткам)"/>
            </w:textInput>
          </w:ffData>
        </w:fldChar>
      </w:r>
      <w:r w:rsidR="001C32C2" w:rsidRPr="0040043C">
        <w:rPr>
          <w:rFonts w:ascii="Arial" w:hAnsi="Arial" w:cs="Arial"/>
          <w:sz w:val="32"/>
          <w:szCs w:val="32"/>
          <w:lang w:val="ru-RU"/>
        </w:rPr>
        <w:instrText xml:space="preserve"> FORMTEXT </w:instrText>
      </w:r>
      <w:r w:rsidR="00872388" w:rsidRPr="0040043C">
        <w:rPr>
          <w:rFonts w:ascii="Arial" w:hAnsi="Arial" w:cs="Arial"/>
          <w:sz w:val="32"/>
          <w:szCs w:val="32"/>
          <w:lang w:val="ru-RU"/>
        </w:rPr>
      </w:r>
      <w:r w:rsidR="00872388" w:rsidRPr="0040043C">
        <w:rPr>
          <w:rFonts w:ascii="Arial" w:hAnsi="Arial" w:cs="Arial"/>
          <w:sz w:val="32"/>
          <w:szCs w:val="32"/>
          <w:lang w:val="ru-RU"/>
        </w:rPr>
        <w:fldChar w:fldCharType="separate"/>
      </w:r>
      <w:r w:rsidR="00147476" w:rsidRPr="0040043C">
        <w:rPr>
          <w:rFonts w:ascii="Arial" w:hAnsi="Arial" w:cs="Arial"/>
          <w:sz w:val="32"/>
          <w:szCs w:val="32"/>
          <w:lang w:val="ru-RU"/>
        </w:rPr>
        <w:t>(по станко-суткам)</w:t>
      </w:r>
      <w:r w:rsidR="00872388" w:rsidRPr="0040043C">
        <w:rPr>
          <w:rFonts w:ascii="Arial" w:hAnsi="Arial" w:cs="Arial"/>
          <w:sz w:val="32"/>
          <w:szCs w:val="32"/>
          <w:lang w:val="ru-RU"/>
        </w:rPr>
        <w:fldChar w:fldCharType="end"/>
      </w:r>
    </w:p>
    <w:p w:rsidR="006154B2" w:rsidRPr="0040043C" w:rsidRDefault="006154B2" w:rsidP="00FF698D">
      <w:pPr>
        <w:spacing w:after="120"/>
        <w:jc w:val="center"/>
        <w:rPr>
          <w:rFonts w:ascii="Arial" w:hAnsi="Arial" w:cs="Arial"/>
          <w:b/>
          <w:sz w:val="32"/>
          <w:szCs w:val="32"/>
          <w:lang w:val="ru-RU"/>
        </w:rPr>
      </w:pPr>
    </w:p>
    <w:p w:rsidR="006154B2" w:rsidRPr="0040043C" w:rsidRDefault="006154B2" w:rsidP="00FF698D">
      <w:pPr>
        <w:spacing w:after="120"/>
        <w:jc w:val="center"/>
        <w:rPr>
          <w:rFonts w:ascii="Arial" w:hAnsi="Arial" w:cs="Arial"/>
          <w:b/>
          <w:sz w:val="32"/>
          <w:szCs w:val="32"/>
          <w:lang w:val="ru-RU"/>
        </w:rPr>
      </w:pPr>
    </w:p>
    <w:p w:rsidR="006154B2" w:rsidRPr="00E6464C" w:rsidRDefault="006154B2" w:rsidP="00FF698D">
      <w:pPr>
        <w:spacing w:after="120"/>
        <w:jc w:val="center"/>
        <w:rPr>
          <w:rFonts w:ascii="Arial" w:hAnsi="Arial" w:cs="Arial"/>
          <w:b/>
          <w:color w:val="000000"/>
          <w:sz w:val="32"/>
          <w:szCs w:val="32"/>
          <w:lang w:val="ru-RU"/>
        </w:rPr>
      </w:pPr>
    </w:p>
    <w:p w:rsidR="006154B2" w:rsidRPr="00E6464C" w:rsidRDefault="006154B2" w:rsidP="00FF698D">
      <w:pPr>
        <w:spacing w:after="120"/>
        <w:jc w:val="center"/>
        <w:rPr>
          <w:rFonts w:ascii="Arial" w:hAnsi="Arial" w:cs="Arial"/>
          <w:b/>
          <w:color w:val="000000"/>
          <w:sz w:val="32"/>
          <w:szCs w:val="32"/>
          <w:lang w:val="ru-RU"/>
        </w:rPr>
        <w:sectPr w:rsidR="006154B2" w:rsidRPr="00E6464C" w:rsidSect="003162A3">
          <w:footerReference w:type="even" r:id="rId8"/>
          <w:footerReference w:type="default" r:id="rId9"/>
          <w:footerReference w:type="first" r:id="rId10"/>
          <w:pgSz w:w="11906" w:h="16838" w:code="9"/>
          <w:pgMar w:top="1440" w:right="1106" w:bottom="1440" w:left="720" w:header="567" w:footer="567" w:gutter="0"/>
          <w:cols w:space="720"/>
          <w:docGrid w:linePitch="360"/>
        </w:sectPr>
      </w:pPr>
    </w:p>
    <w:p w:rsidR="006154B2" w:rsidRPr="00E6464C" w:rsidRDefault="006154B2" w:rsidP="00FF698D">
      <w:pPr>
        <w:spacing w:after="120"/>
        <w:jc w:val="center"/>
        <w:rPr>
          <w:rFonts w:ascii="Arial" w:hAnsi="Arial" w:cs="Arial"/>
          <w:b/>
          <w:color w:val="000000"/>
          <w:sz w:val="32"/>
          <w:szCs w:val="32"/>
          <w:lang w:val="ru-RU"/>
        </w:rPr>
      </w:pPr>
      <w:r w:rsidRPr="00E6464C">
        <w:rPr>
          <w:rFonts w:ascii="Arial" w:hAnsi="Arial" w:cs="Arial"/>
          <w:b/>
          <w:color w:val="000000"/>
          <w:sz w:val="32"/>
          <w:szCs w:val="32"/>
          <w:lang w:val="ru-RU"/>
        </w:rPr>
        <w:lastRenderedPageBreak/>
        <w:t>СОДЕРЖАНИЕ</w:t>
      </w:r>
    </w:p>
    <w:p w:rsidR="006154B2" w:rsidRPr="00E6464C" w:rsidRDefault="006154B2" w:rsidP="00B861C4">
      <w:pPr>
        <w:spacing w:after="120"/>
        <w:rPr>
          <w:rFonts w:ascii="Arial" w:hAnsi="Arial" w:cs="Arial"/>
          <w:b/>
          <w:bCs/>
          <w:sz w:val="20"/>
          <w:szCs w:val="20"/>
          <w:lang w:val="ru-RU"/>
        </w:rPr>
      </w:pPr>
      <w:r w:rsidRPr="00E6464C">
        <w:rPr>
          <w:rFonts w:ascii="Arial" w:hAnsi="Arial" w:cs="Arial"/>
          <w:b/>
          <w:bCs/>
          <w:sz w:val="20"/>
          <w:szCs w:val="20"/>
          <w:lang w:val="ru-RU"/>
        </w:rPr>
        <w:t>ПРЕАМБУЛА</w:t>
      </w:r>
    </w:p>
    <w:p w:rsidR="006154B2" w:rsidRPr="00E6464C" w:rsidRDefault="006154B2" w:rsidP="00B861C4">
      <w:pPr>
        <w:rPr>
          <w:rFonts w:ascii="Arial" w:hAnsi="Arial" w:cs="Arial"/>
          <w:b/>
          <w:bCs/>
          <w:sz w:val="20"/>
          <w:szCs w:val="20"/>
          <w:lang w:val="ru-RU"/>
        </w:rPr>
      </w:pPr>
      <w:r w:rsidRPr="00E6464C">
        <w:rPr>
          <w:rFonts w:ascii="Arial" w:hAnsi="Arial" w:cs="Arial"/>
          <w:b/>
          <w:bCs/>
          <w:sz w:val="20"/>
          <w:szCs w:val="20"/>
          <w:lang w:val="ru-RU"/>
        </w:rPr>
        <w:t>РАЗДЕЛ 1 – ОСНОВНЫЕ УСЛОВИЯ</w:t>
      </w:r>
    </w:p>
    <w:p w:rsidR="006154B2" w:rsidRPr="00E6464C" w:rsidRDefault="00485B77" w:rsidP="00B861C4">
      <w:pPr>
        <w:ind w:left="1767" w:hanging="1227"/>
        <w:rPr>
          <w:rFonts w:ascii="Arial" w:hAnsi="Arial" w:cs="Arial"/>
          <w:sz w:val="20"/>
          <w:szCs w:val="20"/>
          <w:lang w:val="ru-RU"/>
        </w:rPr>
      </w:pPr>
      <w:r w:rsidRPr="00E6464C">
        <w:rPr>
          <w:rFonts w:ascii="Arial" w:hAnsi="Arial" w:cs="Arial"/>
          <w:sz w:val="20"/>
          <w:szCs w:val="20"/>
          <w:lang w:val="ru-RU"/>
        </w:rPr>
        <w:t>СТАТЬЯ 1 –</w:t>
      </w:r>
      <w:r w:rsidRPr="00E6464C">
        <w:rPr>
          <w:rFonts w:ascii="Arial" w:hAnsi="Arial" w:cs="Arial"/>
          <w:sz w:val="20"/>
          <w:szCs w:val="20"/>
          <w:lang w:val="ru-RU"/>
        </w:rPr>
        <w:tab/>
        <w:t>ОПРЕДЕЛЕНИЯ ………………………………………………………………………………………4</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СТАТЬЯ 2 –</w:t>
      </w:r>
      <w:r w:rsidRPr="00E6464C">
        <w:rPr>
          <w:rFonts w:ascii="Arial" w:hAnsi="Arial" w:cs="Arial"/>
          <w:sz w:val="20"/>
          <w:szCs w:val="20"/>
          <w:lang w:val="ru-RU"/>
        </w:rPr>
        <w:tab/>
        <w:t>ПРЕДМЕТ ДОГОВОРА</w:t>
      </w:r>
      <w:r w:rsidR="00E046EC" w:rsidRPr="00E6464C">
        <w:rPr>
          <w:rFonts w:ascii="Arial" w:hAnsi="Arial" w:cs="Arial"/>
          <w:sz w:val="20"/>
          <w:szCs w:val="20"/>
          <w:lang w:val="ru-RU"/>
        </w:rPr>
        <w:t>……………………………………………………………………………….7</w:t>
      </w:r>
    </w:p>
    <w:p w:rsidR="00024138" w:rsidRPr="00E6464C" w:rsidRDefault="00024138"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3 </w:t>
      </w:r>
      <w:r w:rsidR="00D734DA" w:rsidRPr="00E6464C">
        <w:rPr>
          <w:rFonts w:ascii="Arial" w:hAnsi="Arial" w:cs="Arial"/>
          <w:sz w:val="20"/>
          <w:szCs w:val="20"/>
          <w:lang w:val="ru-RU"/>
        </w:rPr>
        <w:t>–</w:t>
      </w:r>
      <w:r w:rsidR="00D734DA" w:rsidRPr="00E6464C">
        <w:rPr>
          <w:rFonts w:ascii="Arial" w:hAnsi="Arial" w:cs="Arial"/>
          <w:sz w:val="20"/>
          <w:szCs w:val="20"/>
          <w:lang w:val="ru-RU"/>
        </w:rPr>
        <w:tab/>
      </w:r>
      <w:r w:rsidRPr="00E6464C">
        <w:rPr>
          <w:rFonts w:ascii="Arial" w:hAnsi="Arial" w:cs="Arial"/>
          <w:sz w:val="20"/>
          <w:szCs w:val="20"/>
          <w:lang w:val="ru-RU"/>
        </w:rPr>
        <w:t>БУРОВАЯ УСТАНОВКА, ТЕРРИТОРИЯ РАБОТ</w:t>
      </w:r>
      <w:r w:rsidR="00E046EC" w:rsidRPr="00E6464C">
        <w:rPr>
          <w:rFonts w:ascii="Arial" w:hAnsi="Arial" w:cs="Arial"/>
          <w:sz w:val="20"/>
          <w:szCs w:val="20"/>
          <w:lang w:val="ru-RU"/>
        </w:rPr>
        <w:t>………………………………………………...7</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w:t>
      </w:r>
      <w:r w:rsidR="00024138" w:rsidRPr="00E6464C">
        <w:rPr>
          <w:rFonts w:ascii="Arial" w:hAnsi="Arial" w:cs="Arial"/>
          <w:sz w:val="20"/>
          <w:szCs w:val="20"/>
          <w:lang w:val="ru-RU"/>
        </w:rPr>
        <w:t>4</w:t>
      </w:r>
      <w:r w:rsidR="009C0B55" w:rsidRPr="00E6464C">
        <w:rPr>
          <w:rFonts w:ascii="Arial" w:hAnsi="Arial" w:cs="Arial"/>
          <w:sz w:val="20"/>
          <w:szCs w:val="20"/>
          <w:lang w:val="ru-RU"/>
        </w:rPr>
        <w:t xml:space="preserve"> </w:t>
      </w:r>
      <w:r w:rsidR="00D734DA" w:rsidRPr="00E6464C">
        <w:rPr>
          <w:rFonts w:ascii="Arial" w:hAnsi="Arial" w:cs="Arial"/>
          <w:sz w:val="20"/>
          <w:szCs w:val="20"/>
          <w:lang w:val="ru-RU"/>
        </w:rPr>
        <w:t>–</w:t>
      </w:r>
      <w:r w:rsidR="00D734DA" w:rsidRPr="00E6464C">
        <w:rPr>
          <w:rFonts w:ascii="Arial" w:hAnsi="Arial" w:cs="Arial"/>
          <w:sz w:val="20"/>
          <w:szCs w:val="20"/>
          <w:lang w:val="ru-RU"/>
        </w:rPr>
        <w:tab/>
      </w:r>
      <w:r w:rsidRPr="00E6464C">
        <w:rPr>
          <w:rFonts w:ascii="Arial" w:hAnsi="Arial" w:cs="Arial"/>
          <w:sz w:val="20"/>
          <w:szCs w:val="20"/>
          <w:lang w:val="ru-RU"/>
        </w:rPr>
        <w:t>СРОК ДЕЙСТВИЯ ДОГОВОРА</w:t>
      </w:r>
      <w:r w:rsidR="00E046EC" w:rsidRPr="00E6464C">
        <w:rPr>
          <w:rFonts w:ascii="Arial" w:hAnsi="Arial" w:cs="Arial"/>
          <w:sz w:val="20"/>
          <w:szCs w:val="20"/>
          <w:lang w:val="ru-RU"/>
        </w:rPr>
        <w:t>…………………………………………………………………..…7</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w:t>
      </w:r>
      <w:r w:rsidR="00024138" w:rsidRPr="00E6464C">
        <w:rPr>
          <w:rFonts w:ascii="Arial" w:hAnsi="Arial" w:cs="Arial"/>
          <w:sz w:val="20"/>
          <w:szCs w:val="20"/>
          <w:lang w:val="ru-RU"/>
        </w:rPr>
        <w:t>5</w:t>
      </w:r>
      <w:r w:rsidR="009C0B55" w:rsidRPr="00E6464C">
        <w:rPr>
          <w:rFonts w:ascii="Arial" w:hAnsi="Arial" w:cs="Arial"/>
          <w:sz w:val="20"/>
          <w:szCs w:val="20"/>
          <w:lang w:val="ru-RU"/>
        </w:rPr>
        <w:t xml:space="preserve"> </w:t>
      </w:r>
      <w:r w:rsidRPr="00E6464C">
        <w:rPr>
          <w:rFonts w:ascii="Arial" w:hAnsi="Arial" w:cs="Arial"/>
          <w:sz w:val="20"/>
          <w:szCs w:val="20"/>
          <w:lang w:val="ru-RU"/>
        </w:rPr>
        <w:t>–</w:t>
      </w:r>
      <w:r w:rsidRPr="00E6464C">
        <w:rPr>
          <w:rFonts w:ascii="Arial" w:hAnsi="Arial" w:cs="Arial"/>
          <w:sz w:val="20"/>
          <w:szCs w:val="20"/>
          <w:lang w:val="ru-RU"/>
        </w:rPr>
        <w:tab/>
        <w:t>СТОИМОСТЬ ДОГОВОРА</w:t>
      </w:r>
      <w:r w:rsidR="00E046EC" w:rsidRPr="00E6464C">
        <w:rPr>
          <w:rFonts w:ascii="Arial" w:hAnsi="Arial" w:cs="Arial"/>
          <w:sz w:val="20"/>
          <w:szCs w:val="20"/>
          <w:lang w:val="ru-RU"/>
        </w:rPr>
        <w:t>…………………………………………………………………………..7</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w:t>
      </w:r>
      <w:r w:rsidR="00024138" w:rsidRPr="00E6464C">
        <w:rPr>
          <w:rFonts w:ascii="Arial" w:hAnsi="Arial" w:cs="Arial"/>
          <w:sz w:val="20"/>
          <w:szCs w:val="20"/>
          <w:lang w:val="ru-RU"/>
        </w:rPr>
        <w:t>6</w:t>
      </w:r>
      <w:r w:rsidR="009C0B55" w:rsidRPr="00E6464C">
        <w:rPr>
          <w:rFonts w:ascii="Arial" w:hAnsi="Arial" w:cs="Arial"/>
          <w:sz w:val="20"/>
          <w:szCs w:val="20"/>
          <w:lang w:val="ru-RU"/>
        </w:rPr>
        <w:t xml:space="preserve"> </w:t>
      </w:r>
      <w:r w:rsidRPr="00E6464C">
        <w:rPr>
          <w:rFonts w:ascii="Arial" w:hAnsi="Arial" w:cs="Arial"/>
          <w:sz w:val="20"/>
          <w:szCs w:val="20"/>
          <w:lang w:val="ru-RU"/>
        </w:rPr>
        <w:t>–</w:t>
      </w:r>
      <w:r w:rsidRPr="00E6464C">
        <w:rPr>
          <w:rFonts w:ascii="Arial" w:hAnsi="Arial" w:cs="Arial"/>
          <w:sz w:val="20"/>
          <w:szCs w:val="20"/>
          <w:lang w:val="ru-RU"/>
        </w:rPr>
        <w:tab/>
        <w:t>ФОРМА ДОГОВОРА, КОЛИЧЕСТВО ЭКЗЕМПЛЯРОВ, ЯЗЫК</w:t>
      </w:r>
      <w:r w:rsidR="00E046EC" w:rsidRPr="00E6464C">
        <w:rPr>
          <w:rFonts w:ascii="Arial" w:hAnsi="Arial" w:cs="Arial"/>
          <w:sz w:val="20"/>
          <w:szCs w:val="20"/>
          <w:lang w:val="ru-RU"/>
        </w:rPr>
        <w:t>………………………………..7</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w:t>
      </w:r>
      <w:r w:rsidR="00024138" w:rsidRPr="00E6464C">
        <w:rPr>
          <w:rFonts w:ascii="Arial" w:hAnsi="Arial" w:cs="Arial"/>
          <w:sz w:val="20"/>
          <w:szCs w:val="20"/>
          <w:lang w:val="ru-RU"/>
        </w:rPr>
        <w:t>7</w:t>
      </w:r>
      <w:r w:rsidR="009C0B55" w:rsidRPr="00E6464C">
        <w:rPr>
          <w:rFonts w:ascii="Arial" w:hAnsi="Arial" w:cs="Arial"/>
          <w:sz w:val="20"/>
          <w:szCs w:val="20"/>
          <w:lang w:val="ru-RU"/>
        </w:rPr>
        <w:t xml:space="preserve"> </w:t>
      </w:r>
      <w:r w:rsidRPr="00E6464C">
        <w:rPr>
          <w:rFonts w:ascii="Arial" w:hAnsi="Arial" w:cs="Arial"/>
          <w:sz w:val="20"/>
          <w:szCs w:val="20"/>
          <w:lang w:val="ru-RU"/>
        </w:rPr>
        <w:t>–</w:t>
      </w:r>
      <w:r w:rsidRPr="00E6464C">
        <w:rPr>
          <w:rFonts w:ascii="Arial" w:hAnsi="Arial" w:cs="Arial"/>
          <w:sz w:val="20"/>
          <w:szCs w:val="20"/>
          <w:lang w:val="ru-RU"/>
        </w:rPr>
        <w:tab/>
        <w:t>УВЕДОМЛЕНИЯ</w:t>
      </w:r>
      <w:r w:rsidR="00E046EC" w:rsidRPr="00E6464C">
        <w:rPr>
          <w:rFonts w:ascii="Arial" w:hAnsi="Arial" w:cs="Arial"/>
          <w:sz w:val="20"/>
          <w:szCs w:val="20"/>
          <w:lang w:val="ru-RU"/>
        </w:rPr>
        <w:t>……………………………………………………...……………………………….7</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w:t>
      </w:r>
      <w:r w:rsidR="00024138" w:rsidRPr="00E6464C">
        <w:rPr>
          <w:rFonts w:ascii="Arial" w:hAnsi="Arial" w:cs="Arial"/>
          <w:sz w:val="20"/>
          <w:szCs w:val="20"/>
          <w:lang w:val="ru-RU"/>
        </w:rPr>
        <w:t>8</w:t>
      </w:r>
      <w:r w:rsidR="009C0B55" w:rsidRPr="00E6464C">
        <w:rPr>
          <w:rFonts w:ascii="Arial" w:hAnsi="Arial" w:cs="Arial"/>
          <w:sz w:val="20"/>
          <w:szCs w:val="20"/>
          <w:lang w:val="ru-RU"/>
        </w:rPr>
        <w:t xml:space="preserve"> </w:t>
      </w:r>
      <w:r w:rsidRPr="00E6464C">
        <w:rPr>
          <w:rFonts w:ascii="Arial" w:hAnsi="Arial" w:cs="Arial"/>
          <w:sz w:val="20"/>
          <w:szCs w:val="20"/>
          <w:lang w:val="ru-RU"/>
        </w:rPr>
        <w:t xml:space="preserve">– </w:t>
      </w:r>
      <w:r w:rsidRPr="00E6464C">
        <w:rPr>
          <w:rFonts w:ascii="Arial" w:hAnsi="Arial" w:cs="Arial"/>
          <w:sz w:val="20"/>
          <w:szCs w:val="20"/>
          <w:lang w:val="ru-RU"/>
        </w:rPr>
        <w:tab/>
        <w:t>ИЗМЕНЕНИЯ И ДОПОЛНЕНИЯ</w:t>
      </w:r>
      <w:r w:rsidR="00E046EC" w:rsidRPr="00E6464C">
        <w:rPr>
          <w:rFonts w:ascii="Arial" w:hAnsi="Arial" w:cs="Arial"/>
          <w:sz w:val="20"/>
          <w:szCs w:val="20"/>
          <w:lang w:val="ru-RU"/>
        </w:rPr>
        <w:t>…………………………………………………………………....7</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w:t>
      </w:r>
      <w:r w:rsidR="00024138" w:rsidRPr="00E6464C">
        <w:rPr>
          <w:rFonts w:ascii="Arial" w:hAnsi="Arial" w:cs="Arial"/>
          <w:sz w:val="20"/>
          <w:szCs w:val="20"/>
          <w:lang w:val="ru-RU"/>
        </w:rPr>
        <w:t>9</w:t>
      </w:r>
      <w:r w:rsidR="009C0B55" w:rsidRPr="00E6464C">
        <w:rPr>
          <w:rFonts w:ascii="Arial" w:hAnsi="Arial" w:cs="Arial"/>
          <w:sz w:val="20"/>
          <w:szCs w:val="20"/>
          <w:lang w:val="ru-RU"/>
        </w:rPr>
        <w:t xml:space="preserve"> </w:t>
      </w:r>
      <w:r w:rsidRPr="00E6464C">
        <w:rPr>
          <w:rFonts w:ascii="Arial" w:hAnsi="Arial" w:cs="Arial"/>
          <w:sz w:val="20"/>
          <w:szCs w:val="20"/>
          <w:lang w:val="ru-RU"/>
        </w:rPr>
        <w:t>–</w:t>
      </w:r>
      <w:r w:rsidRPr="00E6464C">
        <w:rPr>
          <w:rFonts w:ascii="Arial" w:hAnsi="Arial" w:cs="Arial"/>
          <w:sz w:val="20"/>
          <w:szCs w:val="20"/>
          <w:lang w:val="ru-RU"/>
        </w:rPr>
        <w:tab/>
        <w:t>ИЗМЕНЕНИЕ РЕКВИЗИТОВ СТОРОН</w:t>
      </w:r>
      <w:r w:rsidR="00E046EC" w:rsidRPr="00E6464C">
        <w:rPr>
          <w:rFonts w:ascii="Arial" w:hAnsi="Arial" w:cs="Arial"/>
          <w:sz w:val="20"/>
          <w:szCs w:val="20"/>
          <w:lang w:val="ru-RU"/>
        </w:rPr>
        <w:t>……………………………………………………………7</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w:t>
      </w:r>
      <w:r w:rsidR="00024138" w:rsidRPr="00E6464C">
        <w:rPr>
          <w:rFonts w:ascii="Arial" w:hAnsi="Arial" w:cs="Arial"/>
          <w:sz w:val="20"/>
          <w:szCs w:val="20"/>
          <w:lang w:val="ru-RU"/>
        </w:rPr>
        <w:t>10</w:t>
      </w:r>
      <w:r w:rsidR="009C0B55" w:rsidRPr="00E6464C">
        <w:rPr>
          <w:rFonts w:ascii="Arial" w:hAnsi="Arial" w:cs="Arial"/>
          <w:sz w:val="20"/>
          <w:szCs w:val="20"/>
          <w:lang w:val="ru-RU"/>
        </w:rPr>
        <w:t xml:space="preserve"> –</w:t>
      </w:r>
      <w:r w:rsidRPr="00E6464C">
        <w:rPr>
          <w:rFonts w:ascii="Arial" w:hAnsi="Arial" w:cs="Arial"/>
          <w:sz w:val="20"/>
          <w:szCs w:val="20"/>
          <w:lang w:val="ru-RU"/>
        </w:rPr>
        <w:t xml:space="preserve"> ИСЧЕРПЫВАЮЩИЙ ХАРАКТЕР ДОГОВОРА</w:t>
      </w:r>
      <w:r w:rsidR="00E046EC" w:rsidRPr="00E6464C">
        <w:rPr>
          <w:rFonts w:ascii="Arial" w:hAnsi="Arial" w:cs="Arial"/>
          <w:sz w:val="20"/>
          <w:szCs w:val="20"/>
          <w:lang w:val="ru-RU"/>
        </w:rPr>
        <w:t>…………………………………………………..8</w:t>
      </w:r>
    </w:p>
    <w:p w:rsidR="00A67F99" w:rsidRPr="00E6464C" w:rsidRDefault="00A67F99" w:rsidP="00B861C4">
      <w:pPr>
        <w:ind w:left="1767" w:hanging="1227"/>
        <w:rPr>
          <w:rFonts w:ascii="Arial" w:hAnsi="Arial" w:cs="Arial"/>
          <w:sz w:val="20"/>
          <w:szCs w:val="20"/>
          <w:lang w:val="ru-RU"/>
        </w:rPr>
      </w:pPr>
      <w:r w:rsidRPr="00E6464C">
        <w:rPr>
          <w:rFonts w:ascii="Arial" w:hAnsi="Arial" w:cs="Arial"/>
          <w:sz w:val="20"/>
          <w:szCs w:val="20"/>
          <w:lang w:val="ru-RU"/>
        </w:rPr>
        <w:t>СТАТЬЯ 11 - ПОРЯДОК ПРИОРИТЕТНОСТИ В ДОГОВОРЕ</w:t>
      </w:r>
      <w:r w:rsidR="00E046EC" w:rsidRPr="00E6464C">
        <w:rPr>
          <w:rFonts w:ascii="Arial" w:hAnsi="Arial" w:cs="Arial"/>
          <w:sz w:val="20"/>
          <w:szCs w:val="20"/>
          <w:lang w:val="ru-RU"/>
        </w:rPr>
        <w:t>…………………………………………………8</w:t>
      </w:r>
    </w:p>
    <w:p w:rsidR="00A67F99" w:rsidRPr="00E6464C" w:rsidRDefault="00A67F99" w:rsidP="00B861C4">
      <w:pPr>
        <w:ind w:left="1767" w:hanging="1227"/>
        <w:rPr>
          <w:rFonts w:ascii="Arial" w:hAnsi="Arial" w:cs="Arial"/>
          <w:sz w:val="20"/>
          <w:szCs w:val="20"/>
          <w:lang w:val="ru-RU"/>
        </w:rPr>
      </w:pPr>
      <w:r w:rsidRPr="00E6464C">
        <w:rPr>
          <w:rFonts w:ascii="Arial" w:hAnsi="Arial" w:cs="Arial"/>
          <w:sz w:val="20"/>
          <w:szCs w:val="20"/>
          <w:lang w:val="ru-RU"/>
        </w:rPr>
        <w:t>СТАТЬЯ 12 - ДЕЛИМОСТЬ ПОЛОЖЕНИЙ ДОГОВОРА</w:t>
      </w:r>
      <w:r w:rsidR="00E046EC" w:rsidRPr="00E6464C">
        <w:rPr>
          <w:rFonts w:ascii="Arial" w:hAnsi="Arial" w:cs="Arial"/>
          <w:sz w:val="20"/>
          <w:szCs w:val="20"/>
          <w:lang w:val="ru-RU"/>
        </w:rPr>
        <w:t>………………………………………………………..8</w:t>
      </w:r>
    </w:p>
    <w:p w:rsidR="00A67F99" w:rsidRPr="00E6464C" w:rsidRDefault="00A67F99" w:rsidP="00B861C4">
      <w:pPr>
        <w:rPr>
          <w:rFonts w:ascii="Arial" w:hAnsi="Arial" w:cs="Arial"/>
          <w:b/>
          <w:bCs/>
          <w:sz w:val="20"/>
          <w:szCs w:val="20"/>
          <w:lang w:val="ru-RU"/>
        </w:rPr>
      </w:pPr>
    </w:p>
    <w:p w:rsidR="006154B2" w:rsidRPr="00E6464C" w:rsidRDefault="006154B2" w:rsidP="00B861C4">
      <w:pPr>
        <w:rPr>
          <w:rFonts w:ascii="Arial" w:hAnsi="Arial" w:cs="Arial"/>
          <w:b/>
          <w:bCs/>
          <w:sz w:val="20"/>
          <w:szCs w:val="20"/>
          <w:lang w:val="ru-RU"/>
        </w:rPr>
      </w:pPr>
      <w:r w:rsidRPr="00E6464C">
        <w:rPr>
          <w:rFonts w:ascii="Arial" w:hAnsi="Arial" w:cs="Arial"/>
          <w:b/>
          <w:bCs/>
          <w:sz w:val="20"/>
          <w:szCs w:val="20"/>
          <w:lang w:val="ru-RU"/>
        </w:rPr>
        <w:t>РА</w:t>
      </w:r>
      <w:r w:rsidR="009C0B55" w:rsidRPr="00E6464C">
        <w:rPr>
          <w:rFonts w:ascii="Arial" w:hAnsi="Arial" w:cs="Arial"/>
          <w:b/>
          <w:bCs/>
          <w:sz w:val="20"/>
          <w:szCs w:val="20"/>
          <w:lang w:val="ru-RU"/>
        </w:rPr>
        <w:t>ЗДЕЛ 2 – ОБЩИЕ УСЛОВИЯ ДОГОВОРА</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СТАТЬЯ 1  – РАСПОРЯЖЕНИЯ КОМПАНИИ</w:t>
      </w:r>
      <w:r w:rsidR="00E046EC" w:rsidRPr="00E6464C">
        <w:rPr>
          <w:rFonts w:ascii="Arial" w:hAnsi="Arial" w:cs="Arial"/>
          <w:sz w:val="20"/>
          <w:szCs w:val="20"/>
          <w:lang w:val="ru-RU"/>
        </w:rPr>
        <w:t>……………………………………………………………………9</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СТАТЬЯ 2  – ПРЕДСТАВИТЕЛИ КОМПАНИИ И ПОДРЯДЧИКА</w:t>
      </w:r>
      <w:r w:rsidR="00E046EC" w:rsidRPr="00E6464C">
        <w:rPr>
          <w:rFonts w:ascii="Arial" w:hAnsi="Arial" w:cs="Arial"/>
          <w:sz w:val="20"/>
          <w:szCs w:val="20"/>
          <w:lang w:val="ru-RU"/>
        </w:rPr>
        <w:t>…………………………………………...…9</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 xml:space="preserve">СТАТЬЯ 3  – ПРАВА И ОБЯЗАННОСТИ ПОДРЯДЧИКА </w:t>
      </w:r>
      <w:r w:rsidR="00E046EC" w:rsidRPr="00E6464C">
        <w:rPr>
          <w:rFonts w:ascii="Arial" w:hAnsi="Arial" w:cs="Arial"/>
          <w:sz w:val="20"/>
          <w:szCs w:val="20"/>
          <w:lang w:val="ru-RU"/>
        </w:rPr>
        <w:t>………………………………………………………9</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3.1</w:t>
      </w:r>
      <w:r w:rsidRPr="00E6464C">
        <w:rPr>
          <w:rFonts w:ascii="Arial" w:hAnsi="Arial" w:cs="Arial"/>
          <w:sz w:val="20"/>
          <w:szCs w:val="20"/>
          <w:lang w:val="ru-RU"/>
        </w:rPr>
        <w:tab/>
        <w:t>Общие права и обязанности ПОДРЯДЧИКА</w:t>
      </w:r>
      <w:r w:rsidR="00E046EC" w:rsidRPr="00E6464C">
        <w:rPr>
          <w:rFonts w:ascii="Arial" w:hAnsi="Arial" w:cs="Arial"/>
          <w:sz w:val="20"/>
          <w:szCs w:val="20"/>
          <w:lang w:val="ru-RU"/>
        </w:rPr>
        <w:t>………………………………………………</w:t>
      </w:r>
      <w:r w:rsidR="00B861C4" w:rsidRPr="00E6464C">
        <w:rPr>
          <w:rFonts w:ascii="Arial" w:hAnsi="Arial" w:cs="Arial"/>
          <w:sz w:val="20"/>
          <w:szCs w:val="20"/>
          <w:lang w:val="ru-RU"/>
        </w:rPr>
        <w:t>………..</w:t>
      </w:r>
      <w:r w:rsidR="00E046EC" w:rsidRPr="00E6464C">
        <w:rPr>
          <w:rFonts w:ascii="Arial" w:hAnsi="Arial" w:cs="Arial"/>
          <w:sz w:val="20"/>
          <w:szCs w:val="20"/>
          <w:lang w:val="ru-RU"/>
        </w:rPr>
        <w:t>..9</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3.2</w:t>
      </w:r>
      <w:r w:rsidRPr="00E6464C">
        <w:rPr>
          <w:rFonts w:ascii="Arial" w:hAnsi="Arial" w:cs="Arial"/>
          <w:sz w:val="20"/>
          <w:szCs w:val="20"/>
          <w:lang w:val="ru-RU"/>
        </w:rPr>
        <w:tab/>
        <w:t>Обязанность ПОДРЯДЧИКА по ознакомлению с информацией по ДОГОВОРУ</w:t>
      </w:r>
      <w:r w:rsidR="00E046EC" w:rsidRPr="00E6464C">
        <w:rPr>
          <w:rFonts w:ascii="Arial" w:hAnsi="Arial" w:cs="Arial"/>
          <w:sz w:val="20"/>
          <w:szCs w:val="20"/>
          <w:lang w:val="ru-RU"/>
        </w:rPr>
        <w:t>……</w:t>
      </w:r>
      <w:r w:rsidR="00B861C4" w:rsidRPr="00E6464C">
        <w:rPr>
          <w:rFonts w:ascii="Arial" w:hAnsi="Arial" w:cs="Arial"/>
          <w:sz w:val="20"/>
          <w:szCs w:val="20"/>
          <w:lang w:val="ru-RU"/>
        </w:rPr>
        <w:t>……</w:t>
      </w:r>
      <w:r w:rsidR="00F83BDB" w:rsidRPr="00E6464C">
        <w:rPr>
          <w:rFonts w:ascii="Arial" w:hAnsi="Arial" w:cs="Arial"/>
          <w:sz w:val="20"/>
          <w:szCs w:val="20"/>
          <w:lang w:val="ru-RU"/>
        </w:rPr>
        <w:t>….</w:t>
      </w:r>
      <w:r w:rsidR="00B861C4" w:rsidRPr="00E6464C">
        <w:rPr>
          <w:rFonts w:ascii="Arial" w:hAnsi="Arial" w:cs="Arial"/>
          <w:sz w:val="20"/>
          <w:szCs w:val="20"/>
          <w:lang w:val="ru-RU"/>
        </w:rPr>
        <w:t>.</w:t>
      </w:r>
      <w:r w:rsidR="00E046EC" w:rsidRPr="00E6464C">
        <w:rPr>
          <w:rFonts w:ascii="Arial" w:hAnsi="Arial" w:cs="Arial"/>
          <w:sz w:val="20"/>
          <w:szCs w:val="20"/>
          <w:lang w:val="ru-RU"/>
        </w:rPr>
        <w:t>10</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3.3</w:t>
      </w:r>
      <w:r w:rsidRPr="00E6464C">
        <w:rPr>
          <w:rFonts w:ascii="Arial" w:hAnsi="Arial" w:cs="Arial"/>
          <w:sz w:val="20"/>
          <w:szCs w:val="20"/>
          <w:lang w:val="ru-RU"/>
        </w:rPr>
        <w:tab/>
        <w:t>Обязанности ПОДРЯДЧИКА по информированию КОМПАНИИ</w:t>
      </w:r>
      <w:r w:rsidR="00E046EC" w:rsidRPr="00E6464C">
        <w:rPr>
          <w:rFonts w:ascii="Arial" w:hAnsi="Arial" w:cs="Arial"/>
          <w:sz w:val="20"/>
          <w:szCs w:val="20"/>
          <w:lang w:val="ru-RU"/>
        </w:rPr>
        <w:t>……………………</w:t>
      </w:r>
      <w:r w:rsidR="00F83BDB" w:rsidRPr="00E6464C">
        <w:rPr>
          <w:rFonts w:ascii="Arial" w:hAnsi="Arial" w:cs="Arial"/>
          <w:sz w:val="20"/>
          <w:szCs w:val="20"/>
          <w:lang w:val="ru-RU"/>
        </w:rPr>
        <w:t>………</w:t>
      </w:r>
      <w:r w:rsidR="00E046EC" w:rsidRPr="00E6464C">
        <w:rPr>
          <w:rFonts w:ascii="Arial" w:hAnsi="Arial" w:cs="Arial"/>
          <w:sz w:val="20"/>
          <w:szCs w:val="20"/>
          <w:lang w:val="ru-RU"/>
        </w:rPr>
        <w:t>…</w:t>
      </w:r>
      <w:r w:rsidR="00B861C4" w:rsidRPr="00E6464C">
        <w:rPr>
          <w:rFonts w:ascii="Arial" w:hAnsi="Arial" w:cs="Arial"/>
          <w:sz w:val="20"/>
          <w:szCs w:val="20"/>
          <w:lang w:val="ru-RU"/>
        </w:rPr>
        <w:t>..</w:t>
      </w:r>
      <w:r w:rsidR="00E046EC" w:rsidRPr="00E6464C">
        <w:rPr>
          <w:rFonts w:ascii="Arial" w:hAnsi="Arial" w:cs="Arial"/>
          <w:sz w:val="20"/>
          <w:szCs w:val="20"/>
          <w:lang w:val="ru-RU"/>
        </w:rPr>
        <w:t>.11</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 xml:space="preserve">СТАТЬЯ 4  –  </w:t>
      </w:r>
      <w:r w:rsidR="00FC2758" w:rsidRPr="00E6464C">
        <w:rPr>
          <w:rFonts w:ascii="Arial" w:hAnsi="Arial" w:cs="Arial"/>
          <w:sz w:val="20"/>
          <w:szCs w:val="20"/>
          <w:lang w:val="ru-RU"/>
        </w:rPr>
        <w:t xml:space="preserve">ОБЩИЕ </w:t>
      </w:r>
      <w:r w:rsidRPr="00E6464C">
        <w:rPr>
          <w:rFonts w:ascii="Arial" w:hAnsi="Arial" w:cs="Arial"/>
          <w:sz w:val="20"/>
          <w:szCs w:val="20"/>
          <w:lang w:val="ru-RU"/>
        </w:rPr>
        <w:t xml:space="preserve">ОБЯЗАННОСТИ КОМПАНИИ </w:t>
      </w:r>
      <w:r w:rsidR="00E046EC" w:rsidRPr="00E6464C">
        <w:rPr>
          <w:rFonts w:ascii="Arial" w:hAnsi="Arial" w:cs="Arial"/>
          <w:sz w:val="20"/>
          <w:szCs w:val="20"/>
          <w:lang w:val="ru-RU"/>
        </w:rPr>
        <w:t>…………………………………………………………11</w:t>
      </w:r>
    </w:p>
    <w:p w:rsidR="006154B2" w:rsidRPr="00E6464C" w:rsidRDefault="006154B2" w:rsidP="00B861C4">
      <w:pPr>
        <w:ind w:left="1843" w:hanging="1303"/>
        <w:rPr>
          <w:rFonts w:ascii="Arial" w:hAnsi="Arial" w:cs="Arial"/>
          <w:sz w:val="20"/>
          <w:szCs w:val="20"/>
          <w:lang w:val="ru-RU"/>
        </w:rPr>
      </w:pPr>
      <w:r w:rsidRPr="00E6464C">
        <w:rPr>
          <w:rFonts w:ascii="Arial" w:hAnsi="Arial" w:cs="Arial"/>
          <w:sz w:val="20"/>
          <w:szCs w:val="20"/>
          <w:lang w:val="ru-RU"/>
        </w:rPr>
        <w:t>СТАТЬЯ 5  –  ВОЗМОЖНОСТЬ УСТУПКИ ПРАВ ПО ДОГОВОРУ И ЗАКЛЮЧЕНИЕ ДОГОВОРОВ</w:t>
      </w:r>
      <w:r w:rsidR="00E046EC" w:rsidRPr="00E6464C">
        <w:rPr>
          <w:rFonts w:ascii="Arial" w:hAnsi="Arial" w:cs="Arial"/>
          <w:sz w:val="20"/>
          <w:szCs w:val="20"/>
          <w:lang w:val="ru-RU"/>
        </w:rPr>
        <w:t xml:space="preserve"> </w:t>
      </w:r>
      <w:r w:rsidRPr="00E6464C">
        <w:rPr>
          <w:rFonts w:ascii="Arial" w:hAnsi="Arial" w:cs="Arial"/>
          <w:sz w:val="20"/>
          <w:szCs w:val="20"/>
          <w:lang w:val="ru-RU"/>
        </w:rPr>
        <w:t xml:space="preserve">СУБПОДРЯДА </w:t>
      </w:r>
      <w:r w:rsidR="00E046EC" w:rsidRPr="00E6464C">
        <w:rPr>
          <w:rFonts w:ascii="Arial" w:hAnsi="Arial" w:cs="Arial"/>
          <w:sz w:val="20"/>
          <w:szCs w:val="20"/>
          <w:lang w:val="ru-RU"/>
        </w:rPr>
        <w:t>……………………………………………………………………………………...11</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5.1</w:t>
      </w:r>
      <w:r w:rsidRPr="00E6464C">
        <w:rPr>
          <w:rFonts w:ascii="Arial" w:hAnsi="Arial" w:cs="Arial"/>
          <w:sz w:val="20"/>
          <w:szCs w:val="20"/>
          <w:lang w:val="ru-RU"/>
        </w:rPr>
        <w:tab/>
        <w:t>Уступка прав</w:t>
      </w:r>
      <w:r w:rsidR="00E046EC" w:rsidRPr="00E6464C">
        <w:rPr>
          <w:rFonts w:ascii="Arial" w:hAnsi="Arial" w:cs="Arial"/>
          <w:sz w:val="20"/>
          <w:szCs w:val="20"/>
          <w:lang w:val="ru-RU"/>
        </w:rPr>
        <w:t>……………………………………………………………………………………</w:t>
      </w:r>
      <w:r w:rsidR="00F83BDB" w:rsidRPr="00E6464C">
        <w:rPr>
          <w:rFonts w:ascii="Arial" w:hAnsi="Arial" w:cs="Arial"/>
          <w:sz w:val="20"/>
          <w:szCs w:val="20"/>
          <w:lang w:val="ru-RU"/>
        </w:rPr>
        <w:t>………..</w:t>
      </w:r>
      <w:r w:rsidR="00E046EC" w:rsidRPr="00E6464C">
        <w:rPr>
          <w:rFonts w:ascii="Arial" w:hAnsi="Arial" w:cs="Arial"/>
          <w:sz w:val="20"/>
          <w:szCs w:val="20"/>
          <w:lang w:val="ru-RU"/>
        </w:rPr>
        <w:t>..11</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5.2</w:t>
      </w:r>
      <w:r w:rsidRPr="00E6464C">
        <w:rPr>
          <w:rFonts w:ascii="Arial" w:hAnsi="Arial" w:cs="Arial"/>
          <w:sz w:val="20"/>
          <w:szCs w:val="20"/>
          <w:lang w:val="ru-RU"/>
        </w:rPr>
        <w:tab/>
        <w:t>Заключение ДОГОВОРОВ СУБПОДРЯДА</w:t>
      </w:r>
      <w:r w:rsidR="00E046EC" w:rsidRPr="00E6464C">
        <w:rPr>
          <w:rFonts w:ascii="Arial" w:hAnsi="Arial" w:cs="Arial"/>
          <w:sz w:val="20"/>
          <w:szCs w:val="20"/>
          <w:lang w:val="ru-RU"/>
        </w:rPr>
        <w:t>………………………………………</w:t>
      </w:r>
      <w:r w:rsidR="00F83BDB" w:rsidRPr="00E6464C">
        <w:rPr>
          <w:rFonts w:ascii="Arial" w:hAnsi="Arial" w:cs="Arial"/>
          <w:sz w:val="20"/>
          <w:szCs w:val="20"/>
          <w:lang w:val="ru-RU"/>
        </w:rPr>
        <w:t>………..</w:t>
      </w:r>
      <w:r w:rsidR="00E046EC" w:rsidRPr="00E6464C">
        <w:rPr>
          <w:rFonts w:ascii="Arial" w:hAnsi="Arial" w:cs="Arial"/>
          <w:sz w:val="20"/>
          <w:szCs w:val="20"/>
          <w:lang w:val="ru-RU"/>
        </w:rPr>
        <w:t>…………12</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СТАТЬЯ 6 – ПЕРСОНАЛ ПОДРЯДЧИКА</w:t>
      </w:r>
      <w:r w:rsidR="00E046EC" w:rsidRPr="00E6464C">
        <w:rPr>
          <w:rFonts w:ascii="Arial" w:hAnsi="Arial" w:cs="Arial"/>
          <w:sz w:val="20"/>
          <w:szCs w:val="20"/>
          <w:lang w:val="ru-RU"/>
        </w:rPr>
        <w:t>………………………………………………………………………...12</w:t>
      </w:r>
    </w:p>
    <w:p w:rsidR="005119E6" w:rsidRPr="00E6464C" w:rsidRDefault="005119E6" w:rsidP="00B861C4">
      <w:pPr>
        <w:ind w:left="1767" w:hanging="1227"/>
        <w:rPr>
          <w:rFonts w:ascii="Arial" w:hAnsi="Arial" w:cs="Arial"/>
          <w:caps/>
          <w:sz w:val="20"/>
          <w:szCs w:val="20"/>
          <w:lang w:val="ru-RU"/>
        </w:rPr>
      </w:pPr>
      <w:r w:rsidRPr="00E6464C">
        <w:rPr>
          <w:rFonts w:ascii="Arial" w:hAnsi="Arial" w:cs="Arial"/>
          <w:sz w:val="20"/>
          <w:szCs w:val="20"/>
          <w:lang w:val="ru-RU"/>
        </w:rPr>
        <w:t xml:space="preserve">СТАТЬЯ 7 – </w:t>
      </w:r>
      <w:r w:rsidR="00F23846" w:rsidRPr="00E6464C">
        <w:rPr>
          <w:rFonts w:ascii="Arial" w:hAnsi="Arial" w:cs="Arial"/>
          <w:caps/>
          <w:sz w:val="20"/>
          <w:szCs w:val="20"/>
          <w:lang w:val="ru-RU"/>
        </w:rPr>
        <w:t>мобилизация, демобилизация, комплектность и технический аудит буровой установки</w:t>
      </w:r>
      <w:r w:rsidR="007054FC" w:rsidRPr="00E6464C">
        <w:rPr>
          <w:rFonts w:ascii="Arial" w:hAnsi="Arial" w:cs="Arial"/>
          <w:caps/>
          <w:sz w:val="20"/>
          <w:szCs w:val="20"/>
          <w:lang w:val="ru-RU"/>
        </w:rPr>
        <w:t>……………………………………………………………………………14</w:t>
      </w:r>
    </w:p>
    <w:p w:rsidR="00C41B1C" w:rsidRPr="00E6464C" w:rsidRDefault="00C41B1C" w:rsidP="00B861C4">
      <w:pPr>
        <w:ind w:firstLine="540"/>
        <w:rPr>
          <w:rFonts w:ascii="Arial" w:hAnsi="Arial" w:cs="Arial"/>
          <w:sz w:val="20"/>
          <w:szCs w:val="20"/>
          <w:lang w:val="ru-RU"/>
        </w:rPr>
      </w:pPr>
      <w:r w:rsidRPr="00E6464C">
        <w:rPr>
          <w:rFonts w:ascii="Arial" w:hAnsi="Arial" w:cs="Arial"/>
          <w:sz w:val="20"/>
          <w:szCs w:val="20"/>
          <w:lang w:val="ru-RU"/>
        </w:rPr>
        <w:t>7.</w:t>
      </w:r>
      <w:r w:rsidR="00F51B07" w:rsidRPr="00E6464C">
        <w:rPr>
          <w:rFonts w:ascii="Arial" w:hAnsi="Arial" w:cs="Arial"/>
          <w:sz w:val="20"/>
          <w:szCs w:val="20"/>
          <w:lang w:val="ru-RU"/>
        </w:rPr>
        <w:t>1</w:t>
      </w:r>
      <w:r w:rsidRPr="00E6464C">
        <w:rPr>
          <w:rFonts w:ascii="Arial" w:hAnsi="Arial" w:cs="Arial"/>
          <w:sz w:val="20"/>
          <w:szCs w:val="20"/>
          <w:lang w:val="ru-RU"/>
        </w:rPr>
        <w:t xml:space="preserve"> </w:t>
      </w:r>
      <w:r w:rsidRPr="00E6464C">
        <w:rPr>
          <w:rFonts w:ascii="Arial" w:hAnsi="Arial" w:cs="Arial"/>
          <w:sz w:val="20"/>
          <w:szCs w:val="20"/>
          <w:lang w:val="ru-RU"/>
        </w:rPr>
        <w:tab/>
        <w:t>МОБИЛИЗАЦИЯ и ДЕМОБИЛИЗАЦИЯ</w:t>
      </w:r>
      <w:r w:rsidR="007054FC" w:rsidRPr="00E6464C">
        <w:rPr>
          <w:rFonts w:ascii="Arial" w:hAnsi="Arial" w:cs="Arial"/>
          <w:sz w:val="20"/>
          <w:szCs w:val="20"/>
          <w:lang w:val="ru-RU"/>
        </w:rPr>
        <w:t>…………………………………………………</w:t>
      </w:r>
      <w:r w:rsidR="00F83BDB" w:rsidRPr="00E6464C">
        <w:rPr>
          <w:rFonts w:ascii="Arial" w:hAnsi="Arial" w:cs="Arial"/>
          <w:sz w:val="20"/>
          <w:szCs w:val="20"/>
          <w:lang w:val="ru-RU"/>
        </w:rPr>
        <w:t>………..</w:t>
      </w:r>
      <w:r w:rsidR="007054FC" w:rsidRPr="00E6464C">
        <w:rPr>
          <w:rFonts w:ascii="Arial" w:hAnsi="Arial" w:cs="Arial"/>
          <w:sz w:val="20"/>
          <w:szCs w:val="20"/>
          <w:lang w:val="ru-RU"/>
        </w:rPr>
        <w:t>…..14</w:t>
      </w:r>
    </w:p>
    <w:p w:rsidR="00C41B1C" w:rsidRPr="00E6464C" w:rsidRDefault="00C41B1C" w:rsidP="00B861C4">
      <w:pPr>
        <w:ind w:firstLine="540"/>
        <w:rPr>
          <w:rFonts w:ascii="Arial" w:hAnsi="Arial" w:cs="Arial"/>
          <w:sz w:val="20"/>
          <w:szCs w:val="20"/>
          <w:lang w:val="ru-RU"/>
        </w:rPr>
      </w:pPr>
      <w:r w:rsidRPr="00E6464C">
        <w:rPr>
          <w:rFonts w:ascii="Arial" w:hAnsi="Arial" w:cs="Arial"/>
          <w:sz w:val="20"/>
          <w:szCs w:val="20"/>
          <w:lang w:val="ru-RU"/>
        </w:rPr>
        <w:t>7.2</w:t>
      </w:r>
      <w:r w:rsidRPr="00E6464C">
        <w:rPr>
          <w:rFonts w:ascii="Arial" w:hAnsi="Arial" w:cs="Arial"/>
          <w:sz w:val="20"/>
          <w:szCs w:val="20"/>
          <w:lang w:val="ru-RU"/>
        </w:rPr>
        <w:tab/>
        <w:t>Комплектность БУРОВОЙ УСТАНОВКИ</w:t>
      </w:r>
      <w:r w:rsidR="007054FC" w:rsidRPr="00E6464C">
        <w:rPr>
          <w:rFonts w:ascii="Arial" w:hAnsi="Arial" w:cs="Arial"/>
          <w:sz w:val="20"/>
          <w:szCs w:val="20"/>
          <w:lang w:val="ru-RU"/>
        </w:rPr>
        <w:t>…………………………………………………</w:t>
      </w:r>
      <w:r w:rsidR="00F83BDB" w:rsidRPr="00E6464C">
        <w:rPr>
          <w:rFonts w:ascii="Arial" w:hAnsi="Arial" w:cs="Arial"/>
          <w:sz w:val="20"/>
          <w:szCs w:val="20"/>
          <w:lang w:val="ru-RU"/>
        </w:rPr>
        <w:t>………..</w:t>
      </w:r>
      <w:r w:rsidR="007054FC" w:rsidRPr="00E6464C">
        <w:rPr>
          <w:rFonts w:ascii="Arial" w:hAnsi="Arial" w:cs="Arial"/>
          <w:sz w:val="20"/>
          <w:szCs w:val="20"/>
          <w:lang w:val="ru-RU"/>
        </w:rPr>
        <w:t>…14</w:t>
      </w:r>
    </w:p>
    <w:p w:rsidR="00C41B1C" w:rsidRPr="00E6464C" w:rsidRDefault="00C41B1C" w:rsidP="00B861C4">
      <w:pPr>
        <w:ind w:firstLine="540"/>
        <w:rPr>
          <w:rFonts w:ascii="Arial" w:hAnsi="Arial" w:cs="Arial"/>
          <w:sz w:val="20"/>
          <w:szCs w:val="20"/>
          <w:lang w:val="ru-RU"/>
        </w:rPr>
      </w:pPr>
      <w:r w:rsidRPr="00E6464C">
        <w:rPr>
          <w:rFonts w:ascii="Arial" w:hAnsi="Arial" w:cs="Arial"/>
          <w:sz w:val="20"/>
          <w:szCs w:val="20"/>
          <w:lang w:val="ru-RU"/>
        </w:rPr>
        <w:t>7.3</w:t>
      </w:r>
      <w:r w:rsidRPr="00E6464C">
        <w:rPr>
          <w:rFonts w:ascii="Arial" w:hAnsi="Arial" w:cs="Arial"/>
          <w:sz w:val="20"/>
          <w:szCs w:val="20"/>
          <w:lang w:val="ru-RU"/>
        </w:rPr>
        <w:tab/>
        <w:t xml:space="preserve">Технический аудит </w:t>
      </w:r>
      <w:r w:rsidRPr="00E6464C">
        <w:rPr>
          <w:rFonts w:ascii="Arial" w:hAnsi="Arial" w:cs="Arial"/>
          <w:caps/>
          <w:sz w:val="20"/>
          <w:szCs w:val="20"/>
          <w:lang w:val="ru-RU"/>
        </w:rPr>
        <w:t>буровой установки</w:t>
      </w:r>
      <w:r w:rsidR="007054FC" w:rsidRPr="00E6464C">
        <w:rPr>
          <w:rFonts w:ascii="Arial" w:hAnsi="Arial" w:cs="Arial"/>
          <w:caps/>
          <w:sz w:val="20"/>
          <w:szCs w:val="20"/>
          <w:lang w:val="ru-RU"/>
        </w:rPr>
        <w:t>…………………………………………</w:t>
      </w:r>
      <w:r w:rsidR="00F83BDB" w:rsidRPr="00E6464C">
        <w:rPr>
          <w:rFonts w:ascii="Arial" w:hAnsi="Arial" w:cs="Arial"/>
          <w:caps/>
          <w:sz w:val="20"/>
          <w:szCs w:val="20"/>
          <w:lang w:val="ru-RU"/>
        </w:rPr>
        <w:t>………..</w:t>
      </w:r>
      <w:r w:rsidR="007054FC" w:rsidRPr="00E6464C">
        <w:rPr>
          <w:rFonts w:ascii="Arial" w:hAnsi="Arial" w:cs="Arial"/>
          <w:caps/>
          <w:sz w:val="20"/>
          <w:szCs w:val="20"/>
          <w:lang w:val="ru-RU"/>
        </w:rPr>
        <w:t>……14</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 xml:space="preserve">СТАТЬЯ </w:t>
      </w:r>
      <w:r w:rsidR="005119E6" w:rsidRPr="00E6464C">
        <w:rPr>
          <w:rFonts w:ascii="Arial" w:hAnsi="Arial" w:cs="Arial"/>
          <w:sz w:val="20"/>
          <w:szCs w:val="20"/>
          <w:lang w:val="ru-RU"/>
        </w:rPr>
        <w:t>8</w:t>
      </w:r>
      <w:r w:rsidRPr="00E6464C">
        <w:rPr>
          <w:rFonts w:ascii="Arial" w:hAnsi="Arial" w:cs="Arial"/>
          <w:sz w:val="20"/>
          <w:szCs w:val="20"/>
          <w:lang w:val="ru-RU"/>
        </w:rPr>
        <w:t xml:space="preserve"> – ОТВЕТСТВЕННОСТЬ</w:t>
      </w:r>
      <w:r w:rsidR="007054FC" w:rsidRPr="00E6464C">
        <w:rPr>
          <w:rFonts w:ascii="Arial" w:hAnsi="Arial" w:cs="Arial"/>
          <w:sz w:val="20"/>
          <w:szCs w:val="20"/>
          <w:lang w:val="ru-RU"/>
        </w:rPr>
        <w:t>……………………………………………………………………………….15</w:t>
      </w:r>
    </w:p>
    <w:p w:rsidR="006154B2" w:rsidRPr="00E6464C" w:rsidRDefault="005119E6" w:rsidP="00B861C4">
      <w:pPr>
        <w:ind w:firstLine="540"/>
        <w:rPr>
          <w:rFonts w:ascii="Arial" w:hAnsi="Arial" w:cs="Arial"/>
          <w:sz w:val="20"/>
          <w:szCs w:val="20"/>
          <w:lang w:val="ru-RU"/>
        </w:rPr>
      </w:pPr>
      <w:r w:rsidRPr="00E6464C">
        <w:rPr>
          <w:rFonts w:ascii="Arial" w:hAnsi="Arial" w:cs="Arial"/>
          <w:sz w:val="20"/>
          <w:szCs w:val="20"/>
          <w:lang w:val="ru-RU"/>
        </w:rPr>
        <w:t>8.</w:t>
      </w:r>
      <w:r w:rsidR="00E23BDB" w:rsidRPr="00E6464C">
        <w:rPr>
          <w:rFonts w:ascii="Arial" w:hAnsi="Arial" w:cs="Arial"/>
          <w:sz w:val="20"/>
          <w:szCs w:val="20"/>
          <w:lang w:val="ru-RU"/>
        </w:rPr>
        <w:t>1</w:t>
      </w:r>
      <w:r w:rsidR="006154B2" w:rsidRPr="00E6464C">
        <w:rPr>
          <w:rFonts w:ascii="Arial" w:hAnsi="Arial" w:cs="Arial"/>
          <w:sz w:val="20"/>
          <w:szCs w:val="20"/>
          <w:lang w:val="ru-RU"/>
        </w:rPr>
        <w:t xml:space="preserve"> </w:t>
      </w:r>
      <w:r w:rsidR="006154B2" w:rsidRPr="00E6464C">
        <w:rPr>
          <w:rFonts w:ascii="Arial" w:hAnsi="Arial" w:cs="Arial"/>
          <w:sz w:val="20"/>
          <w:szCs w:val="20"/>
          <w:lang w:val="ru-RU"/>
        </w:rPr>
        <w:tab/>
        <w:t>Общие положения об ответственности</w:t>
      </w:r>
      <w:r w:rsidR="007054FC" w:rsidRPr="00E6464C">
        <w:rPr>
          <w:rFonts w:ascii="Arial" w:hAnsi="Arial" w:cs="Arial"/>
          <w:sz w:val="20"/>
          <w:szCs w:val="20"/>
          <w:lang w:val="ru-RU"/>
        </w:rPr>
        <w:t>……………………………………………………</w:t>
      </w:r>
      <w:r w:rsidR="00F83BDB" w:rsidRPr="00E6464C">
        <w:rPr>
          <w:rFonts w:ascii="Arial" w:hAnsi="Arial" w:cs="Arial"/>
          <w:sz w:val="20"/>
          <w:szCs w:val="20"/>
          <w:lang w:val="ru-RU"/>
        </w:rPr>
        <w:t>………..</w:t>
      </w:r>
      <w:r w:rsidR="007054FC" w:rsidRPr="00E6464C">
        <w:rPr>
          <w:rFonts w:ascii="Arial" w:hAnsi="Arial" w:cs="Arial"/>
          <w:sz w:val="20"/>
          <w:szCs w:val="20"/>
          <w:lang w:val="ru-RU"/>
        </w:rPr>
        <w:t>.15</w:t>
      </w:r>
    </w:p>
    <w:p w:rsidR="006154B2" w:rsidRPr="00E6464C" w:rsidRDefault="005119E6" w:rsidP="00B861C4">
      <w:pPr>
        <w:ind w:firstLine="540"/>
        <w:rPr>
          <w:rFonts w:ascii="Arial" w:hAnsi="Arial" w:cs="Arial"/>
          <w:sz w:val="20"/>
          <w:szCs w:val="20"/>
          <w:lang w:val="ru-RU"/>
        </w:rPr>
      </w:pPr>
      <w:r w:rsidRPr="00E6464C">
        <w:rPr>
          <w:rFonts w:ascii="Arial" w:hAnsi="Arial" w:cs="Arial"/>
          <w:sz w:val="20"/>
          <w:szCs w:val="20"/>
          <w:lang w:val="ru-RU"/>
        </w:rPr>
        <w:t>8.</w:t>
      </w:r>
      <w:r w:rsidR="006154B2" w:rsidRPr="00E6464C">
        <w:rPr>
          <w:rFonts w:ascii="Arial" w:hAnsi="Arial" w:cs="Arial"/>
          <w:sz w:val="20"/>
          <w:szCs w:val="20"/>
          <w:lang w:val="ru-RU"/>
        </w:rPr>
        <w:t>2</w:t>
      </w:r>
      <w:r w:rsidR="006154B2" w:rsidRPr="00E6464C">
        <w:rPr>
          <w:rFonts w:ascii="Arial" w:hAnsi="Arial" w:cs="Arial"/>
          <w:sz w:val="20"/>
          <w:szCs w:val="20"/>
          <w:lang w:val="ru-RU"/>
        </w:rPr>
        <w:tab/>
        <w:t>Ответственность за не</w:t>
      </w:r>
      <w:r w:rsidR="00B578D8" w:rsidRPr="00E6464C">
        <w:rPr>
          <w:rFonts w:ascii="Arial" w:hAnsi="Arial" w:cs="Arial"/>
          <w:sz w:val="20"/>
          <w:szCs w:val="20"/>
          <w:lang w:val="ru-RU"/>
        </w:rPr>
        <w:t>вы</w:t>
      </w:r>
      <w:r w:rsidR="006154B2" w:rsidRPr="00E6464C">
        <w:rPr>
          <w:rFonts w:ascii="Arial" w:hAnsi="Arial" w:cs="Arial"/>
          <w:sz w:val="20"/>
          <w:szCs w:val="20"/>
          <w:lang w:val="ru-RU"/>
        </w:rPr>
        <w:t>полнение или ненадлежащее выполнение РАБОТ</w:t>
      </w:r>
      <w:r w:rsidR="007054FC" w:rsidRPr="00E6464C">
        <w:rPr>
          <w:rFonts w:ascii="Arial" w:hAnsi="Arial" w:cs="Arial"/>
          <w:sz w:val="20"/>
          <w:szCs w:val="20"/>
          <w:lang w:val="ru-RU"/>
        </w:rPr>
        <w:t>……</w:t>
      </w:r>
      <w:r w:rsidR="00F83BDB" w:rsidRPr="00E6464C">
        <w:rPr>
          <w:rFonts w:ascii="Arial" w:hAnsi="Arial" w:cs="Arial"/>
          <w:sz w:val="20"/>
          <w:szCs w:val="20"/>
          <w:lang w:val="ru-RU"/>
        </w:rPr>
        <w:t>………..</w:t>
      </w:r>
      <w:r w:rsidR="00B861C4" w:rsidRPr="00E6464C">
        <w:rPr>
          <w:rFonts w:ascii="Arial" w:hAnsi="Arial" w:cs="Arial"/>
          <w:sz w:val="20"/>
          <w:szCs w:val="20"/>
          <w:lang w:val="ru-RU"/>
        </w:rPr>
        <w:t>...</w:t>
      </w:r>
      <w:r w:rsidR="007054FC" w:rsidRPr="00E6464C">
        <w:rPr>
          <w:rFonts w:ascii="Arial" w:hAnsi="Arial" w:cs="Arial"/>
          <w:sz w:val="20"/>
          <w:szCs w:val="20"/>
          <w:lang w:val="ru-RU"/>
        </w:rPr>
        <w:t>.16</w:t>
      </w:r>
    </w:p>
    <w:p w:rsidR="006154B2" w:rsidRPr="00E6464C" w:rsidRDefault="005119E6" w:rsidP="00B861C4">
      <w:pPr>
        <w:ind w:firstLine="540"/>
        <w:rPr>
          <w:rFonts w:ascii="Arial" w:hAnsi="Arial" w:cs="Arial"/>
          <w:sz w:val="20"/>
          <w:szCs w:val="20"/>
          <w:lang w:val="ru-RU"/>
        </w:rPr>
      </w:pPr>
      <w:r w:rsidRPr="00E6464C">
        <w:rPr>
          <w:rFonts w:ascii="Arial" w:hAnsi="Arial" w:cs="Arial"/>
          <w:sz w:val="20"/>
          <w:szCs w:val="20"/>
          <w:lang w:val="ru-RU"/>
        </w:rPr>
        <w:t>8.</w:t>
      </w:r>
      <w:r w:rsidR="007808B8" w:rsidRPr="00E6464C">
        <w:rPr>
          <w:rFonts w:ascii="Arial" w:hAnsi="Arial" w:cs="Arial"/>
          <w:sz w:val="20"/>
          <w:szCs w:val="20"/>
          <w:lang w:val="ru-RU"/>
        </w:rPr>
        <w:t>3</w:t>
      </w:r>
      <w:r w:rsidR="006154B2" w:rsidRPr="00E6464C">
        <w:rPr>
          <w:rFonts w:ascii="Arial" w:hAnsi="Arial" w:cs="Arial"/>
          <w:sz w:val="20"/>
          <w:szCs w:val="20"/>
          <w:lang w:val="ru-RU"/>
        </w:rPr>
        <w:tab/>
        <w:t>Ответственность за несоотве</w:t>
      </w:r>
      <w:r w:rsidR="00526CC2" w:rsidRPr="00E6464C">
        <w:rPr>
          <w:rFonts w:ascii="Arial" w:hAnsi="Arial" w:cs="Arial"/>
          <w:sz w:val="20"/>
          <w:szCs w:val="20"/>
          <w:lang w:val="ru-RU"/>
        </w:rPr>
        <w:t>т</w:t>
      </w:r>
      <w:r w:rsidR="006154B2" w:rsidRPr="00E6464C">
        <w:rPr>
          <w:rFonts w:ascii="Arial" w:hAnsi="Arial" w:cs="Arial"/>
          <w:sz w:val="20"/>
          <w:szCs w:val="20"/>
          <w:lang w:val="ru-RU"/>
        </w:rPr>
        <w:t xml:space="preserve">ствие ОБОРУДОВАНИЯ ПОДРЯДЧИКА требованиям </w:t>
      </w:r>
      <w:r w:rsidR="006154B2" w:rsidRPr="00E6464C">
        <w:rPr>
          <w:rFonts w:ascii="Arial" w:hAnsi="Arial" w:cs="Arial"/>
          <w:sz w:val="20"/>
          <w:szCs w:val="20"/>
          <w:lang w:val="ru-RU"/>
        </w:rPr>
        <w:tab/>
      </w:r>
      <w:r w:rsidR="006154B2" w:rsidRPr="00E6464C">
        <w:rPr>
          <w:rFonts w:ascii="Arial" w:hAnsi="Arial" w:cs="Arial"/>
          <w:sz w:val="20"/>
          <w:szCs w:val="20"/>
          <w:lang w:val="ru-RU"/>
        </w:rPr>
        <w:tab/>
      </w:r>
      <w:r w:rsidR="006154B2" w:rsidRPr="00E6464C">
        <w:rPr>
          <w:rFonts w:ascii="Arial" w:hAnsi="Arial" w:cs="Arial"/>
          <w:sz w:val="20"/>
          <w:szCs w:val="20"/>
          <w:lang w:val="ru-RU"/>
        </w:rPr>
        <w:tab/>
        <w:t>ДОГОВОРА</w:t>
      </w:r>
      <w:r w:rsidR="007054FC" w:rsidRPr="00E6464C">
        <w:rPr>
          <w:rFonts w:ascii="Arial" w:hAnsi="Arial" w:cs="Arial"/>
          <w:sz w:val="20"/>
          <w:szCs w:val="20"/>
          <w:lang w:val="ru-RU"/>
        </w:rPr>
        <w:t>…………………………………………………………………………………</w:t>
      </w:r>
      <w:r w:rsidR="00F83BDB" w:rsidRPr="00E6464C">
        <w:rPr>
          <w:rFonts w:ascii="Arial" w:hAnsi="Arial" w:cs="Arial"/>
          <w:sz w:val="20"/>
          <w:szCs w:val="20"/>
          <w:lang w:val="ru-RU"/>
        </w:rPr>
        <w:t>…………..</w:t>
      </w:r>
      <w:r w:rsidR="007054FC" w:rsidRPr="00E6464C">
        <w:rPr>
          <w:rFonts w:ascii="Arial" w:hAnsi="Arial" w:cs="Arial"/>
          <w:sz w:val="20"/>
          <w:szCs w:val="20"/>
          <w:lang w:val="ru-RU"/>
        </w:rPr>
        <w:t>…18</w:t>
      </w:r>
    </w:p>
    <w:p w:rsidR="006154B2" w:rsidRPr="00E6464C" w:rsidRDefault="005119E6" w:rsidP="00B861C4">
      <w:pPr>
        <w:ind w:firstLine="540"/>
        <w:rPr>
          <w:rFonts w:ascii="Arial" w:hAnsi="Arial" w:cs="Arial"/>
          <w:sz w:val="20"/>
          <w:szCs w:val="20"/>
          <w:lang w:val="ru-RU"/>
        </w:rPr>
      </w:pPr>
      <w:r w:rsidRPr="00E6464C">
        <w:rPr>
          <w:rFonts w:ascii="Arial" w:hAnsi="Arial" w:cs="Arial"/>
          <w:sz w:val="20"/>
          <w:szCs w:val="20"/>
          <w:lang w:val="ru-RU"/>
        </w:rPr>
        <w:t>8</w:t>
      </w:r>
      <w:r w:rsidR="007808B8" w:rsidRPr="00E6464C">
        <w:rPr>
          <w:rFonts w:ascii="Arial" w:hAnsi="Arial" w:cs="Arial"/>
          <w:sz w:val="20"/>
          <w:szCs w:val="20"/>
          <w:lang w:val="ru-RU"/>
        </w:rPr>
        <w:t>.4</w:t>
      </w:r>
      <w:r w:rsidR="006154B2" w:rsidRPr="00E6464C">
        <w:rPr>
          <w:rFonts w:ascii="Arial" w:hAnsi="Arial" w:cs="Arial"/>
          <w:sz w:val="20"/>
          <w:szCs w:val="20"/>
          <w:lang w:val="ru-RU"/>
        </w:rPr>
        <w:tab/>
      </w:r>
      <w:r w:rsidR="00C41B1C" w:rsidRPr="00E6464C">
        <w:rPr>
          <w:rFonts w:ascii="Arial" w:hAnsi="Arial" w:cs="Arial"/>
          <w:sz w:val="20"/>
          <w:szCs w:val="20"/>
          <w:lang w:val="ru-RU"/>
        </w:rPr>
        <w:t>Ограничения ответственности</w:t>
      </w:r>
      <w:r w:rsidR="007054FC" w:rsidRPr="00E6464C">
        <w:rPr>
          <w:rFonts w:ascii="Arial" w:hAnsi="Arial" w:cs="Arial"/>
          <w:sz w:val="20"/>
          <w:szCs w:val="20"/>
          <w:lang w:val="ru-RU"/>
        </w:rPr>
        <w:t>………………………………………………………………</w:t>
      </w:r>
      <w:r w:rsidR="00F83BDB" w:rsidRPr="00E6464C">
        <w:rPr>
          <w:rFonts w:ascii="Arial" w:hAnsi="Arial" w:cs="Arial"/>
          <w:sz w:val="20"/>
          <w:szCs w:val="20"/>
          <w:lang w:val="ru-RU"/>
        </w:rPr>
        <w:t>………..</w:t>
      </w:r>
      <w:r w:rsidR="007054FC" w:rsidRPr="00E6464C">
        <w:rPr>
          <w:rFonts w:ascii="Arial" w:hAnsi="Arial" w:cs="Arial"/>
          <w:sz w:val="20"/>
          <w:szCs w:val="20"/>
          <w:lang w:val="ru-RU"/>
        </w:rPr>
        <w:t>.18</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С</w:t>
      </w:r>
      <w:r w:rsidR="005119E6" w:rsidRPr="00E6464C">
        <w:rPr>
          <w:rFonts w:ascii="Arial" w:hAnsi="Arial" w:cs="Arial"/>
          <w:sz w:val="20"/>
          <w:szCs w:val="20"/>
          <w:lang w:val="ru-RU"/>
        </w:rPr>
        <w:t>ТАТЬЯ 9</w:t>
      </w:r>
      <w:r w:rsidRPr="00E6464C">
        <w:rPr>
          <w:rFonts w:ascii="Arial" w:hAnsi="Arial" w:cs="Arial"/>
          <w:sz w:val="20"/>
          <w:szCs w:val="20"/>
          <w:lang w:val="ru-RU"/>
        </w:rPr>
        <w:t xml:space="preserve">  –</w:t>
      </w:r>
      <w:r w:rsidRPr="00E6464C">
        <w:rPr>
          <w:rFonts w:ascii="Arial" w:hAnsi="Arial" w:cs="Arial"/>
          <w:sz w:val="20"/>
          <w:szCs w:val="20"/>
          <w:lang w:val="ru-RU"/>
        </w:rPr>
        <w:tab/>
        <w:t>ОБСТОЯТЕЛЬСТВА НЕПРЕОДОЛИМОЙ СИЛЫ</w:t>
      </w:r>
      <w:r w:rsidR="007054FC" w:rsidRPr="00E6464C">
        <w:rPr>
          <w:rFonts w:ascii="Arial" w:hAnsi="Arial" w:cs="Arial"/>
          <w:sz w:val="20"/>
          <w:szCs w:val="20"/>
          <w:lang w:val="ru-RU"/>
        </w:rPr>
        <w:t>…………………………………………</w:t>
      </w:r>
      <w:r w:rsidR="00707EFA" w:rsidRPr="00E6464C">
        <w:rPr>
          <w:rFonts w:ascii="Arial" w:hAnsi="Arial" w:cs="Arial"/>
          <w:sz w:val="20"/>
          <w:szCs w:val="20"/>
          <w:lang w:val="ru-RU"/>
        </w:rPr>
        <w:t>...</w:t>
      </w:r>
      <w:r w:rsidR="007054FC" w:rsidRPr="00E6464C">
        <w:rPr>
          <w:rFonts w:ascii="Arial" w:hAnsi="Arial" w:cs="Arial"/>
          <w:sz w:val="20"/>
          <w:szCs w:val="20"/>
          <w:lang w:val="ru-RU"/>
        </w:rPr>
        <w:t>…18</w:t>
      </w:r>
    </w:p>
    <w:p w:rsidR="006154B2" w:rsidRPr="00E6464C" w:rsidRDefault="005119E6" w:rsidP="00B861C4">
      <w:pPr>
        <w:ind w:left="1767" w:hanging="1227"/>
        <w:rPr>
          <w:rFonts w:ascii="Arial" w:hAnsi="Arial" w:cs="Arial"/>
          <w:sz w:val="20"/>
          <w:szCs w:val="20"/>
          <w:lang w:val="ru-RU"/>
        </w:rPr>
      </w:pPr>
      <w:r w:rsidRPr="00E6464C">
        <w:rPr>
          <w:rFonts w:ascii="Arial" w:hAnsi="Arial" w:cs="Arial"/>
          <w:sz w:val="20"/>
          <w:szCs w:val="20"/>
          <w:lang w:val="ru-RU"/>
        </w:rPr>
        <w:t>СТАТЬЯ 10</w:t>
      </w:r>
      <w:r w:rsidR="00527659" w:rsidRPr="00E6464C">
        <w:rPr>
          <w:rFonts w:ascii="Arial" w:hAnsi="Arial" w:cs="Arial"/>
          <w:sz w:val="20"/>
          <w:szCs w:val="20"/>
          <w:lang w:val="ru-RU"/>
        </w:rPr>
        <w:t xml:space="preserve">  –</w:t>
      </w:r>
      <w:r w:rsidR="00683730" w:rsidRPr="00E6464C">
        <w:rPr>
          <w:rFonts w:ascii="Arial" w:hAnsi="Arial" w:cs="Arial"/>
          <w:sz w:val="20"/>
          <w:szCs w:val="20"/>
          <w:lang w:val="ru-RU"/>
        </w:rPr>
        <w:t xml:space="preserve"> </w:t>
      </w:r>
      <w:r w:rsidR="00527659" w:rsidRPr="00E6464C">
        <w:rPr>
          <w:rFonts w:ascii="Arial" w:hAnsi="Arial" w:cs="Arial"/>
          <w:sz w:val="20"/>
          <w:szCs w:val="20"/>
          <w:lang w:val="ru-RU"/>
        </w:rPr>
        <w:t>ПРИОСТАНОВКА РАБОТ</w:t>
      </w:r>
      <w:r w:rsidR="007054FC" w:rsidRPr="00E6464C">
        <w:rPr>
          <w:rFonts w:ascii="Arial" w:hAnsi="Arial" w:cs="Arial"/>
          <w:sz w:val="20"/>
          <w:szCs w:val="20"/>
          <w:lang w:val="ru-RU"/>
        </w:rPr>
        <w:t>……………………………………………………………………</w:t>
      </w:r>
      <w:r w:rsidR="00707EFA" w:rsidRPr="00E6464C">
        <w:rPr>
          <w:rFonts w:ascii="Arial" w:hAnsi="Arial" w:cs="Arial"/>
          <w:sz w:val="20"/>
          <w:szCs w:val="20"/>
          <w:lang w:val="ru-RU"/>
        </w:rPr>
        <w:t>..</w:t>
      </w:r>
      <w:r w:rsidR="007054FC" w:rsidRPr="00E6464C">
        <w:rPr>
          <w:rFonts w:ascii="Arial" w:hAnsi="Arial" w:cs="Arial"/>
          <w:sz w:val="20"/>
          <w:szCs w:val="20"/>
          <w:lang w:val="ru-RU"/>
        </w:rPr>
        <w:t>…19</w:t>
      </w:r>
    </w:p>
    <w:p w:rsidR="006154B2" w:rsidRPr="00E6464C" w:rsidRDefault="005119E6" w:rsidP="00B861C4">
      <w:pPr>
        <w:ind w:left="1767" w:hanging="1227"/>
        <w:rPr>
          <w:rFonts w:ascii="Arial" w:hAnsi="Arial" w:cs="Arial"/>
          <w:sz w:val="20"/>
          <w:szCs w:val="20"/>
          <w:lang w:val="ru-RU"/>
        </w:rPr>
      </w:pPr>
      <w:r w:rsidRPr="00E6464C">
        <w:rPr>
          <w:rFonts w:ascii="Arial" w:hAnsi="Arial" w:cs="Arial"/>
          <w:sz w:val="20"/>
          <w:szCs w:val="20"/>
          <w:lang w:val="ru-RU"/>
        </w:rPr>
        <w:t>СТАТЬЯ 11</w:t>
      </w:r>
      <w:r w:rsidR="00527659" w:rsidRPr="00E6464C">
        <w:rPr>
          <w:rFonts w:ascii="Arial" w:hAnsi="Arial" w:cs="Arial"/>
          <w:sz w:val="20"/>
          <w:szCs w:val="20"/>
          <w:lang w:val="ru-RU"/>
        </w:rPr>
        <w:t xml:space="preserve"> – ПРАВО СОБСТВЕННОСТИ</w:t>
      </w:r>
      <w:r w:rsidR="007054FC" w:rsidRPr="00E6464C">
        <w:rPr>
          <w:rFonts w:ascii="Arial" w:hAnsi="Arial" w:cs="Arial"/>
          <w:sz w:val="20"/>
          <w:szCs w:val="20"/>
          <w:lang w:val="ru-RU"/>
        </w:rPr>
        <w:t>…………………………………………………………………</w:t>
      </w:r>
      <w:r w:rsidR="00B861C4" w:rsidRPr="00E6464C">
        <w:rPr>
          <w:rFonts w:ascii="Arial" w:hAnsi="Arial" w:cs="Arial"/>
          <w:sz w:val="20"/>
          <w:szCs w:val="20"/>
          <w:lang w:val="ru-RU"/>
        </w:rPr>
        <w:t>...</w:t>
      </w:r>
      <w:r w:rsidR="00707EFA" w:rsidRPr="00E6464C">
        <w:rPr>
          <w:rFonts w:ascii="Arial" w:hAnsi="Arial" w:cs="Arial"/>
          <w:sz w:val="20"/>
          <w:szCs w:val="20"/>
          <w:lang w:val="ru-RU"/>
        </w:rPr>
        <w:t>..</w:t>
      </w:r>
      <w:r w:rsidR="007054FC" w:rsidRPr="00E6464C">
        <w:rPr>
          <w:rFonts w:ascii="Arial" w:hAnsi="Arial" w:cs="Arial"/>
          <w:sz w:val="20"/>
          <w:szCs w:val="20"/>
          <w:lang w:val="ru-RU"/>
        </w:rPr>
        <w:t>..20</w:t>
      </w:r>
    </w:p>
    <w:p w:rsidR="006154B2" w:rsidRPr="00E6464C" w:rsidRDefault="005119E6" w:rsidP="00B861C4">
      <w:pPr>
        <w:ind w:left="1767" w:hanging="1227"/>
        <w:rPr>
          <w:rFonts w:ascii="Arial" w:hAnsi="Arial" w:cs="Arial"/>
          <w:sz w:val="20"/>
          <w:szCs w:val="20"/>
          <w:lang w:val="ru-RU"/>
        </w:rPr>
      </w:pPr>
      <w:r w:rsidRPr="00E6464C">
        <w:rPr>
          <w:rFonts w:ascii="Arial" w:hAnsi="Arial" w:cs="Arial"/>
          <w:sz w:val="20"/>
          <w:szCs w:val="20"/>
          <w:lang w:val="ru-RU"/>
        </w:rPr>
        <w:t>СТАТЬЯ 12</w:t>
      </w:r>
      <w:r w:rsidR="006154B2" w:rsidRPr="00E6464C">
        <w:rPr>
          <w:rFonts w:ascii="Arial" w:hAnsi="Arial" w:cs="Arial"/>
          <w:sz w:val="20"/>
          <w:szCs w:val="20"/>
          <w:lang w:val="ru-RU"/>
        </w:rPr>
        <w:t xml:space="preserve"> – СТРАХОВАНИЕ</w:t>
      </w:r>
      <w:r w:rsidR="007054FC" w:rsidRPr="00E6464C">
        <w:rPr>
          <w:rFonts w:ascii="Arial" w:hAnsi="Arial" w:cs="Arial"/>
          <w:sz w:val="20"/>
          <w:szCs w:val="20"/>
          <w:lang w:val="ru-RU"/>
        </w:rPr>
        <w:t>……………………………………………………………………………………</w:t>
      </w:r>
      <w:r w:rsidR="00707EFA" w:rsidRPr="00E6464C">
        <w:rPr>
          <w:rFonts w:ascii="Arial" w:hAnsi="Arial" w:cs="Arial"/>
          <w:sz w:val="20"/>
          <w:szCs w:val="20"/>
          <w:lang w:val="ru-RU"/>
        </w:rPr>
        <w:t>.</w:t>
      </w:r>
      <w:r w:rsidR="007054FC" w:rsidRPr="00E6464C">
        <w:rPr>
          <w:rFonts w:ascii="Arial" w:hAnsi="Arial" w:cs="Arial"/>
          <w:sz w:val="20"/>
          <w:szCs w:val="20"/>
          <w:lang w:val="ru-RU"/>
        </w:rPr>
        <w:t>20</w:t>
      </w:r>
    </w:p>
    <w:p w:rsidR="006154B2" w:rsidRPr="00E6464C" w:rsidRDefault="005119E6" w:rsidP="00B861C4">
      <w:pPr>
        <w:ind w:left="1767" w:hanging="1227"/>
        <w:rPr>
          <w:rFonts w:ascii="Arial" w:hAnsi="Arial" w:cs="Arial"/>
          <w:sz w:val="20"/>
          <w:szCs w:val="20"/>
          <w:lang w:val="ru-RU"/>
        </w:rPr>
      </w:pPr>
      <w:r w:rsidRPr="00E6464C">
        <w:rPr>
          <w:rFonts w:ascii="Arial" w:hAnsi="Arial" w:cs="Arial"/>
          <w:sz w:val="20"/>
          <w:szCs w:val="20"/>
          <w:lang w:val="ru-RU"/>
        </w:rPr>
        <w:t>СТАТЬЯ 13</w:t>
      </w:r>
      <w:r w:rsidR="006154B2" w:rsidRPr="00E6464C">
        <w:rPr>
          <w:rFonts w:ascii="Arial" w:hAnsi="Arial" w:cs="Arial"/>
          <w:sz w:val="20"/>
          <w:szCs w:val="20"/>
          <w:lang w:val="ru-RU"/>
        </w:rPr>
        <w:t xml:space="preserve"> – КОНФИДЕНЦИАЛЬНОСТЬ</w:t>
      </w:r>
      <w:r w:rsidR="007054FC" w:rsidRPr="00E6464C">
        <w:rPr>
          <w:rFonts w:ascii="Arial" w:hAnsi="Arial" w:cs="Arial"/>
          <w:sz w:val="20"/>
          <w:szCs w:val="20"/>
          <w:lang w:val="ru-RU"/>
        </w:rPr>
        <w:t>……………………………………………………………………….20</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СТАТЬЯ 1</w:t>
      </w:r>
      <w:r w:rsidR="005119E6" w:rsidRPr="00E6464C">
        <w:rPr>
          <w:rFonts w:ascii="Arial" w:hAnsi="Arial" w:cs="Arial"/>
          <w:sz w:val="20"/>
          <w:szCs w:val="20"/>
          <w:lang w:val="ru-RU"/>
        </w:rPr>
        <w:t>4</w:t>
      </w:r>
      <w:r w:rsidR="00527659" w:rsidRPr="00E6464C">
        <w:rPr>
          <w:rFonts w:ascii="Arial" w:hAnsi="Arial" w:cs="Arial"/>
          <w:sz w:val="20"/>
          <w:szCs w:val="20"/>
          <w:lang w:val="ru-RU"/>
        </w:rPr>
        <w:t xml:space="preserve"> – РАСТОРЖЕНИЕ ДОГОВОРА</w:t>
      </w:r>
      <w:r w:rsidR="007054FC" w:rsidRPr="00E6464C">
        <w:rPr>
          <w:rFonts w:ascii="Arial" w:hAnsi="Arial" w:cs="Arial"/>
          <w:sz w:val="20"/>
          <w:szCs w:val="20"/>
          <w:lang w:val="ru-RU"/>
        </w:rPr>
        <w:t>…………………………………………………………………</w:t>
      </w:r>
      <w:r w:rsidR="00707EFA" w:rsidRPr="00E6464C">
        <w:rPr>
          <w:rFonts w:ascii="Arial" w:hAnsi="Arial" w:cs="Arial"/>
          <w:sz w:val="20"/>
          <w:szCs w:val="20"/>
          <w:lang w:val="ru-RU"/>
        </w:rPr>
        <w:t>.</w:t>
      </w:r>
      <w:r w:rsidR="007054FC" w:rsidRPr="00E6464C">
        <w:rPr>
          <w:rFonts w:ascii="Arial" w:hAnsi="Arial" w:cs="Arial"/>
          <w:sz w:val="20"/>
          <w:szCs w:val="20"/>
          <w:lang w:val="ru-RU"/>
        </w:rPr>
        <w:t>…21</w:t>
      </w:r>
    </w:p>
    <w:p w:rsidR="006154B2" w:rsidRPr="00E6464C" w:rsidRDefault="005119E6" w:rsidP="00B861C4">
      <w:pPr>
        <w:ind w:left="1767" w:hanging="1227"/>
        <w:rPr>
          <w:rFonts w:ascii="Arial" w:hAnsi="Arial" w:cs="Arial"/>
          <w:sz w:val="20"/>
          <w:szCs w:val="20"/>
          <w:lang w:val="ru-RU"/>
        </w:rPr>
      </w:pPr>
      <w:r w:rsidRPr="00E6464C">
        <w:rPr>
          <w:rFonts w:ascii="Arial" w:hAnsi="Arial" w:cs="Arial"/>
          <w:sz w:val="20"/>
          <w:szCs w:val="20"/>
          <w:lang w:val="ru-RU"/>
        </w:rPr>
        <w:t>СТАТЬЯ 15</w:t>
      </w:r>
      <w:r w:rsidR="006154B2" w:rsidRPr="00E6464C">
        <w:rPr>
          <w:rFonts w:ascii="Arial" w:hAnsi="Arial" w:cs="Arial"/>
          <w:sz w:val="20"/>
          <w:szCs w:val="20"/>
          <w:lang w:val="ru-RU"/>
        </w:rPr>
        <w:t xml:space="preserve"> – ПРОВЕРКА ХОДА И КАЧЕСТВА РАБОТ, А ТАКЖЕ ВЫПЛАТ ПОДРЯДЧИКУ</w:t>
      </w:r>
      <w:r w:rsidR="007054FC" w:rsidRPr="00E6464C">
        <w:rPr>
          <w:rFonts w:ascii="Arial" w:hAnsi="Arial" w:cs="Arial"/>
          <w:sz w:val="20"/>
          <w:szCs w:val="20"/>
          <w:lang w:val="ru-RU"/>
        </w:rPr>
        <w:t>……</w:t>
      </w:r>
      <w:r w:rsidR="00B861C4" w:rsidRPr="00E6464C">
        <w:rPr>
          <w:rFonts w:ascii="Arial" w:hAnsi="Arial" w:cs="Arial"/>
          <w:sz w:val="20"/>
          <w:szCs w:val="20"/>
          <w:lang w:val="ru-RU"/>
        </w:rPr>
        <w:t xml:space="preserve">... </w:t>
      </w:r>
      <w:r w:rsidR="007054FC" w:rsidRPr="00E6464C">
        <w:rPr>
          <w:rFonts w:ascii="Arial" w:hAnsi="Arial" w:cs="Arial"/>
          <w:sz w:val="20"/>
          <w:szCs w:val="20"/>
          <w:lang w:val="ru-RU"/>
        </w:rPr>
        <w:t>…..22</w:t>
      </w:r>
    </w:p>
    <w:p w:rsidR="006154B2" w:rsidRPr="00E6464C" w:rsidRDefault="005119E6" w:rsidP="00B861C4">
      <w:pPr>
        <w:ind w:left="1767" w:hanging="1227"/>
        <w:rPr>
          <w:rFonts w:ascii="Arial" w:hAnsi="Arial" w:cs="Arial"/>
          <w:sz w:val="20"/>
          <w:szCs w:val="20"/>
          <w:lang w:val="ru-RU"/>
        </w:rPr>
      </w:pPr>
      <w:r w:rsidRPr="00E6464C">
        <w:rPr>
          <w:rFonts w:ascii="Arial" w:hAnsi="Arial" w:cs="Arial"/>
          <w:sz w:val="20"/>
          <w:szCs w:val="20"/>
          <w:lang w:val="ru-RU"/>
        </w:rPr>
        <w:t>СТАТЬЯ 16</w:t>
      </w:r>
      <w:r w:rsidR="00527659" w:rsidRPr="00E6464C">
        <w:rPr>
          <w:rFonts w:ascii="Arial" w:hAnsi="Arial" w:cs="Arial"/>
          <w:sz w:val="20"/>
          <w:szCs w:val="20"/>
          <w:lang w:val="ru-RU"/>
        </w:rPr>
        <w:t xml:space="preserve"> – ПРАВО УДЕРЖАНИЯ</w:t>
      </w:r>
      <w:r w:rsidR="007054FC" w:rsidRPr="00E6464C">
        <w:rPr>
          <w:rFonts w:ascii="Arial" w:hAnsi="Arial" w:cs="Arial"/>
          <w:sz w:val="20"/>
          <w:szCs w:val="20"/>
          <w:lang w:val="ru-RU"/>
        </w:rPr>
        <w:t>……………………………………………………………………………..23</w:t>
      </w:r>
    </w:p>
    <w:p w:rsidR="006154B2" w:rsidRPr="00E6464C" w:rsidRDefault="005119E6" w:rsidP="00B861C4">
      <w:pPr>
        <w:ind w:left="1767" w:hanging="1227"/>
        <w:rPr>
          <w:rFonts w:ascii="Arial" w:hAnsi="Arial" w:cs="Arial"/>
          <w:sz w:val="20"/>
          <w:szCs w:val="20"/>
          <w:lang w:val="ru-RU"/>
        </w:rPr>
      </w:pPr>
      <w:r w:rsidRPr="00E6464C">
        <w:rPr>
          <w:rFonts w:ascii="Arial" w:hAnsi="Arial" w:cs="Arial"/>
          <w:sz w:val="20"/>
          <w:szCs w:val="20"/>
          <w:lang w:val="ru-RU"/>
        </w:rPr>
        <w:t>СТАТЬЯ 17</w:t>
      </w:r>
      <w:r w:rsidR="006154B2" w:rsidRPr="00E6464C">
        <w:rPr>
          <w:rFonts w:ascii="Arial" w:hAnsi="Arial" w:cs="Arial"/>
          <w:sz w:val="20"/>
          <w:szCs w:val="20"/>
          <w:lang w:val="ru-RU"/>
        </w:rPr>
        <w:t xml:space="preserve"> – АНТИКОРРУПЦИОННЫЕ ТРЕБОВАНИЯ</w:t>
      </w:r>
      <w:r w:rsidR="007054FC" w:rsidRPr="00E6464C">
        <w:rPr>
          <w:rFonts w:ascii="Arial" w:hAnsi="Arial" w:cs="Arial"/>
          <w:sz w:val="20"/>
          <w:szCs w:val="20"/>
          <w:lang w:val="ru-RU"/>
        </w:rPr>
        <w:t>……………………………………………………..23</w:t>
      </w:r>
    </w:p>
    <w:p w:rsidR="006154B2" w:rsidRPr="00E6464C" w:rsidRDefault="005119E6" w:rsidP="00B861C4">
      <w:pPr>
        <w:ind w:left="1767" w:hanging="1227"/>
        <w:rPr>
          <w:rFonts w:ascii="Arial" w:hAnsi="Arial" w:cs="Arial"/>
          <w:sz w:val="20"/>
          <w:szCs w:val="20"/>
          <w:lang w:val="ru-RU"/>
        </w:rPr>
      </w:pPr>
      <w:r w:rsidRPr="00E6464C">
        <w:rPr>
          <w:rFonts w:ascii="Arial" w:hAnsi="Arial" w:cs="Arial"/>
          <w:sz w:val="20"/>
          <w:szCs w:val="20"/>
          <w:lang w:val="ru-RU"/>
        </w:rPr>
        <w:t>СТАТЬЯ 18</w:t>
      </w:r>
      <w:r w:rsidR="006154B2" w:rsidRPr="00E6464C">
        <w:rPr>
          <w:rFonts w:ascii="Arial" w:hAnsi="Arial" w:cs="Arial"/>
          <w:sz w:val="20"/>
          <w:szCs w:val="20"/>
          <w:lang w:val="ru-RU"/>
        </w:rPr>
        <w:t xml:space="preserve"> – ПРИМЕНИМОЕ ПРАВО И РАЗРЕШЕНИЕ СПОРОВ</w:t>
      </w:r>
      <w:r w:rsidR="007054FC" w:rsidRPr="00E6464C">
        <w:rPr>
          <w:rFonts w:ascii="Arial" w:hAnsi="Arial" w:cs="Arial"/>
          <w:sz w:val="20"/>
          <w:szCs w:val="20"/>
          <w:lang w:val="ru-RU"/>
        </w:rPr>
        <w:t>……………………………………</w:t>
      </w:r>
      <w:r w:rsidR="00707EFA" w:rsidRPr="00E6464C">
        <w:rPr>
          <w:rFonts w:ascii="Arial" w:hAnsi="Arial" w:cs="Arial"/>
          <w:sz w:val="20"/>
          <w:szCs w:val="20"/>
          <w:lang w:val="ru-RU"/>
        </w:rPr>
        <w:t>...</w:t>
      </w:r>
      <w:r w:rsidR="007054FC" w:rsidRPr="00E6464C">
        <w:rPr>
          <w:rFonts w:ascii="Arial" w:hAnsi="Arial" w:cs="Arial"/>
          <w:sz w:val="20"/>
          <w:szCs w:val="20"/>
          <w:lang w:val="ru-RU"/>
        </w:rPr>
        <w:t>…25</w:t>
      </w:r>
    </w:p>
    <w:p w:rsidR="005119E6" w:rsidRPr="00E6464C" w:rsidRDefault="005119E6" w:rsidP="00B861C4">
      <w:pPr>
        <w:ind w:left="1767" w:hanging="1227"/>
        <w:rPr>
          <w:rFonts w:ascii="Arial" w:hAnsi="Arial" w:cs="Arial"/>
          <w:sz w:val="20"/>
          <w:szCs w:val="20"/>
          <w:lang w:val="ru-RU"/>
        </w:rPr>
      </w:pPr>
      <w:r w:rsidRPr="00E6464C">
        <w:rPr>
          <w:rFonts w:ascii="Arial" w:hAnsi="Arial" w:cs="Arial"/>
          <w:sz w:val="20"/>
          <w:szCs w:val="20"/>
          <w:lang w:val="ru-RU"/>
        </w:rPr>
        <w:t>СТАТЬЯ 19 – ПОКИНУТОЕ ИМУЩЕСТВО ПОДРЯДЧИКА</w:t>
      </w:r>
      <w:r w:rsidR="007054FC" w:rsidRPr="00E6464C">
        <w:rPr>
          <w:rFonts w:ascii="Arial" w:hAnsi="Arial" w:cs="Arial"/>
          <w:sz w:val="20"/>
          <w:szCs w:val="20"/>
          <w:lang w:val="ru-RU"/>
        </w:rPr>
        <w:t>…………………………………………………..26</w:t>
      </w:r>
    </w:p>
    <w:p w:rsidR="006154B2" w:rsidRPr="00E6464C" w:rsidRDefault="005119E6" w:rsidP="00B861C4">
      <w:pPr>
        <w:ind w:left="1767" w:hanging="1227"/>
        <w:rPr>
          <w:rFonts w:ascii="Arial" w:hAnsi="Arial" w:cs="Arial"/>
          <w:sz w:val="20"/>
          <w:szCs w:val="20"/>
          <w:lang w:val="ru-RU"/>
        </w:rPr>
      </w:pPr>
      <w:r w:rsidRPr="00E6464C">
        <w:rPr>
          <w:rFonts w:ascii="Arial" w:hAnsi="Arial" w:cs="Arial"/>
          <w:sz w:val="20"/>
          <w:szCs w:val="20"/>
          <w:lang w:val="ru-RU"/>
        </w:rPr>
        <w:t>СТАТЬЯ 20</w:t>
      </w:r>
      <w:r w:rsidR="008B0A41" w:rsidRPr="00E6464C">
        <w:rPr>
          <w:rFonts w:ascii="Arial" w:hAnsi="Arial" w:cs="Arial"/>
          <w:sz w:val="20"/>
          <w:szCs w:val="20"/>
          <w:lang w:val="ru-RU"/>
        </w:rPr>
        <w:t xml:space="preserve"> – ГАРАНТИИ</w:t>
      </w:r>
      <w:r w:rsidR="007054FC" w:rsidRPr="00E6464C">
        <w:rPr>
          <w:rFonts w:ascii="Arial" w:hAnsi="Arial" w:cs="Arial"/>
          <w:sz w:val="20"/>
          <w:szCs w:val="20"/>
          <w:lang w:val="ru-RU"/>
        </w:rPr>
        <w:t>…………………………………………………………………………………………..26</w:t>
      </w:r>
    </w:p>
    <w:p w:rsidR="006154B2" w:rsidRPr="00E6464C" w:rsidRDefault="005119E6" w:rsidP="00B861C4">
      <w:pPr>
        <w:spacing w:after="120"/>
        <w:ind w:left="1764" w:hanging="1225"/>
        <w:rPr>
          <w:rFonts w:ascii="Arial" w:hAnsi="Arial" w:cs="Arial"/>
          <w:sz w:val="20"/>
          <w:szCs w:val="20"/>
          <w:lang w:val="ru-RU"/>
        </w:rPr>
      </w:pPr>
      <w:r w:rsidRPr="00E6464C">
        <w:rPr>
          <w:rFonts w:ascii="Arial" w:hAnsi="Arial" w:cs="Arial"/>
          <w:sz w:val="20"/>
          <w:szCs w:val="20"/>
          <w:lang w:val="ru-RU"/>
        </w:rPr>
        <w:t>СТАТЬЯ 21</w:t>
      </w:r>
      <w:r w:rsidR="00527659" w:rsidRPr="00E6464C">
        <w:rPr>
          <w:rFonts w:ascii="Arial" w:hAnsi="Arial" w:cs="Arial"/>
          <w:sz w:val="20"/>
          <w:szCs w:val="20"/>
          <w:lang w:val="ru-RU"/>
        </w:rPr>
        <w:t xml:space="preserve"> – ИНТЕЛЛЕКТУАЛЬНЫЕ ПРАВА</w:t>
      </w:r>
      <w:r w:rsidR="007054FC" w:rsidRPr="00E6464C">
        <w:rPr>
          <w:rFonts w:ascii="Arial" w:hAnsi="Arial" w:cs="Arial"/>
          <w:sz w:val="20"/>
          <w:szCs w:val="20"/>
          <w:lang w:val="ru-RU"/>
        </w:rPr>
        <w:t>………………………………………………………………</w:t>
      </w:r>
      <w:r w:rsidR="00707EFA" w:rsidRPr="00E6464C">
        <w:rPr>
          <w:rFonts w:ascii="Arial" w:hAnsi="Arial" w:cs="Arial"/>
          <w:sz w:val="20"/>
          <w:szCs w:val="20"/>
          <w:lang w:val="ru-RU"/>
        </w:rPr>
        <w:t>...</w:t>
      </w:r>
      <w:r w:rsidR="007054FC" w:rsidRPr="00E6464C">
        <w:rPr>
          <w:rFonts w:ascii="Arial" w:hAnsi="Arial" w:cs="Arial"/>
          <w:sz w:val="20"/>
          <w:szCs w:val="20"/>
          <w:lang w:val="ru-RU"/>
        </w:rPr>
        <w:t>..26</w:t>
      </w:r>
    </w:p>
    <w:p w:rsidR="006154B2" w:rsidRPr="00E6464C" w:rsidRDefault="006154B2" w:rsidP="00B861C4">
      <w:pPr>
        <w:rPr>
          <w:rFonts w:ascii="Arial" w:hAnsi="Arial" w:cs="Arial"/>
          <w:b/>
          <w:bCs/>
          <w:sz w:val="20"/>
          <w:szCs w:val="20"/>
          <w:lang w:val="ru-RU"/>
        </w:rPr>
      </w:pPr>
      <w:r w:rsidRPr="00E6464C">
        <w:rPr>
          <w:rFonts w:ascii="Arial" w:hAnsi="Arial" w:cs="Arial"/>
          <w:b/>
          <w:bCs/>
          <w:sz w:val="20"/>
          <w:szCs w:val="20"/>
          <w:lang w:val="ru-RU"/>
        </w:rPr>
        <w:t>РАЗДЕЛ 3 – СОСТАВ РАБОТ</w:t>
      </w:r>
    </w:p>
    <w:p w:rsidR="00033C96" w:rsidRPr="00E6464C" w:rsidRDefault="00033C96"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1 – </w:t>
      </w:r>
      <w:r w:rsidR="00C87CB4" w:rsidRPr="00E6464C">
        <w:rPr>
          <w:rFonts w:ascii="Arial" w:hAnsi="Arial" w:cs="Arial"/>
          <w:sz w:val="20"/>
          <w:szCs w:val="20"/>
          <w:lang w:val="ru-RU"/>
        </w:rPr>
        <w:t xml:space="preserve">ДОПОЛНИТЕЛЬНЫЕ </w:t>
      </w:r>
      <w:r w:rsidR="009E303C" w:rsidRPr="00E6464C">
        <w:rPr>
          <w:rFonts w:ascii="Arial" w:hAnsi="Arial" w:cs="Arial"/>
          <w:sz w:val="20"/>
          <w:szCs w:val="20"/>
          <w:lang w:val="ru-RU"/>
        </w:rPr>
        <w:t>ОПРЕДЕЛЕНИЯ</w:t>
      </w:r>
      <w:r w:rsidR="00DC7314" w:rsidRPr="00E6464C">
        <w:rPr>
          <w:rFonts w:ascii="Arial" w:hAnsi="Arial" w:cs="Arial"/>
          <w:sz w:val="20"/>
          <w:szCs w:val="20"/>
          <w:lang w:val="ru-RU"/>
        </w:rPr>
        <w:t xml:space="preserve"> И АББРЕВИАТУРЫ</w:t>
      </w:r>
      <w:r w:rsidR="007054FC" w:rsidRPr="00E6464C">
        <w:rPr>
          <w:rFonts w:ascii="Arial" w:hAnsi="Arial" w:cs="Arial"/>
          <w:sz w:val="20"/>
          <w:szCs w:val="20"/>
          <w:lang w:val="ru-RU"/>
        </w:rPr>
        <w:t>………………………………</w:t>
      </w:r>
      <w:r w:rsidR="00B861C4" w:rsidRPr="00E6464C">
        <w:rPr>
          <w:rFonts w:ascii="Arial" w:hAnsi="Arial" w:cs="Arial"/>
          <w:sz w:val="20"/>
          <w:szCs w:val="20"/>
          <w:lang w:val="ru-RU"/>
        </w:rPr>
        <w:t>...</w:t>
      </w:r>
      <w:r w:rsidR="007054FC" w:rsidRPr="00E6464C">
        <w:rPr>
          <w:rFonts w:ascii="Arial" w:hAnsi="Arial" w:cs="Arial"/>
          <w:sz w:val="20"/>
          <w:szCs w:val="20"/>
          <w:lang w:val="ru-RU"/>
        </w:rPr>
        <w:t>.27</w:t>
      </w:r>
    </w:p>
    <w:p w:rsidR="00033C96" w:rsidRPr="00E6464C" w:rsidRDefault="00033C96"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2 – </w:t>
      </w:r>
      <w:r w:rsidR="009E303C" w:rsidRPr="00E6464C">
        <w:rPr>
          <w:rFonts w:ascii="Arial" w:hAnsi="Arial" w:cs="Arial"/>
          <w:sz w:val="20"/>
          <w:szCs w:val="20"/>
          <w:lang w:val="ru-RU"/>
        </w:rPr>
        <w:t>РАЗРАБОТКА ПРОГРАММ</w:t>
      </w:r>
      <w:r w:rsidR="007054FC" w:rsidRPr="00E6464C">
        <w:rPr>
          <w:rFonts w:ascii="Arial" w:hAnsi="Arial" w:cs="Arial"/>
          <w:sz w:val="20"/>
          <w:szCs w:val="20"/>
          <w:lang w:val="ru-RU"/>
        </w:rPr>
        <w:t>………………………………………………………………………</w:t>
      </w:r>
      <w:r w:rsidR="00B861C4" w:rsidRPr="00E6464C">
        <w:rPr>
          <w:rFonts w:ascii="Arial" w:hAnsi="Arial" w:cs="Arial"/>
          <w:sz w:val="20"/>
          <w:szCs w:val="20"/>
          <w:lang w:val="ru-RU"/>
        </w:rPr>
        <w:t>...</w:t>
      </w:r>
      <w:r w:rsidR="007054FC" w:rsidRPr="00E6464C">
        <w:rPr>
          <w:rFonts w:ascii="Arial" w:hAnsi="Arial" w:cs="Arial"/>
          <w:sz w:val="20"/>
          <w:szCs w:val="20"/>
          <w:lang w:val="ru-RU"/>
        </w:rPr>
        <w:t>28</w:t>
      </w:r>
    </w:p>
    <w:p w:rsidR="00CA0704" w:rsidRPr="00E6464C" w:rsidRDefault="00033C96" w:rsidP="00B861C4">
      <w:pPr>
        <w:ind w:left="1767" w:hanging="1227"/>
        <w:rPr>
          <w:rFonts w:ascii="Arial" w:hAnsi="Arial" w:cs="Arial"/>
          <w:sz w:val="20"/>
          <w:szCs w:val="20"/>
          <w:lang w:val="ru-RU"/>
        </w:rPr>
      </w:pPr>
      <w:r w:rsidRPr="00E6464C">
        <w:rPr>
          <w:rFonts w:ascii="Arial" w:hAnsi="Arial" w:cs="Arial"/>
          <w:sz w:val="20"/>
          <w:szCs w:val="20"/>
          <w:lang w:val="ru-RU"/>
        </w:rPr>
        <w:t>СТАТЬЯ 3 –</w:t>
      </w:r>
      <w:r w:rsidRPr="00E6464C">
        <w:rPr>
          <w:rFonts w:ascii="Arial" w:hAnsi="Arial" w:cs="Arial"/>
          <w:color w:val="FF0000"/>
          <w:sz w:val="20"/>
          <w:szCs w:val="20"/>
          <w:lang w:val="ru-RU"/>
        </w:rPr>
        <w:t xml:space="preserve"> </w:t>
      </w:r>
      <w:r w:rsidR="009E303C" w:rsidRPr="00E6464C">
        <w:rPr>
          <w:rFonts w:ascii="Arial" w:hAnsi="Arial" w:cs="Arial"/>
          <w:sz w:val="20"/>
          <w:szCs w:val="20"/>
          <w:lang w:val="ru-RU"/>
        </w:rPr>
        <w:t>ОБЪЕКТЫ</w:t>
      </w:r>
      <w:r w:rsidRPr="00E6464C">
        <w:rPr>
          <w:rFonts w:ascii="Arial" w:hAnsi="Arial" w:cs="Arial"/>
          <w:sz w:val="20"/>
          <w:szCs w:val="20"/>
          <w:lang w:val="ru-RU"/>
        </w:rPr>
        <w:t xml:space="preserve"> </w:t>
      </w:r>
      <w:r w:rsidR="009E303C" w:rsidRPr="00E6464C">
        <w:rPr>
          <w:rFonts w:ascii="Arial" w:hAnsi="Arial" w:cs="Arial"/>
          <w:sz w:val="20"/>
          <w:szCs w:val="20"/>
          <w:lang w:val="ru-RU"/>
        </w:rPr>
        <w:t xml:space="preserve">ВАХТОВОГО ПОСЕЛКА И </w:t>
      </w:r>
      <w:r w:rsidR="00CA0704" w:rsidRPr="00E6464C">
        <w:rPr>
          <w:rFonts w:ascii="Arial" w:hAnsi="Arial" w:cs="Arial"/>
          <w:sz w:val="20"/>
          <w:szCs w:val="20"/>
          <w:lang w:val="ru-RU"/>
        </w:rPr>
        <w:t>МАТЕРИАЛЬНО-ТЕХНИЧЕСКОЕ ОБЕСПЕЧЕНИЕ ПЕРСОНАЛА ПОДРЯДЧИКА</w:t>
      </w:r>
      <w:r w:rsidR="007054FC" w:rsidRPr="00E6464C">
        <w:rPr>
          <w:rFonts w:ascii="Arial" w:hAnsi="Arial" w:cs="Arial"/>
          <w:sz w:val="20"/>
          <w:szCs w:val="20"/>
          <w:lang w:val="ru-RU"/>
        </w:rPr>
        <w:t>…………………………………………………………………</w:t>
      </w:r>
      <w:r w:rsidR="00B861C4" w:rsidRPr="00E6464C">
        <w:rPr>
          <w:rFonts w:ascii="Arial" w:hAnsi="Arial" w:cs="Arial"/>
          <w:sz w:val="20"/>
          <w:szCs w:val="20"/>
          <w:lang w:val="ru-RU"/>
        </w:rPr>
        <w:t>...</w:t>
      </w:r>
      <w:r w:rsidR="007054FC" w:rsidRPr="00E6464C">
        <w:rPr>
          <w:rFonts w:ascii="Arial" w:hAnsi="Arial" w:cs="Arial"/>
          <w:sz w:val="20"/>
          <w:szCs w:val="20"/>
          <w:lang w:val="ru-RU"/>
        </w:rPr>
        <w:t>…28</w:t>
      </w:r>
    </w:p>
    <w:p w:rsidR="00033C96" w:rsidRPr="00E6464C" w:rsidRDefault="00033C96"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4 – </w:t>
      </w:r>
      <w:r w:rsidR="008D785A" w:rsidRPr="00E6464C">
        <w:rPr>
          <w:rFonts w:ascii="Arial" w:hAnsi="Arial" w:cs="Arial"/>
          <w:sz w:val="20"/>
          <w:szCs w:val="20"/>
          <w:lang w:val="ru-RU"/>
        </w:rPr>
        <w:t>ТРЕБОВАНИЯ К ВОДОСНАБЖЕНИЮ</w:t>
      </w:r>
      <w:r w:rsidR="007054FC" w:rsidRPr="00E6464C">
        <w:rPr>
          <w:rFonts w:ascii="Arial" w:hAnsi="Arial" w:cs="Arial"/>
          <w:sz w:val="20"/>
          <w:szCs w:val="20"/>
          <w:lang w:val="ru-RU"/>
        </w:rPr>
        <w:t>………………………………………………………</w:t>
      </w:r>
      <w:r w:rsidR="00B861C4" w:rsidRPr="00E6464C">
        <w:rPr>
          <w:rFonts w:ascii="Arial" w:hAnsi="Arial" w:cs="Arial"/>
          <w:sz w:val="20"/>
          <w:szCs w:val="20"/>
          <w:lang w:val="ru-RU"/>
        </w:rPr>
        <w:t>...</w:t>
      </w:r>
      <w:r w:rsidR="007054FC" w:rsidRPr="00E6464C">
        <w:rPr>
          <w:rFonts w:ascii="Arial" w:hAnsi="Arial" w:cs="Arial"/>
          <w:sz w:val="20"/>
          <w:szCs w:val="20"/>
          <w:lang w:val="ru-RU"/>
        </w:rPr>
        <w:t>...28</w:t>
      </w:r>
    </w:p>
    <w:p w:rsidR="00033C96" w:rsidRPr="00E6464C" w:rsidRDefault="00033C96"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5 – </w:t>
      </w:r>
      <w:r w:rsidR="00610432" w:rsidRPr="00E6464C">
        <w:rPr>
          <w:rFonts w:ascii="Arial" w:hAnsi="Arial" w:cs="Arial"/>
          <w:sz w:val="20"/>
          <w:szCs w:val="20"/>
          <w:lang w:val="ru-RU"/>
        </w:rPr>
        <w:t>ОБЕСПЕЧЕНИЕ ГСМ  И ЭНЕРГООБЕСПЕЧЕНИЕ</w:t>
      </w:r>
      <w:r w:rsidR="007054F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.30</w:t>
      </w:r>
    </w:p>
    <w:p w:rsidR="00033C96" w:rsidRPr="00E6464C" w:rsidRDefault="00033C96"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6 – </w:t>
      </w:r>
      <w:r w:rsidR="00610432" w:rsidRPr="00E6464C">
        <w:rPr>
          <w:rFonts w:ascii="Arial" w:hAnsi="Arial" w:cs="Arial"/>
          <w:sz w:val="20"/>
          <w:szCs w:val="20"/>
          <w:lang w:val="ru-RU"/>
        </w:rPr>
        <w:t>МОНТАЖ И ВВОД В ЭКСПЛУАТАЦИЮ БУРОВОЙ УСТАНОВКИ</w:t>
      </w:r>
      <w:r w:rsidR="007054FC" w:rsidRPr="00E6464C">
        <w:rPr>
          <w:rFonts w:ascii="Arial" w:hAnsi="Arial" w:cs="Arial"/>
          <w:sz w:val="20"/>
          <w:szCs w:val="20"/>
          <w:lang w:val="ru-RU"/>
        </w:rPr>
        <w:t>…………………………..3</w:t>
      </w:r>
      <w:r w:rsidR="00685D87">
        <w:rPr>
          <w:rFonts w:ascii="Arial" w:hAnsi="Arial" w:cs="Arial"/>
          <w:sz w:val="20"/>
          <w:szCs w:val="20"/>
          <w:lang w:val="ru-RU"/>
        </w:rPr>
        <w:t>1</w:t>
      </w:r>
    </w:p>
    <w:p w:rsidR="00033C96" w:rsidRPr="00E6464C" w:rsidRDefault="00033C96"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7 – </w:t>
      </w:r>
      <w:r w:rsidR="00610432" w:rsidRPr="00E6464C">
        <w:rPr>
          <w:rFonts w:ascii="Arial" w:hAnsi="Arial" w:cs="Arial"/>
          <w:sz w:val="20"/>
          <w:szCs w:val="20"/>
          <w:lang w:val="ru-RU"/>
        </w:rPr>
        <w:t>БУРЕНИЕ СКВАЖИНЫ</w:t>
      </w:r>
      <w:r w:rsidR="007054FC" w:rsidRPr="00E6464C">
        <w:rPr>
          <w:rFonts w:ascii="Arial" w:hAnsi="Arial" w:cs="Arial"/>
          <w:sz w:val="20"/>
          <w:szCs w:val="20"/>
          <w:lang w:val="ru-RU"/>
        </w:rPr>
        <w:t>…</w:t>
      </w:r>
      <w:r w:rsidR="00685D87">
        <w:rPr>
          <w:rFonts w:ascii="Arial" w:hAnsi="Arial" w:cs="Arial"/>
          <w:sz w:val="20"/>
          <w:szCs w:val="20"/>
          <w:lang w:val="ru-RU"/>
        </w:rPr>
        <w:t>…………………………………………………………………………..32</w:t>
      </w:r>
    </w:p>
    <w:p w:rsidR="00033C96" w:rsidRPr="00E6464C" w:rsidRDefault="00033C96"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8 – </w:t>
      </w:r>
      <w:r w:rsidR="004B451A" w:rsidRPr="00E6464C">
        <w:rPr>
          <w:rFonts w:ascii="Arial" w:hAnsi="Arial" w:cs="Arial"/>
          <w:sz w:val="20"/>
          <w:szCs w:val="20"/>
          <w:lang w:val="ru-RU"/>
        </w:rPr>
        <w:t>ПОРЯДОК ПЕРЕДАЧИ СКВАЖИНЫ ПОСЛЕ БУРЕНИЯ</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……..34</w:t>
      </w:r>
    </w:p>
    <w:p w:rsidR="00033C96" w:rsidRPr="00E6464C" w:rsidRDefault="00033C96"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9 – </w:t>
      </w:r>
      <w:r w:rsidR="004B451A" w:rsidRPr="00E6464C">
        <w:rPr>
          <w:rFonts w:ascii="Arial" w:hAnsi="Arial" w:cs="Arial"/>
          <w:sz w:val="20"/>
          <w:szCs w:val="20"/>
          <w:lang w:val="ru-RU"/>
        </w:rPr>
        <w:t>ДОКУМЕНТАЦИЯ ПО РАБОТАМ НА СКВАЖИНЕ</w:t>
      </w:r>
      <w:r w:rsidR="00685D87">
        <w:rPr>
          <w:rFonts w:ascii="Arial" w:hAnsi="Arial" w:cs="Arial"/>
          <w:sz w:val="20"/>
          <w:szCs w:val="20"/>
          <w:lang w:val="ru-RU"/>
        </w:rPr>
        <w:t>……………………………………………..35</w:t>
      </w:r>
    </w:p>
    <w:p w:rsidR="00033C96" w:rsidRPr="00E6464C" w:rsidRDefault="00033C96" w:rsidP="00B861C4">
      <w:pPr>
        <w:ind w:left="1767" w:hanging="1227"/>
        <w:rPr>
          <w:rFonts w:ascii="Arial" w:hAnsi="Arial" w:cs="Arial"/>
          <w:sz w:val="20"/>
          <w:szCs w:val="20"/>
          <w:lang w:val="ru-RU"/>
        </w:rPr>
      </w:pPr>
      <w:r w:rsidRPr="00E6464C">
        <w:rPr>
          <w:rFonts w:ascii="Arial" w:hAnsi="Arial" w:cs="Arial"/>
          <w:sz w:val="20"/>
          <w:szCs w:val="20"/>
          <w:lang w:val="ru-RU"/>
        </w:rPr>
        <w:lastRenderedPageBreak/>
        <w:t xml:space="preserve">СТАТЬЯ 10 – </w:t>
      </w:r>
      <w:r w:rsidR="00F509D8" w:rsidRPr="00E6464C">
        <w:rPr>
          <w:rFonts w:ascii="Arial" w:hAnsi="Arial" w:cs="Arial"/>
          <w:sz w:val="20"/>
          <w:szCs w:val="20"/>
          <w:lang w:val="ru-RU"/>
        </w:rPr>
        <w:t xml:space="preserve">ОБОРУДОВАНИЕ </w:t>
      </w:r>
      <w:r w:rsidR="009E5578" w:rsidRPr="00E6464C">
        <w:rPr>
          <w:rFonts w:ascii="Arial" w:hAnsi="Arial" w:cs="Arial"/>
          <w:sz w:val="20"/>
          <w:szCs w:val="20"/>
          <w:lang w:val="ru-RU"/>
        </w:rPr>
        <w:t xml:space="preserve">И МАТЕРИАЛЫ </w:t>
      </w:r>
      <w:r w:rsidR="00F509D8" w:rsidRPr="00E6464C">
        <w:rPr>
          <w:rFonts w:ascii="Arial" w:hAnsi="Arial" w:cs="Arial"/>
          <w:sz w:val="20"/>
          <w:szCs w:val="20"/>
          <w:lang w:val="ru-RU"/>
        </w:rPr>
        <w:t>ПОДРЯДЧИКА</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…..35</w:t>
      </w:r>
    </w:p>
    <w:p w:rsidR="00F509D8" w:rsidRPr="00E6464C" w:rsidRDefault="00F509D8" w:rsidP="00B861C4">
      <w:pPr>
        <w:ind w:left="1767" w:hanging="1227"/>
        <w:rPr>
          <w:rFonts w:ascii="Arial" w:hAnsi="Arial" w:cs="Arial"/>
          <w:sz w:val="20"/>
          <w:szCs w:val="20"/>
          <w:lang w:val="ru-RU"/>
        </w:rPr>
      </w:pPr>
      <w:r w:rsidRPr="00E6464C">
        <w:rPr>
          <w:rFonts w:ascii="Arial" w:hAnsi="Arial" w:cs="Arial"/>
          <w:sz w:val="20"/>
          <w:szCs w:val="20"/>
          <w:lang w:val="ru-RU"/>
        </w:rPr>
        <w:t>СТАТЬЯ 11 – МАТЕРИАЛЫ И ОБОРУДОВАНИЕ КОМПАНИИ И СЕРВИСНЫХ КОМПАНИЙ</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8607CC" w:rsidRPr="00E6464C">
        <w:rPr>
          <w:rFonts w:ascii="Arial" w:hAnsi="Arial" w:cs="Arial"/>
          <w:sz w:val="20"/>
          <w:szCs w:val="20"/>
          <w:lang w:val="ru-RU"/>
        </w:rPr>
        <w:t>...3</w:t>
      </w:r>
      <w:r w:rsidR="00685D87">
        <w:rPr>
          <w:rFonts w:ascii="Arial" w:hAnsi="Arial" w:cs="Arial"/>
          <w:sz w:val="20"/>
          <w:szCs w:val="20"/>
          <w:lang w:val="ru-RU"/>
        </w:rPr>
        <w:t>6</w:t>
      </w:r>
    </w:p>
    <w:p w:rsidR="00F509D8" w:rsidRPr="00E6464C" w:rsidRDefault="00F509D8"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12 – </w:t>
      </w:r>
      <w:r w:rsidR="00E73B0B" w:rsidRPr="00E6464C">
        <w:rPr>
          <w:rFonts w:ascii="Arial" w:hAnsi="Arial" w:cs="Arial"/>
          <w:sz w:val="20"/>
          <w:szCs w:val="20"/>
          <w:lang w:val="ru-RU"/>
        </w:rPr>
        <w:t>ТРЕБОВАНИЯ К БЕЗОПАСНОСТИ</w:t>
      </w:r>
      <w:r w:rsidR="00685D87">
        <w:rPr>
          <w:rFonts w:ascii="Arial" w:hAnsi="Arial" w:cs="Arial"/>
          <w:sz w:val="20"/>
          <w:szCs w:val="20"/>
          <w:lang w:val="ru-RU"/>
        </w:rPr>
        <w:t>……………………………………………………………..37</w:t>
      </w:r>
    </w:p>
    <w:p w:rsidR="00F509D8" w:rsidRPr="00E6464C" w:rsidRDefault="00F509D8" w:rsidP="00B861C4">
      <w:pPr>
        <w:ind w:left="1767" w:hanging="1227"/>
        <w:rPr>
          <w:rFonts w:ascii="Arial" w:hAnsi="Arial" w:cs="Arial"/>
          <w:sz w:val="20"/>
          <w:szCs w:val="20"/>
          <w:lang w:val="ru-RU"/>
        </w:rPr>
      </w:pPr>
      <w:r w:rsidRPr="00E6464C">
        <w:rPr>
          <w:rFonts w:ascii="Arial" w:hAnsi="Arial" w:cs="Arial"/>
          <w:sz w:val="20"/>
          <w:szCs w:val="20"/>
          <w:lang w:val="ru-RU"/>
        </w:rPr>
        <w:t xml:space="preserve">СТАТЬЯ 13 – </w:t>
      </w:r>
      <w:r w:rsidR="00154925" w:rsidRPr="00E6464C">
        <w:rPr>
          <w:rFonts w:ascii="Arial" w:hAnsi="Arial" w:cs="Arial"/>
          <w:sz w:val="20"/>
          <w:szCs w:val="20"/>
          <w:lang w:val="ru-RU"/>
        </w:rPr>
        <w:t>ОБРАЩЕНИЕ С ОТХОДАМИ</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…..37</w:t>
      </w:r>
    </w:p>
    <w:p w:rsidR="00E73B0B" w:rsidRPr="00E6464C" w:rsidRDefault="00E73B0B" w:rsidP="00B861C4">
      <w:pPr>
        <w:ind w:left="1767" w:hanging="1227"/>
        <w:rPr>
          <w:rFonts w:ascii="Arial" w:hAnsi="Arial" w:cs="Arial"/>
          <w:sz w:val="20"/>
          <w:szCs w:val="20"/>
          <w:lang w:val="ru-RU"/>
        </w:rPr>
      </w:pPr>
      <w:r w:rsidRPr="00E6464C">
        <w:rPr>
          <w:rFonts w:ascii="Arial" w:hAnsi="Arial" w:cs="Arial"/>
          <w:sz w:val="20"/>
          <w:szCs w:val="20"/>
          <w:lang w:val="ru-RU"/>
        </w:rPr>
        <w:t>СТАТЬЯ 14 – ТРАНСПОРТ И ЛОГИСТИКА</w:t>
      </w:r>
      <w:r w:rsidR="00EA77FB" w:rsidRPr="00E6464C">
        <w:rPr>
          <w:rFonts w:ascii="Arial" w:hAnsi="Arial" w:cs="Arial"/>
          <w:sz w:val="20"/>
          <w:szCs w:val="20"/>
          <w:lang w:val="ru-RU"/>
        </w:rPr>
        <w:t xml:space="preserve"> </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….39</w:t>
      </w:r>
    </w:p>
    <w:p w:rsidR="00E73B0B" w:rsidRPr="00E6464C" w:rsidRDefault="00E73B0B" w:rsidP="00B861C4">
      <w:pPr>
        <w:ind w:left="1767" w:hanging="1227"/>
        <w:rPr>
          <w:rFonts w:ascii="Arial" w:hAnsi="Arial" w:cs="Arial"/>
          <w:sz w:val="20"/>
          <w:szCs w:val="20"/>
          <w:lang w:val="ru-RU"/>
        </w:rPr>
      </w:pPr>
      <w:r w:rsidRPr="00E6464C">
        <w:rPr>
          <w:rFonts w:ascii="Arial" w:hAnsi="Arial" w:cs="Arial"/>
          <w:sz w:val="20"/>
          <w:szCs w:val="20"/>
          <w:lang w:val="ru-RU"/>
        </w:rPr>
        <w:t>СТАТЬЯ 15 – ИНЫЕ ОБЯЗАННОСТИ КОМПАНИИ</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…39</w:t>
      </w:r>
    </w:p>
    <w:p w:rsidR="00C60FF6" w:rsidRPr="00E6464C" w:rsidRDefault="00C569C5" w:rsidP="00B861C4">
      <w:pPr>
        <w:ind w:left="1767" w:hanging="1227"/>
        <w:rPr>
          <w:rFonts w:ascii="Arial" w:hAnsi="Arial" w:cs="Arial"/>
          <w:sz w:val="20"/>
          <w:szCs w:val="20"/>
          <w:lang w:val="ru-RU"/>
        </w:rPr>
      </w:pPr>
      <w:r w:rsidRPr="00E6464C">
        <w:rPr>
          <w:rFonts w:ascii="Arial" w:hAnsi="Arial" w:cs="Arial"/>
          <w:sz w:val="20"/>
          <w:szCs w:val="20"/>
          <w:lang w:val="ru-RU"/>
        </w:rPr>
        <w:t>СТАТЬЯ 16</w:t>
      </w:r>
      <w:r w:rsidR="00C60FF6" w:rsidRPr="00E6464C">
        <w:rPr>
          <w:rFonts w:ascii="Arial" w:hAnsi="Arial" w:cs="Arial"/>
          <w:sz w:val="20"/>
          <w:szCs w:val="20"/>
          <w:lang w:val="ru-RU"/>
        </w:rPr>
        <w:t xml:space="preserve"> – СТАНДАРТЫ КОМПАНИИ</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...39</w:t>
      </w:r>
    </w:p>
    <w:p w:rsidR="00033C96" w:rsidRDefault="00C569C5" w:rsidP="00685D87">
      <w:pPr>
        <w:ind w:left="1767" w:hanging="1227"/>
        <w:rPr>
          <w:rFonts w:ascii="Arial" w:hAnsi="Arial" w:cs="Arial"/>
          <w:sz w:val="20"/>
          <w:szCs w:val="20"/>
          <w:lang w:val="ru-RU"/>
        </w:rPr>
      </w:pPr>
      <w:r w:rsidRPr="00E6464C">
        <w:rPr>
          <w:rFonts w:ascii="Arial" w:hAnsi="Arial" w:cs="Arial"/>
          <w:sz w:val="20"/>
          <w:szCs w:val="20"/>
          <w:lang w:val="ru-RU"/>
        </w:rPr>
        <w:t>СТАТЬЯ 17 – ЛИКВИДАЦИЯ АВАРИЙНЫХ ИНЦИДЕНТОВ, БРАКА И ОСЛОЖНЕНИЙ</w:t>
      </w:r>
      <w:r w:rsidR="00685D87">
        <w:rPr>
          <w:rFonts w:ascii="Arial" w:hAnsi="Arial" w:cs="Arial"/>
          <w:sz w:val="20"/>
          <w:szCs w:val="20"/>
          <w:lang w:val="ru-RU"/>
        </w:rPr>
        <w:t>………………..41</w:t>
      </w:r>
    </w:p>
    <w:p w:rsidR="00685D87" w:rsidRPr="00685D87" w:rsidRDefault="00685D87" w:rsidP="00685D87">
      <w:pPr>
        <w:ind w:left="1767" w:hanging="1227"/>
        <w:rPr>
          <w:rFonts w:ascii="Arial" w:hAnsi="Arial" w:cs="Arial"/>
          <w:sz w:val="20"/>
          <w:szCs w:val="20"/>
          <w:lang w:val="ru-RU"/>
        </w:rPr>
      </w:pPr>
      <w:r>
        <w:rPr>
          <w:rFonts w:ascii="Arial" w:hAnsi="Arial" w:cs="Arial"/>
          <w:sz w:val="20"/>
          <w:szCs w:val="20"/>
          <w:lang w:val="ru-RU"/>
        </w:rPr>
        <w:t xml:space="preserve">СТАТЬЯ 18 - </w:t>
      </w:r>
      <w:r w:rsidRPr="00685D87">
        <w:rPr>
          <w:rFonts w:ascii="Arial" w:hAnsi="Arial" w:cs="Arial"/>
          <w:sz w:val="20"/>
          <w:szCs w:val="20"/>
          <w:lang w:val="ru-RU"/>
        </w:rPr>
        <w:t>ДОПОЛНИТЕЛЬНЫЕ ТРЕБОВАНИЯ К ПЕРСОНАЛУ ПОДРЯДЧИКА</w:t>
      </w:r>
      <w:r>
        <w:rPr>
          <w:rFonts w:ascii="Arial" w:hAnsi="Arial" w:cs="Arial"/>
          <w:sz w:val="20"/>
          <w:szCs w:val="20"/>
          <w:lang w:val="ru-RU"/>
        </w:rPr>
        <w:t>……………………..41</w:t>
      </w:r>
    </w:p>
    <w:p w:rsidR="00685D87" w:rsidRPr="00E6464C" w:rsidRDefault="00685D87" w:rsidP="00685D87">
      <w:pPr>
        <w:ind w:left="1767" w:hanging="1227"/>
        <w:rPr>
          <w:rFonts w:ascii="Arial" w:hAnsi="Arial" w:cs="Arial"/>
          <w:sz w:val="20"/>
          <w:szCs w:val="20"/>
          <w:lang w:val="ru-RU"/>
        </w:rPr>
      </w:pPr>
    </w:p>
    <w:p w:rsidR="006154B2" w:rsidRPr="00E6464C" w:rsidRDefault="006154B2" w:rsidP="00B861C4">
      <w:pPr>
        <w:rPr>
          <w:rFonts w:ascii="Arial" w:hAnsi="Arial" w:cs="Arial"/>
          <w:b/>
          <w:bCs/>
          <w:sz w:val="20"/>
          <w:szCs w:val="20"/>
          <w:lang w:val="ru-RU"/>
        </w:rPr>
      </w:pPr>
      <w:r w:rsidRPr="00E6464C">
        <w:rPr>
          <w:rFonts w:ascii="Arial" w:hAnsi="Arial" w:cs="Arial"/>
          <w:b/>
          <w:bCs/>
          <w:sz w:val="20"/>
          <w:szCs w:val="20"/>
          <w:lang w:val="ru-RU"/>
        </w:rPr>
        <w:t xml:space="preserve">РАЗДЕЛ 4 – </w:t>
      </w:r>
      <w:r w:rsidR="00A96DAC" w:rsidRPr="00E6464C">
        <w:rPr>
          <w:rFonts w:ascii="Arial" w:hAnsi="Arial" w:cs="Arial"/>
          <w:b/>
          <w:bCs/>
          <w:sz w:val="20"/>
          <w:szCs w:val="20"/>
          <w:lang w:val="ru-RU"/>
        </w:rPr>
        <w:t>УСЛОВИЯ ПРИЕМКИ И ОПЛАТЫ</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СТАТЬЯ 1  – ВВЕДЕНИЕ</w:t>
      </w:r>
      <w:r w:rsidR="008607CC" w:rsidRPr="00E6464C">
        <w:rPr>
          <w:rFonts w:ascii="Arial" w:hAnsi="Arial" w:cs="Arial"/>
          <w:sz w:val="20"/>
          <w:szCs w:val="20"/>
          <w:lang w:val="ru-RU"/>
        </w:rPr>
        <w:t>………………</w:t>
      </w:r>
      <w:r w:rsidR="00685D87">
        <w:rPr>
          <w:rFonts w:ascii="Arial" w:hAnsi="Arial" w:cs="Arial"/>
          <w:sz w:val="20"/>
          <w:szCs w:val="20"/>
          <w:lang w:val="ru-RU"/>
        </w:rPr>
        <w:t>…………………………………………………………………………..42</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СТАТЬЯ 2  – ПРОЦЕДУРА ВЫСТАВЛЕНИЯ СЧЕТОВ. ТРЕБОВАНИЯ, ПРЕДЪЯВЛЯЕМЫЕ К ПЕРВИЧНЫМ ДОКУМЕНТАМ</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….42</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СТАТЬЯ 3  – НАЛОГИ</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……43</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СТАТЬЯ 4  – КОМПЛЕКСНОСТЬ СТАВОК</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…44</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СТАТЬЯ 5  –</w:t>
      </w:r>
      <w:r w:rsidRPr="00E6464C">
        <w:rPr>
          <w:rFonts w:ascii="Arial" w:hAnsi="Arial" w:cs="Arial"/>
          <w:sz w:val="20"/>
          <w:szCs w:val="20"/>
          <w:lang w:val="ru-RU"/>
        </w:rPr>
        <w:tab/>
        <w:t>НЕИЗМЕННОСТЬ СТАВОК</w:t>
      </w:r>
      <w:r w:rsidR="00685D87">
        <w:rPr>
          <w:rFonts w:ascii="Arial" w:hAnsi="Arial" w:cs="Arial"/>
          <w:sz w:val="20"/>
          <w:szCs w:val="20"/>
          <w:lang w:val="ru-RU"/>
        </w:rPr>
        <w:t>……………………………………………………………………….44</w:t>
      </w:r>
    </w:p>
    <w:p w:rsidR="00BB0B7D"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СТАТЬЯ 6  – ПРИЕМКА РАБОТ</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…..44</w:t>
      </w:r>
    </w:p>
    <w:p w:rsidR="006154B2" w:rsidRPr="00E6464C" w:rsidRDefault="006154B2" w:rsidP="00B861C4">
      <w:pPr>
        <w:ind w:left="1767" w:hanging="1227"/>
        <w:rPr>
          <w:rFonts w:ascii="Arial" w:hAnsi="Arial" w:cs="Arial"/>
          <w:sz w:val="20"/>
          <w:szCs w:val="20"/>
          <w:lang w:val="ru-RU"/>
        </w:rPr>
      </w:pPr>
      <w:r w:rsidRPr="00E6464C">
        <w:rPr>
          <w:rFonts w:ascii="Arial" w:hAnsi="Arial" w:cs="Arial"/>
          <w:sz w:val="20"/>
          <w:szCs w:val="20"/>
          <w:lang w:val="ru-RU"/>
        </w:rPr>
        <w:t>СТАТЬЯ 7  –</w:t>
      </w:r>
      <w:r w:rsidRPr="00E6464C">
        <w:rPr>
          <w:rFonts w:ascii="Arial" w:hAnsi="Arial" w:cs="Arial"/>
          <w:sz w:val="20"/>
          <w:szCs w:val="20"/>
          <w:lang w:val="ru-RU"/>
        </w:rPr>
        <w:tab/>
        <w:t>ЦЕНООБРАЗОВАНИЕ</w:t>
      </w:r>
      <w:r w:rsidR="008607CC" w:rsidRPr="00E6464C">
        <w:rPr>
          <w:rFonts w:ascii="Arial" w:hAnsi="Arial" w:cs="Arial"/>
          <w:sz w:val="20"/>
          <w:szCs w:val="20"/>
          <w:lang w:val="ru-RU"/>
        </w:rPr>
        <w:t>…</w:t>
      </w:r>
      <w:r w:rsidR="00685D87">
        <w:rPr>
          <w:rFonts w:ascii="Arial" w:hAnsi="Arial" w:cs="Arial"/>
          <w:sz w:val="20"/>
          <w:szCs w:val="20"/>
          <w:lang w:val="ru-RU"/>
        </w:rPr>
        <w:t>…………………………………………………………………………..47</w:t>
      </w:r>
    </w:p>
    <w:p w:rsidR="006154B2" w:rsidRPr="00E6464C" w:rsidRDefault="006154B2" w:rsidP="00B861C4">
      <w:pPr>
        <w:spacing w:after="120"/>
        <w:ind w:left="1764" w:hanging="1225"/>
        <w:rPr>
          <w:rFonts w:ascii="Arial" w:hAnsi="Arial" w:cs="Arial"/>
          <w:sz w:val="20"/>
          <w:szCs w:val="20"/>
          <w:lang w:val="ru-RU"/>
        </w:rPr>
      </w:pPr>
      <w:r w:rsidRPr="00E6464C">
        <w:rPr>
          <w:rFonts w:ascii="Arial" w:hAnsi="Arial" w:cs="Arial"/>
          <w:sz w:val="20"/>
          <w:szCs w:val="20"/>
          <w:lang w:val="ru-RU"/>
        </w:rPr>
        <w:t>СТАТЬЯ 8  –</w:t>
      </w:r>
      <w:r w:rsidRPr="00E6464C">
        <w:rPr>
          <w:rFonts w:ascii="Arial" w:hAnsi="Arial" w:cs="Arial"/>
          <w:sz w:val="20"/>
          <w:szCs w:val="20"/>
          <w:lang w:val="ru-RU"/>
        </w:rPr>
        <w:tab/>
        <w:t>СТАВКИ</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……….47</w:t>
      </w:r>
    </w:p>
    <w:p w:rsidR="006154B2" w:rsidRPr="00E6464C" w:rsidRDefault="006154B2" w:rsidP="00B861C4">
      <w:pPr>
        <w:rPr>
          <w:rFonts w:ascii="Arial" w:hAnsi="Arial" w:cs="Arial"/>
          <w:b/>
          <w:bCs/>
          <w:sz w:val="20"/>
          <w:szCs w:val="20"/>
          <w:lang w:val="ru-RU"/>
        </w:rPr>
      </w:pPr>
      <w:r w:rsidRPr="00E6464C">
        <w:rPr>
          <w:rFonts w:ascii="Arial" w:hAnsi="Arial" w:cs="Arial"/>
          <w:b/>
          <w:bCs/>
          <w:sz w:val="20"/>
          <w:szCs w:val="20"/>
          <w:lang w:val="ru-RU"/>
        </w:rPr>
        <w:t>РАЗДЕЛ 5 – УПРАВЛЕНИЕ ЭФФЕКТИВНОСТЬЮ ДЕЯТЕЛЬНОСТИ ПОДРЯДЧИКА</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СТАТЬЯ 1 – ОБЩАЯ ЧАСТЬ</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….51</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СТАТЬЯ 2 – ГРУППА ПО УПРАВЛЕНИЮ ДОГОВОРОМ</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.51</w:t>
      </w:r>
    </w:p>
    <w:p w:rsidR="006154B2" w:rsidRPr="00E6464C" w:rsidRDefault="0080297E" w:rsidP="00B861C4">
      <w:pPr>
        <w:spacing w:after="120"/>
        <w:ind w:left="1764" w:hanging="1225"/>
        <w:rPr>
          <w:rFonts w:ascii="Arial" w:hAnsi="Arial" w:cs="Arial"/>
          <w:sz w:val="20"/>
          <w:szCs w:val="20"/>
          <w:lang w:val="ru-RU"/>
        </w:rPr>
      </w:pPr>
      <w:r w:rsidRPr="00E6464C">
        <w:rPr>
          <w:rFonts w:ascii="Arial" w:hAnsi="Arial" w:cs="Arial"/>
          <w:sz w:val="20"/>
          <w:szCs w:val="20"/>
          <w:lang w:val="ru-RU"/>
        </w:rPr>
        <w:t xml:space="preserve">СТАТЬЯ </w:t>
      </w:r>
      <w:r w:rsidR="00CA246F" w:rsidRPr="00E6464C">
        <w:rPr>
          <w:rFonts w:ascii="Arial" w:hAnsi="Arial" w:cs="Arial"/>
          <w:sz w:val="20"/>
          <w:szCs w:val="20"/>
          <w:lang w:val="ru-RU"/>
        </w:rPr>
        <w:t>3</w:t>
      </w:r>
      <w:r w:rsidRPr="00E6464C">
        <w:rPr>
          <w:rFonts w:ascii="Arial" w:hAnsi="Arial" w:cs="Arial"/>
          <w:sz w:val="20"/>
          <w:szCs w:val="20"/>
          <w:lang w:val="ru-RU"/>
        </w:rPr>
        <w:t xml:space="preserve"> </w:t>
      </w:r>
      <w:r w:rsidR="001976C1" w:rsidRPr="00E6464C">
        <w:rPr>
          <w:rFonts w:ascii="Arial" w:hAnsi="Arial" w:cs="Arial"/>
          <w:sz w:val="20"/>
          <w:szCs w:val="20"/>
          <w:lang w:val="ru-RU"/>
        </w:rPr>
        <w:t>–</w:t>
      </w:r>
      <w:r w:rsidRPr="00E6464C">
        <w:rPr>
          <w:rFonts w:ascii="Arial" w:hAnsi="Arial" w:cs="Arial"/>
          <w:sz w:val="20"/>
          <w:szCs w:val="20"/>
          <w:lang w:val="ru-RU"/>
        </w:rPr>
        <w:t xml:space="preserve"> </w:t>
      </w:r>
      <w:r w:rsidR="006154B2" w:rsidRPr="00E6464C">
        <w:rPr>
          <w:rFonts w:ascii="Arial" w:hAnsi="Arial" w:cs="Arial"/>
          <w:sz w:val="20"/>
          <w:szCs w:val="20"/>
          <w:lang w:val="ru-RU"/>
        </w:rPr>
        <w:t>КЛЮЧЕВЫЕ ПОКАЗАТЕЛИ ЭФФЕКТИВНОСТИ</w:t>
      </w:r>
      <w:r w:rsidR="008607CC" w:rsidRPr="00E6464C">
        <w:rPr>
          <w:rFonts w:ascii="Arial" w:hAnsi="Arial" w:cs="Arial"/>
          <w:sz w:val="20"/>
          <w:szCs w:val="20"/>
          <w:lang w:val="ru-RU"/>
        </w:rPr>
        <w:t>……………………………………………</w:t>
      </w:r>
      <w:r w:rsidR="00B861C4" w:rsidRPr="00E6464C">
        <w:rPr>
          <w:rFonts w:ascii="Arial" w:hAnsi="Arial" w:cs="Arial"/>
          <w:sz w:val="20"/>
          <w:szCs w:val="20"/>
          <w:lang w:val="ru-RU"/>
        </w:rPr>
        <w:t>...</w:t>
      </w:r>
      <w:r w:rsidR="00685D87">
        <w:rPr>
          <w:rFonts w:ascii="Arial" w:hAnsi="Arial" w:cs="Arial"/>
          <w:sz w:val="20"/>
          <w:szCs w:val="20"/>
          <w:lang w:val="ru-RU"/>
        </w:rPr>
        <w:t>.51</w:t>
      </w:r>
    </w:p>
    <w:p w:rsidR="006154B2" w:rsidRPr="00E6464C" w:rsidRDefault="006154B2" w:rsidP="00B861C4">
      <w:pPr>
        <w:rPr>
          <w:rFonts w:ascii="Arial" w:hAnsi="Arial" w:cs="Arial"/>
          <w:b/>
          <w:bCs/>
          <w:sz w:val="20"/>
          <w:szCs w:val="20"/>
          <w:lang w:val="ru-RU"/>
        </w:rPr>
      </w:pPr>
      <w:r w:rsidRPr="00E6464C">
        <w:rPr>
          <w:rFonts w:ascii="Arial" w:hAnsi="Arial" w:cs="Arial"/>
          <w:b/>
          <w:bCs/>
          <w:sz w:val="20"/>
          <w:szCs w:val="20"/>
          <w:lang w:val="ru-RU"/>
        </w:rPr>
        <w:t xml:space="preserve">РАЗДЕЛ 6 – ТРЕБОВАНИЯ В ОБЛАСТИ </w:t>
      </w:r>
      <w:r w:rsidR="00B23CCF" w:rsidRPr="00E6464C">
        <w:rPr>
          <w:rFonts w:ascii="Arial" w:hAnsi="Arial" w:cs="Arial"/>
          <w:b/>
          <w:color w:val="000000"/>
          <w:sz w:val="20"/>
          <w:szCs w:val="20"/>
          <w:lang w:val="ru-RU"/>
        </w:rPr>
        <w:t>ПБОТОС</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 xml:space="preserve">СТАТЬЯ 1 – ОБЯЗАТЕЛЬСТВА ПОДРЯДЧИКА В ОБЛАСТИ </w:t>
      </w:r>
      <w:r w:rsidR="00B23CCF" w:rsidRPr="00E6464C">
        <w:rPr>
          <w:rFonts w:ascii="Arial" w:hAnsi="Arial" w:cs="Arial"/>
          <w:sz w:val="20"/>
          <w:szCs w:val="20"/>
          <w:lang w:val="ru-RU"/>
        </w:rPr>
        <w:t>ПБОТОС</w:t>
      </w:r>
      <w:r w:rsidR="00F83BDB" w:rsidRPr="00E6464C">
        <w:rPr>
          <w:rFonts w:ascii="Arial" w:hAnsi="Arial" w:cs="Arial"/>
          <w:sz w:val="20"/>
          <w:szCs w:val="20"/>
          <w:lang w:val="ru-RU"/>
        </w:rPr>
        <w:t>………………………………...</w:t>
      </w:r>
      <w:r w:rsidR="00685D87">
        <w:rPr>
          <w:rFonts w:ascii="Arial" w:hAnsi="Arial" w:cs="Arial"/>
          <w:sz w:val="20"/>
          <w:szCs w:val="20"/>
          <w:lang w:val="ru-RU"/>
        </w:rPr>
        <w:t>…52</w:t>
      </w:r>
    </w:p>
    <w:p w:rsidR="00B23CCF" w:rsidRPr="00E6464C" w:rsidRDefault="00B23CCF" w:rsidP="00B861C4">
      <w:pPr>
        <w:ind w:firstLine="540"/>
        <w:rPr>
          <w:rFonts w:ascii="Arial" w:hAnsi="Arial" w:cs="Arial"/>
          <w:sz w:val="20"/>
          <w:szCs w:val="20"/>
          <w:lang w:val="ru-RU"/>
        </w:rPr>
      </w:pPr>
    </w:p>
    <w:p w:rsidR="006154B2" w:rsidRPr="00E6464C" w:rsidRDefault="006154B2" w:rsidP="00B861C4">
      <w:pPr>
        <w:rPr>
          <w:rFonts w:ascii="Arial" w:hAnsi="Arial" w:cs="Arial"/>
          <w:sz w:val="20"/>
          <w:szCs w:val="20"/>
          <w:lang w:val="ru-RU"/>
        </w:rPr>
      </w:pPr>
      <w:r w:rsidRPr="00E6464C">
        <w:rPr>
          <w:rFonts w:ascii="Arial" w:hAnsi="Arial" w:cs="Arial"/>
          <w:b/>
          <w:bCs/>
          <w:sz w:val="20"/>
          <w:szCs w:val="20"/>
          <w:lang w:val="ru-RU"/>
        </w:rPr>
        <w:t>РАЗДЕЛ 7 – ПЕРЕЧЕНЬ ПРИЛОЖЕНИЙ, РЕКВИЗИТЫ И ПОДПИСИ СТОРОН</w:t>
      </w:r>
    </w:p>
    <w:p w:rsidR="006154B2" w:rsidRPr="00E6464C" w:rsidRDefault="006154B2" w:rsidP="00B861C4">
      <w:pPr>
        <w:ind w:firstLine="540"/>
        <w:rPr>
          <w:rFonts w:ascii="Arial" w:hAnsi="Arial" w:cs="Arial"/>
          <w:sz w:val="20"/>
          <w:szCs w:val="20"/>
          <w:lang w:val="ru-RU"/>
        </w:rPr>
      </w:pPr>
      <w:r w:rsidRPr="00E6464C">
        <w:rPr>
          <w:rFonts w:ascii="Arial" w:hAnsi="Arial" w:cs="Arial"/>
          <w:sz w:val="20"/>
          <w:szCs w:val="20"/>
          <w:lang w:val="ru-RU"/>
        </w:rPr>
        <w:t>СТАТЬЯ 1 – ПЕРЕЧЕНЬ ПРИЛОЖЕНИЙ</w:t>
      </w:r>
      <w:r w:rsidR="00F83BDB" w:rsidRPr="00E6464C">
        <w:rPr>
          <w:rFonts w:ascii="Arial" w:hAnsi="Arial" w:cs="Arial"/>
          <w:sz w:val="20"/>
          <w:szCs w:val="20"/>
          <w:lang w:val="ru-RU"/>
        </w:rPr>
        <w:t>…………………………………………………………………..</w:t>
      </w:r>
      <w:r w:rsidR="00685D87">
        <w:rPr>
          <w:rFonts w:ascii="Arial" w:hAnsi="Arial" w:cs="Arial"/>
          <w:sz w:val="20"/>
          <w:szCs w:val="20"/>
          <w:lang w:val="ru-RU"/>
        </w:rPr>
        <w:t>…..53</w:t>
      </w:r>
    </w:p>
    <w:p w:rsidR="006154B2" w:rsidRPr="00E6464C" w:rsidRDefault="006154B2" w:rsidP="00B861C4">
      <w:pPr>
        <w:spacing w:after="120"/>
        <w:ind w:firstLine="540"/>
        <w:rPr>
          <w:rFonts w:ascii="Arial" w:hAnsi="Arial" w:cs="Arial"/>
          <w:sz w:val="20"/>
          <w:szCs w:val="20"/>
          <w:lang w:val="ru-RU"/>
        </w:rPr>
        <w:sectPr w:rsidR="006154B2" w:rsidRPr="00E6464C" w:rsidSect="00CD322D">
          <w:pgSz w:w="11906" w:h="16838" w:code="9"/>
          <w:pgMar w:top="539" w:right="1106" w:bottom="568" w:left="720" w:header="567" w:footer="264" w:gutter="0"/>
          <w:cols w:space="720"/>
          <w:docGrid w:linePitch="360"/>
        </w:sectPr>
      </w:pPr>
      <w:r w:rsidRPr="00E6464C">
        <w:rPr>
          <w:rFonts w:ascii="Arial" w:hAnsi="Arial" w:cs="Arial"/>
          <w:sz w:val="20"/>
          <w:szCs w:val="20"/>
          <w:lang w:val="ru-RU"/>
        </w:rPr>
        <w:t>СТАТЬЯ 2 – РЕКВИЗИТЫ</w:t>
      </w:r>
      <w:r w:rsidR="00CA0704" w:rsidRPr="00E6464C">
        <w:rPr>
          <w:rFonts w:ascii="Arial" w:hAnsi="Arial" w:cs="Arial"/>
          <w:sz w:val="20"/>
          <w:szCs w:val="20"/>
          <w:lang w:val="ru-RU"/>
        </w:rPr>
        <w:t xml:space="preserve"> И ПОДПИСИ</w:t>
      </w:r>
      <w:r w:rsidR="00F83BDB" w:rsidRPr="00E6464C">
        <w:rPr>
          <w:rFonts w:ascii="Arial" w:hAnsi="Arial" w:cs="Arial"/>
          <w:sz w:val="20"/>
          <w:szCs w:val="20"/>
          <w:lang w:val="ru-RU"/>
        </w:rPr>
        <w:t xml:space="preserve"> СТОРОН…………………………………………………………..</w:t>
      </w:r>
      <w:r w:rsidR="00685D87">
        <w:rPr>
          <w:rFonts w:ascii="Arial" w:hAnsi="Arial" w:cs="Arial"/>
          <w:sz w:val="20"/>
          <w:szCs w:val="20"/>
          <w:lang w:val="ru-RU"/>
        </w:rPr>
        <w:t>..53</w:t>
      </w:r>
    </w:p>
    <w:p w:rsidR="00845D57" w:rsidRPr="00E6464C" w:rsidRDefault="00845D57" w:rsidP="00FF698D">
      <w:pPr>
        <w:spacing w:after="120"/>
        <w:ind w:firstLine="709"/>
        <w:jc w:val="center"/>
        <w:rPr>
          <w:rFonts w:ascii="Arial" w:hAnsi="Arial" w:cs="Arial"/>
          <w:b/>
          <w:bCs/>
          <w:sz w:val="20"/>
          <w:szCs w:val="20"/>
          <w:lang w:val="ru-RU"/>
        </w:rPr>
      </w:pPr>
      <w:r w:rsidRPr="00E6464C">
        <w:rPr>
          <w:rFonts w:ascii="Arial" w:hAnsi="Arial" w:cs="Arial"/>
          <w:b/>
          <w:bCs/>
          <w:caps/>
          <w:sz w:val="20"/>
          <w:szCs w:val="20"/>
          <w:lang w:val="ru-RU"/>
        </w:rPr>
        <w:lastRenderedPageBreak/>
        <w:t>Договор</w:t>
      </w:r>
      <w:r w:rsidRPr="00E6464C">
        <w:rPr>
          <w:rFonts w:ascii="Arial" w:hAnsi="Arial" w:cs="Arial"/>
          <w:b/>
          <w:bCs/>
          <w:sz w:val="20"/>
          <w:szCs w:val="20"/>
          <w:lang w:val="ru-RU"/>
        </w:rPr>
        <w:t xml:space="preserve"> № </w:t>
      </w:r>
      <w:bookmarkStart w:id="2" w:name="ТекстовоеПоле731"/>
      <w:r w:rsidR="00872388" w:rsidRPr="00E6464C">
        <w:rPr>
          <w:rFonts w:ascii="Arial" w:hAnsi="Arial" w:cs="Arial"/>
          <w:b/>
          <w:bCs/>
          <w:sz w:val="20"/>
          <w:szCs w:val="20"/>
          <w:lang w:val="ru-RU"/>
        </w:rPr>
        <w:fldChar w:fldCharType="begin">
          <w:ffData>
            <w:name w:val="ТекстовоеПоле731"/>
            <w:enabled/>
            <w:calcOnExit w:val="0"/>
            <w:textInput/>
          </w:ffData>
        </w:fldChar>
      </w:r>
      <w:r w:rsidRPr="00E6464C">
        <w:rPr>
          <w:rFonts w:ascii="Arial" w:hAnsi="Arial" w:cs="Arial"/>
          <w:b/>
          <w:bCs/>
          <w:sz w:val="20"/>
          <w:szCs w:val="20"/>
          <w:lang w:val="ru-RU"/>
        </w:rPr>
        <w:instrText xml:space="preserve"> FORMTEXT </w:instrText>
      </w:r>
      <w:r w:rsidR="00872388" w:rsidRPr="00E6464C">
        <w:rPr>
          <w:rFonts w:ascii="Arial" w:hAnsi="Arial" w:cs="Arial"/>
          <w:b/>
          <w:bCs/>
          <w:sz w:val="20"/>
          <w:szCs w:val="20"/>
          <w:lang w:val="ru-RU"/>
        </w:rPr>
      </w:r>
      <w:r w:rsidR="00872388" w:rsidRPr="00E6464C">
        <w:rPr>
          <w:rFonts w:ascii="Arial" w:hAnsi="Arial" w:cs="Arial"/>
          <w:b/>
          <w:bCs/>
          <w:sz w:val="20"/>
          <w:szCs w:val="20"/>
          <w:lang w:val="ru-RU"/>
        </w:rPr>
        <w:fldChar w:fldCharType="separate"/>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872388" w:rsidRPr="00E6464C">
        <w:rPr>
          <w:rFonts w:ascii="Arial" w:hAnsi="Arial" w:cs="Arial"/>
          <w:b/>
          <w:bCs/>
          <w:sz w:val="20"/>
          <w:szCs w:val="20"/>
          <w:lang w:val="ru-RU"/>
        </w:rPr>
        <w:fldChar w:fldCharType="end"/>
      </w:r>
      <w:bookmarkEnd w:id="2"/>
      <w:r w:rsidRPr="00E6464C">
        <w:rPr>
          <w:rFonts w:ascii="Arial" w:hAnsi="Arial" w:cs="Arial"/>
          <w:b/>
          <w:bCs/>
          <w:sz w:val="20"/>
          <w:szCs w:val="20"/>
          <w:lang w:val="ru-RU"/>
        </w:rPr>
        <w:t>.</w:t>
      </w:r>
    </w:p>
    <w:p w:rsidR="009D31DD" w:rsidRPr="00E6464C" w:rsidRDefault="00845D57" w:rsidP="00FF698D">
      <w:pPr>
        <w:spacing w:after="120"/>
        <w:ind w:left="567"/>
        <w:jc w:val="both"/>
        <w:rPr>
          <w:rFonts w:ascii="Arial" w:hAnsi="Arial" w:cs="Arial"/>
          <w:sz w:val="20"/>
          <w:szCs w:val="20"/>
          <w:lang w:val="ru-RU"/>
        </w:rPr>
      </w:pPr>
      <w:r w:rsidRPr="00E6464C">
        <w:rPr>
          <w:rFonts w:ascii="Arial" w:hAnsi="Arial" w:cs="Arial"/>
          <w:sz w:val="20"/>
          <w:szCs w:val="20"/>
          <w:lang w:val="ru-RU"/>
        </w:rPr>
        <w:t>г.</w:t>
      </w:r>
      <w:r w:rsidRPr="00E6464C">
        <w:rPr>
          <w:rFonts w:ascii="Arial" w:hAnsi="Arial" w:cs="Arial"/>
          <w:b/>
          <w:bCs/>
          <w:sz w:val="20"/>
          <w:szCs w:val="20"/>
        </w:rPr>
        <w:t> </w:t>
      </w:r>
      <w:r w:rsidRPr="00E6464C">
        <w:rPr>
          <w:rFonts w:ascii="Arial" w:hAnsi="Arial" w:cs="Arial"/>
          <w:b/>
          <w:bCs/>
          <w:sz w:val="20"/>
          <w:szCs w:val="20"/>
          <w:lang w:val="ru-RU"/>
        </w:rPr>
        <w:t xml:space="preserve"> </w:t>
      </w:r>
      <w:bookmarkStart w:id="3" w:name="ТекстовоеПоле728"/>
      <w:r w:rsidR="00872388" w:rsidRPr="00E6464C">
        <w:rPr>
          <w:rFonts w:ascii="Arial" w:hAnsi="Arial" w:cs="Arial"/>
          <w:b/>
          <w:bCs/>
          <w:sz w:val="20"/>
          <w:szCs w:val="20"/>
          <w:lang w:val="ru-RU"/>
        </w:rPr>
        <w:fldChar w:fldCharType="begin">
          <w:ffData>
            <w:name w:val="ТекстовоеПоле728"/>
            <w:enabled/>
            <w:calcOnExit w:val="0"/>
            <w:textInput/>
          </w:ffData>
        </w:fldChar>
      </w:r>
      <w:r w:rsidRPr="00E6464C">
        <w:rPr>
          <w:rFonts w:ascii="Arial" w:hAnsi="Arial" w:cs="Arial"/>
          <w:b/>
          <w:bCs/>
          <w:sz w:val="20"/>
          <w:szCs w:val="20"/>
          <w:lang w:val="ru-RU"/>
        </w:rPr>
        <w:instrText xml:space="preserve"> FORMTEXT </w:instrText>
      </w:r>
      <w:r w:rsidR="00872388" w:rsidRPr="00E6464C">
        <w:rPr>
          <w:rFonts w:ascii="Arial" w:hAnsi="Arial" w:cs="Arial"/>
          <w:b/>
          <w:bCs/>
          <w:sz w:val="20"/>
          <w:szCs w:val="20"/>
          <w:lang w:val="ru-RU"/>
        </w:rPr>
      </w:r>
      <w:r w:rsidR="00872388" w:rsidRPr="00E6464C">
        <w:rPr>
          <w:rFonts w:ascii="Arial" w:hAnsi="Arial" w:cs="Arial"/>
          <w:b/>
          <w:bCs/>
          <w:sz w:val="20"/>
          <w:szCs w:val="20"/>
          <w:lang w:val="ru-RU"/>
        </w:rPr>
        <w:fldChar w:fldCharType="separate"/>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872388" w:rsidRPr="00E6464C">
        <w:rPr>
          <w:rFonts w:ascii="Arial" w:hAnsi="Arial" w:cs="Arial"/>
          <w:b/>
          <w:bCs/>
          <w:sz w:val="20"/>
          <w:szCs w:val="20"/>
          <w:lang w:val="ru-RU"/>
        </w:rPr>
        <w:fldChar w:fldCharType="end"/>
      </w:r>
      <w:bookmarkStart w:id="4" w:name="ТекстовоеПоле729"/>
      <w:bookmarkEnd w:id="3"/>
      <w:r w:rsidR="00872388" w:rsidRPr="00E6464C">
        <w:rPr>
          <w:rFonts w:ascii="Arial" w:hAnsi="Arial" w:cs="Arial"/>
          <w:b/>
          <w:bCs/>
          <w:sz w:val="20"/>
          <w:szCs w:val="20"/>
          <w:lang w:val="ru-RU"/>
        </w:rPr>
        <w:fldChar w:fldCharType="begin">
          <w:ffData>
            <w:name w:val="ТекстовоеПоле729"/>
            <w:enabled/>
            <w:calcOnExit w:val="0"/>
            <w:textInput/>
          </w:ffData>
        </w:fldChar>
      </w:r>
      <w:r w:rsidRPr="00E6464C">
        <w:rPr>
          <w:rFonts w:ascii="Arial" w:hAnsi="Arial" w:cs="Arial"/>
          <w:b/>
          <w:bCs/>
          <w:sz w:val="20"/>
          <w:szCs w:val="20"/>
          <w:lang w:val="ru-RU"/>
        </w:rPr>
        <w:instrText xml:space="preserve"> FORMTEXT </w:instrText>
      </w:r>
      <w:r w:rsidR="00872388" w:rsidRPr="00E6464C">
        <w:rPr>
          <w:rFonts w:ascii="Arial" w:hAnsi="Arial" w:cs="Arial"/>
          <w:b/>
          <w:bCs/>
          <w:sz w:val="20"/>
          <w:szCs w:val="20"/>
          <w:lang w:val="ru-RU"/>
        </w:rPr>
      </w:r>
      <w:r w:rsidR="00872388" w:rsidRPr="00E6464C">
        <w:rPr>
          <w:rFonts w:ascii="Arial" w:hAnsi="Arial" w:cs="Arial"/>
          <w:b/>
          <w:bCs/>
          <w:sz w:val="20"/>
          <w:szCs w:val="20"/>
          <w:lang w:val="ru-RU"/>
        </w:rPr>
        <w:fldChar w:fldCharType="separate"/>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147476" w:rsidRPr="00E6464C">
        <w:rPr>
          <w:rFonts w:ascii="Arial" w:hAnsi="Arial" w:cs="Arial"/>
          <w:b/>
          <w:bCs/>
          <w:noProof/>
          <w:sz w:val="20"/>
          <w:szCs w:val="20"/>
          <w:lang w:val="ru-RU"/>
        </w:rPr>
        <w:t> </w:t>
      </w:r>
      <w:r w:rsidR="00872388" w:rsidRPr="00E6464C">
        <w:rPr>
          <w:rFonts w:ascii="Arial" w:hAnsi="Arial" w:cs="Arial"/>
          <w:b/>
          <w:bCs/>
          <w:sz w:val="20"/>
          <w:szCs w:val="20"/>
          <w:lang w:val="ru-RU"/>
        </w:rPr>
        <w:fldChar w:fldCharType="end"/>
      </w:r>
      <w:bookmarkEnd w:id="4"/>
      <w:r w:rsidRPr="00E6464C">
        <w:rPr>
          <w:rFonts w:ascii="Arial" w:hAnsi="Arial" w:cs="Arial"/>
          <w:b/>
          <w:bCs/>
          <w:sz w:val="20"/>
          <w:szCs w:val="20"/>
        </w:rPr>
        <w:t>                               </w:t>
      </w:r>
      <w:r w:rsidRPr="00E6464C">
        <w:rPr>
          <w:rFonts w:ascii="Arial" w:hAnsi="Arial" w:cs="Arial"/>
          <w:b/>
          <w:bCs/>
          <w:sz w:val="20"/>
          <w:szCs w:val="20"/>
          <w:lang w:val="ru-RU"/>
        </w:rPr>
        <w:t xml:space="preserve"> </w:t>
      </w:r>
      <w:r w:rsidRPr="00E6464C">
        <w:rPr>
          <w:rFonts w:ascii="Arial" w:hAnsi="Arial" w:cs="Arial"/>
          <w:b/>
          <w:bCs/>
          <w:sz w:val="20"/>
          <w:szCs w:val="20"/>
        </w:rPr>
        <w:t>  </w:t>
      </w:r>
      <w:bookmarkStart w:id="5" w:name="ТекстовоеПоле730"/>
      <w:r w:rsidRPr="00E6464C">
        <w:rPr>
          <w:rFonts w:ascii="Arial" w:hAnsi="Arial" w:cs="Arial"/>
          <w:b/>
          <w:bCs/>
          <w:sz w:val="20"/>
          <w:szCs w:val="20"/>
          <w:lang w:val="ru-RU"/>
        </w:rPr>
        <w:t xml:space="preserve">                                          </w:t>
      </w:r>
      <w:r w:rsidR="00872388" w:rsidRPr="00E6464C">
        <w:rPr>
          <w:rFonts w:ascii="Arial" w:hAnsi="Arial" w:cs="Arial"/>
          <w:bCs/>
          <w:sz w:val="20"/>
          <w:szCs w:val="20"/>
          <w:lang w:val="ru-RU"/>
        </w:rPr>
        <w:fldChar w:fldCharType="begin">
          <w:ffData>
            <w:name w:val=""/>
            <w:enabled/>
            <w:calcOnExit w:val="0"/>
            <w:textInput>
              <w:default w:val=" &quot;____&quot; ____________ 20___ "/>
            </w:textInput>
          </w:ffData>
        </w:fldChar>
      </w:r>
      <w:r w:rsidRPr="00E6464C">
        <w:rPr>
          <w:rFonts w:ascii="Arial" w:hAnsi="Arial" w:cs="Arial"/>
          <w:bCs/>
          <w:sz w:val="20"/>
          <w:szCs w:val="20"/>
          <w:lang w:val="ru-RU"/>
        </w:rPr>
        <w:instrText xml:space="preserve"> FORMTEXT </w:instrText>
      </w:r>
      <w:r w:rsidR="00872388" w:rsidRPr="00E6464C">
        <w:rPr>
          <w:rFonts w:ascii="Arial" w:hAnsi="Arial" w:cs="Arial"/>
          <w:bCs/>
          <w:sz w:val="20"/>
          <w:szCs w:val="20"/>
          <w:lang w:val="ru-RU"/>
        </w:rPr>
      </w:r>
      <w:r w:rsidR="00872388" w:rsidRPr="00E6464C">
        <w:rPr>
          <w:rFonts w:ascii="Arial" w:hAnsi="Arial" w:cs="Arial"/>
          <w:bCs/>
          <w:sz w:val="20"/>
          <w:szCs w:val="20"/>
          <w:lang w:val="ru-RU"/>
        </w:rPr>
        <w:fldChar w:fldCharType="separate"/>
      </w:r>
      <w:r w:rsidR="00147476" w:rsidRPr="00E6464C">
        <w:rPr>
          <w:rFonts w:ascii="Arial" w:hAnsi="Arial" w:cs="Arial"/>
          <w:bCs/>
          <w:noProof/>
          <w:sz w:val="20"/>
          <w:szCs w:val="20"/>
          <w:lang w:val="ru-RU"/>
        </w:rPr>
        <w:t xml:space="preserve"> "____" ____________ 20___ </w:t>
      </w:r>
      <w:r w:rsidR="00872388" w:rsidRPr="00E6464C">
        <w:rPr>
          <w:rFonts w:ascii="Arial" w:hAnsi="Arial" w:cs="Arial"/>
          <w:bCs/>
          <w:sz w:val="20"/>
          <w:szCs w:val="20"/>
          <w:lang w:val="ru-RU"/>
        </w:rPr>
        <w:fldChar w:fldCharType="end"/>
      </w:r>
      <w:bookmarkStart w:id="6" w:name="ТекстовоеПоле734"/>
      <w:bookmarkEnd w:id="5"/>
      <w:r w:rsidR="00872388" w:rsidRPr="00E6464C">
        <w:rPr>
          <w:rFonts w:ascii="Arial" w:hAnsi="Arial" w:cs="Arial"/>
          <w:sz w:val="20"/>
          <w:szCs w:val="20"/>
          <w:lang w:val="ru-RU"/>
        </w:rPr>
        <w:fldChar w:fldCharType="begin">
          <w:ffData>
            <w:name w:val="ТекстовоеПоле734"/>
            <w:enabled/>
            <w:calcOnExit w:val="0"/>
            <w:textInput/>
          </w:ffData>
        </w:fldChar>
      </w:r>
      <w:r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872388" w:rsidRPr="00E6464C">
        <w:rPr>
          <w:rFonts w:ascii="Arial" w:hAnsi="Arial" w:cs="Arial"/>
          <w:sz w:val="20"/>
          <w:szCs w:val="20"/>
          <w:lang w:val="ru-RU"/>
        </w:rPr>
        <w:fldChar w:fldCharType="end"/>
      </w:r>
      <w:bookmarkEnd w:id="6"/>
      <w:r w:rsidRPr="00E6464C">
        <w:rPr>
          <w:rFonts w:ascii="Arial" w:hAnsi="Arial" w:cs="Arial"/>
          <w:sz w:val="20"/>
          <w:szCs w:val="20"/>
          <w:lang w:val="ru-RU"/>
        </w:rPr>
        <w:t>,</w:t>
      </w:r>
    </w:p>
    <w:p w:rsidR="00845D57" w:rsidRPr="00E6464C" w:rsidRDefault="00AD32D8" w:rsidP="00FF698D">
      <w:pPr>
        <w:spacing w:after="120"/>
        <w:ind w:left="567"/>
        <w:jc w:val="both"/>
        <w:rPr>
          <w:rFonts w:ascii="Arial" w:hAnsi="Arial" w:cs="Arial"/>
          <w:sz w:val="20"/>
          <w:szCs w:val="20"/>
          <w:lang w:val="ru-RU"/>
        </w:rPr>
      </w:pPr>
      <w:r w:rsidRPr="00E6464C">
        <w:rPr>
          <w:rFonts w:ascii="Arial" w:hAnsi="Arial" w:cs="Arial"/>
          <w:sz w:val="20"/>
          <w:szCs w:val="20"/>
          <w:lang w:val="ru-RU"/>
        </w:rPr>
        <w:t xml:space="preserve">Общество с ограниченной ответственностью «Славнефть-Красноярскнефтегаз» (ООО «Славнефть-Красноярскнефтегаз») </w:t>
      </w:r>
      <w:r w:rsidR="00845D57" w:rsidRPr="00E6464C">
        <w:rPr>
          <w:rFonts w:ascii="Arial" w:hAnsi="Arial" w:cs="Arial"/>
          <w:sz w:val="20"/>
          <w:szCs w:val="20"/>
          <w:lang w:val="ru-RU"/>
        </w:rPr>
        <w:t xml:space="preserve">именуемое в дальнейшем </w:t>
      </w:r>
      <w:r w:rsidR="00845D57" w:rsidRPr="00E6464C">
        <w:rPr>
          <w:rFonts w:ascii="Arial" w:hAnsi="Arial" w:cs="Arial"/>
          <w:bCs/>
          <w:sz w:val="20"/>
          <w:szCs w:val="20"/>
          <w:lang w:val="ru-RU"/>
        </w:rPr>
        <w:t>«</w:t>
      </w:r>
      <w:r w:rsidR="00845D57" w:rsidRPr="00E6464C">
        <w:rPr>
          <w:rFonts w:ascii="Arial" w:hAnsi="Arial" w:cs="Arial"/>
          <w:color w:val="000000"/>
          <w:spacing w:val="-2"/>
          <w:sz w:val="20"/>
          <w:szCs w:val="20"/>
          <w:lang w:val="ru-RU"/>
        </w:rPr>
        <w:t>КОМПАНИЯ</w:t>
      </w:r>
      <w:r w:rsidR="00845D57" w:rsidRPr="00E6464C">
        <w:rPr>
          <w:rFonts w:ascii="Arial" w:hAnsi="Arial" w:cs="Arial"/>
          <w:bCs/>
          <w:sz w:val="20"/>
          <w:szCs w:val="20"/>
          <w:lang w:val="ru-RU"/>
        </w:rPr>
        <w:t>»,</w:t>
      </w:r>
      <w:r w:rsidR="00845D57" w:rsidRPr="00E6464C">
        <w:rPr>
          <w:rFonts w:ascii="Arial" w:hAnsi="Arial" w:cs="Arial"/>
          <w:sz w:val="20"/>
          <w:szCs w:val="20"/>
          <w:lang w:val="ru-RU"/>
        </w:rPr>
        <w:t xml:space="preserve"> в лице </w:t>
      </w:r>
      <w:bookmarkStart w:id="7" w:name="ТекстовоеПоле732"/>
      <w:r w:rsidR="00872388" w:rsidRPr="00E6464C">
        <w:rPr>
          <w:rFonts w:ascii="Arial" w:hAnsi="Arial" w:cs="Arial"/>
          <w:sz w:val="20"/>
          <w:szCs w:val="20"/>
          <w:lang w:val="ru-RU"/>
        </w:rPr>
        <w:fldChar w:fldCharType="begin">
          <w:ffData>
            <w:name w:val="ТекстовоеПоле732"/>
            <w:enabled/>
            <w:calcOnExit w:val="0"/>
            <w:textInput/>
          </w:ffData>
        </w:fldChar>
      </w:r>
      <w:r w:rsidR="00845D57"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872388" w:rsidRPr="00E6464C">
        <w:rPr>
          <w:rFonts w:ascii="Arial" w:hAnsi="Arial" w:cs="Arial"/>
          <w:sz w:val="20"/>
          <w:szCs w:val="20"/>
          <w:lang w:val="ru-RU"/>
        </w:rPr>
        <w:fldChar w:fldCharType="end"/>
      </w:r>
      <w:bookmarkEnd w:id="7"/>
      <w:r w:rsidR="00845D57" w:rsidRPr="00E6464C">
        <w:rPr>
          <w:rFonts w:ascii="Arial" w:hAnsi="Arial" w:cs="Arial"/>
          <w:sz w:val="20"/>
          <w:szCs w:val="20"/>
          <w:lang w:val="ru-RU"/>
        </w:rPr>
        <w:t xml:space="preserve">, действующего на основании </w:t>
      </w:r>
      <w:bookmarkStart w:id="8" w:name="ТекстовоеПоле733"/>
      <w:r w:rsidR="00872388" w:rsidRPr="00E6464C">
        <w:rPr>
          <w:rFonts w:ascii="Arial" w:hAnsi="Arial" w:cs="Arial"/>
          <w:sz w:val="20"/>
          <w:szCs w:val="20"/>
          <w:lang w:val="ru-RU"/>
        </w:rPr>
        <w:fldChar w:fldCharType="begin">
          <w:ffData>
            <w:name w:val="ТекстовоеПоле733"/>
            <w:enabled/>
            <w:calcOnExit w:val="0"/>
            <w:textInput/>
          </w:ffData>
        </w:fldChar>
      </w:r>
      <w:r w:rsidR="00845D57"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872388" w:rsidRPr="00E6464C">
        <w:rPr>
          <w:rFonts w:ascii="Arial" w:hAnsi="Arial" w:cs="Arial"/>
          <w:sz w:val="20"/>
          <w:szCs w:val="20"/>
          <w:lang w:val="ru-RU"/>
        </w:rPr>
        <w:fldChar w:fldCharType="end"/>
      </w:r>
      <w:bookmarkEnd w:id="8"/>
      <w:r w:rsidR="00845D57" w:rsidRPr="00E6464C">
        <w:rPr>
          <w:rFonts w:ascii="Arial" w:hAnsi="Arial" w:cs="Arial"/>
          <w:sz w:val="20"/>
          <w:szCs w:val="20"/>
          <w:lang w:val="ru-RU"/>
        </w:rPr>
        <w:t xml:space="preserve">, с одной стороны и </w:t>
      </w:r>
    </w:p>
    <w:bookmarkStart w:id="9" w:name="ТекстовоеПоле735"/>
    <w:p w:rsidR="00845D57" w:rsidRPr="00E6464C" w:rsidRDefault="00872388" w:rsidP="00FF698D">
      <w:pPr>
        <w:spacing w:after="120"/>
        <w:ind w:left="567"/>
        <w:jc w:val="both"/>
        <w:rPr>
          <w:rFonts w:ascii="Arial" w:hAnsi="Arial" w:cs="Arial"/>
          <w:sz w:val="20"/>
          <w:szCs w:val="20"/>
          <w:lang w:val="ru-RU"/>
        </w:rPr>
      </w:pPr>
      <w:r w:rsidRPr="00E6464C">
        <w:rPr>
          <w:rFonts w:ascii="Arial" w:hAnsi="Arial" w:cs="Arial"/>
          <w:sz w:val="20"/>
          <w:szCs w:val="20"/>
          <w:lang w:val="ru-RU"/>
        </w:rPr>
        <w:fldChar w:fldCharType="begin">
          <w:ffData>
            <w:name w:val="ТекстовоеПоле735"/>
            <w:enabled/>
            <w:calcOnExit w:val="0"/>
            <w:textInput/>
          </w:ffData>
        </w:fldChar>
      </w:r>
      <w:r w:rsidR="00845D57" w:rsidRPr="00E6464C">
        <w:rPr>
          <w:rFonts w:ascii="Arial" w:hAnsi="Arial" w:cs="Arial"/>
          <w:sz w:val="20"/>
          <w:szCs w:val="20"/>
          <w:lang w:val="ru-RU"/>
        </w:rPr>
        <w:instrText xml:space="preserve"> FORMTEXT </w:instrText>
      </w:r>
      <w:r w:rsidRPr="00E6464C">
        <w:rPr>
          <w:rFonts w:ascii="Arial" w:hAnsi="Arial" w:cs="Arial"/>
          <w:sz w:val="20"/>
          <w:szCs w:val="20"/>
          <w:lang w:val="ru-RU"/>
        </w:rPr>
      </w:r>
      <w:r w:rsidRPr="00E6464C">
        <w:rPr>
          <w:rFonts w:ascii="Arial" w:hAnsi="Arial" w:cs="Arial"/>
          <w:sz w:val="20"/>
          <w:szCs w:val="20"/>
          <w:lang w:val="ru-RU"/>
        </w:rPr>
        <w:fldChar w:fldCharType="separate"/>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Pr="00E6464C">
        <w:rPr>
          <w:rFonts w:ascii="Arial" w:hAnsi="Arial" w:cs="Arial"/>
          <w:sz w:val="20"/>
          <w:szCs w:val="20"/>
          <w:lang w:val="ru-RU"/>
        </w:rPr>
        <w:fldChar w:fldCharType="end"/>
      </w:r>
      <w:bookmarkEnd w:id="9"/>
      <w:r w:rsidR="00845D57" w:rsidRPr="00E6464C">
        <w:rPr>
          <w:rFonts w:ascii="Arial" w:hAnsi="Arial" w:cs="Arial"/>
          <w:sz w:val="20"/>
          <w:szCs w:val="20"/>
          <w:lang w:val="ru-RU"/>
        </w:rPr>
        <w:t>, именуемое в дальнейшем «</w:t>
      </w:r>
      <w:r w:rsidR="00845D57" w:rsidRPr="00E6464C">
        <w:rPr>
          <w:rFonts w:ascii="Arial" w:hAnsi="Arial" w:cs="Arial"/>
          <w:color w:val="000000"/>
          <w:spacing w:val="-2"/>
          <w:sz w:val="20"/>
          <w:szCs w:val="20"/>
          <w:lang w:val="ru-RU"/>
        </w:rPr>
        <w:t>ПОДРЯДЧИК</w:t>
      </w:r>
      <w:r w:rsidR="00845D57" w:rsidRPr="00E6464C">
        <w:rPr>
          <w:rFonts w:ascii="Arial" w:hAnsi="Arial" w:cs="Arial"/>
          <w:bCs/>
          <w:sz w:val="20"/>
          <w:szCs w:val="20"/>
          <w:lang w:val="ru-RU"/>
        </w:rPr>
        <w:t>»</w:t>
      </w:r>
      <w:r w:rsidR="00845D57" w:rsidRPr="00E6464C">
        <w:rPr>
          <w:rFonts w:ascii="Arial" w:hAnsi="Arial" w:cs="Arial"/>
          <w:sz w:val="20"/>
          <w:szCs w:val="20"/>
          <w:lang w:val="ru-RU"/>
        </w:rPr>
        <w:t>, в лице</w:t>
      </w:r>
      <w:bookmarkStart w:id="10" w:name="ТекстовоеПоле736"/>
      <w:r w:rsidR="00013A58" w:rsidRPr="00E6464C">
        <w:rPr>
          <w:rFonts w:ascii="Arial" w:hAnsi="Arial" w:cs="Arial"/>
          <w:sz w:val="20"/>
          <w:szCs w:val="20"/>
          <w:lang w:val="ru-RU"/>
        </w:rPr>
        <w:t xml:space="preserve"> </w:t>
      </w:r>
      <w:r w:rsidRPr="00E6464C">
        <w:rPr>
          <w:rFonts w:ascii="Arial" w:hAnsi="Arial" w:cs="Arial"/>
          <w:sz w:val="20"/>
          <w:szCs w:val="20"/>
          <w:lang w:val="ru-RU"/>
        </w:rPr>
        <w:fldChar w:fldCharType="begin">
          <w:ffData>
            <w:name w:val="ТекстовоеПоле736"/>
            <w:enabled/>
            <w:calcOnExit w:val="0"/>
            <w:textInput/>
          </w:ffData>
        </w:fldChar>
      </w:r>
      <w:r w:rsidR="00845D57" w:rsidRPr="00E6464C">
        <w:rPr>
          <w:rFonts w:ascii="Arial" w:hAnsi="Arial" w:cs="Arial"/>
          <w:sz w:val="20"/>
          <w:szCs w:val="20"/>
          <w:lang w:val="ru-RU"/>
        </w:rPr>
        <w:instrText xml:space="preserve"> FORMTEXT </w:instrText>
      </w:r>
      <w:r w:rsidRPr="00E6464C">
        <w:rPr>
          <w:rFonts w:ascii="Arial" w:hAnsi="Arial" w:cs="Arial"/>
          <w:sz w:val="20"/>
          <w:szCs w:val="20"/>
          <w:lang w:val="ru-RU"/>
        </w:rPr>
      </w:r>
      <w:r w:rsidRPr="00E6464C">
        <w:rPr>
          <w:rFonts w:ascii="Arial" w:hAnsi="Arial" w:cs="Arial"/>
          <w:sz w:val="20"/>
          <w:szCs w:val="20"/>
          <w:lang w:val="ru-RU"/>
        </w:rPr>
        <w:fldChar w:fldCharType="separate"/>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Pr="00E6464C">
        <w:rPr>
          <w:rFonts w:ascii="Arial" w:hAnsi="Arial" w:cs="Arial"/>
          <w:sz w:val="20"/>
          <w:szCs w:val="20"/>
          <w:lang w:val="ru-RU"/>
        </w:rPr>
        <w:fldChar w:fldCharType="end"/>
      </w:r>
      <w:bookmarkEnd w:id="10"/>
      <w:r w:rsidR="00845D57" w:rsidRPr="00E6464C">
        <w:rPr>
          <w:rFonts w:ascii="Arial" w:hAnsi="Arial" w:cs="Arial"/>
          <w:sz w:val="20"/>
          <w:szCs w:val="20"/>
          <w:lang w:val="ru-RU"/>
        </w:rPr>
        <w:t>, действующего на основании</w:t>
      </w:r>
      <w:bookmarkStart w:id="11" w:name="ТекстовоеПоле737"/>
      <w:r w:rsidR="00AF136B" w:rsidRPr="00E6464C">
        <w:rPr>
          <w:rFonts w:ascii="Arial" w:hAnsi="Arial" w:cs="Arial"/>
          <w:sz w:val="20"/>
          <w:szCs w:val="20"/>
          <w:lang w:val="ru-RU"/>
        </w:rPr>
        <w:t xml:space="preserve"> </w:t>
      </w:r>
      <w:r w:rsidRPr="00E6464C">
        <w:rPr>
          <w:rFonts w:ascii="Arial" w:hAnsi="Arial" w:cs="Arial"/>
          <w:sz w:val="20"/>
          <w:szCs w:val="20"/>
          <w:lang w:val="ru-RU"/>
        </w:rPr>
        <w:fldChar w:fldCharType="begin">
          <w:ffData>
            <w:name w:val="ТекстовоеПоле737"/>
            <w:enabled/>
            <w:calcOnExit w:val="0"/>
            <w:textInput/>
          </w:ffData>
        </w:fldChar>
      </w:r>
      <w:r w:rsidR="00845D57" w:rsidRPr="00E6464C">
        <w:rPr>
          <w:rFonts w:ascii="Arial" w:hAnsi="Arial" w:cs="Arial"/>
          <w:sz w:val="20"/>
          <w:szCs w:val="20"/>
          <w:lang w:val="ru-RU"/>
        </w:rPr>
        <w:instrText xml:space="preserve"> FORMTEXT </w:instrText>
      </w:r>
      <w:r w:rsidRPr="00E6464C">
        <w:rPr>
          <w:rFonts w:ascii="Arial" w:hAnsi="Arial" w:cs="Arial"/>
          <w:sz w:val="20"/>
          <w:szCs w:val="20"/>
          <w:lang w:val="ru-RU"/>
        </w:rPr>
      </w:r>
      <w:r w:rsidRPr="00E6464C">
        <w:rPr>
          <w:rFonts w:ascii="Arial" w:hAnsi="Arial" w:cs="Arial"/>
          <w:sz w:val="20"/>
          <w:szCs w:val="20"/>
          <w:lang w:val="ru-RU"/>
        </w:rPr>
        <w:fldChar w:fldCharType="separate"/>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00147476" w:rsidRPr="00E6464C">
        <w:rPr>
          <w:rFonts w:ascii="Arial" w:hAnsi="Arial" w:cs="Arial"/>
          <w:noProof/>
          <w:sz w:val="20"/>
          <w:szCs w:val="20"/>
          <w:lang w:val="ru-RU"/>
        </w:rPr>
        <w:t> </w:t>
      </w:r>
      <w:r w:rsidRPr="00E6464C">
        <w:rPr>
          <w:rFonts w:ascii="Arial" w:hAnsi="Arial" w:cs="Arial"/>
          <w:sz w:val="20"/>
          <w:szCs w:val="20"/>
          <w:lang w:val="ru-RU"/>
        </w:rPr>
        <w:fldChar w:fldCharType="end"/>
      </w:r>
      <w:bookmarkEnd w:id="11"/>
      <w:r w:rsidR="00845D57" w:rsidRPr="00E6464C">
        <w:rPr>
          <w:rFonts w:ascii="Arial" w:hAnsi="Arial" w:cs="Arial"/>
          <w:sz w:val="20"/>
          <w:szCs w:val="20"/>
          <w:lang w:val="ru-RU"/>
        </w:rPr>
        <w:t xml:space="preserve">, с другой стороны, вместе и по отдельности именуемые в дальнейшем соответственно «СТОРОНЫ» и «СТОРОНА», заключили настоящий </w:t>
      </w:r>
      <w:r w:rsidR="00845D57" w:rsidRPr="00E6464C">
        <w:rPr>
          <w:rFonts w:ascii="Arial" w:hAnsi="Arial" w:cs="Arial"/>
          <w:caps/>
          <w:sz w:val="20"/>
          <w:szCs w:val="20"/>
          <w:lang w:val="ru-RU"/>
        </w:rPr>
        <w:t>договор</w:t>
      </w:r>
      <w:r w:rsidR="00845D57" w:rsidRPr="00E6464C">
        <w:rPr>
          <w:rFonts w:ascii="Arial" w:hAnsi="Arial" w:cs="Arial"/>
          <w:sz w:val="20"/>
          <w:szCs w:val="20"/>
          <w:lang w:val="ru-RU"/>
        </w:rPr>
        <w:t xml:space="preserve"> о нижеследующем:</w:t>
      </w:r>
    </w:p>
    <w:p w:rsidR="00AD32D8" w:rsidRPr="00E6464C" w:rsidRDefault="00AD32D8" w:rsidP="00AD32D8">
      <w:pPr>
        <w:pStyle w:val="13"/>
        <w:keepLines/>
        <w:tabs>
          <w:tab w:val="left" w:pos="456"/>
        </w:tabs>
        <w:spacing w:after="120" w:line="240" w:lineRule="auto"/>
        <w:ind w:left="456" w:hanging="456"/>
        <w:rPr>
          <w:rFonts w:ascii="Arial" w:hAnsi="Arial" w:cs="Arial"/>
          <w:b/>
          <w:bCs/>
          <w:color w:val="000000"/>
          <w:lang w:val="ru-RU"/>
        </w:rPr>
      </w:pPr>
    </w:p>
    <w:p w:rsidR="00AD32D8" w:rsidRPr="00E6464C" w:rsidRDefault="00AD32D8" w:rsidP="00AD32D8">
      <w:pPr>
        <w:pStyle w:val="13"/>
        <w:keepLines/>
        <w:tabs>
          <w:tab w:val="left" w:pos="456"/>
        </w:tabs>
        <w:spacing w:after="120" w:line="240" w:lineRule="auto"/>
        <w:ind w:left="456" w:hanging="456"/>
        <w:rPr>
          <w:rFonts w:ascii="Arial" w:hAnsi="Arial" w:cs="Arial"/>
          <w:b/>
          <w:bCs/>
          <w:color w:val="000000"/>
          <w:lang w:val="ru-RU"/>
        </w:rPr>
      </w:pPr>
      <w:r w:rsidRPr="00E6464C">
        <w:rPr>
          <w:rFonts w:ascii="Arial" w:hAnsi="Arial" w:cs="Arial"/>
          <w:b/>
          <w:bCs/>
          <w:color w:val="000000"/>
          <w:lang w:val="ru-RU"/>
        </w:rPr>
        <w:t>РАЗДЕЛ 1 – ОСНОВНЫЕ УСЛОВИЯ</w:t>
      </w:r>
    </w:p>
    <w:p w:rsidR="00845D57" w:rsidRPr="00E6464C" w:rsidRDefault="00845D57" w:rsidP="00023243">
      <w:pPr>
        <w:pStyle w:val="13"/>
        <w:keepLines/>
        <w:numPr>
          <w:ilvl w:val="0"/>
          <w:numId w:val="16"/>
        </w:numPr>
        <w:tabs>
          <w:tab w:val="clear" w:pos="510"/>
          <w:tab w:val="num" w:pos="567"/>
        </w:tabs>
        <w:spacing w:after="120" w:line="240" w:lineRule="auto"/>
        <w:ind w:left="567" w:hanging="567"/>
        <w:rPr>
          <w:rFonts w:ascii="Arial" w:hAnsi="Arial" w:cs="Arial"/>
          <w:b/>
          <w:color w:val="000000"/>
          <w:lang w:val="ru-RU"/>
        </w:rPr>
      </w:pPr>
      <w:bookmarkStart w:id="12" w:name="_Toc109292749"/>
      <w:bookmarkStart w:id="13" w:name="_Toc175718100"/>
      <w:bookmarkStart w:id="14" w:name="_Toc176543297"/>
      <w:bookmarkStart w:id="15" w:name="_Toc215566675"/>
      <w:bookmarkStart w:id="16" w:name="_Toc215566838"/>
      <w:r w:rsidRPr="00E6464C">
        <w:rPr>
          <w:rFonts w:ascii="Arial" w:hAnsi="Arial" w:cs="Arial"/>
          <w:b/>
          <w:color w:val="000000"/>
          <w:lang w:val="ru-RU"/>
        </w:rPr>
        <w:t>ОПРЕДЕЛЕНИЯ</w:t>
      </w:r>
    </w:p>
    <w:bookmarkEnd w:id="12"/>
    <w:bookmarkEnd w:id="13"/>
    <w:bookmarkEnd w:id="14"/>
    <w:bookmarkEnd w:id="15"/>
    <w:bookmarkEnd w:id="16"/>
    <w:p w:rsidR="00845D57" w:rsidRPr="00E6464C" w:rsidRDefault="00845D57" w:rsidP="00FF698D">
      <w:pPr>
        <w:pStyle w:val="13"/>
        <w:widowControl w:val="0"/>
        <w:spacing w:after="120" w:line="240" w:lineRule="auto"/>
        <w:ind w:left="567" w:firstLine="0"/>
        <w:rPr>
          <w:rFonts w:ascii="Arial" w:hAnsi="Arial" w:cs="Arial"/>
          <w:color w:val="000000"/>
          <w:lang w:val="ru-RU"/>
        </w:rPr>
      </w:pPr>
      <w:r w:rsidRPr="00E6464C">
        <w:rPr>
          <w:rFonts w:ascii="Arial" w:hAnsi="Arial" w:cs="Arial"/>
          <w:color w:val="000000"/>
          <w:lang w:val="ru-RU"/>
        </w:rPr>
        <w:t xml:space="preserve">Все слова и словосочетания, приведенные в ДОГОВОРЕ заглавными буквами, имеют значения, присвоенные им в настоящей Статье или в тексте ДОГОВОРА. </w:t>
      </w:r>
    </w:p>
    <w:p w:rsidR="00F50FEA" w:rsidRPr="00E6464C" w:rsidRDefault="00F50FEA" w:rsidP="00023243">
      <w:pPr>
        <w:pStyle w:val="13"/>
        <w:widowControl w:val="0"/>
        <w:numPr>
          <w:ilvl w:val="1"/>
          <w:numId w:val="16"/>
        </w:numPr>
        <w:tabs>
          <w:tab w:val="clear" w:pos="360"/>
          <w:tab w:val="num" w:pos="567"/>
        </w:tabs>
        <w:spacing w:after="120" w:line="240" w:lineRule="auto"/>
        <w:ind w:left="567" w:hanging="567"/>
        <w:rPr>
          <w:rFonts w:ascii="Arial" w:hAnsi="Arial" w:cs="Arial"/>
          <w:lang w:val="ru-RU"/>
        </w:rPr>
      </w:pPr>
      <w:r w:rsidRPr="00E6464C">
        <w:rPr>
          <w:rFonts w:ascii="Arial" w:hAnsi="Arial" w:cs="Arial"/>
          <w:lang w:val="ru-RU"/>
        </w:rPr>
        <w:t>“АКТ О ПРИЕМКЕ ВЫПО</w:t>
      </w:r>
      <w:r w:rsidR="000F6D43" w:rsidRPr="00E6464C">
        <w:rPr>
          <w:rFonts w:ascii="Arial" w:hAnsi="Arial" w:cs="Arial"/>
          <w:lang w:val="ru-RU"/>
        </w:rPr>
        <w:t>Л</w:t>
      </w:r>
      <w:r w:rsidRPr="00E6464C">
        <w:rPr>
          <w:rFonts w:ascii="Arial" w:hAnsi="Arial" w:cs="Arial"/>
          <w:lang w:val="ru-RU"/>
        </w:rPr>
        <w:t>НЕННЫХ РАБОТ“ означает первичный финансовый учетный документ, составляемый ПОДРЯДЧИКОМ</w:t>
      </w:r>
      <w:r w:rsidR="009A4CC7" w:rsidRPr="00E6464C">
        <w:rPr>
          <w:rFonts w:ascii="Arial" w:hAnsi="Arial" w:cs="Arial"/>
          <w:lang w:val="ru-RU"/>
        </w:rPr>
        <w:t xml:space="preserve"> по </w:t>
      </w:r>
      <w:r w:rsidR="00FD03E4" w:rsidRPr="00E6464C">
        <w:rPr>
          <w:rFonts w:ascii="Arial" w:hAnsi="Arial" w:cs="Arial"/>
          <w:lang w:val="ru-RU"/>
        </w:rPr>
        <w:t xml:space="preserve">согласованной СТОРОНАМИ </w:t>
      </w:r>
      <w:r w:rsidR="009A4CC7" w:rsidRPr="00E6464C">
        <w:rPr>
          <w:rFonts w:ascii="Arial" w:hAnsi="Arial" w:cs="Arial"/>
          <w:lang w:val="ru-RU"/>
        </w:rPr>
        <w:t>форме КС-2</w:t>
      </w:r>
      <w:r w:rsidR="00304FBE" w:rsidRPr="00E6464C">
        <w:rPr>
          <w:rFonts w:ascii="Arial" w:hAnsi="Arial" w:cs="Arial"/>
          <w:lang w:val="ru-RU"/>
        </w:rPr>
        <w:t xml:space="preserve"> и подписываемый СТОРОНАМИ</w:t>
      </w:r>
      <w:r w:rsidRPr="00E6464C">
        <w:rPr>
          <w:rFonts w:ascii="Arial" w:hAnsi="Arial" w:cs="Arial"/>
          <w:lang w:val="ru-RU"/>
        </w:rPr>
        <w:t xml:space="preserve">, и подтверждающий выполнение ПОДРЯДЧИКОМ РАБОТ </w:t>
      </w:r>
      <w:r w:rsidR="00304FBE" w:rsidRPr="00E6464C">
        <w:rPr>
          <w:rFonts w:ascii="Arial" w:hAnsi="Arial" w:cs="Arial"/>
          <w:lang w:val="ru-RU"/>
        </w:rPr>
        <w:t>за отчетный период</w:t>
      </w:r>
      <w:r w:rsidRPr="00E6464C">
        <w:rPr>
          <w:rFonts w:ascii="Arial" w:hAnsi="Arial" w:cs="Arial"/>
          <w:lang w:val="ru-RU"/>
        </w:rPr>
        <w:t>.</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“АФФИЛИРОВАННОЕ ЛИЦО” означает </w:t>
      </w:r>
      <w:r w:rsidR="00F562DB" w:rsidRPr="00E6464C">
        <w:rPr>
          <w:rFonts w:ascii="Arial" w:hAnsi="Arial" w:cs="Arial"/>
          <w:color w:val="000000"/>
          <w:lang w:val="ru-RU"/>
        </w:rPr>
        <w:t xml:space="preserve">юридическое лицо, являющееся для СТОРОНЫ дочерним, юридическое лицо, являющееся для СТОРОНЫ основным, юридическое лицо, которое вместе со СТОРОНОЙ является дочерним лицом для какого-либо основного лица. Юридическое лицо считается дочерним, если другое (основное) юридическое лицо (прямо или опосредованно через несколько таких дочерних лиц) обладает долей в его уставном капитале в размере </w:t>
      </w:r>
      <w:r w:rsidR="00521A8A" w:rsidRPr="00E6464C">
        <w:rPr>
          <w:rFonts w:ascii="Arial" w:hAnsi="Arial" w:cs="Arial"/>
          <w:color w:val="000000"/>
          <w:lang w:val="ru-RU"/>
        </w:rPr>
        <w:t>пятидесяти процентов (</w:t>
      </w:r>
      <w:r w:rsidR="00F562DB" w:rsidRPr="00E6464C">
        <w:rPr>
          <w:rFonts w:ascii="Arial" w:hAnsi="Arial" w:cs="Arial"/>
          <w:color w:val="000000"/>
          <w:lang w:val="ru-RU"/>
        </w:rPr>
        <w:t>50%</w:t>
      </w:r>
      <w:r w:rsidR="00521A8A" w:rsidRPr="00E6464C">
        <w:rPr>
          <w:rFonts w:ascii="Arial" w:hAnsi="Arial" w:cs="Arial"/>
          <w:color w:val="000000"/>
          <w:lang w:val="ru-RU"/>
        </w:rPr>
        <w:t>)</w:t>
      </w:r>
      <w:r w:rsidR="00F562DB" w:rsidRPr="00E6464C">
        <w:rPr>
          <w:rFonts w:ascii="Arial" w:hAnsi="Arial" w:cs="Arial"/>
          <w:color w:val="000000"/>
          <w:lang w:val="ru-RU"/>
        </w:rPr>
        <w:t xml:space="preserve"> и более  либо в соответствии с заключенным между ними договором (либо иным образом прямо или опосредованно через несколько таких дочерних лиц) имеет возможность определять решения, принимаемые таким обществом</w:t>
      </w:r>
      <w:r w:rsidRPr="00E6464C">
        <w:rPr>
          <w:rFonts w:ascii="Arial" w:hAnsi="Arial" w:cs="Arial"/>
          <w:color w:val="000000"/>
          <w:lang w:val="ru-RU"/>
        </w:rPr>
        <w:t>.</w:t>
      </w:r>
    </w:p>
    <w:p w:rsidR="008A67C9" w:rsidRPr="00E6464C" w:rsidRDefault="008A67C9"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“БУРОВАЯ УСТАНОВКА” (БУ) означает буровую </w:t>
      </w:r>
      <w:r w:rsidR="0033324A" w:rsidRPr="00E6464C">
        <w:rPr>
          <w:rFonts w:ascii="Arial" w:hAnsi="Arial" w:cs="Arial"/>
          <w:color w:val="000000"/>
          <w:lang w:val="ru-RU"/>
        </w:rPr>
        <w:t>вышку</w:t>
      </w:r>
      <w:r w:rsidR="003F0683" w:rsidRPr="00E6464C">
        <w:rPr>
          <w:rFonts w:ascii="Arial" w:hAnsi="Arial" w:cs="Arial"/>
          <w:color w:val="000000"/>
          <w:lang w:val="ru-RU"/>
        </w:rPr>
        <w:t xml:space="preserve"> </w:t>
      </w:r>
      <w:r w:rsidRPr="00E6464C">
        <w:rPr>
          <w:rFonts w:ascii="Arial" w:hAnsi="Arial" w:cs="Arial"/>
          <w:color w:val="000000"/>
          <w:lang w:val="ru-RU"/>
        </w:rPr>
        <w:t>в комплекте с набором оборудования</w:t>
      </w:r>
      <w:r w:rsidR="00013A58" w:rsidRPr="00E6464C">
        <w:rPr>
          <w:rFonts w:ascii="Arial" w:hAnsi="Arial" w:cs="Arial"/>
          <w:color w:val="000000"/>
          <w:lang w:val="ru-RU"/>
        </w:rPr>
        <w:t>.</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“ГРУБАЯ НЕОСТОРОЖНОСТЬ” означает непроявление обязанным лицом той минимальной степени заботливости и осмотрительности, какую можно было ожидать от всякого участника имущественного оборота, окажись он на его месте, и непринятие обязанным лицом очевидных мер в целях надлежащего исполнения обязательств</w:t>
      </w:r>
      <w:r w:rsidR="00521A8A" w:rsidRPr="00E6464C">
        <w:rPr>
          <w:rFonts w:ascii="Arial" w:hAnsi="Arial" w:cs="Arial"/>
          <w:color w:val="000000"/>
          <w:lang w:val="ru-RU"/>
        </w:rPr>
        <w:t>, в том числе по ПРИМЕНИМОМУ ПРАВУ или по ДОГОВОРУ</w:t>
      </w:r>
      <w:r w:rsidRPr="00E6464C">
        <w:rPr>
          <w:rFonts w:ascii="Arial" w:hAnsi="Arial" w:cs="Arial"/>
          <w:color w:val="000000"/>
          <w:lang w:val="ru-RU"/>
        </w:rPr>
        <w:t>.</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"ГРУППА КОМПАНИИ” означает КОМПАНИЮ,</w:t>
      </w:r>
      <w:r w:rsidRPr="00E6464C" w:rsidDel="003154D2">
        <w:rPr>
          <w:rFonts w:ascii="Arial" w:hAnsi="Arial" w:cs="Arial"/>
          <w:color w:val="000000"/>
          <w:lang w:val="ru-RU"/>
        </w:rPr>
        <w:t xml:space="preserve"> </w:t>
      </w:r>
      <w:r w:rsidRPr="00E6464C">
        <w:rPr>
          <w:rFonts w:ascii="Arial" w:hAnsi="Arial" w:cs="Arial"/>
          <w:color w:val="000000"/>
          <w:lang w:val="ru-RU"/>
        </w:rPr>
        <w:t>её соответствующих АФФИЛИРОВАННЫХ ЛИЦ и их соответствующих директоров, должностных лиц и работников (включая агентов), но не включает каких-либо членов ГРУППЫ ПОДРЯДЧИКА.</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"ГРУППА ПОДРЯДЧИКА" означает ПОДРЯДЧИКА, его СУБПОДРЯДЧИКОВ, его или их соответствующих АФФИЛИРОВАННЫХ ЛИЦ, </w:t>
      </w:r>
      <w:r w:rsidR="00F502D8" w:rsidRPr="00E6464C">
        <w:rPr>
          <w:rFonts w:ascii="Arial" w:hAnsi="Arial" w:cs="Arial"/>
          <w:color w:val="000000"/>
          <w:lang w:val="ru-RU"/>
        </w:rPr>
        <w:t xml:space="preserve">и их соответствующих директоров, должностных лиц и работников (включая агентов), </w:t>
      </w:r>
      <w:r w:rsidRPr="00E6464C">
        <w:rPr>
          <w:rFonts w:ascii="Arial" w:hAnsi="Arial" w:cs="Arial"/>
          <w:color w:val="000000"/>
          <w:lang w:val="ru-RU"/>
        </w:rPr>
        <w:t>но не включает каких-либо членов ГРУППЫ КОМПАНИИ.</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"ГРУППА </w:t>
      </w:r>
      <w:r w:rsidR="001A473C" w:rsidRPr="00E6464C">
        <w:rPr>
          <w:rFonts w:ascii="Arial" w:hAnsi="Arial" w:cs="Arial"/>
          <w:color w:val="000000"/>
          <w:lang w:val="ru-RU"/>
        </w:rPr>
        <w:t xml:space="preserve">ПО </w:t>
      </w:r>
      <w:r w:rsidRPr="00E6464C">
        <w:rPr>
          <w:rFonts w:ascii="Arial" w:hAnsi="Arial" w:cs="Arial"/>
          <w:color w:val="000000"/>
          <w:lang w:val="ru-RU"/>
        </w:rPr>
        <w:t>УПРАВЛЕНИ</w:t>
      </w:r>
      <w:r w:rsidR="001A473C" w:rsidRPr="00E6464C">
        <w:rPr>
          <w:rFonts w:ascii="Arial" w:hAnsi="Arial" w:cs="Arial"/>
          <w:color w:val="000000"/>
          <w:lang w:val="ru-RU"/>
        </w:rPr>
        <w:t>Ю</w:t>
      </w:r>
      <w:r w:rsidRPr="00E6464C">
        <w:rPr>
          <w:rFonts w:ascii="Arial" w:hAnsi="Arial" w:cs="Arial"/>
          <w:color w:val="000000"/>
          <w:lang w:val="ru-RU"/>
        </w:rPr>
        <w:t xml:space="preserve"> ДОГОВОРОМ" (ГУД) </w:t>
      </w:r>
      <w:r w:rsidR="00D420CA" w:rsidRPr="00E6464C">
        <w:rPr>
          <w:rFonts w:ascii="Arial" w:hAnsi="Arial" w:cs="Arial"/>
          <w:color w:val="000000"/>
          <w:lang w:val="ru-RU"/>
        </w:rPr>
        <w:t>означает</w:t>
      </w:r>
      <w:r w:rsidR="00D420CA" w:rsidRPr="00E6464C">
        <w:rPr>
          <w:rFonts w:ascii="Arial" w:hAnsi="Arial" w:cs="Arial"/>
          <w:lang w:val="ru-RU"/>
        </w:rPr>
        <w:t xml:space="preserve"> группу</w:t>
      </w:r>
      <w:r w:rsidR="00BB2239" w:rsidRPr="00E6464C">
        <w:rPr>
          <w:rFonts w:ascii="Arial" w:hAnsi="Arial" w:cs="Arial"/>
          <w:lang w:val="ru-RU"/>
        </w:rPr>
        <w:t>, состоящую</w:t>
      </w:r>
      <w:r w:rsidRPr="00E6464C">
        <w:rPr>
          <w:rFonts w:ascii="Arial" w:hAnsi="Arial" w:cs="Arial"/>
          <w:lang w:val="ru-RU"/>
        </w:rPr>
        <w:t xml:space="preserve"> из назначенных предст</w:t>
      </w:r>
      <w:r w:rsidR="00BB2239" w:rsidRPr="00E6464C">
        <w:rPr>
          <w:rFonts w:ascii="Arial" w:hAnsi="Arial" w:cs="Arial"/>
          <w:lang w:val="ru-RU"/>
        </w:rPr>
        <w:t>авителей СТОРОН, предназначенную</w:t>
      </w:r>
      <w:r w:rsidRPr="00E6464C">
        <w:rPr>
          <w:rFonts w:ascii="Arial" w:hAnsi="Arial" w:cs="Arial"/>
          <w:lang w:val="ru-RU"/>
        </w:rPr>
        <w:t xml:space="preserve"> для контроля эффективности выполнения РАБОТ обеими СТОРОНАМИ.</w:t>
      </w:r>
    </w:p>
    <w:p w:rsidR="00D420CA" w:rsidRPr="00E6464C" w:rsidRDefault="00D420CA"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"ДЕМОБИЛИЗАЦИЯ" означает работы по перебазировке БУРОВОЙ УСТАНОВКИ  и бригадного хозяйства, </w:t>
      </w:r>
      <w:r w:rsidR="00580346" w:rsidRPr="00E6464C">
        <w:rPr>
          <w:rFonts w:ascii="Arial" w:hAnsi="Arial" w:cs="Arial"/>
          <w:color w:val="000000"/>
          <w:lang w:val="ru-RU"/>
        </w:rPr>
        <w:t>за пределы</w:t>
      </w:r>
      <w:r w:rsidRPr="00E6464C">
        <w:rPr>
          <w:rFonts w:ascii="Arial" w:hAnsi="Arial" w:cs="Arial"/>
          <w:color w:val="000000"/>
          <w:lang w:val="ru-RU"/>
        </w:rPr>
        <w:t xml:space="preserve"> </w:t>
      </w:r>
      <w:r w:rsidR="00DC4A01" w:rsidRPr="00E6464C">
        <w:rPr>
          <w:rFonts w:ascii="Arial" w:hAnsi="Arial" w:cs="Arial"/>
          <w:caps/>
          <w:color w:val="000000"/>
          <w:lang w:val="ru-RU"/>
        </w:rPr>
        <w:t>ТЕРРИТОРИИ РАБОТ</w:t>
      </w:r>
      <w:r w:rsidR="00580346" w:rsidRPr="00E6464C">
        <w:rPr>
          <w:rFonts w:ascii="Arial" w:hAnsi="Arial" w:cs="Arial"/>
          <w:caps/>
          <w:color w:val="000000"/>
          <w:lang w:val="ru-RU"/>
        </w:rPr>
        <w:t>,</w:t>
      </w:r>
      <w:r w:rsidR="00580346" w:rsidRPr="00E6464C">
        <w:rPr>
          <w:rFonts w:ascii="Arial" w:hAnsi="Arial" w:cs="Arial"/>
          <w:color w:val="000000"/>
          <w:lang w:val="ru-RU"/>
        </w:rPr>
        <w:t xml:space="preserve"> связанные с окончанием выполнения РАБОТ</w:t>
      </w:r>
      <w:r w:rsidR="00DE6E54" w:rsidRPr="00E6464C">
        <w:rPr>
          <w:rFonts w:ascii="Arial" w:hAnsi="Arial" w:cs="Arial"/>
          <w:color w:val="000000"/>
          <w:lang w:val="ru-RU"/>
        </w:rPr>
        <w:t xml:space="preserve">, </w:t>
      </w:r>
      <w:r w:rsidR="00580346" w:rsidRPr="00E6464C">
        <w:rPr>
          <w:rFonts w:ascii="Arial" w:hAnsi="Arial" w:cs="Arial"/>
          <w:color w:val="000000"/>
          <w:lang w:val="ru-RU"/>
        </w:rPr>
        <w:t>расторжением ДОГОВОРА</w:t>
      </w:r>
      <w:r w:rsidR="00DE6E54" w:rsidRPr="00E6464C">
        <w:rPr>
          <w:rFonts w:ascii="Arial" w:hAnsi="Arial" w:cs="Arial"/>
          <w:color w:val="000000"/>
          <w:lang w:val="ru-RU"/>
        </w:rPr>
        <w:t xml:space="preserve"> или достижением предельного срока эксплуатации БУРОВОЙ УСТАНОВКИ</w:t>
      </w:r>
      <w:r w:rsidR="00521A8A" w:rsidRPr="00E6464C">
        <w:rPr>
          <w:rFonts w:ascii="Arial" w:hAnsi="Arial" w:cs="Arial"/>
          <w:color w:val="000000"/>
          <w:lang w:val="ru-RU"/>
        </w:rPr>
        <w:t>, до согласованного СТОРОНАМИ места расположения</w:t>
      </w:r>
      <w:r w:rsidRPr="00E6464C">
        <w:rPr>
          <w:rFonts w:ascii="Arial" w:hAnsi="Arial" w:cs="Arial"/>
          <w:color w:val="000000"/>
          <w:lang w:val="ru-RU"/>
        </w:rPr>
        <w:t>.</w:t>
      </w:r>
    </w:p>
    <w:p w:rsidR="00814633" w:rsidRPr="00E6464C" w:rsidRDefault="00996473"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w:t>
      </w:r>
      <w:r w:rsidR="00814633" w:rsidRPr="00E6464C">
        <w:rPr>
          <w:rFonts w:ascii="Arial" w:hAnsi="Arial" w:cs="Arial"/>
          <w:color w:val="000000"/>
          <w:lang w:val="ru-RU"/>
        </w:rPr>
        <w:t>ДЕМОНТАЖ</w:t>
      </w:r>
      <w:r w:rsidRPr="00E6464C">
        <w:rPr>
          <w:rFonts w:ascii="Arial" w:hAnsi="Arial" w:cs="Arial"/>
          <w:color w:val="000000"/>
          <w:lang w:val="ru-RU"/>
        </w:rPr>
        <w:t>"</w:t>
      </w:r>
      <w:r w:rsidR="00814633" w:rsidRPr="00E6464C">
        <w:rPr>
          <w:rFonts w:ascii="Arial" w:hAnsi="Arial" w:cs="Arial"/>
          <w:color w:val="000000"/>
          <w:lang w:val="ru-RU"/>
        </w:rPr>
        <w:t xml:space="preserve"> </w:t>
      </w:r>
      <w:r w:rsidRPr="00E6464C">
        <w:rPr>
          <w:rFonts w:ascii="Arial" w:hAnsi="Arial" w:cs="Arial"/>
          <w:color w:val="000000"/>
          <w:lang w:val="ru-RU"/>
        </w:rPr>
        <w:t xml:space="preserve">означает </w:t>
      </w:r>
      <w:r w:rsidR="00814633" w:rsidRPr="00E6464C">
        <w:rPr>
          <w:rFonts w:ascii="Arial" w:hAnsi="Arial" w:cs="Arial"/>
          <w:color w:val="000000"/>
          <w:lang w:val="ru-RU"/>
        </w:rPr>
        <w:t xml:space="preserve">комплекс работ по разборке и приведению БУРОВОЙ УСТАНОВКИ в транспортное положение. Началом ДЕМОНТАЖА считается время подписания Акта о передаче </w:t>
      </w:r>
      <w:r w:rsidR="00B2142B" w:rsidRPr="00E6464C">
        <w:rPr>
          <w:rFonts w:ascii="Arial" w:hAnsi="Arial" w:cs="Arial"/>
          <w:color w:val="000000"/>
          <w:lang w:val="ru-RU"/>
        </w:rPr>
        <w:t>буровой установки</w:t>
      </w:r>
      <w:r w:rsidR="00814633" w:rsidRPr="00E6464C">
        <w:rPr>
          <w:rFonts w:ascii="Arial" w:hAnsi="Arial" w:cs="Arial"/>
          <w:color w:val="000000"/>
          <w:lang w:val="ru-RU"/>
        </w:rPr>
        <w:t xml:space="preserve"> в демонтаж. Окончанием ДЕМОНТАЖА считается освобождение устья СКВАЖИНЫ и приведение в транспортное положение последнего блока БУРОВОЙ УСТАНОВКИ.</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"ДОГОВОР" означает настоящий договор, включая все приложения и дополнения к нему.</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lang w:val="ru-RU"/>
        </w:rPr>
      </w:pPr>
      <w:r w:rsidRPr="00E6464C">
        <w:rPr>
          <w:rFonts w:ascii="Arial" w:hAnsi="Arial" w:cs="Arial"/>
          <w:color w:val="000000"/>
          <w:lang w:val="ru-RU"/>
        </w:rPr>
        <w:t>"ДОГОВОР СУБПОДРЯДА" означает любой договор между ПОДРЯДЧИКОМ и ТРЕТЬИМ ЛИЦОМ, на выполнение части РАБОТ.</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lang w:val="ru-RU"/>
        </w:rPr>
      </w:pPr>
      <w:r w:rsidRPr="00E6464C">
        <w:rPr>
          <w:rFonts w:ascii="Arial" w:hAnsi="Arial" w:cs="Arial"/>
          <w:lang w:val="ru-RU"/>
        </w:rPr>
        <w:t xml:space="preserve">“ЗАЯВКА” означает письменное распоряжение в форме, подготовленной КОМПАНИЕЙ, </w:t>
      </w:r>
      <w:r w:rsidRPr="00E6464C">
        <w:rPr>
          <w:rFonts w:ascii="Arial" w:hAnsi="Arial" w:cs="Arial"/>
          <w:color w:val="000000"/>
          <w:lang w:val="ru-RU"/>
        </w:rPr>
        <w:t>направляемое</w:t>
      </w:r>
      <w:r w:rsidRPr="00E6464C">
        <w:rPr>
          <w:rFonts w:ascii="Arial" w:hAnsi="Arial" w:cs="Arial"/>
          <w:lang w:val="ru-RU"/>
        </w:rPr>
        <w:t xml:space="preserve"> КОМПАНИЕЙ и получаемое ПОДРЯДЧИКОМ, где указываются РАБОТЫ, </w:t>
      </w:r>
      <w:r w:rsidRPr="00E6464C">
        <w:rPr>
          <w:rFonts w:ascii="Arial" w:hAnsi="Arial" w:cs="Arial"/>
          <w:lang w:val="ru-RU"/>
        </w:rPr>
        <w:lastRenderedPageBreak/>
        <w:t>подлежащие выполнению ПОДРЯДЧИКОМ на конкретной СКВАЖИНЕ, а также сроки их выполнения, в рамках соответствующего НАРЯД-ЗАКАЗА.</w:t>
      </w:r>
      <w:r w:rsidR="00817002" w:rsidRPr="00E6464C">
        <w:rPr>
          <w:rFonts w:ascii="Arial" w:hAnsi="Arial" w:cs="Arial"/>
          <w:lang w:val="ru-RU"/>
        </w:rPr>
        <w:t xml:space="preserve"> </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“ИНТЕЛЛЕКТУАЛЬНЫЕ ПРАВА” означает все права на результаты интеллектуальной деятельности и приравненные к ним средства индивидуализации, которым предоставляется правовая охрана в со</w:t>
      </w:r>
      <w:r w:rsidR="0018303A" w:rsidRPr="00E6464C">
        <w:rPr>
          <w:rFonts w:ascii="Arial" w:hAnsi="Arial" w:cs="Arial"/>
          <w:color w:val="000000"/>
          <w:lang w:val="ru-RU"/>
        </w:rPr>
        <w:t>ответствии с ПРИМЕНИМЫМ ПРАВОМ.</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lang w:val="ru-RU"/>
        </w:rPr>
        <w:t>“</w:t>
      </w:r>
      <w:r w:rsidRPr="00E6464C">
        <w:rPr>
          <w:rFonts w:ascii="Arial" w:hAnsi="Arial" w:cs="Arial"/>
          <w:color w:val="000000"/>
          <w:lang w:val="ru-RU"/>
        </w:rPr>
        <w:t>МАТЕРИАЛЫ</w:t>
      </w:r>
      <w:r w:rsidRPr="00E6464C">
        <w:rPr>
          <w:rFonts w:ascii="Arial" w:hAnsi="Arial" w:cs="Arial"/>
          <w:lang w:val="ru-RU"/>
        </w:rPr>
        <w:t xml:space="preserve">” означают необходимые </w:t>
      </w:r>
      <w:r w:rsidRPr="00E6464C">
        <w:rPr>
          <w:rFonts w:ascii="Arial" w:hAnsi="Arial" w:cs="Arial"/>
          <w:color w:val="000000"/>
          <w:lang w:val="ru-RU"/>
        </w:rPr>
        <w:t>для</w:t>
      </w:r>
      <w:r w:rsidRPr="00E6464C">
        <w:rPr>
          <w:rFonts w:ascii="Arial" w:hAnsi="Arial" w:cs="Arial"/>
          <w:lang w:val="ru-RU"/>
        </w:rPr>
        <w:t xml:space="preserve"> выполнения РАБОТ </w:t>
      </w:r>
      <w:r w:rsidR="00693734" w:rsidRPr="00E6464C">
        <w:rPr>
          <w:rFonts w:ascii="Arial" w:hAnsi="Arial" w:cs="Arial"/>
          <w:lang w:val="ru-RU"/>
        </w:rPr>
        <w:t xml:space="preserve">товары, </w:t>
      </w:r>
      <w:r w:rsidRPr="00E6464C">
        <w:rPr>
          <w:rFonts w:ascii="Arial" w:hAnsi="Arial" w:cs="Arial"/>
          <w:lang w:val="ru-RU"/>
        </w:rPr>
        <w:t>материалы и предметы.</w:t>
      </w:r>
    </w:p>
    <w:p w:rsidR="00845D57" w:rsidRPr="00E6464C" w:rsidRDefault="00531A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"МЕСТОПОЛОЖЕНИЕ" означает местонахождение любой СКВАЖИНЫ (</w:t>
      </w:r>
      <w:r w:rsidR="00923A79">
        <w:rPr>
          <w:rFonts w:ascii="Arial" w:hAnsi="Arial" w:cs="Arial"/>
          <w:color w:val="000000"/>
          <w:lang w:val="ru-RU"/>
        </w:rPr>
        <w:t>кустовой площадки</w:t>
      </w:r>
      <w:r w:rsidRPr="00E6464C">
        <w:rPr>
          <w:rFonts w:ascii="Arial" w:hAnsi="Arial" w:cs="Arial"/>
          <w:color w:val="000000"/>
          <w:lang w:val="ru-RU"/>
        </w:rPr>
        <w:t>)</w:t>
      </w:r>
      <w:r w:rsidR="00845D57" w:rsidRPr="00E6464C">
        <w:rPr>
          <w:rFonts w:ascii="Arial" w:hAnsi="Arial" w:cs="Arial"/>
          <w:color w:val="000000"/>
          <w:lang w:val="ru-RU"/>
        </w:rPr>
        <w:t>.</w:t>
      </w:r>
    </w:p>
    <w:p w:rsidR="00B50276" w:rsidRPr="00E6464C" w:rsidRDefault="00814633" w:rsidP="003C0578">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"МОБИЛИЗАЦИЯ" означает работы по перебазировке БУРОВОЙ УСТАНОВКИ и бригадного хозяйства для </w:t>
      </w:r>
      <w:r w:rsidR="009D6C85" w:rsidRPr="00E6464C">
        <w:rPr>
          <w:rFonts w:ascii="Arial" w:hAnsi="Arial" w:cs="Arial"/>
          <w:color w:val="000000"/>
          <w:lang w:val="ru-RU"/>
        </w:rPr>
        <w:t xml:space="preserve">начала </w:t>
      </w:r>
      <w:r w:rsidRPr="00E6464C">
        <w:rPr>
          <w:rFonts w:ascii="Arial" w:hAnsi="Arial" w:cs="Arial"/>
          <w:color w:val="000000"/>
          <w:lang w:val="ru-RU"/>
        </w:rPr>
        <w:t xml:space="preserve">выполнения РАБОТ по настоящему ДОГОВОРУ с их пунктов местонахождения до первого </w:t>
      </w:r>
      <w:r w:rsidR="00013A58" w:rsidRPr="00E6464C">
        <w:rPr>
          <w:rFonts w:ascii="Arial" w:hAnsi="Arial" w:cs="Arial"/>
          <w:color w:val="000000"/>
          <w:lang w:val="ru-RU"/>
        </w:rPr>
        <w:t>МЕСТОПОЛОЖЕНИЯ</w:t>
      </w:r>
      <w:r w:rsidR="009D6C85" w:rsidRPr="00E6464C">
        <w:rPr>
          <w:rFonts w:ascii="Arial" w:hAnsi="Arial" w:cs="Arial"/>
          <w:color w:val="000000"/>
          <w:lang w:val="ru-RU"/>
        </w:rPr>
        <w:t xml:space="preserve"> и (или) ПЕРЕВАЛОЧНОГО ПУНКТА</w:t>
      </w:r>
      <w:r w:rsidRPr="00E6464C">
        <w:rPr>
          <w:rFonts w:ascii="Arial" w:hAnsi="Arial" w:cs="Arial"/>
          <w:color w:val="000000"/>
          <w:lang w:val="ru-RU"/>
        </w:rPr>
        <w:t>.</w:t>
      </w:r>
      <w:r w:rsidR="002507B8" w:rsidRPr="00E6464C">
        <w:rPr>
          <w:rFonts w:ascii="Arial" w:hAnsi="Arial" w:cs="Arial"/>
          <w:color w:val="000000"/>
          <w:lang w:val="ru-RU"/>
        </w:rPr>
        <w:t xml:space="preserve"> </w:t>
      </w:r>
      <w:r w:rsidR="00B50276" w:rsidRPr="00E6464C">
        <w:rPr>
          <w:rFonts w:ascii="Arial" w:hAnsi="Arial" w:cs="Arial"/>
          <w:color w:val="000000"/>
          <w:lang w:val="ru-RU"/>
        </w:rPr>
        <w:t>МОБИЛИЗАЦИЕЙ также считаются работы по перебазировке БУРОВОЙ УСТАНОВКИ и бригадного хозяйства:</w:t>
      </w:r>
      <w:r w:rsidR="003C0578" w:rsidRPr="00E6464C">
        <w:rPr>
          <w:rFonts w:ascii="Arial" w:hAnsi="Arial" w:cs="Arial"/>
          <w:color w:val="000000"/>
          <w:lang w:val="ru-RU"/>
        </w:rPr>
        <w:t xml:space="preserve"> </w:t>
      </w:r>
      <w:r w:rsidR="00B50276" w:rsidRPr="00E6464C">
        <w:rPr>
          <w:rFonts w:ascii="Arial" w:hAnsi="Arial" w:cs="Arial"/>
          <w:color w:val="000000"/>
          <w:lang w:val="ru-RU"/>
        </w:rPr>
        <w:t xml:space="preserve">(а) наземным транспортом на расстояние, превышающее </w:t>
      </w:r>
      <w:r w:rsidR="00172B7E" w:rsidRPr="00E6464C">
        <w:rPr>
          <w:rFonts w:ascii="Arial" w:hAnsi="Arial" w:cs="Arial"/>
          <w:color w:val="000000"/>
          <w:lang w:val="ru-RU"/>
        </w:rPr>
        <w:t>4</w:t>
      </w:r>
      <w:r w:rsidR="00B50276" w:rsidRPr="00E6464C">
        <w:rPr>
          <w:rFonts w:ascii="Arial" w:hAnsi="Arial" w:cs="Arial"/>
          <w:color w:val="000000"/>
          <w:lang w:val="ru-RU"/>
        </w:rPr>
        <w:t>00 км; (</w:t>
      </w:r>
      <w:r w:rsidR="00B50276" w:rsidRPr="00E6464C">
        <w:rPr>
          <w:rFonts w:ascii="Arial" w:hAnsi="Arial" w:cs="Arial"/>
          <w:color w:val="000000"/>
          <w:lang w:val="en-US"/>
        </w:rPr>
        <w:t>b</w:t>
      </w:r>
      <w:r w:rsidR="00B50276" w:rsidRPr="00E6464C">
        <w:rPr>
          <w:rFonts w:ascii="Arial" w:hAnsi="Arial" w:cs="Arial"/>
          <w:color w:val="000000"/>
          <w:lang w:val="ru-RU"/>
        </w:rPr>
        <w:t xml:space="preserve">) с использованием </w:t>
      </w:r>
      <w:r w:rsidR="003C0578" w:rsidRPr="00E6464C">
        <w:rPr>
          <w:rFonts w:ascii="Arial" w:hAnsi="Arial" w:cs="Arial"/>
          <w:color w:val="000000"/>
          <w:lang w:val="ru-RU"/>
        </w:rPr>
        <w:t xml:space="preserve">авиа, </w:t>
      </w:r>
      <w:r w:rsidR="00B50276" w:rsidRPr="00E6464C">
        <w:rPr>
          <w:rFonts w:ascii="Arial" w:hAnsi="Arial" w:cs="Arial"/>
          <w:color w:val="000000"/>
          <w:lang w:val="ru-RU"/>
        </w:rPr>
        <w:t>водного и(или) железнодорожного транспорта без учёта расстояния;</w:t>
      </w:r>
      <w:r w:rsidR="00507CB2" w:rsidRPr="00E6464C">
        <w:rPr>
          <w:rFonts w:ascii="Arial" w:hAnsi="Arial" w:cs="Arial"/>
          <w:color w:val="000000"/>
          <w:lang w:val="ru-RU"/>
        </w:rPr>
        <w:t xml:space="preserve"> (с) на месторождение </w:t>
      </w:r>
      <w:r w:rsidR="00B24865" w:rsidRPr="00E6464C">
        <w:rPr>
          <w:rFonts w:ascii="Arial" w:hAnsi="Arial" w:cs="Arial"/>
          <w:color w:val="000000"/>
          <w:lang w:val="ru-RU"/>
        </w:rPr>
        <w:t xml:space="preserve">или </w:t>
      </w:r>
      <w:r w:rsidR="00507CB2" w:rsidRPr="00E6464C">
        <w:rPr>
          <w:rFonts w:ascii="Arial" w:hAnsi="Arial" w:cs="Arial"/>
          <w:color w:val="000000"/>
          <w:lang w:val="ru-RU"/>
        </w:rPr>
        <w:t xml:space="preserve">с </w:t>
      </w:r>
      <w:r w:rsidR="002A4A7A" w:rsidRPr="00E6464C">
        <w:rPr>
          <w:rFonts w:ascii="Arial" w:hAnsi="Arial" w:cs="Arial"/>
          <w:color w:val="000000"/>
          <w:lang w:val="ru-RU"/>
        </w:rPr>
        <w:t xml:space="preserve">месторождения с </w:t>
      </w:r>
      <w:r w:rsidR="00507CB2" w:rsidRPr="00E6464C">
        <w:rPr>
          <w:rFonts w:ascii="Arial" w:hAnsi="Arial" w:cs="Arial"/>
          <w:color w:val="000000"/>
          <w:lang w:val="ru-RU"/>
        </w:rPr>
        <w:t>сезонным доступом.</w:t>
      </w:r>
    </w:p>
    <w:p w:rsidR="00814633" w:rsidRPr="00E6464C" w:rsidRDefault="002507B8" w:rsidP="00B50276">
      <w:pPr>
        <w:pStyle w:val="13"/>
        <w:widowControl w:val="0"/>
        <w:spacing w:after="120" w:line="240" w:lineRule="auto"/>
        <w:ind w:left="567" w:firstLine="0"/>
        <w:rPr>
          <w:rFonts w:ascii="Arial" w:hAnsi="Arial" w:cs="Arial"/>
          <w:color w:val="000000"/>
          <w:lang w:val="ru-RU"/>
        </w:rPr>
      </w:pPr>
      <w:r w:rsidRPr="00E6464C">
        <w:rPr>
          <w:rFonts w:ascii="Arial" w:hAnsi="Arial" w:cs="Arial"/>
          <w:caps/>
          <w:lang w:val="ru-RU"/>
        </w:rPr>
        <w:t>Мобилизация</w:t>
      </w:r>
      <w:r w:rsidRPr="00E6464C">
        <w:rPr>
          <w:rFonts w:ascii="Arial" w:hAnsi="Arial" w:cs="Arial"/>
          <w:lang w:val="ru-RU"/>
        </w:rPr>
        <w:t xml:space="preserve"> считается законченной после того, как </w:t>
      </w:r>
      <w:r w:rsidR="009D6C85" w:rsidRPr="00E6464C">
        <w:rPr>
          <w:rFonts w:ascii="Arial" w:hAnsi="Arial" w:cs="Arial"/>
          <w:lang w:val="ru-RU"/>
        </w:rPr>
        <w:t xml:space="preserve">последний груз ОБОРУДОВАНИЯ будет доставлен на первое МЕСТОПОЛОЖЕНИЕ и (или) ПЕРЕВАЛОЧНЫЙ ПУНКТ. </w:t>
      </w:r>
    </w:p>
    <w:p w:rsidR="003C34A4" w:rsidRPr="00E6464C" w:rsidRDefault="003C34A4"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"МОНТАЖ" означает комплекс работ, обеспечивающих приведение БУРОВОЙ УСТАНОВКИ в состояние готовности к </w:t>
      </w:r>
      <w:r w:rsidR="00D75FB3" w:rsidRPr="00E6464C">
        <w:rPr>
          <w:rFonts w:ascii="Arial" w:hAnsi="Arial" w:cs="Arial"/>
          <w:color w:val="000000"/>
          <w:lang w:val="ru-RU"/>
        </w:rPr>
        <w:t>проведению</w:t>
      </w:r>
      <w:r w:rsidRPr="00E6464C">
        <w:rPr>
          <w:rFonts w:ascii="Arial" w:hAnsi="Arial" w:cs="Arial"/>
          <w:color w:val="000000"/>
          <w:lang w:val="ru-RU"/>
        </w:rPr>
        <w:t xml:space="preserve"> РАБОТ с составлением Акта о вводе буровой установки в эксплуатацию</w:t>
      </w:r>
      <w:r w:rsidR="000578A4" w:rsidRPr="00E6464C">
        <w:rPr>
          <w:rFonts w:ascii="Arial" w:hAnsi="Arial" w:cs="Arial"/>
          <w:color w:val="000000"/>
          <w:lang w:val="ru-RU"/>
        </w:rPr>
        <w:t xml:space="preserve"> (подписываемый </w:t>
      </w:r>
      <w:r w:rsidR="002C3D75" w:rsidRPr="00E6464C">
        <w:rPr>
          <w:rFonts w:ascii="Arial" w:hAnsi="Arial" w:cs="Arial"/>
          <w:color w:val="000000"/>
          <w:lang w:val="ru-RU"/>
        </w:rPr>
        <w:t>с участием представителя</w:t>
      </w:r>
      <w:r w:rsidR="000578A4" w:rsidRPr="00E6464C">
        <w:rPr>
          <w:rFonts w:ascii="Arial" w:hAnsi="Arial" w:cs="Arial"/>
          <w:color w:val="000000"/>
          <w:lang w:val="ru-RU"/>
        </w:rPr>
        <w:t xml:space="preserve"> КОМПАНИИ)</w:t>
      </w:r>
      <w:r w:rsidR="00C45344" w:rsidRPr="00E6464C">
        <w:rPr>
          <w:rFonts w:ascii="Arial" w:hAnsi="Arial" w:cs="Arial"/>
          <w:color w:val="000000"/>
          <w:lang w:val="ru-RU"/>
        </w:rPr>
        <w:t xml:space="preserve"> и получение официального разрешения надзорных органов, время получения</w:t>
      </w:r>
      <w:r w:rsidRPr="00E6464C">
        <w:rPr>
          <w:rFonts w:ascii="Arial" w:hAnsi="Arial" w:cs="Arial"/>
          <w:color w:val="000000"/>
          <w:lang w:val="ru-RU"/>
        </w:rPr>
        <w:t xml:space="preserve"> которого является окончанием МОНТАЖА. Началом МОНТАЖА является установка первого блока ОБОРУДОВАНИЯ на стац</w:t>
      </w:r>
      <w:r w:rsidR="00E7096D" w:rsidRPr="00E6464C">
        <w:rPr>
          <w:rFonts w:ascii="Arial" w:hAnsi="Arial" w:cs="Arial"/>
          <w:color w:val="000000"/>
          <w:lang w:val="ru-RU"/>
        </w:rPr>
        <w:t>ионарное место, предусмотренное</w:t>
      </w:r>
      <w:r w:rsidRPr="00E6464C">
        <w:rPr>
          <w:rFonts w:ascii="Arial" w:hAnsi="Arial" w:cs="Arial"/>
          <w:color w:val="000000"/>
          <w:lang w:val="ru-RU"/>
        </w:rPr>
        <w:t xml:space="preserve"> схемой расстановки на СКВАЖИНЕ, с составлением соответствующего акта.</w:t>
      </w:r>
      <w:r w:rsidR="00D75FB3" w:rsidRPr="00E6464C">
        <w:rPr>
          <w:rFonts w:ascii="Arial" w:hAnsi="Arial" w:cs="Arial"/>
          <w:color w:val="000000"/>
          <w:lang w:val="ru-RU"/>
        </w:rPr>
        <w:t xml:space="preserve"> Окончанием МОНТАЖА считается подписание Акта о вводе буровой установки в эксплуатацию.</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“НАДЛЕЖАЩИЕ СТАНДАРТЫ ДЕЯТЕЛЬНОСТИ НЕФТЕ</w:t>
      </w:r>
      <w:r w:rsidR="00D75FB3" w:rsidRPr="00E6464C">
        <w:rPr>
          <w:rFonts w:ascii="Arial" w:hAnsi="Arial" w:cs="Arial"/>
          <w:color w:val="000000"/>
          <w:lang w:val="ru-RU"/>
        </w:rPr>
        <w:t>ГАЗОВОЙ ОТРАСЛИ</w:t>
      </w:r>
      <w:r w:rsidRPr="00E6464C">
        <w:rPr>
          <w:rFonts w:ascii="Arial" w:hAnsi="Arial" w:cs="Arial"/>
          <w:color w:val="000000"/>
          <w:lang w:val="ru-RU"/>
        </w:rPr>
        <w:t xml:space="preserve">” означает все указанные в настоящем ДОГОВОРЕ </w:t>
      </w:r>
      <w:r w:rsidR="00107F41" w:rsidRPr="00E6464C">
        <w:rPr>
          <w:rFonts w:ascii="Arial" w:hAnsi="Arial" w:cs="Arial"/>
          <w:color w:val="000000"/>
          <w:lang w:val="ru-RU"/>
        </w:rPr>
        <w:t xml:space="preserve">стандарты, </w:t>
      </w:r>
      <w:r w:rsidRPr="00E6464C">
        <w:rPr>
          <w:rFonts w:ascii="Arial" w:hAnsi="Arial" w:cs="Arial"/>
          <w:color w:val="000000"/>
          <w:lang w:val="ru-RU"/>
        </w:rPr>
        <w:t xml:space="preserve">методы работы и технологии на рассматриваемый момент, </w:t>
      </w:r>
      <w:r w:rsidR="00D75FB3" w:rsidRPr="00E6464C">
        <w:rPr>
          <w:rFonts w:ascii="Arial" w:hAnsi="Arial" w:cs="Arial"/>
          <w:color w:val="000000"/>
          <w:lang w:val="ru-RU"/>
        </w:rPr>
        <w:t xml:space="preserve">а также </w:t>
      </w:r>
      <w:r w:rsidRPr="00E6464C">
        <w:rPr>
          <w:rFonts w:ascii="Arial" w:hAnsi="Arial" w:cs="Arial"/>
          <w:color w:val="000000"/>
          <w:lang w:val="ru-RU"/>
        </w:rPr>
        <w:t xml:space="preserve">общепринятые в международной нефтяной </w:t>
      </w:r>
      <w:r w:rsidR="00514942" w:rsidRPr="00E6464C">
        <w:rPr>
          <w:rFonts w:ascii="Arial" w:hAnsi="Arial" w:cs="Arial"/>
          <w:color w:val="000000"/>
          <w:lang w:val="ru-RU"/>
        </w:rPr>
        <w:t xml:space="preserve">и газовой </w:t>
      </w:r>
      <w:r w:rsidRPr="00E6464C">
        <w:rPr>
          <w:rFonts w:ascii="Arial" w:hAnsi="Arial" w:cs="Arial"/>
          <w:color w:val="000000"/>
          <w:lang w:val="ru-RU"/>
        </w:rPr>
        <w:t>промышленности как надежные, безопасные, экономичные и эффективные для разведки, разработки, добычи, переработки и транспортировки углеводородов.</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“НАРЯД-ЗАКАЗ” означает документ о выполнении любой части РАБОТ, подписываемый СТОРОНАМИ. В НАРЯД-ЗАКАЗЕ определяется </w:t>
      </w:r>
      <w:r w:rsidR="00BF2C6A" w:rsidRPr="00E6464C">
        <w:rPr>
          <w:rFonts w:ascii="Arial" w:hAnsi="Arial" w:cs="Arial"/>
          <w:color w:val="000000"/>
          <w:lang w:val="ru-RU"/>
        </w:rPr>
        <w:t xml:space="preserve">ориентировочный </w:t>
      </w:r>
      <w:r w:rsidRPr="00E6464C">
        <w:rPr>
          <w:rFonts w:ascii="Arial" w:hAnsi="Arial" w:cs="Arial"/>
          <w:color w:val="000000"/>
          <w:lang w:val="ru-RU"/>
        </w:rPr>
        <w:t>объем, содержание РАБОТ, срок их выполнения, максимальная стоимость, а также требования, которым должны соответствовать РАБОТЫ.</w:t>
      </w:r>
      <w:r w:rsidR="00817002" w:rsidRPr="00E6464C">
        <w:rPr>
          <w:rFonts w:ascii="Arial" w:hAnsi="Arial" w:cs="Arial"/>
          <w:color w:val="000000"/>
          <w:lang w:val="ru-RU"/>
        </w:rPr>
        <w:t xml:space="preserve"> </w:t>
      </w:r>
      <w:r w:rsidR="00367158" w:rsidRPr="00E6464C">
        <w:rPr>
          <w:rFonts w:ascii="Arial" w:hAnsi="Arial" w:cs="Arial"/>
          <w:color w:val="000000"/>
          <w:lang w:val="ru-RU"/>
        </w:rPr>
        <w:t>В НАРЯД-ЗАКАЗЕ указывается БУРОВАЯ УСТАНОВКА, с использованием которой выполняются РАБОТЫ.</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lang w:val="ru-RU"/>
        </w:rPr>
      </w:pPr>
      <w:r w:rsidRPr="00E6464C">
        <w:rPr>
          <w:rFonts w:ascii="Arial" w:hAnsi="Arial" w:cs="Arial"/>
          <w:color w:val="000000"/>
          <w:lang w:val="ru-RU"/>
        </w:rPr>
        <w:t xml:space="preserve">“НЕДОСТАТКИ” или “ДЕФЕКТЫ” означает несоответствия выполняемых РАБОТ, МАТЕРИАЛОВ и/или ОБОРУДОВАНИЯ </w:t>
      </w:r>
      <w:r w:rsidR="00371861" w:rsidRPr="00E6464C">
        <w:rPr>
          <w:rFonts w:ascii="Arial" w:hAnsi="Arial" w:cs="Arial"/>
          <w:color w:val="000000"/>
          <w:lang w:val="ru-RU"/>
        </w:rPr>
        <w:t xml:space="preserve">ПОДРЯДЧИКА </w:t>
      </w:r>
      <w:r w:rsidRPr="00E6464C">
        <w:rPr>
          <w:rFonts w:ascii="Arial" w:hAnsi="Arial" w:cs="Arial"/>
          <w:color w:val="000000"/>
          <w:lang w:val="ru-RU"/>
        </w:rPr>
        <w:t>условиям ДОГОВОРА, в том числе</w:t>
      </w:r>
      <w:r w:rsidR="00D75FB3" w:rsidRPr="00E6464C">
        <w:rPr>
          <w:rFonts w:ascii="Arial" w:hAnsi="Arial" w:cs="Arial"/>
          <w:color w:val="000000"/>
          <w:lang w:val="ru-RU"/>
        </w:rPr>
        <w:t xml:space="preserve">, несоответствия в части сроков, объемов, качества, способов и методов выполнения, </w:t>
      </w:r>
      <w:r w:rsidR="00D25312" w:rsidRPr="00E6464C">
        <w:rPr>
          <w:rFonts w:ascii="Arial" w:hAnsi="Arial" w:cs="Arial"/>
          <w:color w:val="000000"/>
          <w:lang w:val="ru-RU"/>
        </w:rPr>
        <w:t xml:space="preserve">несоответствие </w:t>
      </w:r>
      <w:r w:rsidR="00D75FB3" w:rsidRPr="00E6464C">
        <w:rPr>
          <w:rFonts w:ascii="Arial" w:hAnsi="Arial" w:cs="Arial"/>
          <w:color w:val="000000"/>
          <w:lang w:val="ru-RU"/>
        </w:rPr>
        <w:t>спецификациям и техническим показателям.</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lang w:val="ru-RU"/>
        </w:rPr>
      </w:pPr>
      <w:bookmarkStart w:id="17" w:name="ТекстовоеПоле7"/>
      <w:r w:rsidRPr="00E6464C">
        <w:rPr>
          <w:rFonts w:ascii="Arial" w:hAnsi="Arial" w:cs="Arial"/>
          <w:color w:val="000000"/>
          <w:lang w:val="ru-RU"/>
        </w:rPr>
        <w:t xml:space="preserve">“ОБОРУДОВАНИЕ” </w:t>
      </w:r>
      <w:r w:rsidRPr="00E6464C">
        <w:rPr>
          <w:rFonts w:ascii="Arial" w:hAnsi="Arial" w:cs="Arial"/>
          <w:lang w:val="ru-RU"/>
        </w:rPr>
        <w:t xml:space="preserve">означает оборудование, инструменты, запасные части, и т.д., не </w:t>
      </w:r>
      <w:r w:rsidRPr="00E6464C">
        <w:rPr>
          <w:rFonts w:ascii="Arial" w:hAnsi="Arial" w:cs="Arial"/>
          <w:color w:val="000000"/>
          <w:lang w:val="ru-RU"/>
        </w:rPr>
        <w:t>включая</w:t>
      </w:r>
      <w:r w:rsidRPr="00E6464C">
        <w:rPr>
          <w:rFonts w:ascii="Arial" w:hAnsi="Arial" w:cs="Arial"/>
          <w:lang w:val="ru-RU"/>
        </w:rPr>
        <w:t xml:space="preserve"> МАТЕРИАЛЫ, которые используются при выполнении РАБОТ.</w:t>
      </w:r>
    </w:p>
    <w:bookmarkEnd w:id="17"/>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“ОБОРУДОВАНИЕ ПОДРЯДЧИКА” </w:t>
      </w:r>
      <w:r w:rsidRPr="00E6464C">
        <w:rPr>
          <w:rFonts w:ascii="Arial" w:hAnsi="Arial" w:cs="Arial"/>
          <w:lang w:val="ru-RU"/>
        </w:rPr>
        <w:t xml:space="preserve">означает ОБОРУДОВАНИЕ, </w:t>
      </w:r>
      <w:r w:rsidR="001D03FD" w:rsidRPr="00E6464C">
        <w:rPr>
          <w:rFonts w:ascii="Arial" w:hAnsi="Arial" w:cs="Arial"/>
          <w:lang w:val="ru-RU"/>
        </w:rPr>
        <w:t xml:space="preserve">включая </w:t>
      </w:r>
      <w:r w:rsidR="001D03FD" w:rsidRPr="00E6464C">
        <w:rPr>
          <w:rFonts w:ascii="Arial" w:hAnsi="Arial" w:cs="Arial"/>
          <w:caps/>
          <w:lang w:val="ru-RU"/>
        </w:rPr>
        <w:t>буровую установку</w:t>
      </w:r>
      <w:r w:rsidR="001D03FD" w:rsidRPr="00E6464C">
        <w:rPr>
          <w:rFonts w:ascii="Arial" w:hAnsi="Arial" w:cs="Arial"/>
          <w:lang w:val="ru-RU"/>
        </w:rPr>
        <w:t xml:space="preserve">, </w:t>
      </w:r>
      <w:r w:rsidRPr="00E6464C">
        <w:rPr>
          <w:rFonts w:ascii="Arial" w:hAnsi="Arial" w:cs="Arial"/>
          <w:lang w:val="ru-RU"/>
        </w:rPr>
        <w:t>принадлежащее (на праве собственности</w:t>
      </w:r>
      <w:r w:rsidR="00C03A50" w:rsidRPr="00E6464C">
        <w:rPr>
          <w:rFonts w:ascii="Arial" w:hAnsi="Arial" w:cs="Arial"/>
          <w:lang w:val="ru-RU"/>
        </w:rPr>
        <w:t>,</w:t>
      </w:r>
      <w:r w:rsidRPr="00E6464C">
        <w:rPr>
          <w:rFonts w:ascii="Arial" w:hAnsi="Arial" w:cs="Arial"/>
          <w:lang w:val="ru-RU"/>
        </w:rPr>
        <w:t xml:space="preserve"> аренды</w:t>
      </w:r>
      <w:r w:rsidR="00CD4F3C" w:rsidRPr="00E6464C">
        <w:rPr>
          <w:rFonts w:ascii="Arial" w:hAnsi="Arial" w:cs="Arial"/>
          <w:lang w:val="ru-RU"/>
        </w:rPr>
        <w:t xml:space="preserve"> или ином законном</w:t>
      </w:r>
      <w:r w:rsidR="00C03A50" w:rsidRPr="00E6464C">
        <w:rPr>
          <w:rFonts w:ascii="Arial" w:hAnsi="Arial" w:cs="Arial"/>
          <w:lang w:val="ru-RU"/>
        </w:rPr>
        <w:t xml:space="preserve"> </w:t>
      </w:r>
      <w:r w:rsidR="00CD4F3C" w:rsidRPr="00E6464C">
        <w:rPr>
          <w:rFonts w:ascii="Arial" w:hAnsi="Arial" w:cs="Arial"/>
          <w:lang w:val="ru-RU"/>
        </w:rPr>
        <w:t>праве</w:t>
      </w:r>
      <w:r w:rsidR="006E5405" w:rsidRPr="00E6464C">
        <w:rPr>
          <w:rFonts w:ascii="Arial" w:hAnsi="Arial" w:cs="Arial"/>
          <w:lang w:val="ru-RU"/>
        </w:rPr>
        <w:t xml:space="preserve"> владения</w:t>
      </w:r>
      <w:r w:rsidRPr="00E6464C">
        <w:rPr>
          <w:rFonts w:ascii="Arial" w:hAnsi="Arial" w:cs="Arial"/>
          <w:lang w:val="ru-RU"/>
        </w:rPr>
        <w:t>) ГРУППЕ ПОДРЯДЧИКА</w:t>
      </w:r>
      <w:r w:rsidR="00D75FB3" w:rsidRPr="00E6464C">
        <w:rPr>
          <w:rFonts w:ascii="Arial" w:hAnsi="Arial" w:cs="Arial"/>
          <w:lang w:val="ru-RU"/>
        </w:rPr>
        <w:t xml:space="preserve"> или обеспечиваемое ГРУППОЙ ПОДРЯДЧИКА</w:t>
      </w:r>
      <w:r w:rsidRPr="00E6464C">
        <w:rPr>
          <w:rFonts w:ascii="Arial" w:hAnsi="Arial" w:cs="Arial"/>
          <w:lang w:val="ru-RU"/>
        </w:rPr>
        <w:t xml:space="preserve">, с </w:t>
      </w:r>
      <w:r w:rsidRPr="00E6464C">
        <w:rPr>
          <w:rFonts w:ascii="Arial" w:hAnsi="Arial" w:cs="Arial"/>
          <w:color w:val="000000"/>
          <w:lang w:val="ru-RU"/>
        </w:rPr>
        <w:t>использованием</w:t>
      </w:r>
      <w:r w:rsidRPr="00E6464C">
        <w:rPr>
          <w:rFonts w:ascii="Arial" w:hAnsi="Arial" w:cs="Arial"/>
          <w:lang w:val="ru-RU"/>
        </w:rPr>
        <w:t xml:space="preserve"> которого ПОДРЯДЧИК выполняет РАБОТЫ по настоящему ДОГОВОРУ.</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lang w:val="ru-RU"/>
        </w:rPr>
      </w:pPr>
      <w:r w:rsidRPr="00E6464C">
        <w:rPr>
          <w:rFonts w:ascii="Arial" w:hAnsi="Arial" w:cs="Arial"/>
          <w:color w:val="000000"/>
          <w:lang w:val="ru-RU"/>
        </w:rPr>
        <w:t>“</w:t>
      </w:r>
      <w:r w:rsidR="00B23CCF" w:rsidRPr="00E6464C">
        <w:rPr>
          <w:rFonts w:ascii="Arial" w:hAnsi="Arial" w:cs="Arial"/>
          <w:color w:val="000000"/>
          <w:lang w:val="ru-RU"/>
        </w:rPr>
        <w:t>ПБОТОС</w:t>
      </w:r>
      <w:r w:rsidRPr="00E6464C">
        <w:rPr>
          <w:rFonts w:ascii="Arial" w:hAnsi="Arial" w:cs="Arial"/>
          <w:color w:val="000000"/>
          <w:lang w:val="ru-RU"/>
        </w:rPr>
        <w:t>” означает охрану труда, промышленную безопасность и охрану окружающей среды.</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"ПЕРЕВАЛОЧНЫЙ ПУНКТ" означает производственную площадку, где группируются МАТЕРИАЛЫ и/или ОБОРУДОВАНИЕ ПОДРЯДЧИКА для дальнейшей транспортировки на </w:t>
      </w:r>
      <w:r w:rsidR="00CD4F3C" w:rsidRPr="00E6464C">
        <w:rPr>
          <w:rFonts w:ascii="Arial" w:hAnsi="Arial" w:cs="Arial"/>
          <w:color w:val="000000"/>
          <w:lang w:val="ru-RU"/>
        </w:rPr>
        <w:t>ПЛОЩАДКУ</w:t>
      </w:r>
      <w:r w:rsidR="00487F99" w:rsidRPr="00E6464C">
        <w:rPr>
          <w:rFonts w:ascii="Arial" w:hAnsi="Arial" w:cs="Arial"/>
          <w:color w:val="000000"/>
          <w:lang w:val="ru-RU"/>
        </w:rPr>
        <w:t>.</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“ПЕРСОНАЛ ПОДРЯДЧИКА” означает физических лиц, привлекаемых ПОДРЯДЧИКОМ для выполнения РАБОТ, включая персонал СУБПОДРЯДЧИКОВ.</w:t>
      </w:r>
    </w:p>
    <w:p w:rsidR="003358BF" w:rsidRPr="00E6464C" w:rsidRDefault="000761BA"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“ПЛОЩАДКА” </w:t>
      </w:r>
      <w:r w:rsidRPr="00E6464C">
        <w:rPr>
          <w:rFonts w:ascii="Arial" w:hAnsi="Arial" w:cs="Arial"/>
          <w:lang w:val="ru-RU"/>
        </w:rPr>
        <w:t>означает надлежащим образом подготовленный участок земли с оформленным земельным отводом,</w:t>
      </w:r>
      <w:r w:rsidRPr="00E6464C">
        <w:rPr>
          <w:rFonts w:ascii="Arial" w:hAnsi="Arial" w:cs="Arial"/>
        </w:rPr>
        <w:t> </w:t>
      </w:r>
      <w:r w:rsidRPr="00E6464C">
        <w:rPr>
          <w:rFonts w:ascii="Arial" w:hAnsi="Arial" w:cs="Arial"/>
          <w:lang w:val="ru-RU"/>
        </w:rPr>
        <w:t xml:space="preserve"> на котором непосредственно выполняются РАБОТЫ в рамках настоящего ДОГОВОРА</w:t>
      </w:r>
      <w:r w:rsidR="00A16C92" w:rsidRPr="00E6464C">
        <w:rPr>
          <w:rFonts w:ascii="Arial" w:hAnsi="Arial" w:cs="Arial"/>
          <w:lang w:val="ru-RU"/>
        </w:rPr>
        <w:t>, который</w:t>
      </w:r>
      <w:r w:rsidRPr="00E6464C">
        <w:rPr>
          <w:rFonts w:ascii="Arial" w:hAnsi="Arial" w:cs="Arial"/>
          <w:lang w:val="ru-RU"/>
        </w:rPr>
        <w:t xml:space="preserve"> располагается(ются) на ТЕРРИТОРИИ РАБОТ</w:t>
      </w:r>
      <w:r w:rsidR="00A16C92" w:rsidRPr="00E6464C">
        <w:rPr>
          <w:rFonts w:ascii="Arial" w:hAnsi="Arial" w:cs="Arial"/>
          <w:lang w:val="ru-RU"/>
        </w:rPr>
        <w:t xml:space="preserve"> и принадлежит или находится под контролем КОМПАНИИ</w:t>
      </w:r>
      <w:r w:rsidRPr="00E6464C">
        <w:rPr>
          <w:rFonts w:ascii="Arial" w:hAnsi="Arial" w:cs="Arial"/>
          <w:lang w:val="ru-RU"/>
        </w:rPr>
        <w:t>.</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"ПРЕДСТАВИТЕЛЬ КОМПАНИИ" означает лицо, указанное в Статье 2 РАЗДЕЛА 2.</w:t>
      </w:r>
    </w:p>
    <w:p w:rsidR="003876B8" w:rsidRPr="00E6464C" w:rsidRDefault="003876B8"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lastRenderedPageBreak/>
        <w:t>"ПРЕДСТАВИТЕЛЬ ПОДРЯДЧИКА" означает лицо, указанное в Статье 2 РАЗДЕЛА 2.</w:t>
      </w:r>
    </w:p>
    <w:p w:rsidR="00F97130"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“ПРИМЕНИМОЕ ПРАВО” означает </w:t>
      </w:r>
      <w:r w:rsidR="00F97130" w:rsidRPr="00E6464C">
        <w:rPr>
          <w:rFonts w:ascii="Arial" w:hAnsi="Arial" w:cs="Arial"/>
          <w:color w:val="000000"/>
          <w:lang w:val="ru-RU"/>
        </w:rPr>
        <w:t>все действующие законы, включая, среди прочего: законы конституционного права, гражданского права, общего права, договоры, законодательные акты, распоряжения, указы, кодексы, приказы, судебные решения, правила, предписания и нормативные правовые акты любого местного, муниципального, территориального, регионального, федерального, национального или любого иного законно существующего государственного органа или ведомства.</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Times New Roman" w:hAnsi="Times New Roman"/>
          <w:szCs w:val="22"/>
          <w:lang w:val="ru-RU"/>
        </w:rPr>
      </w:pPr>
      <w:r w:rsidRPr="00E6464C">
        <w:rPr>
          <w:rFonts w:ascii="Arial" w:hAnsi="Arial" w:cs="Arial"/>
          <w:color w:val="000000"/>
          <w:lang w:val="ru-RU"/>
        </w:rPr>
        <w:t>“</w:t>
      </w:r>
      <w:r w:rsidRPr="00E6464C">
        <w:rPr>
          <w:rFonts w:ascii="Arial" w:hAnsi="Arial" w:cs="Arial"/>
          <w:lang w:val="ru-RU"/>
        </w:rPr>
        <w:t xml:space="preserve">РАБОТЫ“ означает все </w:t>
      </w:r>
      <w:r w:rsidR="00D75FB3" w:rsidRPr="00E6464C">
        <w:rPr>
          <w:rFonts w:ascii="Arial" w:hAnsi="Arial" w:cs="Arial"/>
          <w:color w:val="000000"/>
          <w:lang w:val="ru-RU"/>
        </w:rPr>
        <w:t>предоставляемые</w:t>
      </w:r>
      <w:r w:rsidRPr="00E6464C">
        <w:rPr>
          <w:rFonts w:ascii="Arial" w:hAnsi="Arial" w:cs="Arial"/>
          <w:lang w:val="ru-RU"/>
        </w:rPr>
        <w:t xml:space="preserve"> ПОДРЯДЧИКОМ по настоящему ДОГОВОРУ работы и услуги</w:t>
      </w:r>
      <w:r w:rsidR="00D75FB3" w:rsidRPr="00E6464C">
        <w:rPr>
          <w:rFonts w:ascii="Arial" w:hAnsi="Arial" w:cs="Arial"/>
          <w:lang w:val="ru-RU"/>
        </w:rPr>
        <w:t xml:space="preserve"> (а также обеспечиваемые ПОДРЯДЧИКОМ для их предоставления МАТЕРИАЛЫ) по настоящему ДОГОВОРУ.</w:t>
      </w:r>
    </w:p>
    <w:p w:rsidR="007038DC"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lang w:val="ru-RU"/>
        </w:rPr>
      </w:pPr>
      <w:r w:rsidRPr="00E6464C">
        <w:rPr>
          <w:rFonts w:ascii="Arial" w:hAnsi="Arial" w:cs="Arial"/>
          <w:lang w:val="ru-RU"/>
        </w:rPr>
        <w:t>“</w:t>
      </w:r>
      <w:r w:rsidRPr="00E6464C">
        <w:rPr>
          <w:rFonts w:ascii="Arial" w:hAnsi="Arial" w:cs="Arial"/>
          <w:color w:val="000000"/>
          <w:lang w:val="ru-RU"/>
        </w:rPr>
        <w:t>РФ</w:t>
      </w:r>
      <w:r w:rsidRPr="00E6464C">
        <w:rPr>
          <w:rFonts w:ascii="Arial" w:hAnsi="Arial" w:cs="Arial"/>
          <w:lang w:val="ru-RU"/>
        </w:rPr>
        <w:t xml:space="preserve">” означает Российская </w:t>
      </w:r>
      <w:r w:rsidRPr="00E6464C">
        <w:rPr>
          <w:rFonts w:ascii="Arial" w:hAnsi="Arial" w:cs="Arial"/>
          <w:color w:val="000000"/>
          <w:lang w:val="ru-RU"/>
        </w:rPr>
        <w:t>Федерация</w:t>
      </w:r>
      <w:r w:rsidRPr="00E6464C">
        <w:rPr>
          <w:rFonts w:ascii="Arial" w:hAnsi="Arial" w:cs="Arial"/>
          <w:lang w:val="ru-RU"/>
        </w:rPr>
        <w:t>.</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lang w:val="ru-RU"/>
        </w:rPr>
      </w:pPr>
      <w:r w:rsidRPr="00E6464C">
        <w:rPr>
          <w:rFonts w:ascii="Arial" w:hAnsi="Arial" w:cs="Arial"/>
          <w:lang w:val="ru-RU"/>
        </w:rPr>
        <w:t xml:space="preserve">“СЕРВИСНАЯ КОМПАНИЯ" означает любое </w:t>
      </w:r>
      <w:r w:rsidRPr="00E6464C">
        <w:rPr>
          <w:rFonts w:ascii="Arial" w:hAnsi="Arial" w:cs="Arial"/>
          <w:color w:val="000000"/>
          <w:lang w:val="ru-RU"/>
        </w:rPr>
        <w:t>юридическое</w:t>
      </w:r>
      <w:r w:rsidRPr="00E6464C">
        <w:rPr>
          <w:rFonts w:ascii="Arial" w:hAnsi="Arial" w:cs="Arial"/>
          <w:lang w:val="ru-RU"/>
        </w:rPr>
        <w:t xml:space="preserve"> лиц</w:t>
      </w:r>
      <w:r w:rsidR="001A473C" w:rsidRPr="00E6464C">
        <w:rPr>
          <w:rFonts w:ascii="Arial" w:hAnsi="Arial" w:cs="Arial"/>
          <w:lang w:val="ru-RU"/>
        </w:rPr>
        <w:t>о, кроме ПОДРЯДЧИКА, которое</w:t>
      </w:r>
      <w:r w:rsidRPr="00E6464C">
        <w:rPr>
          <w:rFonts w:ascii="Arial" w:hAnsi="Arial" w:cs="Arial"/>
          <w:lang w:val="ru-RU"/>
        </w:rPr>
        <w:t xml:space="preserve"> заключило контракт с КОМПАНИЕЙ и привлечен</w:t>
      </w:r>
      <w:r w:rsidR="001A473C" w:rsidRPr="00E6464C">
        <w:rPr>
          <w:rFonts w:ascii="Arial" w:hAnsi="Arial" w:cs="Arial"/>
          <w:lang w:val="ru-RU"/>
        </w:rPr>
        <w:t>о</w:t>
      </w:r>
      <w:r w:rsidRPr="00E6464C">
        <w:rPr>
          <w:rFonts w:ascii="Arial" w:hAnsi="Arial" w:cs="Arial"/>
          <w:lang w:val="ru-RU"/>
        </w:rPr>
        <w:t xml:space="preserve"> КОМПАНИЕЙ для </w:t>
      </w:r>
      <w:r w:rsidR="003F0F16" w:rsidRPr="00E6464C">
        <w:rPr>
          <w:rFonts w:ascii="Arial" w:hAnsi="Arial" w:cs="Arial"/>
          <w:lang w:val="ru-RU"/>
        </w:rPr>
        <w:t>оказания</w:t>
      </w:r>
      <w:r w:rsidRPr="00E6464C">
        <w:rPr>
          <w:rFonts w:ascii="Arial" w:hAnsi="Arial" w:cs="Arial"/>
          <w:lang w:val="ru-RU"/>
        </w:rPr>
        <w:t xml:space="preserve"> услуг или выполнения работ на </w:t>
      </w:r>
      <w:r w:rsidR="00E45665" w:rsidRPr="00E6464C">
        <w:rPr>
          <w:rFonts w:ascii="Arial" w:hAnsi="Arial" w:cs="Arial"/>
          <w:lang w:val="ru-RU"/>
        </w:rPr>
        <w:t>ПЛОЩАДКЕ</w:t>
      </w:r>
      <w:r w:rsidRPr="00E6464C">
        <w:rPr>
          <w:rFonts w:ascii="Arial" w:hAnsi="Arial" w:cs="Arial"/>
          <w:lang w:val="ru-RU"/>
        </w:rPr>
        <w:t xml:space="preserve"> или привлечен</w:t>
      </w:r>
      <w:r w:rsidR="001A473C" w:rsidRPr="00E6464C">
        <w:rPr>
          <w:rFonts w:ascii="Arial" w:hAnsi="Arial" w:cs="Arial"/>
          <w:lang w:val="ru-RU"/>
        </w:rPr>
        <w:t>о</w:t>
      </w:r>
      <w:r w:rsidRPr="00E6464C">
        <w:rPr>
          <w:rFonts w:ascii="Arial" w:hAnsi="Arial" w:cs="Arial"/>
          <w:lang w:val="ru-RU"/>
        </w:rPr>
        <w:t xml:space="preserve"> КОМПАНИЕЙ для оказания услуг или выполнения работ в связи с РАБОТАМИ.</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lang w:val="ru-RU"/>
        </w:rPr>
      </w:pPr>
      <w:r w:rsidRPr="00E6464C">
        <w:rPr>
          <w:rFonts w:ascii="Arial" w:hAnsi="Arial" w:cs="Arial"/>
          <w:lang w:val="ru-RU"/>
        </w:rPr>
        <w:t xml:space="preserve">"СКВАЖИНА" </w:t>
      </w:r>
      <w:r w:rsidRPr="00E6464C">
        <w:rPr>
          <w:rFonts w:ascii="Arial" w:hAnsi="Arial" w:cs="Arial"/>
          <w:color w:val="000000"/>
          <w:lang w:val="ru-RU"/>
        </w:rPr>
        <w:t>означает</w:t>
      </w:r>
      <w:r w:rsidRPr="00E6464C">
        <w:rPr>
          <w:rFonts w:ascii="Arial" w:hAnsi="Arial" w:cs="Arial"/>
          <w:lang w:val="ru-RU"/>
        </w:rPr>
        <w:t>:</w:t>
      </w:r>
    </w:p>
    <w:p w:rsidR="00845D57" w:rsidRPr="00E6464C" w:rsidRDefault="00845D57" w:rsidP="00023243">
      <w:pPr>
        <w:pStyle w:val="13"/>
        <w:widowControl w:val="0"/>
        <w:numPr>
          <w:ilvl w:val="0"/>
          <w:numId w:val="21"/>
        </w:numPr>
        <w:tabs>
          <w:tab w:val="clear" w:pos="1417"/>
          <w:tab w:val="num" w:pos="1026"/>
        </w:tabs>
        <w:spacing w:after="120" w:line="240" w:lineRule="auto"/>
        <w:ind w:left="1026" w:hanging="459"/>
        <w:rPr>
          <w:rFonts w:ascii="Arial" w:hAnsi="Arial" w:cs="Arial"/>
          <w:lang w:val="ru-RU"/>
        </w:rPr>
      </w:pPr>
      <w:r w:rsidRPr="00E6464C">
        <w:rPr>
          <w:rFonts w:ascii="Arial" w:hAnsi="Arial" w:cs="Arial"/>
          <w:lang w:val="ru-RU"/>
        </w:rPr>
        <w:t>ствол, который пробурен или должен быть пробурен на заранее определённую проектную глубину; или</w:t>
      </w:r>
    </w:p>
    <w:p w:rsidR="00845D57" w:rsidRPr="00E6464C" w:rsidRDefault="00845D57" w:rsidP="00023243">
      <w:pPr>
        <w:pStyle w:val="13"/>
        <w:widowControl w:val="0"/>
        <w:numPr>
          <w:ilvl w:val="0"/>
          <w:numId w:val="21"/>
        </w:numPr>
        <w:tabs>
          <w:tab w:val="clear" w:pos="1417"/>
          <w:tab w:val="num" w:pos="1026"/>
        </w:tabs>
        <w:spacing w:after="120" w:line="240" w:lineRule="auto"/>
        <w:ind w:left="1026" w:hanging="459"/>
        <w:rPr>
          <w:rFonts w:ascii="Arial" w:hAnsi="Arial" w:cs="Arial"/>
          <w:color w:val="000000"/>
          <w:lang w:val="ru-RU"/>
        </w:rPr>
      </w:pPr>
      <w:r w:rsidRPr="00E6464C">
        <w:rPr>
          <w:rFonts w:ascii="Arial" w:hAnsi="Arial" w:cs="Arial"/>
          <w:lang w:val="ru-RU"/>
        </w:rPr>
        <w:t>скважину люб</w:t>
      </w:r>
      <w:r w:rsidR="001E19A9" w:rsidRPr="00E6464C">
        <w:rPr>
          <w:rFonts w:ascii="Arial" w:hAnsi="Arial" w:cs="Arial"/>
          <w:lang w:val="ru-RU"/>
        </w:rPr>
        <w:t>ого назначения (эксплуатационную, нагнетательную</w:t>
      </w:r>
      <w:r w:rsidRPr="00E6464C">
        <w:rPr>
          <w:rFonts w:ascii="Arial" w:hAnsi="Arial" w:cs="Arial"/>
          <w:lang w:val="ru-RU"/>
        </w:rPr>
        <w:t xml:space="preserve"> и т.д.), ранее построенную и принятую в эксплуатацию КОМПАНИЕЙ, которая может относиться к действующему либо бездействующему фонду скважин.</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lang w:val="ru-RU"/>
        </w:rPr>
      </w:pPr>
      <w:r w:rsidRPr="00E6464C">
        <w:rPr>
          <w:rFonts w:ascii="Arial" w:hAnsi="Arial" w:cs="Arial"/>
          <w:lang w:val="ru-RU"/>
        </w:rPr>
        <w:t xml:space="preserve">“СТОРОНА” </w:t>
      </w:r>
      <w:r w:rsidRPr="00E6464C">
        <w:rPr>
          <w:rFonts w:ascii="Arial" w:hAnsi="Arial" w:cs="Arial"/>
          <w:color w:val="000000"/>
          <w:lang w:val="ru-RU"/>
        </w:rPr>
        <w:t>означает</w:t>
      </w:r>
      <w:r w:rsidRPr="00E6464C">
        <w:rPr>
          <w:rFonts w:ascii="Arial" w:hAnsi="Arial" w:cs="Arial"/>
          <w:lang w:val="ru-RU"/>
        </w:rPr>
        <w:t xml:space="preserve"> КОМПАНИЮ или ПОДРЯДЧИКА, и термин “СТОРОНЫ” толкуется соответственно.</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w:t>
      </w:r>
      <w:r w:rsidRPr="00E6464C">
        <w:rPr>
          <w:rFonts w:ascii="Arial" w:hAnsi="Arial" w:cs="Arial"/>
          <w:lang w:val="ru-RU"/>
        </w:rPr>
        <w:t>СУБПОДРЯДЧИК</w:t>
      </w:r>
      <w:r w:rsidRPr="00E6464C">
        <w:rPr>
          <w:rFonts w:ascii="Arial" w:hAnsi="Arial" w:cs="Arial"/>
          <w:color w:val="000000"/>
          <w:lang w:val="ru-RU"/>
        </w:rPr>
        <w:t>" означает любое ТРЕТЬЕ ЛИЦО, с которым заключен ДОГОВОР СУБПОДРЯДА.</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"СУПЕРВАЙЗЕР" означает </w:t>
      </w:r>
      <w:r w:rsidR="009D24F2" w:rsidRPr="00E6464C">
        <w:rPr>
          <w:rFonts w:ascii="Arial" w:hAnsi="Arial" w:cs="Arial"/>
          <w:color w:val="000000"/>
          <w:lang w:val="ru-RU"/>
        </w:rPr>
        <w:t xml:space="preserve">уполномоченное КОМПАНИЕЙ </w:t>
      </w:r>
      <w:r w:rsidRPr="00E6464C">
        <w:rPr>
          <w:rFonts w:ascii="Arial" w:hAnsi="Arial" w:cs="Arial"/>
          <w:color w:val="000000"/>
          <w:lang w:val="ru-RU"/>
        </w:rPr>
        <w:t>лицо, являющееся координатором работ всех подрядчиков в процессе строительства СКВАЖИН.</w:t>
      </w:r>
    </w:p>
    <w:p w:rsidR="00363596" w:rsidRPr="00E6464C" w:rsidRDefault="00611BDD"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"ТЕРРИТОРИЯ РАБОТ" </w:t>
      </w:r>
      <w:r w:rsidR="00070AC3" w:rsidRPr="00E6464C">
        <w:rPr>
          <w:rFonts w:ascii="Arial" w:hAnsi="Arial" w:cs="Arial"/>
          <w:color w:val="000000"/>
          <w:lang w:val="ru-RU"/>
        </w:rPr>
        <w:t>означает</w:t>
      </w:r>
      <w:r w:rsidRPr="00E6464C">
        <w:rPr>
          <w:rFonts w:ascii="Arial" w:hAnsi="Arial" w:cs="Arial"/>
          <w:color w:val="000000"/>
          <w:lang w:val="ru-RU"/>
        </w:rPr>
        <w:t xml:space="preserve"> лицензионный участок КОМПАНИИ</w:t>
      </w:r>
      <w:r w:rsidR="00C34F1E" w:rsidRPr="00E6464C">
        <w:rPr>
          <w:rFonts w:ascii="Arial" w:hAnsi="Arial" w:cs="Arial"/>
          <w:color w:val="000000"/>
          <w:lang w:val="ru-RU"/>
        </w:rPr>
        <w:t xml:space="preserve"> на территории РФ</w:t>
      </w:r>
      <w:r w:rsidRPr="00E6464C">
        <w:rPr>
          <w:rFonts w:ascii="Arial" w:hAnsi="Arial" w:cs="Arial"/>
          <w:color w:val="000000"/>
          <w:lang w:val="ru-RU"/>
        </w:rPr>
        <w:t>, на котором ПОДРЯДЧИК выполняет РАБОТЫ.</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"ТЕХНИЧЕСКАЯ ИНФОРМАЦИЯ" означает информацию, предоставленную КОМПАНИЕЙ или по </w:t>
      </w:r>
      <w:r w:rsidRPr="00E6464C">
        <w:rPr>
          <w:rFonts w:ascii="Arial" w:hAnsi="Arial" w:cs="Arial"/>
          <w:lang w:val="ru-RU"/>
        </w:rPr>
        <w:t>распоряжению</w:t>
      </w:r>
      <w:r w:rsidRPr="00E6464C">
        <w:rPr>
          <w:rFonts w:ascii="Arial" w:hAnsi="Arial" w:cs="Arial"/>
          <w:color w:val="000000"/>
          <w:lang w:val="ru-RU"/>
        </w:rPr>
        <w:t xml:space="preserve"> КОМПАНИИ в соответствии с РАЗДЕЛОМ 3 ДОГОВОРА.</w:t>
      </w:r>
    </w:p>
    <w:p w:rsidR="004A5C21" w:rsidRPr="00E6464C" w:rsidRDefault="004A5C21"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"ОПЦИОН" условие договора, дающее право КОМПАНИИ увеличить или уменьшить объем поставки выполнения работ в заранее оговорённых сторонами пределах в течении определенного периода времени, где подрядчик </w:t>
      </w:r>
      <w:r w:rsidR="00CA7693" w:rsidRPr="00E6464C">
        <w:rPr>
          <w:rFonts w:ascii="Arial" w:hAnsi="Arial" w:cs="Arial"/>
          <w:color w:val="000000"/>
          <w:lang w:val="ru-RU"/>
        </w:rPr>
        <w:t xml:space="preserve">принимает на себя обязательство </w:t>
      </w:r>
      <w:r w:rsidRPr="00E6464C">
        <w:rPr>
          <w:rFonts w:ascii="Arial" w:hAnsi="Arial" w:cs="Arial"/>
          <w:color w:val="000000"/>
          <w:lang w:val="ru-RU"/>
        </w:rPr>
        <w:t xml:space="preserve">выполнить работы в заявленном КОМПАНИЕЙ объеме без изменения состава выполняемых работ.       </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w:t>
      </w:r>
      <w:r w:rsidRPr="00E6464C">
        <w:rPr>
          <w:rFonts w:ascii="Arial" w:hAnsi="Arial" w:cs="Arial"/>
          <w:lang w:val="ru-RU"/>
        </w:rPr>
        <w:t>ТРЕТЬЕ</w:t>
      </w:r>
      <w:r w:rsidRPr="00E6464C">
        <w:rPr>
          <w:rFonts w:ascii="Arial" w:hAnsi="Arial" w:cs="Arial"/>
          <w:color w:val="000000"/>
          <w:lang w:val="ru-RU"/>
        </w:rPr>
        <w:t xml:space="preserve"> ЛИЦО” означает любое лицо, кроме КОМПАНИИ или ПОДРЯДЧИКА.</w:t>
      </w:r>
    </w:p>
    <w:p w:rsidR="00845D57" w:rsidRPr="00E6464C" w:rsidRDefault="00845D57" w:rsidP="00023243">
      <w:pPr>
        <w:pStyle w:val="13"/>
        <w:widowControl w:val="0"/>
        <w:numPr>
          <w:ilvl w:val="1"/>
          <w:numId w:val="16"/>
        </w:numPr>
        <w:tabs>
          <w:tab w:val="clear" w:pos="360"/>
          <w:tab w:val="num" w:pos="567"/>
        </w:tabs>
        <w:spacing w:after="120" w:line="240" w:lineRule="auto"/>
        <w:ind w:left="567" w:hanging="567"/>
        <w:rPr>
          <w:rFonts w:ascii="Arial" w:hAnsi="Arial" w:cs="Arial"/>
          <w:lang w:val="ru-RU"/>
        </w:rPr>
      </w:pPr>
      <w:r w:rsidRPr="00E6464C">
        <w:rPr>
          <w:rFonts w:ascii="Arial" w:hAnsi="Arial" w:cs="Arial"/>
          <w:color w:val="000000"/>
          <w:lang w:val="ru-RU"/>
        </w:rPr>
        <w:t xml:space="preserve">“УМЫШЛЕННОЕ НАРУШЕНИЕ“ означает, что ПОДРЯДЧИК осознавал, что его </w:t>
      </w:r>
      <w:r w:rsidRPr="00E6464C">
        <w:rPr>
          <w:rFonts w:ascii="Arial" w:hAnsi="Arial" w:cs="Arial"/>
          <w:lang w:val="ru-RU"/>
        </w:rPr>
        <w:t>действия</w:t>
      </w:r>
      <w:r w:rsidRPr="00E6464C">
        <w:rPr>
          <w:rFonts w:ascii="Arial" w:hAnsi="Arial" w:cs="Arial"/>
          <w:color w:val="000000"/>
          <w:lang w:val="ru-RU"/>
        </w:rPr>
        <w:t>/бездействие нарушают условия ДОГОВОРА, предвидел возможность наступления негативных последствий своих действий/бездействия и сознательно допускал эти последствия.</w:t>
      </w:r>
    </w:p>
    <w:p w:rsidR="00693734" w:rsidRPr="00E6464C" w:rsidRDefault="00693734" w:rsidP="00693734">
      <w:pPr>
        <w:pStyle w:val="13"/>
        <w:widowControl w:val="0"/>
        <w:tabs>
          <w:tab w:val="left" w:pos="1134"/>
        </w:tabs>
        <w:spacing w:after="120" w:line="240" w:lineRule="auto"/>
        <w:ind w:left="510" w:firstLine="0"/>
        <w:rPr>
          <w:rFonts w:ascii="Arial" w:hAnsi="Arial" w:cs="Arial"/>
          <w:color w:val="000000"/>
          <w:lang w:val="ru-RU"/>
        </w:rPr>
      </w:pPr>
      <w:r w:rsidRPr="00E6464C">
        <w:rPr>
          <w:rFonts w:ascii="Arial" w:hAnsi="Arial" w:cs="Arial"/>
          <w:color w:val="000000"/>
          <w:lang w:val="ru-RU"/>
        </w:rPr>
        <w:t>В целях толкования настоящего ДОГОВОРА слова в мужском роде могут толковаться в женском роде, как того может требовать контекст.</w:t>
      </w:r>
    </w:p>
    <w:p w:rsidR="00845D57" w:rsidRPr="00E6464C" w:rsidRDefault="00845D57" w:rsidP="00023243">
      <w:pPr>
        <w:pStyle w:val="13"/>
        <w:widowControl w:val="0"/>
        <w:numPr>
          <w:ilvl w:val="0"/>
          <w:numId w:val="99"/>
        </w:numPr>
        <w:tabs>
          <w:tab w:val="left" w:pos="1134"/>
        </w:tabs>
        <w:spacing w:after="120" w:line="240" w:lineRule="auto"/>
        <w:ind w:left="1134" w:hanging="567"/>
        <w:rPr>
          <w:rFonts w:ascii="Arial" w:hAnsi="Arial" w:cs="Arial"/>
          <w:color w:val="000000"/>
          <w:lang w:val="ru-RU"/>
        </w:rPr>
      </w:pPr>
      <w:r w:rsidRPr="00E6464C">
        <w:rPr>
          <w:rFonts w:ascii="Arial" w:hAnsi="Arial" w:cs="Arial"/>
          <w:lang w:val="ru-RU"/>
        </w:rPr>
        <w:t>Заголовки</w:t>
      </w:r>
      <w:r w:rsidRPr="00E6464C">
        <w:rPr>
          <w:rFonts w:ascii="Arial" w:hAnsi="Arial" w:cs="Arial"/>
          <w:color w:val="000000"/>
          <w:lang w:val="ru-RU"/>
        </w:rPr>
        <w:t xml:space="preserve"> в данном ДОГОВОРЕ служат только для удобства и не принимаются во внимание при толковании структуры ДОГОВОРА.</w:t>
      </w:r>
    </w:p>
    <w:p w:rsidR="00693734" w:rsidRPr="00E6464C" w:rsidRDefault="00693734" w:rsidP="00023243">
      <w:pPr>
        <w:pStyle w:val="13"/>
        <w:widowControl w:val="0"/>
        <w:numPr>
          <w:ilvl w:val="0"/>
          <w:numId w:val="99"/>
        </w:numPr>
        <w:tabs>
          <w:tab w:val="left" w:pos="1134"/>
        </w:tabs>
        <w:spacing w:after="120" w:line="240" w:lineRule="auto"/>
        <w:ind w:left="1134" w:hanging="567"/>
        <w:rPr>
          <w:rFonts w:ascii="Arial" w:hAnsi="Arial" w:cs="Arial"/>
          <w:color w:val="000000"/>
          <w:lang w:val="ru-RU"/>
        </w:rPr>
      </w:pPr>
      <w:r w:rsidRPr="00E6464C">
        <w:rPr>
          <w:rFonts w:ascii="Arial" w:hAnsi="Arial" w:cs="Arial"/>
          <w:color w:val="000000"/>
          <w:lang w:val="ru-RU"/>
        </w:rPr>
        <w:t>Слова в единственном числе могут толковаться, как слова в множественном числе, или - наоборот, как того требует контекст.</w:t>
      </w:r>
    </w:p>
    <w:p w:rsidR="00845D57" w:rsidRPr="00E6464C" w:rsidRDefault="00845D57" w:rsidP="00023243">
      <w:pPr>
        <w:pStyle w:val="13"/>
        <w:widowControl w:val="0"/>
        <w:numPr>
          <w:ilvl w:val="0"/>
          <w:numId w:val="99"/>
        </w:numPr>
        <w:tabs>
          <w:tab w:val="left" w:pos="1134"/>
        </w:tabs>
        <w:spacing w:after="120" w:line="240" w:lineRule="auto"/>
        <w:ind w:left="1134" w:hanging="567"/>
        <w:rPr>
          <w:rFonts w:ascii="Arial" w:hAnsi="Arial" w:cs="Arial"/>
          <w:color w:val="000000"/>
          <w:lang w:val="ru-RU"/>
        </w:rPr>
      </w:pPr>
      <w:r w:rsidRPr="00E6464C">
        <w:rPr>
          <w:rFonts w:ascii="Arial" w:hAnsi="Arial" w:cs="Arial"/>
          <w:lang w:val="ru-RU"/>
        </w:rPr>
        <w:t>Если</w:t>
      </w:r>
      <w:r w:rsidRPr="00E6464C">
        <w:rPr>
          <w:rFonts w:ascii="Arial" w:hAnsi="Arial" w:cs="Arial"/>
          <w:color w:val="000000"/>
          <w:lang w:val="ru-RU"/>
        </w:rPr>
        <w:t xml:space="preserve"> не оговорено иное, все ссылки на дни означают календарные дни.</w:t>
      </w:r>
    </w:p>
    <w:p w:rsidR="004A5C21" w:rsidRPr="00E6464C" w:rsidRDefault="00693734" w:rsidP="004A5C21">
      <w:pPr>
        <w:pStyle w:val="13"/>
        <w:widowControl w:val="0"/>
        <w:numPr>
          <w:ilvl w:val="0"/>
          <w:numId w:val="99"/>
        </w:numPr>
        <w:tabs>
          <w:tab w:val="left" w:pos="1134"/>
        </w:tabs>
        <w:spacing w:after="120" w:line="240" w:lineRule="auto"/>
        <w:ind w:left="1134" w:hanging="567"/>
        <w:rPr>
          <w:rFonts w:ascii="Arial" w:hAnsi="Arial" w:cs="Arial"/>
          <w:color w:val="000000"/>
          <w:lang w:val="ru-RU"/>
        </w:rPr>
      </w:pPr>
      <w:r w:rsidRPr="00E6464C">
        <w:rPr>
          <w:rFonts w:ascii="Arial" w:hAnsi="Arial" w:cs="Arial"/>
          <w:lang w:val="ru-RU"/>
        </w:rPr>
        <w:t>Ссылки на РАЗДЕЛЫ, СТАТЬИ и Приложения являются ссылками на разделы, статьи и приложения настоящего ДОГОВОРА.</w:t>
      </w:r>
    </w:p>
    <w:p w:rsidR="00041183" w:rsidRPr="00E6464C" w:rsidRDefault="00041183" w:rsidP="00041183">
      <w:pPr>
        <w:pStyle w:val="13"/>
        <w:widowControl w:val="0"/>
        <w:tabs>
          <w:tab w:val="left" w:pos="1134"/>
        </w:tabs>
        <w:spacing w:after="120" w:line="240" w:lineRule="auto"/>
        <w:ind w:left="1134" w:firstLine="0"/>
        <w:rPr>
          <w:rFonts w:ascii="Arial" w:hAnsi="Arial" w:cs="Arial"/>
          <w:color w:val="000000"/>
          <w:lang w:val="ru-RU"/>
        </w:rPr>
      </w:pPr>
    </w:p>
    <w:p w:rsidR="00693734" w:rsidRPr="00E6464C" w:rsidRDefault="00693734" w:rsidP="00693734">
      <w:pPr>
        <w:pStyle w:val="13"/>
        <w:widowControl w:val="0"/>
        <w:tabs>
          <w:tab w:val="left" w:pos="1134"/>
        </w:tabs>
        <w:spacing w:after="120" w:line="240" w:lineRule="auto"/>
        <w:ind w:left="1134" w:firstLine="0"/>
        <w:rPr>
          <w:rFonts w:ascii="Arial" w:hAnsi="Arial" w:cs="Arial"/>
          <w:color w:val="000000"/>
          <w:lang w:val="ru-RU"/>
        </w:rPr>
      </w:pPr>
    </w:p>
    <w:p w:rsidR="00845D57" w:rsidRPr="00E6464C" w:rsidRDefault="004E57DB" w:rsidP="00023243">
      <w:pPr>
        <w:pStyle w:val="13"/>
        <w:keepLines/>
        <w:numPr>
          <w:ilvl w:val="0"/>
          <w:numId w:val="16"/>
        </w:numPr>
        <w:tabs>
          <w:tab w:val="clear" w:pos="510"/>
          <w:tab w:val="num" w:pos="567"/>
        </w:tabs>
        <w:spacing w:after="120" w:line="240" w:lineRule="auto"/>
        <w:ind w:left="567" w:hanging="567"/>
        <w:rPr>
          <w:rFonts w:ascii="Arial" w:hAnsi="Arial" w:cs="Arial"/>
          <w:b/>
          <w:color w:val="000000"/>
          <w:lang w:val="ru-RU"/>
        </w:rPr>
      </w:pPr>
      <w:r w:rsidRPr="00E6464C">
        <w:rPr>
          <w:rFonts w:ascii="Arial" w:hAnsi="Arial" w:cs="Arial"/>
          <w:b/>
          <w:color w:val="000000"/>
          <w:lang w:val="ru-RU"/>
        </w:rPr>
        <w:t>ПРЕДМЕТ ДОГОВОРА</w:t>
      </w:r>
    </w:p>
    <w:p w:rsidR="00845D57" w:rsidRPr="00E6464C" w:rsidRDefault="00845D57" w:rsidP="00FF698D">
      <w:pPr>
        <w:pStyle w:val="13"/>
        <w:widowControl w:val="0"/>
        <w:numPr>
          <w:ilvl w:val="1"/>
          <w:numId w:val="2"/>
        </w:numPr>
        <w:tabs>
          <w:tab w:val="clear" w:pos="360"/>
          <w:tab w:val="left" w:pos="567"/>
        </w:tabs>
        <w:spacing w:after="120" w:line="240" w:lineRule="auto"/>
        <w:ind w:left="567" w:hanging="567"/>
        <w:rPr>
          <w:rFonts w:ascii="Arial" w:hAnsi="Arial" w:cs="Arial"/>
          <w:color w:val="000000"/>
          <w:lang w:val="ru-RU"/>
        </w:rPr>
      </w:pPr>
      <w:r w:rsidRPr="00E6464C">
        <w:rPr>
          <w:rFonts w:ascii="Arial" w:hAnsi="Arial" w:cs="Arial"/>
          <w:lang w:val="ru-RU"/>
        </w:rPr>
        <w:t xml:space="preserve">По заданию КОМПАНИИ ПОДРЯДЧИК обязуется выполнить </w:t>
      </w:r>
      <w:r w:rsidR="000B4525" w:rsidRPr="00E6464C">
        <w:rPr>
          <w:rFonts w:ascii="Arial" w:hAnsi="Arial" w:cs="Arial"/>
          <w:lang w:val="ru-RU"/>
        </w:rPr>
        <w:t xml:space="preserve">работы по бурению </w:t>
      </w:r>
      <w:r w:rsidR="000B4525" w:rsidRPr="00E6464C">
        <w:rPr>
          <w:rFonts w:ascii="Arial" w:hAnsi="Arial" w:cs="Arial"/>
          <w:caps/>
          <w:lang w:val="ru-RU"/>
        </w:rPr>
        <w:t>скважин</w:t>
      </w:r>
      <w:r w:rsidRPr="00E6464C">
        <w:rPr>
          <w:rFonts w:ascii="Arial" w:hAnsi="Arial" w:cs="Arial"/>
          <w:lang w:val="ru-RU"/>
        </w:rPr>
        <w:t xml:space="preserve"> в </w:t>
      </w:r>
      <w:r w:rsidRPr="00E6464C">
        <w:rPr>
          <w:rFonts w:ascii="Arial" w:hAnsi="Arial" w:cs="Arial"/>
          <w:lang w:val="ru-RU"/>
        </w:rPr>
        <w:lastRenderedPageBreak/>
        <w:t xml:space="preserve">соответствии с условиями настоящего ДОГОВОРА, в объеме и в сроки, определенные в </w:t>
      </w:r>
      <w:r w:rsidRPr="00E6464C">
        <w:rPr>
          <w:rFonts w:ascii="Arial" w:hAnsi="Arial" w:cs="Arial"/>
          <w:caps/>
          <w:lang w:val="ru-RU"/>
        </w:rPr>
        <w:t>Наряд-Заказах</w:t>
      </w:r>
      <w:r w:rsidR="00C34F1E" w:rsidRPr="00E6464C">
        <w:rPr>
          <w:rFonts w:ascii="Arial" w:hAnsi="Arial" w:cs="Arial"/>
          <w:caps/>
          <w:lang w:val="ru-RU"/>
        </w:rPr>
        <w:t xml:space="preserve"> </w:t>
      </w:r>
      <w:r w:rsidR="00C34F1E" w:rsidRPr="00E6464C">
        <w:rPr>
          <w:rFonts w:ascii="Arial" w:hAnsi="Arial" w:cs="Arial"/>
          <w:lang w:val="ru-RU"/>
        </w:rPr>
        <w:t>и соответствующих</w:t>
      </w:r>
      <w:r w:rsidR="00C34F1E" w:rsidRPr="00E6464C">
        <w:rPr>
          <w:rFonts w:ascii="Arial" w:hAnsi="Arial" w:cs="Arial"/>
          <w:caps/>
          <w:lang w:val="ru-RU"/>
        </w:rPr>
        <w:t xml:space="preserve"> заявках</w:t>
      </w:r>
      <w:r w:rsidRPr="00E6464C">
        <w:rPr>
          <w:rFonts w:ascii="Arial" w:hAnsi="Arial" w:cs="Arial"/>
          <w:lang w:val="ru-RU"/>
        </w:rPr>
        <w:t xml:space="preserve">, составленных в соответствии с </w:t>
      </w:r>
      <w:r w:rsidRPr="00E6464C">
        <w:rPr>
          <w:rFonts w:ascii="Arial" w:hAnsi="Arial" w:cs="Arial"/>
          <w:caps/>
          <w:lang w:val="ru-RU"/>
        </w:rPr>
        <w:t>РазделОМ 3</w:t>
      </w:r>
      <w:r w:rsidRPr="00E6464C">
        <w:rPr>
          <w:rFonts w:ascii="Arial" w:hAnsi="Arial" w:cs="Arial"/>
          <w:lang w:val="ru-RU"/>
        </w:rPr>
        <w:t xml:space="preserve"> настоящего ДОГОВОРА (далее «РАБОТЫ»), а КОМПАНИЯ обязуется принять выполненные РАБОТЫ и оплатить их в соответствии с РАЗДЕЛОМ 4 настоящего ДОГОВОРА.</w:t>
      </w:r>
    </w:p>
    <w:p w:rsidR="00867D46" w:rsidRPr="00E6464C" w:rsidRDefault="00867D46" w:rsidP="00023243">
      <w:pPr>
        <w:pStyle w:val="13"/>
        <w:keepLines/>
        <w:numPr>
          <w:ilvl w:val="0"/>
          <w:numId w:val="16"/>
        </w:numPr>
        <w:tabs>
          <w:tab w:val="clear" w:pos="510"/>
          <w:tab w:val="num" w:pos="567"/>
        </w:tabs>
        <w:spacing w:after="120" w:line="240" w:lineRule="auto"/>
        <w:ind w:left="567" w:hanging="567"/>
        <w:rPr>
          <w:rFonts w:ascii="Arial" w:hAnsi="Arial" w:cs="Arial"/>
          <w:b/>
          <w:color w:val="000000"/>
          <w:lang w:val="ru-RU"/>
        </w:rPr>
      </w:pPr>
      <w:r w:rsidRPr="00E6464C">
        <w:rPr>
          <w:rFonts w:ascii="Arial" w:hAnsi="Arial" w:cs="Arial"/>
          <w:b/>
          <w:color w:val="000000"/>
          <w:lang w:val="ru-RU"/>
        </w:rPr>
        <w:t>БУРО</w:t>
      </w:r>
      <w:r w:rsidR="00F277D6" w:rsidRPr="00E6464C">
        <w:rPr>
          <w:rFonts w:ascii="Arial" w:hAnsi="Arial" w:cs="Arial"/>
          <w:b/>
          <w:color w:val="000000"/>
          <w:lang w:val="ru-RU"/>
        </w:rPr>
        <w:t>ВАЯ УСТАНОВКА, ТЕРРИТОРИЯ РАБОТ</w:t>
      </w:r>
    </w:p>
    <w:p w:rsidR="00867D46" w:rsidRPr="00E6464C" w:rsidRDefault="00867D46" w:rsidP="00023243">
      <w:pPr>
        <w:pStyle w:val="13"/>
        <w:widowControl w:val="0"/>
        <w:numPr>
          <w:ilvl w:val="1"/>
          <w:numId w:val="85"/>
        </w:numPr>
        <w:tabs>
          <w:tab w:val="left" w:pos="567"/>
        </w:tabs>
        <w:spacing w:after="120" w:line="240" w:lineRule="auto"/>
        <w:ind w:left="567" w:hanging="567"/>
        <w:rPr>
          <w:rFonts w:ascii="Arial" w:hAnsi="Arial" w:cs="Arial"/>
          <w:color w:val="000000"/>
          <w:lang w:val="ru-RU"/>
        </w:rPr>
      </w:pPr>
      <w:r w:rsidRPr="00E6464C">
        <w:rPr>
          <w:rFonts w:ascii="Arial" w:hAnsi="Arial" w:cs="Arial"/>
          <w:caps/>
          <w:lang w:val="ru-RU"/>
        </w:rPr>
        <w:t>Работы</w:t>
      </w:r>
      <w:r w:rsidRPr="00E6464C">
        <w:rPr>
          <w:rFonts w:ascii="Arial" w:hAnsi="Arial" w:cs="Arial"/>
          <w:lang w:val="ru-RU"/>
        </w:rPr>
        <w:t xml:space="preserve"> по настоящему </w:t>
      </w:r>
      <w:r w:rsidRPr="00E6464C">
        <w:rPr>
          <w:rFonts w:ascii="Arial" w:hAnsi="Arial" w:cs="Arial"/>
          <w:caps/>
          <w:lang w:val="ru-RU"/>
        </w:rPr>
        <w:t>договору</w:t>
      </w:r>
      <w:r w:rsidRPr="00E6464C">
        <w:rPr>
          <w:rFonts w:ascii="Arial" w:hAnsi="Arial" w:cs="Arial"/>
          <w:lang w:val="ru-RU"/>
        </w:rPr>
        <w:t xml:space="preserve"> выполняются с использованием </w:t>
      </w:r>
      <w:r w:rsidR="009F0957" w:rsidRPr="00E6464C">
        <w:rPr>
          <w:rFonts w:ascii="Arial" w:hAnsi="Arial" w:cs="Arial"/>
          <w:lang w:val="ru-RU"/>
        </w:rPr>
        <w:t>БУРОВЫХ УСТАНОВОК</w:t>
      </w:r>
      <w:r w:rsidR="006B5C75" w:rsidRPr="00E6464C">
        <w:rPr>
          <w:rFonts w:ascii="Arial" w:hAnsi="Arial" w:cs="Arial"/>
          <w:lang w:val="ru-RU"/>
        </w:rPr>
        <w:t>, перечень к</w:t>
      </w:r>
      <w:r w:rsidR="00976B55" w:rsidRPr="00E6464C">
        <w:rPr>
          <w:rFonts w:ascii="Arial" w:hAnsi="Arial" w:cs="Arial"/>
          <w:lang w:val="ru-RU"/>
        </w:rPr>
        <w:t>оторых указан в ПРИЛОЖЕНИИ № 3.1</w:t>
      </w:r>
      <w:r w:rsidR="006B5C75" w:rsidRPr="00E6464C">
        <w:rPr>
          <w:rFonts w:ascii="Arial" w:hAnsi="Arial" w:cs="Arial"/>
          <w:lang w:val="ru-RU"/>
        </w:rPr>
        <w:t xml:space="preserve"> к ДОГОВОРУ.</w:t>
      </w:r>
    </w:p>
    <w:p w:rsidR="00845D57" w:rsidRPr="00E6464C" w:rsidRDefault="00845D57" w:rsidP="00023243">
      <w:pPr>
        <w:pStyle w:val="13"/>
        <w:keepLines/>
        <w:numPr>
          <w:ilvl w:val="0"/>
          <w:numId w:val="16"/>
        </w:numPr>
        <w:tabs>
          <w:tab w:val="clear" w:pos="510"/>
          <w:tab w:val="num" w:pos="567"/>
        </w:tabs>
        <w:spacing w:after="120" w:line="240" w:lineRule="auto"/>
        <w:ind w:left="567" w:hanging="567"/>
        <w:rPr>
          <w:rFonts w:ascii="Arial" w:hAnsi="Arial" w:cs="Arial"/>
          <w:b/>
          <w:color w:val="000000"/>
          <w:lang w:val="ru-RU"/>
        </w:rPr>
      </w:pPr>
      <w:r w:rsidRPr="00E6464C">
        <w:rPr>
          <w:rFonts w:ascii="Arial" w:hAnsi="Arial" w:cs="Arial"/>
          <w:b/>
          <w:color w:val="000000"/>
          <w:lang w:val="ru-RU"/>
        </w:rPr>
        <w:t>СРОК ДЕЙСТВИЯ ДОГОВОРА</w:t>
      </w:r>
    </w:p>
    <w:p w:rsidR="00845D57" w:rsidRPr="00E6464C" w:rsidRDefault="00845D57" w:rsidP="00023243">
      <w:pPr>
        <w:pStyle w:val="13"/>
        <w:widowControl w:val="0"/>
        <w:numPr>
          <w:ilvl w:val="1"/>
          <w:numId w:val="83"/>
        </w:numPr>
        <w:spacing w:after="120" w:line="240" w:lineRule="auto"/>
        <w:ind w:left="567" w:hanging="567"/>
        <w:rPr>
          <w:rFonts w:ascii="Arial" w:hAnsi="Arial" w:cs="Arial"/>
          <w:color w:val="000000"/>
          <w:lang w:val="ru-RU"/>
        </w:rPr>
      </w:pPr>
      <w:r w:rsidRPr="00E6464C">
        <w:rPr>
          <w:rFonts w:ascii="Arial" w:hAnsi="Arial" w:cs="Arial"/>
          <w:caps/>
          <w:lang w:val="ru-RU"/>
        </w:rPr>
        <w:t>ДОГОВОР</w:t>
      </w:r>
      <w:r w:rsidRPr="00E6464C">
        <w:rPr>
          <w:rFonts w:ascii="Arial" w:hAnsi="Arial" w:cs="Arial"/>
          <w:lang w:val="ru-RU"/>
        </w:rPr>
        <w:t xml:space="preserve"> вступает в силу с даты его подписания обеими СТОРОНАМИ (далее – «ДАТА ВСТУПЛЕНИЯ ДОГОВОРА В СИЛУ») и действует </w:t>
      </w:r>
      <w:r w:rsidR="002B740E" w:rsidRPr="00E6464C">
        <w:rPr>
          <w:rFonts w:ascii="Arial" w:hAnsi="Arial" w:cs="Arial"/>
          <w:lang w:val="ru-RU"/>
        </w:rPr>
        <w:t xml:space="preserve">до « » _______ </w:t>
      </w:r>
      <w:r w:rsidR="000D5F4A" w:rsidRPr="00E6464C">
        <w:rPr>
          <w:rFonts w:ascii="Arial" w:hAnsi="Arial" w:cs="Arial"/>
          <w:lang w:val="ru-RU"/>
        </w:rPr>
        <w:t>20</w:t>
      </w:r>
      <w:r w:rsidRPr="00E6464C">
        <w:rPr>
          <w:rFonts w:ascii="Arial" w:hAnsi="Arial" w:cs="Arial"/>
          <w:lang w:val="ru-RU"/>
        </w:rPr>
        <w:t xml:space="preserve"> (далее – «ДАТА ОКОНЧАНИЯ ДЕЙСТВИЯ ДОГОВОРА»), но в любом случае до полного выполнения СТОРОНАМИ своих обязательств, возникших до указанной даты, в том числе до полного исполнения обязательств по взаиморасчетам.</w:t>
      </w:r>
    </w:p>
    <w:p w:rsidR="00693734" w:rsidRPr="00E6464C" w:rsidRDefault="00693734" w:rsidP="00023243">
      <w:pPr>
        <w:pStyle w:val="13"/>
        <w:widowControl w:val="0"/>
        <w:numPr>
          <w:ilvl w:val="1"/>
          <w:numId w:val="83"/>
        </w:numPr>
        <w:spacing w:after="120" w:line="240" w:lineRule="auto"/>
        <w:ind w:left="567" w:hanging="567"/>
        <w:rPr>
          <w:rFonts w:ascii="Arial" w:hAnsi="Arial" w:cs="Arial"/>
          <w:color w:val="000000"/>
          <w:lang w:val="ru-RU"/>
        </w:rPr>
      </w:pPr>
      <w:r w:rsidRPr="00E6464C">
        <w:rPr>
          <w:rFonts w:ascii="Arial" w:hAnsi="Arial" w:cs="Arial"/>
          <w:lang w:val="ru-RU"/>
        </w:rPr>
        <w:t>При этом срок выполнения РАБОТ для каждой БУРОВОЙ УСТАНОВКИ может устанавливаться отдельно.</w:t>
      </w:r>
    </w:p>
    <w:p w:rsidR="00845D57" w:rsidRPr="00E6464C" w:rsidRDefault="00845D57" w:rsidP="00023243">
      <w:pPr>
        <w:pStyle w:val="13"/>
        <w:keepLines/>
        <w:numPr>
          <w:ilvl w:val="0"/>
          <w:numId w:val="16"/>
        </w:numPr>
        <w:tabs>
          <w:tab w:val="clear" w:pos="510"/>
          <w:tab w:val="num" w:pos="567"/>
        </w:tabs>
        <w:spacing w:after="120" w:line="240" w:lineRule="auto"/>
        <w:ind w:left="567" w:hanging="567"/>
        <w:rPr>
          <w:rFonts w:ascii="Arial" w:hAnsi="Arial" w:cs="Arial"/>
          <w:b/>
          <w:color w:val="000000"/>
          <w:lang w:val="ru-RU"/>
        </w:rPr>
      </w:pPr>
      <w:r w:rsidRPr="00E6464C">
        <w:rPr>
          <w:rFonts w:ascii="Arial" w:hAnsi="Arial" w:cs="Arial"/>
          <w:b/>
          <w:color w:val="000000"/>
          <w:lang w:val="ru-RU"/>
        </w:rPr>
        <w:t>СТОИМОСТЬ ДОГОВОРА</w:t>
      </w:r>
    </w:p>
    <w:p w:rsidR="00845D57" w:rsidRPr="00E6464C" w:rsidRDefault="00845D57" w:rsidP="00023243">
      <w:pPr>
        <w:pStyle w:val="13"/>
        <w:widowControl w:val="0"/>
        <w:numPr>
          <w:ilvl w:val="1"/>
          <w:numId w:val="84"/>
        </w:numPr>
        <w:spacing w:after="120" w:line="240" w:lineRule="auto"/>
        <w:ind w:left="567" w:hanging="567"/>
        <w:rPr>
          <w:rFonts w:ascii="Arial" w:hAnsi="Arial" w:cs="Arial"/>
          <w:lang w:val="ru-RU"/>
        </w:rPr>
      </w:pPr>
      <w:r w:rsidRPr="00E6464C">
        <w:rPr>
          <w:rFonts w:ascii="Arial" w:hAnsi="Arial" w:cs="Arial"/>
          <w:lang w:val="ru-RU"/>
        </w:rPr>
        <w:t xml:space="preserve">Общая стоимость ДОГОВОРА не превысит </w:t>
      </w:r>
      <w:bookmarkStart w:id="18" w:name="ТекстовоеПоле119"/>
      <w:r w:rsidR="00872388" w:rsidRPr="00E6464C">
        <w:rPr>
          <w:rFonts w:ascii="Arial" w:hAnsi="Arial" w:cs="Arial"/>
          <w:lang w:val="ru-RU"/>
        </w:rPr>
        <w:fldChar w:fldCharType="begin">
          <w:ffData>
            <w:name w:val="ТекстовоеПоле119"/>
            <w:enabled/>
            <w:calcOnExit w:val="0"/>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872388" w:rsidRPr="00E6464C">
        <w:rPr>
          <w:rFonts w:ascii="Arial" w:hAnsi="Arial" w:cs="Arial"/>
          <w:lang w:val="ru-RU"/>
        </w:rPr>
        <w:fldChar w:fldCharType="end"/>
      </w:r>
      <w:bookmarkEnd w:id="18"/>
      <w:r w:rsidRPr="00E6464C">
        <w:rPr>
          <w:rFonts w:ascii="Arial" w:hAnsi="Arial" w:cs="Arial"/>
          <w:lang w:val="ru-RU"/>
        </w:rPr>
        <w:t xml:space="preserve"> (</w:t>
      </w:r>
      <w:bookmarkStart w:id="19" w:name="ТекстовоеПоле120"/>
      <w:r w:rsidR="00872388" w:rsidRPr="00E6464C">
        <w:rPr>
          <w:rFonts w:ascii="Arial" w:hAnsi="Arial" w:cs="Arial"/>
          <w:lang w:val="ru-RU"/>
        </w:rPr>
        <w:fldChar w:fldCharType="begin">
          <w:ffData>
            <w:name w:val="ТекстовоеПоле120"/>
            <w:enabled/>
            <w:calcOnExit w:val="0"/>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872388" w:rsidRPr="00E6464C">
        <w:rPr>
          <w:rFonts w:ascii="Arial" w:hAnsi="Arial" w:cs="Arial"/>
          <w:lang w:val="ru-RU"/>
        </w:rPr>
        <w:fldChar w:fldCharType="end"/>
      </w:r>
      <w:bookmarkEnd w:id="19"/>
      <w:r w:rsidRPr="00E6464C">
        <w:rPr>
          <w:rFonts w:ascii="Arial" w:hAnsi="Arial" w:cs="Arial"/>
          <w:lang w:val="ru-RU"/>
        </w:rPr>
        <w:t>) рублей без учета НДС (налога на добавленную стоимость).</w:t>
      </w:r>
    </w:p>
    <w:p w:rsidR="00845D57" w:rsidRPr="00E6464C" w:rsidRDefault="00845D57" w:rsidP="00023243">
      <w:pPr>
        <w:pStyle w:val="13"/>
        <w:widowControl w:val="0"/>
        <w:numPr>
          <w:ilvl w:val="1"/>
          <w:numId w:val="84"/>
        </w:numPr>
        <w:spacing w:after="120" w:line="240" w:lineRule="auto"/>
        <w:ind w:left="567" w:hanging="567"/>
        <w:rPr>
          <w:rFonts w:ascii="Arial" w:hAnsi="Arial" w:cs="Arial"/>
          <w:color w:val="000000"/>
          <w:lang w:val="ru-RU"/>
        </w:rPr>
      </w:pPr>
      <w:r w:rsidRPr="00E6464C">
        <w:rPr>
          <w:rFonts w:ascii="Arial" w:hAnsi="Arial" w:cs="Arial"/>
          <w:lang w:val="ru-RU"/>
        </w:rPr>
        <w:t xml:space="preserve">Общая сумма НДС не превысит </w:t>
      </w:r>
      <w:bookmarkStart w:id="20" w:name="ТекстовоеПоле121"/>
      <w:r w:rsidR="00872388" w:rsidRPr="00E6464C">
        <w:rPr>
          <w:rFonts w:ascii="Arial" w:hAnsi="Arial" w:cs="Arial"/>
          <w:lang w:val="ru-RU"/>
        </w:rPr>
        <w:fldChar w:fldCharType="begin">
          <w:ffData>
            <w:name w:val="ТекстовоеПоле121"/>
            <w:enabled/>
            <w:calcOnExit w:val="0"/>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872388" w:rsidRPr="00E6464C">
        <w:rPr>
          <w:rFonts w:ascii="Arial" w:hAnsi="Arial" w:cs="Arial"/>
          <w:lang w:val="ru-RU"/>
        </w:rPr>
        <w:fldChar w:fldCharType="end"/>
      </w:r>
      <w:bookmarkEnd w:id="20"/>
      <w:r w:rsidRPr="00E6464C">
        <w:rPr>
          <w:rFonts w:ascii="Arial" w:hAnsi="Arial" w:cs="Arial"/>
          <w:lang w:val="ru-RU"/>
        </w:rPr>
        <w:t xml:space="preserve"> (</w:t>
      </w:r>
      <w:bookmarkStart w:id="21" w:name="ТекстовоеПоле122"/>
      <w:r w:rsidR="00872388" w:rsidRPr="00E6464C">
        <w:rPr>
          <w:rFonts w:ascii="Arial" w:hAnsi="Arial" w:cs="Arial"/>
          <w:lang w:val="ru-RU"/>
        </w:rPr>
        <w:fldChar w:fldCharType="begin">
          <w:ffData>
            <w:name w:val="ТекстовоеПоле122"/>
            <w:enabled/>
            <w:calcOnExit w:val="0"/>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872388" w:rsidRPr="00E6464C">
        <w:rPr>
          <w:rFonts w:ascii="Arial" w:hAnsi="Arial" w:cs="Arial"/>
          <w:lang w:val="ru-RU"/>
        </w:rPr>
        <w:fldChar w:fldCharType="end"/>
      </w:r>
      <w:bookmarkEnd w:id="21"/>
      <w:r w:rsidRPr="00E6464C">
        <w:rPr>
          <w:rFonts w:ascii="Arial" w:hAnsi="Arial" w:cs="Arial"/>
          <w:lang w:val="ru-RU"/>
        </w:rPr>
        <w:t>)  рублей по ставке 18%.</w:t>
      </w:r>
    </w:p>
    <w:p w:rsidR="00845D57" w:rsidRPr="00E6464C" w:rsidRDefault="00845D57" w:rsidP="00023243">
      <w:pPr>
        <w:pStyle w:val="13"/>
        <w:widowControl w:val="0"/>
        <w:numPr>
          <w:ilvl w:val="1"/>
          <w:numId w:val="84"/>
        </w:numPr>
        <w:spacing w:after="120" w:line="240" w:lineRule="auto"/>
        <w:ind w:left="567" w:hanging="567"/>
        <w:rPr>
          <w:rFonts w:ascii="Arial" w:hAnsi="Arial" w:cs="Arial"/>
          <w:lang w:val="ru-RU"/>
        </w:rPr>
      </w:pPr>
      <w:r w:rsidRPr="00E6464C">
        <w:rPr>
          <w:rFonts w:ascii="Arial" w:hAnsi="Arial" w:cs="Arial"/>
          <w:lang w:val="ru-RU"/>
        </w:rPr>
        <w:t xml:space="preserve">Общая </w:t>
      </w:r>
      <w:r w:rsidR="005F27A0" w:rsidRPr="00E6464C">
        <w:rPr>
          <w:rFonts w:ascii="Arial" w:hAnsi="Arial" w:cs="Arial"/>
          <w:lang w:val="ru-RU"/>
        </w:rPr>
        <w:t xml:space="preserve">стоимость </w:t>
      </w:r>
      <w:r w:rsidRPr="00E6464C">
        <w:rPr>
          <w:rFonts w:ascii="Arial" w:hAnsi="Arial" w:cs="Arial"/>
          <w:lang w:val="ru-RU"/>
        </w:rPr>
        <w:t xml:space="preserve">ДОГОВОРА не превысит  </w:t>
      </w:r>
      <w:r w:rsidR="00872388" w:rsidRPr="00E6464C">
        <w:rPr>
          <w:rFonts w:ascii="Arial" w:hAnsi="Arial" w:cs="Arial"/>
          <w:lang w:val="ru-RU"/>
        </w:rPr>
        <w:fldChar w:fldCharType="begin">
          <w:ffData>
            <w:name w:val=""/>
            <w:enabled/>
            <w:calcOnExit w:val="0"/>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872388" w:rsidRPr="00E6464C">
        <w:rPr>
          <w:rFonts w:ascii="Arial" w:hAnsi="Arial" w:cs="Arial"/>
          <w:lang w:val="ru-RU"/>
        </w:rPr>
        <w:fldChar w:fldCharType="end"/>
      </w:r>
      <w:r w:rsidRPr="00E6464C">
        <w:rPr>
          <w:rFonts w:ascii="Arial" w:hAnsi="Arial" w:cs="Arial"/>
          <w:lang w:val="ru-RU"/>
        </w:rPr>
        <w:t xml:space="preserve"> (</w:t>
      </w:r>
      <w:r w:rsidR="00872388" w:rsidRPr="00E6464C">
        <w:rPr>
          <w:rFonts w:ascii="Arial" w:hAnsi="Arial" w:cs="Arial"/>
          <w:lang w:val="ru-RU"/>
        </w:rPr>
        <w:fldChar w:fldCharType="begin">
          <w:ffData>
            <w:name w:val=""/>
            <w:enabled/>
            <w:calcOnExit w:val="0"/>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872388" w:rsidRPr="00E6464C">
        <w:rPr>
          <w:rFonts w:ascii="Arial" w:hAnsi="Arial" w:cs="Arial"/>
          <w:lang w:val="ru-RU"/>
        </w:rPr>
        <w:fldChar w:fldCharType="end"/>
      </w:r>
      <w:r w:rsidRPr="00E6464C">
        <w:rPr>
          <w:rFonts w:ascii="Arial" w:hAnsi="Arial" w:cs="Arial"/>
          <w:lang w:val="ru-RU"/>
        </w:rPr>
        <w:t>) рублей с учетом НДС.</w:t>
      </w:r>
    </w:p>
    <w:p w:rsidR="00845D57" w:rsidRPr="00E6464C" w:rsidRDefault="00845D57" w:rsidP="00023243">
      <w:pPr>
        <w:pStyle w:val="13"/>
        <w:keepLines/>
        <w:numPr>
          <w:ilvl w:val="0"/>
          <w:numId w:val="16"/>
        </w:numPr>
        <w:tabs>
          <w:tab w:val="clear" w:pos="510"/>
          <w:tab w:val="num" w:pos="567"/>
        </w:tabs>
        <w:spacing w:after="120" w:line="240" w:lineRule="auto"/>
        <w:ind w:left="567" w:hanging="567"/>
        <w:rPr>
          <w:rFonts w:ascii="Arial" w:hAnsi="Arial" w:cs="Arial"/>
          <w:b/>
          <w:color w:val="000000"/>
          <w:lang w:val="ru-RU"/>
        </w:rPr>
      </w:pPr>
      <w:r w:rsidRPr="00E6464C">
        <w:rPr>
          <w:rFonts w:ascii="Arial" w:hAnsi="Arial" w:cs="Arial"/>
          <w:b/>
          <w:color w:val="000000"/>
          <w:lang w:val="ru-RU"/>
        </w:rPr>
        <w:t>ФОРМА ДОГОВОРА, КОЛИЧЕСТВО ЭКЗЕМПЛЯРОВ, ЯЗЫК</w:t>
      </w:r>
    </w:p>
    <w:p w:rsidR="00ED2418" w:rsidRPr="00E6464C" w:rsidRDefault="00845D57" w:rsidP="00696C37">
      <w:pPr>
        <w:pStyle w:val="13"/>
        <w:widowControl w:val="0"/>
        <w:numPr>
          <w:ilvl w:val="1"/>
          <w:numId w:val="86"/>
        </w:numPr>
        <w:spacing w:line="240" w:lineRule="auto"/>
        <w:ind w:left="567" w:hanging="567"/>
        <w:rPr>
          <w:rFonts w:ascii="Arial" w:hAnsi="Arial" w:cs="Arial"/>
          <w:lang w:val="ru-RU"/>
        </w:rPr>
      </w:pPr>
      <w:r w:rsidRPr="00E6464C">
        <w:rPr>
          <w:rFonts w:ascii="Arial" w:hAnsi="Arial" w:cs="Arial"/>
          <w:caps/>
          <w:lang w:val="ru-RU"/>
        </w:rPr>
        <w:t>ДОГОВОР</w:t>
      </w:r>
      <w:r w:rsidRPr="00E6464C">
        <w:rPr>
          <w:rFonts w:ascii="Arial" w:hAnsi="Arial" w:cs="Arial"/>
          <w:lang w:val="ru-RU"/>
        </w:rPr>
        <w:t xml:space="preserve"> составлен в письменной форме, в </w:t>
      </w:r>
      <w:bookmarkStart w:id="22" w:name="ТекстовоеПоле123"/>
      <w:r w:rsidR="00872388" w:rsidRPr="00E6464C">
        <w:rPr>
          <w:rFonts w:ascii="Arial" w:hAnsi="Arial" w:cs="Arial"/>
          <w:lang w:val="ru-RU"/>
        </w:rPr>
        <w:fldChar w:fldCharType="begin">
          <w:ffData>
            <w:name w:val="ТекстовоеПоле123"/>
            <w:enabled/>
            <w:calcOnExit w:val="0"/>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872388" w:rsidRPr="00E6464C">
        <w:rPr>
          <w:rFonts w:ascii="Arial" w:hAnsi="Arial" w:cs="Arial"/>
          <w:lang w:val="ru-RU"/>
        </w:rPr>
        <w:fldChar w:fldCharType="end"/>
      </w:r>
      <w:bookmarkEnd w:id="22"/>
      <w:r w:rsidRPr="00E6464C">
        <w:rPr>
          <w:rFonts w:ascii="Arial" w:hAnsi="Arial" w:cs="Arial"/>
          <w:lang w:val="ru-RU"/>
        </w:rPr>
        <w:t xml:space="preserve"> экземплярах (</w:t>
      </w:r>
      <w:bookmarkStart w:id="23" w:name="ТекстовоеПоле124"/>
      <w:r w:rsidR="00872388" w:rsidRPr="00E6464C">
        <w:rPr>
          <w:rFonts w:ascii="Arial" w:hAnsi="Arial" w:cs="Arial"/>
          <w:lang w:val="ru-RU"/>
        </w:rPr>
        <w:fldChar w:fldCharType="begin">
          <w:ffData>
            <w:name w:val="ТекстовоеПоле124"/>
            <w:enabled/>
            <w:calcOnExit w:val="0"/>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872388" w:rsidRPr="00E6464C">
        <w:rPr>
          <w:rFonts w:ascii="Arial" w:hAnsi="Arial" w:cs="Arial"/>
          <w:lang w:val="ru-RU"/>
        </w:rPr>
        <w:fldChar w:fldCharType="end"/>
      </w:r>
      <w:bookmarkEnd w:id="23"/>
      <w:r w:rsidRPr="00E6464C">
        <w:rPr>
          <w:rFonts w:ascii="Arial" w:hAnsi="Arial" w:cs="Arial"/>
          <w:lang w:val="ru-RU"/>
        </w:rPr>
        <w:t xml:space="preserve"> экземпляр</w:t>
      </w:r>
      <w:bookmarkStart w:id="24" w:name="ТекстовоеПоле126"/>
      <w:r w:rsidR="00872388" w:rsidRPr="00E6464C">
        <w:rPr>
          <w:rFonts w:ascii="Arial" w:hAnsi="Arial" w:cs="Arial"/>
          <w:lang w:val="ru-RU"/>
        </w:rPr>
        <w:fldChar w:fldCharType="begin">
          <w:ffData>
            <w:name w:val="ТекстовоеПоле126"/>
            <w:enabled/>
            <w:calcOnExit w:val="0"/>
            <w:textInput>
              <w:default w:val="_"/>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_</w:t>
      </w:r>
      <w:r w:rsidR="00872388" w:rsidRPr="00E6464C">
        <w:rPr>
          <w:rFonts w:ascii="Arial" w:hAnsi="Arial" w:cs="Arial"/>
          <w:lang w:val="ru-RU"/>
        </w:rPr>
        <w:fldChar w:fldCharType="end"/>
      </w:r>
      <w:bookmarkEnd w:id="24"/>
      <w:r w:rsidRPr="00E6464C">
        <w:rPr>
          <w:rFonts w:ascii="Arial" w:hAnsi="Arial" w:cs="Arial"/>
          <w:lang w:val="ru-RU"/>
        </w:rPr>
        <w:t xml:space="preserve"> для КОМПАНИИ, </w:t>
      </w:r>
      <w:bookmarkStart w:id="25" w:name="ТекстовоеПоле125"/>
      <w:r w:rsidR="00872388" w:rsidRPr="00E6464C">
        <w:rPr>
          <w:rFonts w:ascii="Arial" w:hAnsi="Arial" w:cs="Arial"/>
          <w:lang w:val="ru-RU"/>
        </w:rPr>
        <w:fldChar w:fldCharType="begin">
          <w:ffData>
            <w:name w:val="ТекстовоеПоле125"/>
            <w:enabled/>
            <w:calcOnExit w:val="0"/>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147476" w:rsidRPr="00E6464C">
        <w:rPr>
          <w:rFonts w:ascii="Arial" w:hAnsi="Arial" w:cs="Arial"/>
          <w:noProof/>
          <w:lang w:val="ru-RU"/>
        </w:rPr>
        <w:t> </w:t>
      </w:r>
      <w:r w:rsidR="00872388" w:rsidRPr="00E6464C">
        <w:rPr>
          <w:rFonts w:ascii="Arial" w:hAnsi="Arial" w:cs="Arial"/>
          <w:lang w:val="ru-RU"/>
        </w:rPr>
        <w:fldChar w:fldCharType="end"/>
      </w:r>
      <w:bookmarkEnd w:id="25"/>
      <w:r w:rsidRPr="00E6464C">
        <w:rPr>
          <w:rFonts w:ascii="Arial" w:hAnsi="Arial" w:cs="Arial"/>
          <w:lang w:val="ru-RU"/>
        </w:rPr>
        <w:t xml:space="preserve"> экземпляр</w:t>
      </w:r>
      <w:bookmarkStart w:id="26" w:name="ТекстовоеПоле127"/>
      <w:r w:rsidR="00872388" w:rsidRPr="00E6464C">
        <w:rPr>
          <w:rFonts w:ascii="Arial" w:hAnsi="Arial" w:cs="Arial"/>
          <w:lang w:val="ru-RU"/>
        </w:rPr>
        <w:fldChar w:fldCharType="begin">
          <w:ffData>
            <w:name w:val="ТекстовоеПоле127"/>
            <w:enabled/>
            <w:calcOnExit w:val="0"/>
            <w:textInput>
              <w:default w:val="_"/>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_</w:t>
      </w:r>
      <w:r w:rsidR="00872388" w:rsidRPr="00E6464C">
        <w:rPr>
          <w:rFonts w:ascii="Arial" w:hAnsi="Arial" w:cs="Arial"/>
          <w:lang w:val="ru-RU"/>
        </w:rPr>
        <w:fldChar w:fldCharType="end"/>
      </w:r>
      <w:bookmarkEnd w:id="26"/>
      <w:r w:rsidRPr="00E6464C">
        <w:rPr>
          <w:rFonts w:ascii="Arial" w:hAnsi="Arial" w:cs="Arial"/>
          <w:lang w:val="ru-RU"/>
        </w:rPr>
        <w:t xml:space="preserve"> для ПОДРЯДЧИКА) на</w:t>
      </w:r>
      <w:r w:rsidR="00492684" w:rsidRPr="00E6464C">
        <w:rPr>
          <w:rFonts w:ascii="Arial" w:hAnsi="Arial" w:cs="Arial"/>
          <w:lang w:val="ru-RU"/>
        </w:rPr>
        <w:t xml:space="preserve"> русском </w:t>
      </w:r>
      <w:r w:rsidR="00ED2418" w:rsidRPr="00E6464C">
        <w:rPr>
          <w:rFonts w:ascii="Arial" w:hAnsi="Arial" w:cs="Arial"/>
          <w:lang w:val="ru-RU"/>
        </w:rPr>
        <w:t xml:space="preserve">языке. </w:t>
      </w:r>
    </w:p>
    <w:p w:rsidR="00845D57" w:rsidRPr="00E6464C" w:rsidRDefault="00ED2418" w:rsidP="00696C37">
      <w:pPr>
        <w:pStyle w:val="13"/>
        <w:widowControl w:val="0"/>
        <w:spacing w:line="240" w:lineRule="auto"/>
        <w:ind w:left="567" w:firstLine="0"/>
        <w:rPr>
          <w:rFonts w:ascii="Arial" w:hAnsi="Arial" w:cs="Arial"/>
          <w:lang w:val="ru-RU"/>
        </w:rPr>
      </w:pPr>
      <w:r w:rsidRPr="00E6464C">
        <w:rPr>
          <w:rFonts w:ascii="Arial" w:hAnsi="Arial" w:cs="Arial"/>
          <w:lang w:val="ru-RU"/>
        </w:rPr>
        <w:t>В случае необходимости, с контрагентами-нерезидентами, возможно изложение настоящего договора на двух языках - русском и английском.</w:t>
      </w:r>
    </w:p>
    <w:p w:rsidR="00696C37" w:rsidRPr="00E6464C" w:rsidRDefault="00696C37" w:rsidP="00696C37">
      <w:pPr>
        <w:pStyle w:val="13"/>
        <w:widowControl w:val="0"/>
        <w:spacing w:after="120" w:line="240" w:lineRule="auto"/>
        <w:ind w:left="567" w:firstLine="0"/>
        <w:rPr>
          <w:rFonts w:ascii="Arial" w:hAnsi="Arial" w:cs="Arial"/>
          <w:lang w:val="ru-RU"/>
        </w:rPr>
      </w:pPr>
      <w:r w:rsidRPr="00E6464C">
        <w:rPr>
          <w:rFonts w:ascii="Arial" w:hAnsi="Arial" w:cs="Arial"/>
          <w:lang w:val="ru-RU"/>
        </w:rPr>
        <w:t>В случае расхождения русского и английского текстов преимущественную силу имеет текст на русском языке.</w:t>
      </w:r>
    </w:p>
    <w:p w:rsidR="00845D57" w:rsidRPr="00E6464C" w:rsidRDefault="00845D57" w:rsidP="00696C37">
      <w:pPr>
        <w:pStyle w:val="13"/>
        <w:keepLines/>
        <w:numPr>
          <w:ilvl w:val="0"/>
          <w:numId w:val="16"/>
        </w:numPr>
        <w:tabs>
          <w:tab w:val="clear" w:pos="510"/>
          <w:tab w:val="num" w:pos="567"/>
        </w:tabs>
        <w:spacing w:after="120" w:line="240" w:lineRule="auto"/>
        <w:ind w:left="567" w:hanging="567"/>
        <w:rPr>
          <w:rFonts w:ascii="Arial" w:hAnsi="Arial" w:cs="Arial"/>
          <w:b/>
          <w:color w:val="000000"/>
          <w:lang w:val="ru-RU"/>
        </w:rPr>
      </w:pPr>
      <w:r w:rsidRPr="00E6464C">
        <w:rPr>
          <w:rFonts w:ascii="Arial" w:hAnsi="Arial" w:cs="Arial"/>
          <w:b/>
          <w:color w:val="000000"/>
          <w:lang w:val="ru-RU"/>
        </w:rPr>
        <w:t>УВЕДОМЛЕНИЯ</w:t>
      </w:r>
    </w:p>
    <w:p w:rsidR="00845D57" w:rsidRPr="00E6464C" w:rsidRDefault="00845D57" w:rsidP="00023243">
      <w:pPr>
        <w:pStyle w:val="13"/>
        <w:widowControl w:val="0"/>
        <w:numPr>
          <w:ilvl w:val="1"/>
          <w:numId w:val="87"/>
        </w:numPr>
        <w:spacing w:after="120" w:line="240" w:lineRule="auto"/>
        <w:ind w:left="567" w:hanging="567"/>
        <w:rPr>
          <w:rFonts w:ascii="Arial" w:hAnsi="Arial" w:cs="Arial"/>
          <w:color w:val="000000"/>
          <w:lang w:val="ru-RU"/>
        </w:rPr>
      </w:pPr>
      <w:r w:rsidRPr="00E6464C">
        <w:rPr>
          <w:rFonts w:ascii="Arial" w:hAnsi="Arial" w:cs="Arial"/>
          <w:lang w:val="ru-RU"/>
        </w:rPr>
        <w:t xml:space="preserve">За </w:t>
      </w:r>
      <w:r w:rsidR="003F0914" w:rsidRPr="00E6464C">
        <w:rPr>
          <w:rFonts w:ascii="Arial" w:hAnsi="Arial" w:cs="Arial"/>
          <w:lang w:val="ru-RU"/>
        </w:rPr>
        <w:t xml:space="preserve">исключением </w:t>
      </w:r>
      <w:r w:rsidRPr="00E6464C">
        <w:rPr>
          <w:rFonts w:ascii="Arial" w:hAnsi="Arial" w:cs="Arial"/>
          <w:lang w:val="ru-RU"/>
        </w:rPr>
        <w:t xml:space="preserve">случаев, когда это оговаривается отдельно в настоящем ДОГОВОРЕ, все уведомления или сообщения (далее </w:t>
      </w:r>
      <w:r w:rsidR="009366A8" w:rsidRPr="00E6464C">
        <w:rPr>
          <w:rFonts w:ascii="Arial" w:hAnsi="Arial" w:cs="Arial"/>
          <w:lang w:val="ru-RU"/>
        </w:rPr>
        <w:t>– «</w:t>
      </w:r>
      <w:r w:rsidRPr="00E6464C">
        <w:rPr>
          <w:rFonts w:ascii="Arial" w:hAnsi="Arial" w:cs="Arial"/>
          <w:lang w:val="ru-RU"/>
        </w:rPr>
        <w:t>УВЕДОМЛЕНИЯ</w:t>
      </w:r>
      <w:r w:rsidR="009366A8" w:rsidRPr="00E6464C">
        <w:rPr>
          <w:rFonts w:ascii="Arial" w:hAnsi="Arial" w:cs="Arial"/>
          <w:lang w:val="ru-RU"/>
        </w:rPr>
        <w:t>»</w:t>
      </w:r>
      <w:r w:rsidRPr="00E6464C">
        <w:rPr>
          <w:rFonts w:ascii="Arial" w:hAnsi="Arial" w:cs="Arial"/>
          <w:lang w:val="ru-RU"/>
        </w:rPr>
        <w:t>) в связи с настоящим ДОГОВОРОМ  осуществляются СТОРОНАМИ в письменной форме в соответствии с реквизитами, указанными в РАЗДЕЛЕ 7 настоящего ДОГОВОРА.</w:t>
      </w:r>
    </w:p>
    <w:p w:rsidR="00845D57" w:rsidRPr="00E6464C" w:rsidRDefault="00845D57" w:rsidP="00023243">
      <w:pPr>
        <w:pStyle w:val="13"/>
        <w:widowControl w:val="0"/>
        <w:numPr>
          <w:ilvl w:val="1"/>
          <w:numId w:val="87"/>
        </w:numPr>
        <w:spacing w:after="120" w:line="240" w:lineRule="auto"/>
        <w:ind w:left="567" w:hanging="567"/>
        <w:rPr>
          <w:rFonts w:ascii="Arial" w:hAnsi="Arial" w:cs="Arial"/>
          <w:color w:val="000000"/>
          <w:lang w:val="ru-RU"/>
        </w:rPr>
      </w:pPr>
      <w:r w:rsidRPr="00E6464C">
        <w:rPr>
          <w:rFonts w:ascii="Arial" w:hAnsi="Arial" w:cs="Arial"/>
          <w:caps/>
          <w:lang w:val="ru-RU"/>
        </w:rPr>
        <w:t>УВЕДОМЛЕНИЯ</w:t>
      </w:r>
      <w:r w:rsidRPr="00E6464C">
        <w:rPr>
          <w:rFonts w:ascii="Arial" w:hAnsi="Arial" w:cs="Arial"/>
          <w:lang w:val="ru-RU"/>
        </w:rPr>
        <w:t xml:space="preserve">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845D57" w:rsidRPr="00E6464C" w:rsidRDefault="00845D57" w:rsidP="00023243">
      <w:pPr>
        <w:pStyle w:val="13"/>
        <w:widowControl w:val="0"/>
        <w:numPr>
          <w:ilvl w:val="1"/>
          <w:numId w:val="87"/>
        </w:numPr>
        <w:spacing w:after="120" w:line="240" w:lineRule="auto"/>
        <w:ind w:left="567" w:hanging="567"/>
        <w:rPr>
          <w:rFonts w:ascii="Arial" w:hAnsi="Arial" w:cs="Arial"/>
          <w:color w:val="000000"/>
          <w:lang w:val="ru-RU"/>
        </w:rPr>
      </w:pPr>
      <w:r w:rsidRPr="00E6464C">
        <w:rPr>
          <w:rFonts w:ascii="Arial" w:hAnsi="Arial" w:cs="Arial"/>
          <w:lang w:val="ru-RU"/>
        </w:rPr>
        <w:t xml:space="preserve">В случае направления СТОРОНОЙ УВЕДОМЛЕНИЙ с использованием телеграфа, </w:t>
      </w:r>
      <w:r w:rsidR="00AA4151" w:rsidRPr="00E6464C">
        <w:rPr>
          <w:rFonts w:ascii="Arial" w:hAnsi="Arial" w:cs="Arial"/>
          <w:lang w:val="ru-RU"/>
        </w:rPr>
        <w:t xml:space="preserve">почтовой </w:t>
      </w:r>
      <w:r w:rsidRPr="00E6464C">
        <w:rPr>
          <w:rFonts w:ascii="Arial" w:hAnsi="Arial" w:cs="Arial"/>
          <w:lang w:val="ru-RU"/>
        </w:rPr>
        <w:t>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845D57" w:rsidRPr="00E6464C" w:rsidRDefault="00845D57" w:rsidP="00023243">
      <w:pPr>
        <w:pStyle w:val="13"/>
        <w:widowControl w:val="0"/>
        <w:numPr>
          <w:ilvl w:val="1"/>
          <w:numId w:val="87"/>
        </w:numPr>
        <w:spacing w:after="120" w:line="240" w:lineRule="auto"/>
        <w:ind w:left="567" w:hanging="567"/>
        <w:rPr>
          <w:rFonts w:ascii="Arial" w:hAnsi="Arial" w:cs="Arial"/>
          <w:color w:val="000000"/>
          <w:lang w:val="ru-RU"/>
        </w:rPr>
      </w:pPr>
      <w:r w:rsidRPr="00E6464C">
        <w:rPr>
          <w:rFonts w:ascii="Arial" w:hAnsi="Arial" w:cs="Arial"/>
          <w:lang w:val="ru-RU"/>
        </w:rPr>
        <w:t xml:space="preserve">Любое </w:t>
      </w:r>
      <w:r w:rsidRPr="00E6464C">
        <w:rPr>
          <w:rFonts w:ascii="Arial" w:hAnsi="Arial" w:cs="Arial"/>
          <w:caps/>
          <w:lang w:val="ru-RU"/>
        </w:rPr>
        <w:t>УВЕДОМЛЕНИЕ</w:t>
      </w:r>
      <w:r w:rsidRPr="00E6464C">
        <w:rPr>
          <w:rFonts w:ascii="Arial" w:hAnsi="Arial" w:cs="Arial"/>
          <w:lang w:val="ru-RU"/>
        </w:rPr>
        <w:t>,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693734" w:rsidRPr="00E6464C" w:rsidRDefault="00693734" w:rsidP="00023243">
      <w:pPr>
        <w:pStyle w:val="13"/>
        <w:widowControl w:val="0"/>
        <w:numPr>
          <w:ilvl w:val="1"/>
          <w:numId w:val="87"/>
        </w:numPr>
        <w:spacing w:after="120" w:line="240" w:lineRule="auto"/>
        <w:ind w:left="567" w:hanging="567"/>
        <w:rPr>
          <w:rFonts w:ascii="Arial" w:hAnsi="Arial" w:cs="Arial"/>
          <w:color w:val="000000"/>
          <w:lang w:val="ru-RU"/>
        </w:rPr>
      </w:pPr>
      <w:r w:rsidRPr="00E6464C">
        <w:rPr>
          <w:rFonts w:ascii="Arial" w:hAnsi="Arial" w:cs="Arial"/>
          <w:lang w:val="ru-RU"/>
        </w:rPr>
        <w:t>Уведомление</w:t>
      </w:r>
      <w:r w:rsidR="009F2C0B" w:rsidRPr="00E6464C">
        <w:rPr>
          <w:rFonts w:ascii="Arial" w:hAnsi="Arial" w:cs="Arial"/>
          <w:lang w:val="ru-RU"/>
        </w:rPr>
        <w:t>,</w:t>
      </w:r>
      <w:r w:rsidRPr="00E6464C">
        <w:rPr>
          <w:rFonts w:ascii="Arial" w:hAnsi="Arial" w:cs="Arial"/>
          <w:lang w:val="ru-RU"/>
        </w:rPr>
        <w:t xml:space="preserve"> доставленное по </w:t>
      </w:r>
      <w:r w:rsidR="00663955" w:rsidRPr="00E6464C">
        <w:rPr>
          <w:rFonts w:ascii="Arial" w:hAnsi="Arial" w:cs="Arial"/>
          <w:lang w:val="ru-RU"/>
        </w:rPr>
        <w:t>реквизитам, являющимся неактуальными на момент доставки</w:t>
      </w:r>
      <w:r w:rsidRPr="00E6464C">
        <w:rPr>
          <w:rFonts w:ascii="Arial" w:hAnsi="Arial" w:cs="Arial"/>
          <w:lang w:val="ru-RU"/>
        </w:rPr>
        <w:t xml:space="preserve"> по причине </w:t>
      </w:r>
      <w:r w:rsidR="00FA6298" w:rsidRPr="00E6464C">
        <w:rPr>
          <w:rFonts w:ascii="Arial" w:hAnsi="Arial" w:cs="Arial"/>
          <w:lang w:val="ru-RU"/>
        </w:rPr>
        <w:t>не уведомления</w:t>
      </w:r>
      <w:r w:rsidRPr="00E6464C">
        <w:rPr>
          <w:rFonts w:ascii="Arial" w:hAnsi="Arial" w:cs="Arial"/>
          <w:lang w:val="ru-RU"/>
        </w:rPr>
        <w:t xml:space="preserve"> </w:t>
      </w:r>
      <w:r w:rsidR="00663955" w:rsidRPr="00E6464C">
        <w:rPr>
          <w:rFonts w:ascii="Arial" w:hAnsi="Arial" w:cs="Arial"/>
          <w:lang w:val="ru-RU"/>
        </w:rPr>
        <w:t xml:space="preserve">или несвоевременного уведомления </w:t>
      </w:r>
      <w:r w:rsidR="009F2C0B" w:rsidRPr="00E6464C">
        <w:rPr>
          <w:rFonts w:ascii="Arial" w:hAnsi="Arial" w:cs="Arial"/>
          <w:lang w:val="ru-RU"/>
        </w:rPr>
        <w:t xml:space="preserve">СТОРОНОЙ </w:t>
      </w:r>
      <w:r w:rsidR="00663955" w:rsidRPr="00E6464C">
        <w:rPr>
          <w:rFonts w:ascii="Arial" w:hAnsi="Arial" w:cs="Arial"/>
          <w:lang w:val="ru-RU"/>
        </w:rPr>
        <w:t>об изменении реквизитов, считается своевременно доставленным.</w:t>
      </w:r>
    </w:p>
    <w:p w:rsidR="00845D57" w:rsidRPr="00E6464C" w:rsidRDefault="00845D57" w:rsidP="00023243">
      <w:pPr>
        <w:pStyle w:val="13"/>
        <w:keepLines/>
        <w:numPr>
          <w:ilvl w:val="0"/>
          <w:numId w:val="16"/>
        </w:numPr>
        <w:tabs>
          <w:tab w:val="clear" w:pos="510"/>
          <w:tab w:val="num" w:pos="567"/>
        </w:tabs>
        <w:spacing w:after="120" w:line="240" w:lineRule="auto"/>
        <w:ind w:left="567" w:hanging="567"/>
        <w:rPr>
          <w:rFonts w:ascii="Arial" w:hAnsi="Arial" w:cs="Arial"/>
          <w:b/>
          <w:color w:val="000000"/>
          <w:lang w:val="ru-RU"/>
        </w:rPr>
      </w:pPr>
      <w:r w:rsidRPr="00E6464C">
        <w:rPr>
          <w:rFonts w:ascii="Arial" w:hAnsi="Arial" w:cs="Arial"/>
          <w:b/>
          <w:color w:val="000000"/>
          <w:lang w:val="ru-RU"/>
        </w:rPr>
        <w:t>ИЗМЕНЕНИЯ И ДОПОЛНЕНИЯ</w:t>
      </w:r>
    </w:p>
    <w:p w:rsidR="00845D57" w:rsidRPr="00E6464C" w:rsidRDefault="00845D57" w:rsidP="00023243">
      <w:pPr>
        <w:pStyle w:val="13"/>
        <w:widowControl w:val="0"/>
        <w:numPr>
          <w:ilvl w:val="1"/>
          <w:numId w:val="88"/>
        </w:numPr>
        <w:spacing w:after="120" w:line="240" w:lineRule="auto"/>
        <w:ind w:left="567" w:hanging="567"/>
        <w:rPr>
          <w:rFonts w:ascii="Arial" w:hAnsi="Arial" w:cs="Arial"/>
          <w:lang w:val="ru-RU"/>
        </w:rPr>
      </w:pPr>
      <w:r w:rsidRPr="00E6464C">
        <w:rPr>
          <w:rFonts w:ascii="Arial" w:hAnsi="Arial" w:cs="Arial"/>
          <w:lang w:val="ru-RU"/>
        </w:rPr>
        <w:t xml:space="preserve">Все изменения и дополнения к ДОГОВОРУ считаются действительными, если они </w:t>
      </w:r>
      <w:r w:rsidR="00C476D0" w:rsidRPr="00E6464C">
        <w:rPr>
          <w:rFonts w:ascii="Arial" w:hAnsi="Arial" w:cs="Arial"/>
          <w:lang w:val="ru-RU"/>
        </w:rPr>
        <w:t xml:space="preserve">оформлены </w:t>
      </w:r>
      <w:r w:rsidRPr="00E6464C">
        <w:rPr>
          <w:rFonts w:ascii="Arial" w:hAnsi="Arial" w:cs="Arial"/>
          <w:lang w:val="ru-RU"/>
        </w:rPr>
        <w:t>в письменном виде и подписаны СТОРОНАМИ.</w:t>
      </w:r>
    </w:p>
    <w:p w:rsidR="00845D57" w:rsidRPr="00E6464C" w:rsidRDefault="00845D57" w:rsidP="00023243">
      <w:pPr>
        <w:pStyle w:val="13"/>
        <w:widowControl w:val="0"/>
        <w:numPr>
          <w:ilvl w:val="1"/>
          <w:numId w:val="88"/>
        </w:numPr>
        <w:spacing w:after="120" w:line="240" w:lineRule="auto"/>
        <w:ind w:left="567" w:hanging="567"/>
        <w:rPr>
          <w:rFonts w:ascii="Arial" w:hAnsi="Arial" w:cs="Arial"/>
          <w:lang w:val="ru-RU"/>
        </w:rPr>
      </w:pPr>
      <w:r w:rsidRPr="00E6464C">
        <w:rPr>
          <w:rFonts w:ascii="Arial" w:hAnsi="Arial" w:cs="Arial"/>
          <w:lang w:val="ru-RU"/>
        </w:rPr>
        <w:t xml:space="preserve">Любая </w:t>
      </w:r>
      <w:r w:rsidR="00F73162" w:rsidRPr="00E6464C">
        <w:rPr>
          <w:rFonts w:ascii="Arial" w:hAnsi="Arial" w:cs="Arial"/>
          <w:lang w:val="ru-RU"/>
        </w:rPr>
        <w:t xml:space="preserve">договоренность </w:t>
      </w:r>
      <w:r w:rsidRPr="00E6464C">
        <w:rPr>
          <w:rFonts w:ascii="Arial" w:hAnsi="Arial" w:cs="Arial"/>
          <w:lang w:val="ru-RU"/>
        </w:rPr>
        <w:t>между КОМПАНИЕЙ и ПОДРЯДЧИКОМ, влекущая за собой новые обязательства, касающиеся предмета ДОГОВОРА, должна быть письменно подтверждена СТОРОНАМИ в форме дополнительного соглашения.</w:t>
      </w:r>
    </w:p>
    <w:p w:rsidR="00845D57" w:rsidRPr="00E6464C" w:rsidRDefault="00845D57" w:rsidP="00023243">
      <w:pPr>
        <w:pStyle w:val="13"/>
        <w:keepLines/>
        <w:numPr>
          <w:ilvl w:val="0"/>
          <w:numId w:val="16"/>
        </w:numPr>
        <w:tabs>
          <w:tab w:val="clear" w:pos="510"/>
          <w:tab w:val="num" w:pos="567"/>
        </w:tabs>
        <w:spacing w:after="120" w:line="240" w:lineRule="auto"/>
        <w:ind w:left="567" w:hanging="567"/>
        <w:rPr>
          <w:rFonts w:ascii="Arial" w:hAnsi="Arial" w:cs="Arial"/>
          <w:b/>
          <w:color w:val="000000"/>
          <w:lang w:val="ru-RU"/>
        </w:rPr>
      </w:pPr>
      <w:r w:rsidRPr="00E6464C">
        <w:rPr>
          <w:rFonts w:ascii="Arial" w:hAnsi="Arial" w:cs="Arial"/>
          <w:b/>
          <w:color w:val="000000"/>
          <w:lang w:val="ru-RU"/>
        </w:rPr>
        <w:t>ИЗМЕНЕНИЕ РЕКВИЗИТОВ  СТОРОН</w:t>
      </w:r>
    </w:p>
    <w:p w:rsidR="00845D57" w:rsidRPr="00E6464C" w:rsidRDefault="00845D57" w:rsidP="00023243">
      <w:pPr>
        <w:pStyle w:val="13"/>
        <w:widowControl w:val="0"/>
        <w:numPr>
          <w:ilvl w:val="1"/>
          <w:numId w:val="90"/>
        </w:numPr>
        <w:spacing w:after="120" w:line="240" w:lineRule="auto"/>
        <w:ind w:left="567" w:hanging="567"/>
        <w:rPr>
          <w:rFonts w:ascii="Arial" w:hAnsi="Arial" w:cs="Arial"/>
          <w:lang w:val="ru-RU"/>
        </w:rPr>
      </w:pPr>
      <w:r w:rsidRPr="00E6464C">
        <w:rPr>
          <w:rFonts w:ascii="Arial" w:hAnsi="Arial" w:cs="Arial"/>
          <w:lang w:val="ru-RU"/>
        </w:rPr>
        <w:t xml:space="preserve">Каждая СТОРОНА обязана письменно уведомить об изменении своих реквизитов (в том числе изменение адреса, банковских реквизитов и т.д.) в течение 5 </w:t>
      </w:r>
      <w:r w:rsidR="00AF136B" w:rsidRPr="00E6464C">
        <w:rPr>
          <w:rFonts w:ascii="Arial" w:hAnsi="Arial" w:cs="Arial"/>
          <w:lang w:val="ru-RU"/>
        </w:rPr>
        <w:t xml:space="preserve">(пяти) </w:t>
      </w:r>
      <w:r w:rsidRPr="00E6464C">
        <w:rPr>
          <w:rFonts w:ascii="Arial" w:hAnsi="Arial" w:cs="Arial"/>
          <w:lang w:val="ru-RU"/>
        </w:rPr>
        <w:t xml:space="preserve">рабочих дней с момента </w:t>
      </w:r>
      <w:r w:rsidRPr="00E6464C">
        <w:rPr>
          <w:rFonts w:ascii="Arial" w:hAnsi="Arial" w:cs="Arial"/>
          <w:lang w:val="ru-RU"/>
        </w:rPr>
        <w:lastRenderedPageBreak/>
        <w:t xml:space="preserve">такого изменения (но в любом случае не позднее, чем за 5 </w:t>
      </w:r>
      <w:r w:rsidR="00AF136B" w:rsidRPr="00E6464C">
        <w:rPr>
          <w:rFonts w:ascii="Arial" w:hAnsi="Arial" w:cs="Arial"/>
          <w:lang w:val="ru-RU"/>
        </w:rPr>
        <w:t xml:space="preserve">(пять) </w:t>
      </w:r>
      <w:r w:rsidRPr="00E6464C">
        <w:rPr>
          <w:rFonts w:ascii="Arial" w:hAnsi="Arial" w:cs="Arial"/>
          <w:lang w:val="ru-RU"/>
        </w:rPr>
        <w:t>рабочих дней до даты оплаты).</w:t>
      </w:r>
    </w:p>
    <w:p w:rsidR="00592AAD" w:rsidRPr="00E6464C" w:rsidRDefault="00592AAD" w:rsidP="00592AAD">
      <w:pPr>
        <w:pStyle w:val="13"/>
        <w:widowControl w:val="0"/>
        <w:spacing w:after="120" w:line="240" w:lineRule="auto"/>
        <w:ind w:left="567" w:firstLine="0"/>
        <w:rPr>
          <w:rFonts w:ascii="Arial" w:hAnsi="Arial" w:cs="Arial"/>
          <w:lang w:val="ru-RU"/>
        </w:rPr>
      </w:pPr>
      <w:r w:rsidRPr="00E6464C">
        <w:rPr>
          <w:rFonts w:ascii="Arial" w:hAnsi="Arial" w:cs="Arial"/>
          <w:lang w:val="ru-RU"/>
        </w:rPr>
        <w:t>Все изменения банковских реквизитов согласовываются Сторонами в письменном виде путем оформления соответствующего дополнительного соглашения к договору.</w:t>
      </w:r>
    </w:p>
    <w:p w:rsidR="00845D57" w:rsidRPr="00E6464C" w:rsidRDefault="00845D57" w:rsidP="00023243">
      <w:pPr>
        <w:pStyle w:val="13"/>
        <w:widowControl w:val="0"/>
        <w:numPr>
          <w:ilvl w:val="1"/>
          <w:numId w:val="90"/>
        </w:numPr>
        <w:spacing w:after="120" w:line="240" w:lineRule="auto"/>
        <w:ind w:left="567" w:hanging="567"/>
        <w:rPr>
          <w:rFonts w:ascii="Arial" w:hAnsi="Arial" w:cs="Arial"/>
          <w:lang w:val="ru-RU"/>
        </w:rPr>
      </w:pPr>
      <w:r w:rsidRPr="00E6464C">
        <w:rPr>
          <w:rFonts w:ascii="Arial" w:hAnsi="Arial" w:cs="Arial"/>
          <w:lang w:val="ru-RU"/>
        </w:rPr>
        <w:t xml:space="preserve">В случае если в результате нарушения сроков предоставления уведомления или </w:t>
      </w:r>
      <w:r w:rsidR="00707512" w:rsidRPr="00E6464C">
        <w:rPr>
          <w:rFonts w:ascii="Arial" w:hAnsi="Arial" w:cs="Arial"/>
          <w:lang w:val="ru-RU"/>
        </w:rPr>
        <w:t xml:space="preserve">неправильного </w:t>
      </w:r>
      <w:r w:rsidRPr="00E6464C">
        <w:rPr>
          <w:rFonts w:ascii="Arial" w:hAnsi="Arial" w:cs="Arial"/>
          <w:lang w:val="ru-RU"/>
        </w:rPr>
        <w:t xml:space="preserve">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w:t>
      </w:r>
      <w:r w:rsidR="00B13939" w:rsidRPr="00E6464C">
        <w:rPr>
          <w:rFonts w:ascii="Arial" w:hAnsi="Arial" w:cs="Arial"/>
          <w:lang w:val="ru-RU"/>
        </w:rPr>
        <w:t xml:space="preserve">при этом СТОРОНА-плательщик будет иметь право на возмещение </w:t>
      </w:r>
      <w:r w:rsidRPr="00E6464C">
        <w:rPr>
          <w:rFonts w:ascii="Arial" w:hAnsi="Arial" w:cs="Arial"/>
          <w:lang w:val="ru-RU"/>
        </w:rPr>
        <w:t>сумм</w:t>
      </w:r>
      <w:r w:rsidR="00B13939" w:rsidRPr="00E6464C">
        <w:rPr>
          <w:rFonts w:ascii="Arial" w:hAnsi="Arial" w:cs="Arial"/>
          <w:lang w:val="ru-RU"/>
        </w:rPr>
        <w:t>ы</w:t>
      </w:r>
      <w:r w:rsidRPr="00E6464C">
        <w:rPr>
          <w:rFonts w:ascii="Arial" w:hAnsi="Arial" w:cs="Arial"/>
          <w:lang w:val="ru-RU"/>
        </w:rPr>
        <w:t xml:space="preserve"> реального ущерба, понесенного в результате перечисления денежных средств по неправильным реквизитам.</w:t>
      </w:r>
    </w:p>
    <w:p w:rsidR="00845D57" w:rsidRPr="00E6464C" w:rsidRDefault="00845D57" w:rsidP="00023243">
      <w:pPr>
        <w:pStyle w:val="13"/>
        <w:keepLines/>
        <w:numPr>
          <w:ilvl w:val="0"/>
          <w:numId w:val="16"/>
        </w:numPr>
        <w:tabs>
          <w:tab w:val="clear" w:pos="510"/>
          <w:tab w:val="num" w:pos="567"/>
        </w:tabs>
        <w:spacing w:after="120" w:line="240" w:lineRule="auto"/>
        <w:ind w:left="567" w:hanging="567"/>
        <w:rPr>
          <w:rFonts w:ascii="Arial" w:hAnsi="Arial" w:cs="Arial"/>
          <w:b/>
          <w:color w:val="000000"/>
          <w:lang w:val="ru-RU"/>
        </w:rPr>
      </w:pPr>
      <w:r w:rsidRPr="00E6464C">
        <w:rPr>
          <w:rFonts w:ascii="Arial" w:hAnsi="Arial" w:cs="Arial"/>
          <w:b/>
          <w:color w:val="000000"/>
          <w:lang w:val="ru-RU"/>
        </w:rPr>
        <w:t>ИСЧЕРПЫВАЮЩИЙ ХАРАКТЕР ДОГОВОРА</w:t>
      </w:r>
    </w:p>
    <w:p w:rsidR="00845D57" w:rsidRPr="00E6464C" w:rsidRDefault="00A048CE" w:rsidP="00023243">
      <w:pPr>
        <w:pStyle w:val="13"/>
        <w:widowControl w:val="0"/>
        <w:numPr>
          <w:ilvl w:val="1"/>
          <w:numId w:val="89"/>
        </w:numPr>
        <w:spacing w:after="120" w:line="240" w:lineRule="auto"/>
        <w:ind w:left="567" w:hanging="567"/>
        <w:rPr>
          <w:rFonts w:ascii="Arial" w:hAnsi="Arial" w:cs="Arial"/>
          <w:color w:val="000000"/>
          <w:lang w:val="ru-RU"/>
        </w:rPr>
      </w:pPr>
      <w:r w:rsidRPr="00E6464C">
        <w:rPr>
          <w:rFonts w:ascii="Arial" w:hAnsi="Arial" w:cs="Arial"/>
          <w:lang w:val="ru-RU"/>
        </w:rPr>
        <w:t>Настоящий</w:t>
      </w:r>
      <w:r w:rsidRPr="00E6464C">
        <w:rPr>
          <w:rFonts w:ascii="Arial" w:hAnsi="Arial" w:cs="Arial"/>
          <w:color w:val="000000"/>
          <w:lang w:val="ru-RU"/>
        </w:rPr>
        <w:t xml:space="preserve"> </w:t>
      </w:r>
      <w:r w:rsidR="00845D57" w:rsidRPr="00E6464C">
        <w:rPr>
          <w:rFonts w:ascii="Arial" w:hAnsi="Arial" w:cs="Arial"/>
          <w:color w:val="000000"/>
          <w:lang w:val="ru-RU"/>
        </w:rPr>
        <w:t>ДОГОВОР представляет собой полную договоренность СТОРОН в отношении РАБОТ и заменяет собой все предыдущие письменные и устные переговоры, заявления и договоренности в отношении предмета ДОГОВОРА.</w:t>
      </w:r>
    </w:p>
    <w:p w:rsidR="00845D57" w:rsidRPr="00E6464C" w:rsidRDefault="00845D57" w:rsidP="00023243">
      <w:pPr>
        <w:pStyle w:val="13"/>
        <w:widowControl w:val="0"/>
        <w:numPr>
          <w:ilvl w:val="1"/>
          <w:numId w:val="89"/>
        </w:numPr>
        <w:spacing w:after="120" w:line="240" w:lineRule="auto"/>
        <w:ind w:left="567" w:hanging="567"/>
        <w:rPr>
          <w:rFonts w:ascii="Arial" w:hAnsi="Arial" w:cs="Arial"/>
          <w:bCs/>
          <w:lang w:val="ru-RU"/>
        </w:rPr>
      </w:pPr>
      <w:r w:rsidRPr="00E6464C">
        <w:rPr>
          <w:rFonts w:ascii="Arial" w:hAnsi="Arial" w:cs="Arial"/>
          <w:color w:val="000000"/>
          <w:lang w:val="ru-RU"/>
        </w:rPr>
        <w:t>Условия</w:t>
      </w:r>
      <w:r w:rsidRPr="00E6464C">
        <w:rPr>
          <w:rFonts w:ascii="Arial" w:hAnsi="Arial" w:cs="Arial"/>
          <w:lang w:val="ru-RU" w:eastAsia="ru-RU"/>
        </w:rPr>
        <w:t xml:space="preserve"> </w:t>
      </w:r>
      <w:r w:rsidR="001356FD" w:rsidRPr="00E6464C">
        <w:rPr>
          <w:rFonts w:ascii="Arial" w:hAnsi="Arial" w:cs="Arial"/>
          <w:lang w:val="ru-RU"/>
        </w:rPr>
        <w:t>настоящего</w:t>
      </w:r>
      <w:r w:rsidR="001356FD" w:rsidRPr="00E6464C">
        <w:rPr>
          <w:rFonts w:ascii="Arial" w:hAnsi="Arial" w:cs="Arial"/>
          <w:lang w:val="ru-RU" w:eastAsia="ru-RU"/>
        </w:rPr>
        <w:t xml:space="preserve"> </w:t>
      </w:r>
      <w:r w:rsidRPr="00E6464C">
        <w:rPr>
          <w:rFonts w:ascii="Arial" w:hAnsi="Arial" w:cs="Arial"/>
          <w:lang w:val="ru-RU" w:eastAsia="ru-RU"/>
        </w:rPr>
        <w:t>ДОГОВОРА действуют применительно к каждому отдельному НАРЯД-ЗАКАЗУ</w:t>
      </w:r>
      <w:r w:rsidR="00A66D09" w:rsidRPr="00E6464C">
        <w:rPr>
          <w:rFonts w:ascii="Arial" w:hAnsi="Arial" w:cs="Arial"/>
          <w:lang w:val="ru-RU" w:eastAsia="ru-RU"/>
        </w:rPr>
        <w:t xml:space="preserve"> и ЗАЯВКЕ</w:t>
      </w:r>
      <w:r w:rsidRPr="00E6464C">
        <w:rPr>
          <w:rFonts w:ascii="Arial" w:hAnsi="Arial" w:cs="Arial"/>
          <w:lang w:val="ru-RU" w:eastAsia="ru-RU"/>
        </w:rPr>
        <w:t>, подписанному СТОРОНАМИ. В случае расхождений между условиями ДОГОВОРА</w:t>
      </w:r>
      <w:r w:rsidR="00A66D09" w:rsidRPr="00E6464C">
        <w:rPr>
          <w:rFonts w:ascii="Arial" w:hAnsi="Arial" w:cs="Arial"/>
          <w:lang w:val="ru-RU" w:eastAsia="ru-RU"/>
        </w:rPr>
        <w:t>,</w:t>
      </w:r>
      <w:r w:rsidRPr="00E6464C">
        <w:rPr>
          <w:rFonts w:ascii="Arial" w:hAnsi="Arial" w:cs="Arial"/>
          <w:lang w:val="ru-RU" w:eastAsia="ru-RU"/>
        </w:rPr>
        <w:t>НАРЯД-ЗАКАЗА</w:t>
      </w:r>
      <w:r w:rsidR="00A66D09" w:rsidRPr="00E6464C">
        <w:rPr>
          <w:rFonts w:ascii="Arial" w:hAnsi="Arial" w:cs="Arial"/>
          <w:lang w:val="ru-RU" w:eastAsia="ru-RU"/>
        </w:rPr>
        <w:t xml:space="preserve"> или ЗАЯВКИ</w:t>
      </w:r>
      <w:r w:rsidRPr="00E6464C">
        <w:rPr>
          <w:rFonts w:ascii="Arial" w:hAnsi="Arial" w:cs="Arial"/>
          <w:lang w:val="ru-RU" w:eastAsia="ru-RU"/>
        </w:rPr>
        <w:t xml:space="preserve"> приоритет имеют условия, согласованные в ДОГОВОРЕ</w:t>
      </w:r>
      <w:r w:rsidR="00663955" w:rsidRPr="00E6464C">
        <w:rPr>
          <w:rFonts w:ascii="Arial" w:hAnsi="Arial" w:cs="Arial"/>
          <w:lang w:val="ru-RU" w:eastAsia="ru-RU"/>
        </w:rPr>
        <w:t>, если ДОГОВОРОМ прямо не предусмотрено обратное</w:t>
      </w:r>
      <w:r w:rsidRPr="00E6464C">
        <w:rPr>
          <w:rFonts w:ascii="Arial" w:hAnsi="Arial" w:cs="Arial"/>
          <w:lang w:val="ru-RU" w:eastAsia="ru-RU"/>
        </w:rPr>
        <w:t>.</w:t>
      </w:r>
    </w:p>
    <w:p w:rsidR="00663955" w:rsidRPr="00E6464C" w:rsidRDefault="00663955" w:rsidP="00023243">
      <w:pPr>
        <w:pStyle w:val="13"/>
        <w:widowControl w:val="0"/>
        <w:numPr>
          <w:ilvl w:val="0"/>
          <w:numId w:val="16"/>
        </w:numPr>
        <w:tabs>
          <w:tab w:val="clear" w:pos="510"/>
          <w:tab w:val="num" w:pos="567"/>
        </w:tabs>
        <w:spacing w:after="120" w:line="240" w:lineRule="auto"/>
        <w:ind w:left="567" w:hanging="567"/>
        <w:rPr>
          <w:rFonts w:ascii="Arial" w:hAnsi="Arial" w:cs="Arial"/>
          <w:b/>
          <w:bCs/>
          <w:lang w:val="ru-RU"/>
        </w:rPr>
      </w:pPr>
      <w:r w:rsidRPr="00E6464C">
        <w:rPr>
          <w:rFonts w:ascii="Arial" w:hAnsi="Arial" w:cs="Arial"/>
          <w:b/>
          <w:bCs/>
          <w:lang w:val="ru-RU"/>
        </w:rPr>
        <w:t>ПОРЯДОК ПРИОРИТЕТНОСТИ В ДОГОВОРЕ</w:t>
      </w:r>
    </w:p>
    <w:p w:rsidR="00663955" w:rsidRPr="00E6464C" w:rsidRDefault="00845D57" w:rsidP="00023243">
      <w:pPr>
        <w:pStyle w:val="13"/>
        <w:widowControl w:val="0"/>
        <w:numPr>
          <w:ilvl w:val="1"/>
          <w:numId w:val="100"/>
        </w:numPr>
        <w:spacing w:after="120" w:line="240" w:lineRule="auto"/>
        <w:ind w:left="567" w:hanging="567"/>
        <w:rPr>
          <w:rFonts w:ascii="Arial" w:hAnsi="Arial" w:cs="Arial"/>
          <w:bCs/>
          <w:lang w:val="ru-RU"/>
        </w:rPr>
      </w:pPr>
      <w:r w:rsidRPr="00E6464C">
        <w:rPr>
          <w:rFonts w:ascii="Arial" w:hAnsi="Arial" w:cs="Arial"/>
          <w:caps/>
          <w:lang w:val="ru-RU" w:eastAsia="ru-RU"/>
        </w:rPr>
        <w:t>Разделы</w:t>
      </w:r>
      <w:r w:rsidRPr="00E6464C">
        <w:rPr>
          <w:rFonts w:ascii="Arial" w:hAnsi="Arial" w:cs="Arial"/>
          <w:lang w:val="ru-RU" w:eastAsia="ru-RU"/>
        </w:rPr>
        <w:t xml:space="preserve"> настоящего ДОГОВОРА читаются и толкуются как единый документ. </w:t>
      </w:r>
    </w:p>
    <w:p w:rsidR="00663955" w:rsidRPr="00E6464C" w:rsidRDefault="00845D57" w:rsidP="00023243">
      <w:pPr>
        <w:pStyle w:val="13"/>
        <w:widowControl w:val="0"/>
        <w:numPr>
          <w:ilvl w:val="1"/>
          <w:numId w:val="100"/>
        </w:numPr>
        <w:spacing w:after="120" w:line="240" w:lineRule="auto"/>
        <w:ind w:left="567" w:hanging="567"/>
        <w:rPr>
          <w:rFonts w:ascii="Arial" w:hAnsi="Arial" w:cs="Arial"/>
          <w:bCs/>
          <w:lang w:val="ru-RU"/>
        </w:rPr>
      </w:pPr>
      <w:r w:rsidRPr="00E6464C">
        <w:rPr>
          <w:rFonts w:ascii="Arial" w:hAnsi="Arial" w:cs="Arial"/>
          <w:lang w:val="ru-RU" w:eastAsia="ru-RU"/>
        </w:rPr>
        <w:t xml:space="preserve">В случае </w:t>
      </w:r>
      <w:r w:rsidRPr="00E6464C">
        <w:rPr>
          <w:rFonts w:ascii="Arial" w:hAnsi="Arial" w:cs="Arial"/>
          <w:color w:val="000000"/>
          <w:lang w:val="ru-RU"/>
        </w:rPr>
        <w:t xml:space="preserve">противоречий, </w:t>
      </w:r>
      <w:r w:rsidR="00ED06BB" w:rsidRPr="00E6464C">
        <w:rPr>
          <w:rFonts w:ascii="Arial" w:hAnsi="Arial" w:cs="Arial"/>
          <w:lang w:val="ru-RU"/>
        </w:rPr>
        <w:t>которые</w:t>
      </w:r>
      <w:r w:rsidR="00ED06BB" w:rsidRPr="00E6464C">
        <w:rPr>
          <w:rFonts w:ascii="Arial" w:hAnsi="Arial" w:cs="Arial"/>
          <w:color w:val="000000"/>
          <w:lang w:val="ru-RU"/>
        </w:rPr>
        <w:t xml:space="preserve"> </w:t>
      </w:r>
      <w:r w:rsidRPr="00E6464C">
        <w:rPr>
          <w:rFonts w:ascii="Arial" w:hAnsi="Arial" w:cs="Arial"/>
          <w:color w:val="000000"/>
          <w:lang w:val="ru-RU"/>
        </w:rPr>
        <w:t>могут возникнуть между РАЗДЕЛАМИ настоящего ДОГОВОРА,</w:t>
      </w:r>
      <w:r w:rsidRPr="00E6464C">
        <w:rPr>
          <w:rFonts w:ascii="Arial" w:hAnsi="Arial" w:cs="Arial"/>
          <w:lang w:val="ru-RU" w:eastAsia="ru-RU"/>
        </w:rPr>
        <w:t xml:space="preserve"> РАЗДЕЛЫ превалируют в порядке, в котором они изложены. </w:t>
      </w:r>
    </w:p>
    <w:p w:rsidR="00845D57" w:rsidRPr="00E6464C" w:rsidRDefault="00845D57" w:rsidP="00023243">
      <w:pPr>
        <w:pStyle w:val="13"/>
        <w:widowControl w:val="0"/>
        <w:numPr>
          <w:ilvl w:val="1"/>
          <w:numId w:val="100"/>
        </w:numPr>
        <w:spacing w:after="120" w:line="240" w:lineRule="auto"/>
        <w:ind w:left="567" w:hanging="567"/>
        <w:rPr>
          <w:rFonts w:ascii="Arial" w:hAnsi="Arial" w:cs="Arial"/>
          <w:bCs/>
          <w:lang w:val="ru-RU"/>
        </w:rPr>
      </w:pPr>
      <w:r w:rsidRPr="00E6464C">
        <w:rPr>
          <w:rFonts w:ascii="Arial" w:hAnsi="Arial" w:cs="Arial"/>
          <w:lang w:val="ru-RU" w:eastAsia="ru-RU"/>
        </w:rPr>
        <w:t xml:space="preserve">В случае разногласий между содержанием ДОГОВОРА и </w:t>
      </w:r>
      <w:r w:rsidR="00663955" w:rsidRPr="00E6464C">
        <w:rPr>
          <w:rFonts w:ascii="Arial" w:hAnsi="Arial" w:cs="Arial"/>
          <w:lang w:val="ru-RU" w:eastAsia="ru-RU"/>
        </w:rPr>
        <w:t xml:space="preserve">Приложениями и </w:t>
      </w:r>
      <w:r w:rsidRPr="00E6464C">
        <w:rPr>
          <w:rFonts w:ascii="Arial" w:hAnsi="Arial" w:cs="Arial"/>
          <w:lang w:val="ru-RU" w:eastAsia="ru-RU"/>
        </w:rPr>
        <w:t>документами, на которые ссылается ДОГОВОР, превалируют условия ДОГОВОРА.</w:t>
      </w:r>
    </w:p>
    <w:p w:rsidR="009658EF" w:rsidRPr="00E6464C" w:rsidRDefault="009658EF" w:rsidP="00023243">
      <w:pPr>
        <w:pStyle w:val="13"/>
        <w:widowControl w:val="0"/>
        <w:numPr>
          <w:ilvl w:val="0"/>
          <w:numId w:val="16"/>
        </w:numPr>
        <w:tabs>
          <w:tab w:val="clear" w:pos="510"/>
          <w:tab w:val="num" w:pos="567"/>
        </w:tabs>
        <w:spacing w:after="120" w:line="240" w:lineRule="auto"/>
        <w:ind w:left="567" w:hanging="567"/>
        <w:rPr>
          <w:rFonts w:ascii="Arial" w:hAnsi="Arial" w:cs="Arial"/>
          <w:b/>
          <w:bCs/>
          <w:lang w:val="ru-RU"/>
        </w:rPr>
      </w:pPr>
      <w:r w:rsidRPr="00E6464C">
        <w:rPr>
          <w:rFonts w:ascii="Arial" w:hAnsi="Arial" w:cs="Arial"/>
          <w:b/>
          <w:bCs/>
          <w:lang w:val="ru-RU"/>
        </w:rPr>
        <w:t>ДЕЛИМОСТЬ</w:t>
      </w:r>
      <w:r w:rsidRPr="00E6464C">
        <w:rPr>
          <w:rFonts w:ascii="Arial" w:hAnsi="Arial" w:cs="Arial"/>
          <w:b/>
          <w:bCs/>
          <w:lang w:val="en-US"/>
        </w:rPr>
        <w:t xml:space="preserve"> </w:t>
      </w:r>
      <w:r w:rsidRPr="00E6464C">
        <w:rPr>
          <w:rFonts w:ascii="Arial" w:hAnsi="Arial" w:cs="Arial"/>
          <w:b/>
          <w:bCs/>
          <w:lang w:val="ru-RU"/>
        </w:rPr>
        <w:t xml:space="preserve">ПОЛОЖЕНИЙ ДОГОВОРА </w:t>
      </w:r>
    </w:p>
    <w:p w:rsidR="009658EF" w:rsidRPr="00E6464C" w:rsidRDefault="009658EF" w:rsidP="00023243">
      <w:pPr>
        <w:pStyle w:val="Indent3"/>
        <w:keepLines/>
        <w:numPr>
          <w:ilvl w:val="1"/>
          <w:numId w:val="101"/>
        </w:numPr>
        <w:tabs>
          <w:tab w:val="left" w:pos="567"/>
        </w:tabs>
        <w:ind w:left="567" w:hanging="567"/>
        <w:rPr>
          <w:rFonts w:ascii="Arial" w:hAnsi="Arial" w:cs="Arial"/>
          <w:lang w:val="ru-RU"/>
        </w:rPr>
      </w:pPr>
      <w:r w:rsidRPr="00E6464C">
        <w:rPr>
          <w:rFonts w:ascii="Arial" w:hAnsi="Arial" w:cs="Arial"/>
          <w:lang w:val="ru-RU"/>
        </w:rPr>
        <w:t xml:space="preserve">Если какое-либо положение или </w:t>
      </w:r>
      <w:r w:rsidRPr="00E6464C">
        <w:rPr>
          <w:rFonts w:ascii="Arial" w:hAnsi="Arial" w:cs="Arial"/>
          <w:caps/>
          <w:lang w:val="ru-RU"/>
        </w:rPr>
        <w:t>раздел</w:t>
      </w:r>
      <w:r w:rsidRPr="00E6464C">
        <w:rPr>
          <w:rFonts w:ascii="Arial" w:hAnsi="Arial" w:cs="Arial"/>
          <w:lang w:val="ru-RU"/>
        </w:rPr>
        <w:t xml:space="preserve"> настоящего ДОГОВОРА или любого НАРЯД-ЗАКАЗА, в силу ПРИМЕНИМОГО ПРАВА или по решению суда надлежащей юрисдикции будут признаны недействительными или не имеющими </w:t>
      </w:r>
      <w:r w:rsidR="00E01D59" w:rsidRPr="00E6464C">
        <w:rPr>
          <w:rFonts w:ascii="Arial" w:hAnsi="Arial" w:cs="Arial"/>
          <w:lang w:val="ru-RU"/>
        </w:rPr>
        <w:t>юридической</w:t>
      </w:r>
      <w:r w:rsidRPr="00E6464C">
        <w:rPr>
          <w:rFonts w:ascii="Arial" w:hAnsi="Arial" w:cs="Arial"/>
          <w:lang w:val="ru-RU"/>
        </w:rPr>
        <w:t xml:space="preserve"> силы, такое положение или </w:t>
      </w:r>
      <w:r w:rsidRPr="00E6464C">
        <w:rPr>
          <w:rFonts w:ascii="Arial" w:hAnsi="Arial" w:cs="Arial"/>
          <w:caps/>
          <w:lang w:val="ru-RU"/>
        </w:rPr>
        <w:t>раздел</w:t>
      </w:r>
      <w:r w:rsidRPr="00E6464C">
        <w:rPr>
          <w:rFonts w:ascii="Arial" w:hAnsi="Arial" w:cs="Arial"/>
          <w:lang w:val="ru-RU"/>
        </w:rPr>
        <w:t xml:space="preserve"> считаются исключенными из него, а оставшиеся положения и части сохраняют юридическую силу.</w:t>
      </w:r>
    </w:p>
    <w:p w:rsidR="009658EF" w:rsidRPr="00E6464C" w:rsidRDefault="009658EF" w:rsidP="00800E2B">
      <w:pPr>
        <w:pStyle w:val="Indent3"/>
        <w:keepLines/>
        <w:tabs>
          <w:tab w:val="left" w:pos="567"/>
        </w:tabs>
        <w:ind w:left="567" w:firstLine="0"/>
        <w:rPr>
          <w:rFonts w:ascii="Arial" w:hAnsi="Arial" w:cs="Arial"/>
          <w:lang w:val="ru-RU"/>
        </w:rPr>
      </w:pPr>
    </w:p>
    <w:p w:rsidR="00845D57" w:rsidRPr="00E6464C" w:rsidRDefault="006207C4" w:rsidP="00243E0A">
      <w:pPr>
        <w:pStyle w:val="Indent3"/>
        <w:keepLines/>
        <w:tabs>
          <w:tab w:val="left" w:pos="567"/>
        </w:tabs>
        <w:ind w:left="567" w:firstLine="0"/>
        <w:rPr>
          <w:rFonts w:ascii="Arial" w:hAnsi="Arial" w:cs="Arial"/>
          <w:b/>
          <w:lang w:val="ru-RU"/>
        </w:rPr>
      </w:pPr>
      <w:r w:rsidRPr="00E6464C">
        <w:rPr>
          <w:rFonts w:ascii="Arial" w:hAnsi="Arial" w:cs="Arial"/>
          <w:b/>
          <w:lang w:val="ru-RU"/>
        </w:rPr>
        <w:t>Конец РАЗДЕЛА 1.</w:t>
      </w:r>
    </w:p>
    <w:p w:rsidR="006154B2" w:rsidRPr="00E6464C" w:rsidRDefault="00845D57" w:rsidP="00FF698D">
      <w:pPr>
        <w:pStyle w:val="Indent3"/>
        <w:keepLines/>
        <w:tabs>
          <w:tab w:val="left" w:pos="567"/>
        </w:tabs>
        <w:spacing w:after="120"/>
        <w:ind w:left="567" w:firstLine="0"/>
        <w:rPr>
          <w:rFonts w:ascii="Arial" w:hAnsi="Arial" w:cs="Arial"/>
          <w:b/>
          <w:lang w:val="ru-RU"/>
        </w:rPr>
      </w:pPr>
      <w:r w:rsidRPr="00E6464C">
        <w:rPr>
          <w:rFonts w:ascii="Arial" w:hAnsi="Arial" w:cs="Arial"/>
          <w:b/>
          <w:lang w:val="ru-RU"/>
        </w:rPr>
        <w:t>РАЗДЕЛ 2 начинается со следующей страницы.</w:t>
      </w:r>
    </w:p>
    <w:p w:rsidR="006154B2" w:rsidRPr="00E6464C" w:rsidRDefault="006154B2" w:rsidP="009658EF">
      <w:pPr>
        <w:pStyle w:val="Indent3"/>
        <w:keepLines/>
        <w:tabs>
          <w:tab w:val="left" w:pos="567"/>
        </w:tabs>
        <w:spacing w:after="120"/>
        <w:ind w:left="567" w:firstLine="0"/>
        <w:rPr>
          <w:rFonts w:ascii="Arial" w:hAnsi="Arial" w:cs="Arial"/>
          <w:b/>
          <w:lang w:val="ru-RU"/>
        </w:rPr>
        <w:sectPr w:rsidR="006154B2" w:rsidRPr="00E6464C" w:rsidSect="00B96EB4">
          <w:headerReference w:type="default" r:id="rId11"/>
          <w:footerReference w:type="default" r:id="rId12"/>
          <w:pgSz w:w="11906" w:h="16838" w:code="9"/>
          <w:pgMar w:top="535" w:right="1133" w:bottom="709" w:left="1134" w:header="426" w:footer="218" w:gutter="0"/>
          <w:cols w:space="720"/>
          <w:docGrid w:linePitch="360"/>
        </w:sectPr>
      </w:pPr>
    </w:p>
    <w:p w:rsidR="00180435" w:rsidRPr="00E6464C" w:rsidRDefault="00180435" w:rsidP="00023243">
      <w:pPr>
        <w:pStyle w:val="13"/>
        <w:widowControl w:val="0"/>
        <w:numPr>
          <w:ilvl w:val="0"/>
          <w:numId w:val="17"/>
        </w:numPr>
        <w:tabs>
          <w:tab w:val="clear" w:pos="453"/>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lastRenderedPageBreak/>
        <w:t xml:space="preserve">РАСПОРЯЖЕНИЯ КОМПАНИИ </w:t>
      </w:r>
    </w:p>
    <w:p w:rsidR="00180435"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Все распоряжения, уведомления, соглашения, разрешения, утверждения и подтверждения должны быть оформлены в письменном виде. Вся такая документация вместе с перепиской и прочими документами должна быть выполнена на русском языке. </w:t>
      </w:r>
      <w:bookmarkStart w:id="27" w:name="ТекстовоеПоле861"/>
      <w:r w:rsidR="00872388" w:rsidRPr="00E6464C">
        <w:rPr>
          <w:rFonts w:ascii="Arial" w:hAnsi="Arial" w:cs="Arial"/>
          <w:color w:val="000000"/>
          <w:lang w:val="ru-RU"/>
        </w:rPr>
        <w:fldChar w:fldCharType="begin">
          <w:ffData>
            <w:name w:val="ТекстовоеПоле861"/>
            <w:enabled/>
            <w:calcOnExit w:val="0"/>
            <w:textInput>
              <w:default w:val="КОМПАНИЯ также может потребовать от ПОДРЯДЧИКА предоставить определенную документацию на английском языке за его счет."/>
            </w:textInput>
          </w:ffData>
        </w:fldChar>
      </w:r>
      <w:r w:rsidRPr="00E6464C">
        <w:rPr>
          <w:rFonts w:ascii="Arial" w:hAnsi="Arial" w:cs="Arial"/>
          <w:color w:val="000000"/>
          <w:lang w:val="ru-RU"/>
        </w:rPr>
        <w:instrText xml:space="preserve"> FORMTEXT </w:instrText>
      </w:r>
      <w:r w:rsidR="00872388" w:rsidRPr="00E6464C">
        <w:rPr>
          <w:rFonts w:ascii="Arial" w:hAnsi="Arial" w:cs="Arial"/>
          <w:color w:val="000000"/>
          <w:lang w:val="ru-RU"/>
        </w:rPr>
      </w:r>
      <w:r w:rsidR="00872388" w:rsidRPr="00E6464C">
        <w:rPr>
          <w:rFonts w:ascii="Arial" w:hAnsi="Arial" w:cs="Arial"/>
          <w:color w:val="000000"/>
          <w:lang w:val="ru-RU"/>
        </w:rPr>
        <w:fldChar w:fldCharType="separate"/>
      </w:r>
      <w:r w:rsidR="00147476" w:rsidRPr="00E6464C">
        <w:rPr>
          <w:rFonts w:ascii="Arial" w:hAnsi="Arial" w:cs="Arial"/>
          <w:noProof/>
          <w:color w:val="000000"/>
          <w:lang w:val="ru-RU"/>
        </w:rPr>
        <w:t>КОМПАНИЯ также может потребовать от ПОДРЯДЧИКА предоставить определенную документацию на английском языке за его счет.</w:t>
      </w:r>
      <w:r w:rsidR="00872388" w:rsidRPr="00E6464C">
        <w:rPr>
          <w:rFonts w:ascii="Arial" w:hAnsi="Arial" w:cs="Arial"/>
          <w:color w:val="000000"/>
          <w:lang w:val="ru-RU"/>
        </w:rPr>
        <w:fldChar w:fldCharType="end"/>
      </w:r>
    </w:p>
    <w:bookmarkEnd w:id="27"/>
    <w:p w:rsidR="00180435"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Тем не менее, если по какой-либо причине считается необходимым для КОМПАНИИ дать ПОДРЯДЧИКУ в первую очередь распоряжения </w:t>
      </w:r>
      <w:bookmarkStart w:id="28" w:name="ТекстовоеПоле912"/>
      <w:r w:rsidR="00872388" w:rsidRPr="00E6464C">
        <w:rPr>
          <w:rFonts w:ascii="Arial" w:hAnsi="Arial" w:cs="Arial"/>
          <w:color w:val="000000"/>
          <w:lang w:val="ru-RU"/>
        </w:rPr>
        <w:fldChar w:fldCharType="begin">
          <w:ffData>
            <w:name w:val="ТекстовоеПоле912"/>
            <w:enabled/>
            <w:calcOnExit w:val="0"/>
            <w:textInput>
              <w:default w:val="телефонограммой/в устной форме/по электронной почте"/>
            </w:textInput>
          </w:ffData>
        </w:fldChar>
      </w:r>
      <w:r w:rsidR="00D97C99" w:rsidRPr="00E6464C">
        <w:rPr>
          <w:rFonts w:ascii="Arial" w:hAnsi="Arial" w:cs="Arial"/>
          <w:color w:val="000000"/>
          <w:lang w:val="ru-RU"/>
        </w:rPr>
        <w:instrText xml:space="preserve"> FORMTEXT </w:instrText>
      </w:r>
      <w:r w:rsidR="00872388" w:rsidRPr="00E6464C">
        <w:rPr>
          <w:rFonts w:ascii="Arial" w:hAnsi="Arial" w:cs="Arial"/>
          <w:color w:val="000000"/>
          <w:lang w:val="ru-RU"/>
        </w:rPr>
      </w:r>
      <w:r w:rsidR="00872388" w:rsidRPr="00E6464C">
        <w:rPr>
          <w:rFonts w:ascii="Arial" w:hAnsi="Arial" w:cs="Arial"/>
          <w:color w:val="000000"/>
          <w:lang w:val="ru-RU"/>
        </w:rPr>
        <w:fldChar w:fldCharType="separate"/>
      </w:r>
      <w:r w:rsidR="00147476" w:rsidRPr="00E6464C">
        <w:rPr>
          <w:rFonts w:ascii="Arial" w:hAnsi="Arial" w:cs="Arial"/>
          <w:noProof/>
          <w:color w:val="000000"/>
          <w:lang w:val="ru-RU"/>
        </w:rPr>
        <w:t>телефонограммой/в устной форме/по электронной почте</w:t>
      </w:r>
      <w:r w:rsidR="00872388" w:rsidRPr="00E6464C">
        <w:rPr>
          <w:rFonts w:ascii="Arial" w:hAnsi="Arial" w:cs="Arial"/>
          <w:color w:val="000000"/>
          <w:lang w:val="ru-RU"/>
        </w:rPr>
        <w:fldChar w:fldCharType="end"/>
      </w:r>
      <w:bookmarkEnd w:id="28"/>
      <w:r w:rsidR="0074299D" w:rsidRPr="00E6464C">
        <w:rPr>
          <w:rFonts w:ascii="Arial" w:hAnsi="Arial" w:cs="Arial"/>
          <w:color w:val="000000"/>
          <w:lang w:val="ru-RU"/>
        </w:rPr>
        <w:t>.</w:t>
      </w:r>
      <w:r w:rsidRPr="00E6464C">
        <w:rPr>
          <w:rFonts w:ascii="Arial" w:hAnsi="Arial" w:cs="Arial"/>
          <w:color w:val="000000"/>
          <w:lang w:val="ru-RU"/>
        </w:rPr>
        <w:t xml:space="preserve"> ПОДРЯДЧИК должен выполнять такие распоряжения. Любое такое распоряжение должно быть подтверждено письменно в течение </w:t>
      </w:r>
      <w:bookmarkStart w:id="29" w:name="ТекстовоеПоле440"/>
      <w:r w:rsidR="00872388" w:rsidRPr="00E6464C">
        <w:rPr>
          <w:rFonts w:ascii="Arial" w:hAnsi="Arial" w:cs="Arial"/>
          <w:color w:val="000000"/>
          <w:lang w:val="ru-RU"/>
        </w:rPr>
        <w:fldChar w:fldCharType="begin">
          <w:ffData>
            <w:name w:val="ТекстовоеПоле440"/>
            <w:enabled/>
            <w:calcOnExit w:val="0"/>
            <w:textInput>
              <w:default w:val="24 (двадцати четырех) часов"/>
            </w:textInput>
          </w:ffData>
        </w:fldChar>
      </w:r>
      <w:r w:rsidR="00BA3387" w:rsidRPr="00E6464C">
        <w:rPr>
          <w:rFonts w:ascii="Arial" w:hAnsi="Arial" w:cs="Arial"/>
          <w:color w:val="000000"/>
          <w:lang w:val="ru-RU"/>
        </w:rPr>
        <w:instrText xml:space="preserve"> FORMTEXT </w:instrText>
      </w:r>
      <w:r w:rsidR="00872388" w:rsidRPr="00E6464C">
        <w:rPr>
          <w:rFonts w:ascii="Arial" w:hAnsi="Arial" w:cs="Arial"/>
          <w:color w:val="000000"/>
          <w:lang w:val="ru-RU"/>
        </w:rPr>
      </w:r>
      <w:r w:rsidR="00872388" w:rsidRPr="00E6464C">
        <w:rPr>
          <w:rFonts w:ascii="Arial" w:hAnsi="Arial" w:cs="Arial"/>
          <w:color w:val="000000"/>
          <w:lang w:val="ru-RU"/>
        </w:rPr>
        <w:fldChar w:fldCharType="separate"/>
      </w:r>
      <w:r w:rsidR="00147476" w:rsidRPr="00E6464C">
        <w:rPr>
          <w:rFonts w:ascii="Arial" w:hAnsi="Arial" w:cs="Arial"/>
          <w:noProof/>
          <w:color w:val="000000"/>
          <w:lang w:val="ru-RU"/>
        </w:rPr>
        <w:t>24 (двадцати четырех) часов</w:t>
      </w:r>
      <w:r w:rsidR="00872388" w:rsidRPr="00E6464C">
        <w:rPr>
          <w:rFonts w:ascii="Arial" w:hAnsi="Arial" w:cs="Arial"/>
          <w:color w:val="000000"/>
          <w:lang w:val="ru-RU"/>
        </w:rPr>
        <w:fldChar w:fldCharType="end"/>
      </w:r>
      <w:bookmarkEnd w:id="29"/>
      <w:r w:rsidRPr="00E6464C">
        <w:rPr>
          <w:rFonts w:ascii="Arial" w:hAnsi="Arial" w:cs="Arial"/>
          <w:color w:val="000000"/>
          <w:lang w:val="ru-RU"/>
        </w:rPr>
        <w:t xml:space="preserve"> в сложившихся обстоятельствах. Любые такие распоряжения не должны и не могут изменять условия ДОГОВОРА.</w:t>
      </w:r>
    </w:p>
    <w:p w:rsidR="00180435" w:rsidRPr="00E6464C" w:rsidRDefault="00180435" w:rsidP="00023243">
      <w:pPr>
        <w:pStyle w:val="13"/>
        <w:widowControl w:val="0"/>
        <w:numPr>
          <w:ilvl w:val="0"/>
          <w:numId w:val="17"/>
        </w:numPr>
        <w:tabs>
          <w:tab w:val="clear" w:pos="453"/>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ПРЕДСТАВИТЕЛИ КОМПАНИИ И ПОДРЯДЧИКА</w:t>
      </w:r>
    </w:p>
    <w:p w:rsidR="00180435"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rPr>
      </w:pPr>
      <w:r w:rsidRPr="00E6464C">
        <w:rPr>
          <w:rFonts w:ascii="Arial" w:hAnsi="Arial" w:cs="Arial"/>
          <w:color w:val="000000"/>
          <w:u w:val="single"/>
        </w:rPr>
        <w:t xml:space="preserve">ОБЩИЕ </w:t>
      </w:r>
      <w:r w:rsidRPr="00E6464C">
        <w:rPr>
          <w:rFonts w:ascii="Arial" w:hAnsi="Arial" w:cs="Arial"/>
          <w:color w:val="000000"/>
          <w:u w:val="single"/>
          <w:lang w:val="ru-RU"/>
        </w:rPr>
        <w:t>ПОЛОЖЕНИЯ</w:t>
      </w:r>
    </w:p>
    <w:p w:rsidR="00180435" w:rsidRPr="00E6464C" w:rsidRDefault="00180435" w:rsidP="00023243">
      <w:pPr>
        <w:pStyle w:val="13"/>
        <w:widowControl w:val="0"/>
        <w:numPr>
          <w:ilvl w:val="0"/>
          <w:numId w:val="19"/>
        </w:numPr>
        <w:tabs>
          <w:tab w:val="clear" w:pos="303"/>
          <w:tab w:val="left" w:pos="567"/>
        </w:tabs>
        <w:spacing w:after="120" w:line="240" w:lineRule="auto"/>
        <w:ind w:left="567" w:hanging="567"/>
        <w:rPr>
          <w:rFonts w:ascii="Arial" w:hAnsi="Arial" w:cs="Arial"/>
          <w:color w:val="000000"/>
          <w:lang w:val="ru-RU"/>
        </w:rPr>
      </w:pPr>
      <w:r w:rsidRPr="00E6464C">
        <w:rPr>
          <w:rFonts w:ascii="Arial" w:hAnsi="Arial" w:cs="Arial"/>
          <w:color w:val="000000"/>
          <w:lang w:val="ru-RU"/>
        </w:rPr>
        <w:t>ПРЕДСТАВИТЕЛЕМ КОМПАНИИ и ПРЕДСТАВИТЕЛЕМ ПОДРЯДЧИКА являются лица, названные в качестве таковых.</w:t>
      </w:r>
    </w:p>
    <w:p w:rsidR="00180435" w:rsidRPr="00E6464C" w:rsidRDefault="00180435" w:rsidP="00023243">
      <w:pPr>
        <w:pStyle w:val="13"/>
        <w:widowControl w:val="0"/>
        <w:numPr>
          <w:ilvl w:val="0"/>
          <w:numId w:val="19"/>
        </w:numPr>
        <w:tabs>
          <w:tab w:val="clear" w:pos="303"/>
          <w:tab w:val="left"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ПРЕДСТАВИТЕЛЬ КОМПАНИИ имеет доступ в любое время к </w:t>
      </w:r>
      <w:r w:rsidR="00E45665" w:rsidRPr="00E6464C">
        <w:rPr>
          <w:rFonts w:ascii="Arial" w:hAnsi="Arial" w:cs="Arial"/>
          <w:color w:val="000000"/>
          <w:lang w:val="ru-RU"/>
        </w:rPr>
        <w:t>ПЛОЩАДКЕ</w:t>
      </w:r>
      <w:r w:rsidRPr="00E6464C">
        <w:rPr>
          <w:rFonts w:ascii="Arial" w:hAnsi="Arial" w:cs="Arial"/>
          <w:color w:val="000000"/>
          <w:lang w:val="ru-RU"/>
        </w:rPr>
        <w:t>.</w:t>
      </w:r>
    </w:p>
    <w:p w:rsidR="00180435"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ПРЕДСТАВИТЕЛЬ КОМПАНИИ</w:t>
      </w:r>
    </w:p>
    <w:p w:rsidR="00180435" w:rsidRPr="00E6464C" w:rsidRDefault="00180435" w:rsidP="00023243">
      <w:pPr>
        <w:pStyle w:val="13"/>
        <w:widowControl w:val="0"/>
        <w:numPr>
          <w:ilvl w:val="0"/>
          <w:numId w:val="20"/>
        </w:numPr>
        <w:tabs>
          <w:tab w:val="clear" w:pos="30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ПРЕДСТАВИТЕЛЬ КОМПАНИИ – лицо, уполномоченное КОМПАНИЕЙ на совершение действий от имени КОМПАНИИ. ПРЕДСТАВИТЕЛЬ КОМПАНИИ несет ответственность за передачу и получение от </w:t>
      </w:r>
      <w:r w:rsidR="0027550D" w:rsidRPr="00E6464C">
        <w:rPr>
          <w:rFonts w:ascii="Arial" w:hAnsi="Arial" w:cs="Arial"/>
          <w:color w:val="000000"/>
          <w:lang w:val="ru-RU"/>
        </w:rPr>
        <w:t xml:space="preserve">ПОДРЯДЧИКА </w:t>
      </w:r>
      <w:r w:rsidR="002B445F" w:rsidRPr="00E6464C">
        <w:rPr>
          <w:rFonts w:ascii="Arial" w:hAnsi="Arial" w:cs="Arial"/>
          <w:color w:val="000000"/>
          <w:lang w:val="ru-RU"/>
        </w:rPr>
        <w:t xml:space="preserve">любых уведомлений, информации </w:t>
      </w:r>
      <w:r w:rsidRPr="00E6464C">
        <w:rPr>
          <w:rFonts w:ascii="Arial" w:hAnsi="Arial" w:cs="Arial"/>
          <w:color w:val="000000"/>
          <w:lang w:val="ru-RU"/>
        </w:rPr>
        <w:t xml:space="preserve">и решений. </w:t>
      </w:r>
    </w:p>
    <w:p w:rsidR="002775FA" w:rsidRPr="00E6464C" w:rsidRDefault="008D03C3" w:rsidP="00023243">
      <w:pPr>
        <w:pStyle w:val="13"/>
        <w:widowControl w:val="0"/>
        <w:numPr>
          <w:ilvl w:val="0"/>
          <w:numId w:val="20"/>
        </w:numPr>
        <w:tabs>
          <w:tab w:val="clear" w:pos="30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Полномочия ПРЕДСТАВИТЕЛЯ КОМПАНИИ подтверждаются доверенностью, выданной КОМПАНИЕЙ. </w:t>
      </w:r>
      <w:r w:rsidR="002775FA" w:rsidRPr="00E6464C">
        <w:rPr>
          <w:rFonts w:ascii="Arial" w:hAnsi="Arial" w:cs="Arial"/>
          <w:color w:val="000000"/>
          <w:lang w:val="ru-RU"/>
        </w:rPr>
        <w:t xml:space="preserve">КОМПАНИЯ обязана письменно уведомить </w:t>
      </w:r>
      <w:r w:rsidR="002775FA" w:rsidRPr="00E6464C">
        <w:rPr>
          <w:rFonts w:ascii="Arial" w:hAnsi="Arial" w:cs="Arial"/>
          <w:caps/>
          <w:color w:val="000000"/>
          <w:lang w:val="ru-RU"/>
        </w:rPr>
        <w:t>Подрядчика</w:t>
      </w:r>
      <w:r w:rsidR="002775FA" w:rsidRPr="00E6464C">
        <w:rPr>
          <w:rFonts w:ascii="Arial" w:hAnsi="Arial" w:cs="Arial"/>
          <w:color w:val="000000"/>
          <w:lang w:val="ru-RU"/>
        </w:rPr>
        <w:t xml:space="preserve"> о назначении </w:t>
      </w:r>
      <w:r w:rsidR="002775FA" w:rsidRPr="00E6464C">
        <w:rPr>
          <w:rFonts w:ascii="Arial" w:hAnsi="Arial" w:cs="Arial"/>
          <w:caps/>
          <w:color w:val="000000"/>
          <w:lang w:val="ru-RU"/>
        </w:rPr>
        <w:t>представителя компании</w:t>
      </w:r>
      <w:r w:rsidR="002775FA" w:rsidRPr="00E6464C">
        <w:rPr>
          <w:rFonts w:ascii="Arial" w:hAnsi="Arial" w:cs="Arial"/>
          <w:color w:val="000000"/>
          <w:lang w:val="ru-RU"/>
        </w:rPr>
        <w:t xml:space="preserve"> и объеме предоставленных ему полномочий в течение 5 (пяти) рабочих дней после такого назначения.</w:t>
      </w:r>
    </w:p>
    <w:p w:rsidR="00180435" w:rsidRPr="00E6464C" w:rsidRDefault="00180435" w:rsidP="00023243">
      <w:pPr>
        <w:pStyle w:val="13"/>
        <w:widowControl w:val="0"/>
        <w:numPr>
          <w:ilvl w:val="0"/>
          <w:numId w:val="20"/>
        </w:numPr>
        <w:tabs>
          <w:tab w:val="clear" w:pos="30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КОМПАНИЯ вправе заменить ПРЕДСТАВИТЕЛЯ КОМПАНИИ в любое время и уведомить ПОДРЯДЧИКА о такой замене.</w:t>
      </w:r>
    </w:p>
    <w:p w:rsidR="00180435"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ПРЕДСТАВИТЕЛЬ ПОДРЯДЧИКА</w:t>
      </w:r>
    </w:p>
    <w:p w:rsidR="00180435" w:rsidRPr="00E6464C" w:rsidRDefault="00180435" w:rsidP="00023243">
      <w:pPr>
        <w:pStyle w:val="13"/>
        <w:widowControl w:val="0"/>
        <w:numPr>
          <w:ilvl w:val="0"/>
          <w:numId w:val="45"/>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ПРЕДСТАВИТЕЛЬ ПОДРЯДЧИКА – уполномоченное ПОДРЯДЧИКОМ лицо, обладающее полномочиями действовать от имени ПОДРЯДЧИКА. ПРЕДСТАВИТЕЛЬ ПОДРЯДЧИКА несет ответственность за передачу и получение от КОМПАНИИ любых уведомлений, информации, распоряжений и решений. </w:t>
      </w:r>
    </w:p>
    <w:p w:rsidR="002775FA" w:rsidRPr="00E6464C" w:rsidRDefault="008D03C3" w:rsidP="00023243">
      <w:pPr>
        <w:pStyle w:val="13"/>
        <w:widowControl w:val="0"/>
        <w:numPr>
          <w:ilvl w:val="0"/>
          <w:numId w:val="45"/>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Полномочия ПРЕДСТАВИТЕЛЯ ПОДРЯДЧИКА подтверждаются доверенностью, выданной ПОДРЯДЧИКОМ. </w:t>
      </w:r>
      <w:r w:rsidR="002775FA" w:rsidRPr="00E6464C">
        <w:rPr>
          <w:rFonts w:ascii="Arial" w:hAnsi="Arial" w:cs="Arial"/>
          <w:caps/>
          <w:color w:val="000000"/>
          <w:lang w:val="ru-RU"/>
        </w:rPr>
        <w:t>Подрядчик</w:t>
      </w:r>
      <w:r w:rsidR="002775FA" w:rsidRPr="00E6464C">
        <w:rPr>
          <w:rFonts w:ascii="Arial" w:hAnsi="Arial" w:cs="Arial"/>
          <w:color w:val="000000"/>
          <w:lang w:val="ru-RU"/>
        </w:rPr>
        <w:t xml:space="preserve"> обязан письменно уведомить КОМПАНИЮ о назначении </w:t>
      </w:r>
      <w:r w:rsidR="002775FA" w:rsidRPr="00E6464C">
        <w:rPr>
          <w:rFonts w:ascii="Arial" w:hAnsi="Arial" w:cs="Arial"/>
          <w:caps/>
          <w:color w:val="000000"/>
          <w:lang w:val="ru-RU"/>
        </w:rPr>
        <w:t>представителя ПОДРЯДЧИКА</w:t>
      </w:r>
      <w:r w:rsidR="002775FA" w:rsidRPr="00E6464C">
        <w:rPr>
          <w:rFonts w:ascii="Arial" w:hAnsi="Arial" w:cs="Arial"/>
          <w:color w:val="000000"/>
          <w:lang w:val="ru-RU"/>
        </w:rPr>
        <w:t xml:space="preserve"> и объеме предоставленных ему полномочий в течение 5 (пяти) рабочих дней после такого назначения.</w:t>
      </w:r>
    </w:p>
    <w:p w:rsidR="00180435" w:rsidRPr="00E6464C" w:rsidRDefault="00180435" w:rsidP="00023243">
      <w:pPr>
        <w:pStyle w:val="13"/>
        <w:widowControl w:val="0"/>
        <w:numPr>
          <w:ilvl w:val="0"/>
          <w:numId w:val="45"/>
        </w:numPr>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вправе заменить ПРЕДСТАВИТЕЛЯ ПОДРЯДЧИКА в любое время</w:t>
      </w:r>
      <w:r w:rsidR="00B72333" w:rsidRPr="00E6464C">
        <w:rPr>
          <w:rFonts w:ascii="Arial" w:hAnsi="Arial" w:cs="Arial"/>
          <w:color w:val="000000"/>
          <w:lang w:val="ru-RU"/>
        </w:rPr>
        <w:t>,</w:t>
      </w:r>
      <w:r w:rsidRPr="00E6464C">
        <w:rPr>
          <w:rFonts w:ascii="Arial" w:hAnsi="Arial" w:cs="Arial"/>
          <w:color w:val="000000"/>
          <w:lang w:val="ru-RU"/>
        </w:rPr>
        <w:t xml:space="preserve"> предварительно уведомив КОМПАНИЮ о такой замене.</w:t>
      </w:r>
      <w:r w:rsidR="0074299D" w:rsidRPr="00E6464C">
        <w:rPr>
          <w:rFonts w:ascii="Arial" w:hAnsi="Arial" w:cs="Arial"/>
          <w:color w:val="000000"/>
          <w:lang w:val="ru-RU"/>
        </w:rPr>
        <w:t xml:space="preserve"> </w:t>
      </w:r>
    </w:p>
    <w:p w:rsidR="00180435" w:rsidRPr="00E6464C" w:rsidRDefault="00180435" w:rsidP="00023243">
      <w:pPr>
        <w:pStyle w:val="13"/>
        <w:widowControl w:val="0"/>
        <w:numPr>
          <w:ilvl w:val="0"/>
          <w:numId w:val="17"/>
        </w:numPr>
        <w:tabs>
          <w:tab w:val="clear" w:pos="453"/>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ПРАВА И ОБЯЗАННОСТИ ПОДРЯДЧИКА</w:t>
      </w:r>
    </w:p>
    <w:p w:rsidR="00110422"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ОБЩИЕ ПРАВА И ОБЯЗАННОСТИ ПОДРЯДЧИКА</w:t>
      </w:r>
    </w:p>
    <w:p w:rsidR="008713C6" w:rsidRPr="00E6464C" w:rsidRDefault="00180435" w:rsidP="00023243">
      <w:pPr>
        <w:pStyle w:val="13"/>
        <w:widowControl w:val="0"/>
        <w:numPr>
          <w:ilvl w:val="2"/>
          <w:numId w:val="36"/>
        </w:numPr>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выполняет РАБОТЫ в соответствии с требованиями ДОГОВОРА</w:t>
      </w:r>
      <w:r w:rsidR="0074299D" w:rsidRPr="00E6464C">
        <w:rPr>
          <w:rFonts w:ascii="Arial" w:hAnsi="Arial" w:cs="Arial"/>
          <w:color w:val="000000"/>
          <w:lang w:val="ru-RU"/>
        </w:rPr>
        <w:t xml:space="preserve"> и ПРИМЕНИМОГО ПРАВА,</w:t>
      </w:r>
      <w:r w:rsidRPr="00E6464C">
        <w:rPr>
          <w:rFonts w:ascii="Arial" w:hAnsi="Arial" w:cs="Arial"/>
          <w:color w:val="000000"/>
          <w:lang w:val="ru-RU"/>
        </w:rPr>
        <w:t xml:space="preserve"> и как это определено в НАРЯД-ЗАКАЗЕ, выданном в соответствии с ДОГОВОРОМ, и выполняет все РАБОТЫ по ДОГОВОРУ с привлечением для выполнения РАБОТ ПЕРСОНАЛА ПОДРЯДЧИКА, с использованием</w:t>
      </w:r>
      <w:r w:rsidR="00246760" w:rsidRPr="00E6464C">
        <w:rPr>
          <w:rFonts w:ascii="Arial" w:hAnsi="Arial" w:cs="Arial"/>
          <w:color w:val="000000"/>
          <w:lang w:val="ru-RU"/>
        </w:rPr>
        <w:t xml:space="preserve"> </w:t>
      </w:r>
      <w:r w:rsidRPr="00E6464C">
        <w:rPr>
          <w:rFonts w:ascii="Arial" w:hAnsi="Arial" w:cs="Arial"/>
          <w:color w:val="000000"/>
          <w:lang w:val="ru-RU"/>
        </w:rPr>
        <w:t xml:space="preserve">ОБОРУДОВАНИЯ ПОДРЯДЧИКА и </w:t>
      </w:r>
      <w:r w:rsidR="001E2144" w:rsidRPr="00E6464C">
        <w:rPr>
          <w:rFonts w:ascii="Arial" w:hAnsi="Arial" w:cs="Arial"/>
          <w:color w:val="000000"/>
          <w:lang w:val="ru-RU"/>
        </w:rPr>
        <w:t>его МАТЕРИАЛОВ</w:t>
      </w:r>
      <w:r w:rsidR="008713C6" w:rsidRPr="00E6464C">
        <w:rPr>
          <w:rFonts w:ascii="Arial" w:hAnsi="Arial" w:cs="Arial"/>
          <w:color w:val="000000"/>
          <w:lang w:val="ru-RU"/>
        </w:rPr>
        <w:t>, а также прочего имущества (произ</w:t>
      </w:r>
      <w:r w:rsidR="00B81D30" w:rsidRPr="00E6464C">
        <w:rPr>
          <w:rFonts w:ascii="Arial" w:hAnsi="Arial" w:cs="Arial"/>
          <w:color w:val="000000"/>
          <w:lang w:val="ru-RU"/>
        </w:rPr>
        <w:t>водственных сооружений</w:t>
      </w:r>
      <w:r w:rsidR="008713C6" w:rsidRPr="00E6464C">
        <w:rPr>
          <w:rFonts w:ascii="Arial" w:hAnsi="Arial" w:cs="Arial"/>
          <w:color w:val="000000"/>
          <w:lang w:val="ru-RU"/>
        </w:rPr>
        <w:t xml:space="preserve"> и всех прочих объектов как временного, так и постоянного характера).</w:t>
      </w:r>
    </w:p>
    <w:p w:rsidR="00180435" w:rsidRPr="00E6464C" w:rsidRDefault="00180435" w:rsidP="00023243">
      <w:pPr>
        <w:pStyle w:val="13"/>
        <w:widowControl w:val="0"/>
        <w:numPr>
          <w:ilvl w:val="2"/>
          <w:numId w:val="36"/>
        </w:numPr>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получает все лицензии, разрешения и допуски, в частности, лицензии на осуществление деятельности, сертификаты соответствия, сертификаты и иные документы, подтверждающие качество и безопасность, разрешения на использование ОБОРУДОВАНИЯ и МАТЕРИАЛОВ, которые должны быть получены ПОДРЯДЧИКОМ на своё имя в соответствии с ПРИМЕНИМЫМ ПРАВОМ. По требованию КОМПАНИИ ПОДР</w:t>
      </w:r>
      <w:smartTag w:uri="urn:schemas-microsoft-com:office:smarttags" w:element="PersonName">
        <w:r w:rsidRPr="00E6464C">
          <w:rPr>
            <w:rFonts w:ascii="Arial" w:hAnsi="Arial" w:cs="Arial"/>
            <w:color w:val="000000"/>
            <w:lang w:val="ru-RU"/>
          </w:rPr>
          <w:t>Я</w:t>
        </w:r>
      </w:smartTag>
      <w:r w:rsidRPr="00E6464C">
        <w:rPr>
          <w:rFonts w:ascii="Arial" w:hAnsi="Arial" w:cs="Arial"/>
          <w:color w:val="000000"/>
          <w:lang w:val="ru-RU"/>
        </w:rPr>
        <w:t>ДЧИК предоставляет ей копии таких лицензий, разрешений и допусков.</w:t>
      </w:r>
    </w:p>
    <w:p w:rsidR="00180435" w:rsidRPr="00E6464C" w:rsidRDefault="00180435" w:rsidP="00023243">
      <w:pPr>
        <w:pStyle w:val="13"/>
        <w:widowControl w:val="0"/>
        <w:numPr>
          <w:ilvl w:val="2"/>
          <w:numId w:val="3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В случае необходимости, по договоренности СТОРОН, </w:t>
      </w:r>
      <w:r w:rsidR="00BE1767" w:rsidRPr="00E6464C">
        <w:rPr>
          <w:rFonts w:ascii="Arial" w:hAnsi="Arial" w:cs="Arial"/>
          <w:color w:val="000000"/>
          <w:lang w:val="ru-RU"/>
        </w:rPr>
        <w:t xml:space="preserve">и как это определено настоящим ДОГОВОРОМ, </w:t>
      </w:r>
      <w:r w:rsidRPr="00E6464C">
        <w:rPr>
          <w:rFonts w:ascii="Arial" w:hAnsi="Arial" w:cs="Arial"/>
          <w:color w:val="000000"/>
          <w:lang w:val="ru-RU"/>
        </w:rPr>
        <w:t>ПОДРЯДЧИК выполняет РАБОТЫ или их соответствующую часть, используя</w:t>
      </w:r>
      <w:r w:rsidR="00787B1B" w:rsidRPr="00E6464C">
        <w:rPr>
          <w:rFonts w:ascii="Arial" w:hAnsi="Arial" w:cs="Arial"/>
          <w:color w:val="000000"/>
          <w:lang w:val="ru-RU"/>
        </w:rPr>
        <w:t xml:space="preserve"> </w:t>
      </w:r>
      <w:r w:rsidRPr="00E6464C">
        <w:rPr>
          <w:rFonts w:ascii="Arial" w:hAnsi="Arial" w:cs="Arial"/>
          <w:color w:val="000000"/>
          <w:lang w:val="ru-RU"/>
        </w:rPr>
        <w:lastRenderedPageBreak/>
        <w:t>ОБОРУДОВАНИЕ</w:t>
      </w:r>
      <w:r w:rsidR="00787B1B" w:rsidRPr="00E6464C">
        <w:rPr>
          <w:rFonts w:ascii="Arial" w:hAnsi="Arial" w:cs="Arial"/>
          <w:color w:val="000000"/>
          <w:lang w:val="ru-RU"/>
        </w:rPr>
        <w:t>, МАТЕРИАЛЫ</w:t>
      </w:r>
      <w:r w:rsidRPr="00E6464C">
        <w:rPr>
          <w:rFonts w:ascii="Arial" w:hAnsi="Arial" w:cs="Arial"/>
          <w:color w:val="000000"/>
          <w:lang w:val="ru-RU"/>
        </w:rPr>
        <w:t xml:space="preserve"> или иное имущество, предоставляемое ГРУППОЙ КОМПАНИИ</w:t>
      </w:r>
      <w:r w:rsidR="00BE1767" w:rsidRPr="00E6464C">
        <w:rPr>
          <w:rFonts w:ascii="Arial" w:hAnsi="Arial" w:cs="Arial"/>
          <w:color w:val="000000"/>
          <w:lang w:val="ru-RU"/>
        </w:rPr>
        <w:t xml:space="preserve"> или СЕРВИСНЫМИ КОМПАНИЯМИ</w:t>
      </w:r>
      <w:r w:rsidRPr="00E6464C">
        <w:rPr>
          <w:rFonts w:ascii="Arial" w:hAnsi="Arial" w:cs="Arial"/>
          <w:color w:val="000000"/>
          <w:lang w:val="ru-RU"/>
        </w:rPr>
        <w:t>.</w:t>
      </w:r>
    </w:p>
    <w:p w:rsidR="00180435" w:rsidRPr="00E6464C" w:rsidRDefault="00180435" w:rsidP="00FF698D">
      <w:pPr>
        <w:pStyle w:val="13"/>
        <w:widowControl w:val="0"/>
        <w:spacing w:after="120" w:line="240" w:lineRule="auto"/>
        <w:ind w:left="567" w:firstLine="0"/>
        <w:rPr>
          <w:rFonts w:ascii="Arial" w:hAnsi="Arial" w:cs="Arial"/>
          <w:color w:val="000000"/>
          <w:lang w:val="ru-RU"/>
        </w:rPr>
      </w:pPr>
      <w:r w:rsidRPr="00E6464C">
        <w:rPr>
          <w:rFonts w:ascii="Arial" w:hAnsi="Arial" w:cs="Arial"/>
          <w:color w:val="000000"/>
          <w:lang w:val="ru-RU"/>
        </w:rPr>
        <w:t>Прием-передача ОБОРУДОВАНИЯ, МАТЕРИАЛОВ и иного имущества КОМПАНИИ ПОДРЯДЧИК</w:t>
      </w:r>
      <w:r w:rsidR="008A302C" w:rsidRPr="00E6464C">
        <w:rPr>
          <w:rFonts w:ascii="Arial" w:hAnsi="Arial" w:cs="Arial"/>
          <w:color w:val="000000"/>
          <w:lang w:val="ru-RU"/>
        </w:rPr>
        <w:t>У в целях выполнения РАБОТ</w:t>
      </w:r>
      <w:r w:rsidRPr="00E6464C">
        <w:rPr>
          <w:rFonts w:ascii="Arial" w:hAnsi="Arial" w:cs="Arial"/>
          <w:color w:val="000000"/>
          <w:lang w:val="ru-RU"/>
        </w:rPr>
        <w:t xml:space="preserve"> осуществляется с оформлением двухстороннего первичного документа соответствующей формы, который подписывают представители СТОРОН. Все явные недостатки, выявленные визуально в ходе приема-передачи ОБОРУДОВАНИЯ,  МАТЕРИАЛОВ и иного имущества ГРУППЫ КОМПАНИИ</w:t>
      </w:r>
      <w:r w:rsidR="00BE1767" w:rsidRPr="00E6464C">
        <w:rPr>
          <w:rFonts w:ascii="Arial" w:hAnsi="Arial" w:cs="Arial"/>
          <w:color w:val="000000"/>
          <w:lang w:val="ru-RU"/>
        </w:rPr>
        <w:t xml:space="preserve"> и СЕРВИСНЫХ КОМПАНИЙ</w:t>
      </w:r>
      <w:r w:rsidRPr="00E6464C">
        <w:rPr>
          <w:rFonts w:ascii="Arial" w:hAnsi="Arial" w:cs="Arial"/>
          <w:color w:val="000000"/>
          <w:lang w:val="ru-RU"/>
        </w:rPr>
        <w:t>,  отображаются в этом первичном документе. ПОДРЯДЧИК не отвечает за скрытые недостатки или иные недостатки, которые не могут быть обнаружены с учетом места и условий приема-передачи ОБОРУДОВАНИЯ, МАТЕРИАЛОВ и иного имущества ГРУППЫ КОМПАНИИ</w:t>
      </w:r>
      <w:r w:rsidR="00BE1767" w:rsidRPr="00E6464C">
        <w:rPr>
          <w:rFonts w:ascii="Arial" w:hAnsi="Arial" w:cs="Arial"/>
          <w:color w:val="000000"/>
          <w:lang w:val="ru-RU"/>
        </w:rPr>
        <w:t xml:space="preserve"> и СЕРВИСНЫХ КОМПАНИЙ</w:t>
      </w:r>
      <w:r w:rsidRPr="00E6464C">
        <w:rPr>
          <w:rFonts w:ascii="Arial" w:hAnsi="Arial" w:cs="Arial"/>
          <w:color w:val="000000"/>
          <w:lang w:val="ru-RU"/>
        </w:rPr>
        <w:t>.</w:t>
      </w:r>
    </w:p>
    <w:p w:rsidR="00180435" w:rsidRPr="00E6464C" w:rsidRDefault="00180435" w:rsidP="00FF698D">
      <w:pPr>
        <w:pStyle w:val="13"/>
        <w:widowControl w:val="0"/>
        <w:spacing w:after="120" w:line="240" w:lineRule="auto"/>
        <w:ind w:left="567" w:firstLine="0"/>
        <w:rPr>
          <w:rFonts w:ascii="Arial" w:hAnsi="Arial" w:cs="Arial"/>
          <w:color w:val="000000"/>
          <w:lang w:val="ru-RU"/>
        </w:rPr>
      </w:pPr>
      <w:r w:rsidRPr="00E6464C">
        <w:rPr>
          <w:rFonts w:ascii="Arial" w:hAnsi="Arial" w:cs="Arial"/>
          <w:color w:val="000000"/>
          <w:lang w:val="ru-RU"/>
        </w:rPr>
        <w:t>ПОДРЯДЧИК имеет право отказаться о</w:t>
      </w:r>
      <w:r w:rsidR="001E2144" w:rsidRPr="00E6464C">
        <w:rPr>
          <w:rFonts w:ascii="Arial" w:hAnsi="Arial" w:cs="Arial"/>
          <w:color w:val="000000"/>
          <w:lang w:val="ru-RU"/>
        </w:rPr>
        <w:t>т использования любого</w:t>
      </w:r>
      <w:r w:rsidRPr="00E6464C">
        <w:rPr>
          <w:rFonts w:ascii="Arial" w:hAnsi="Arial" w:cs="Arial"/>
          <w:color w:val="000000"/>
          <w:lang w:val="ru-RU"/>
        </w:rPr>
        <w:t xml:space="preserve"> ОБОРУДОВАНИЯ, предоставленного ГРУППОЙ КОМПАНИИ</w:t>
      </w:r>
      <w:r w:rsidR="00BE1767" w:rsidRPr="00E6464C">
        <w:rPr>
          <w:rFonts w:ascii="Arial" w:hAnsi="Arial" w:cs="Arial"/>
          <w:color w:val="000000"/>
          <w:lang w:val="ru-RU"/>
        </w:rPr>
        <w:t xml:space="preserve"> и СЕРВИСНЫМИ КОМПАНИЯМИ</w:t>
      </w:r>
      <w:r w:rsidRPr="00E6464C">
        <w:rPr>
          <w:rFonts w:ascii="Arial" w:hAnsi="Arial" w:cs="Arial"/>
          <w:color w:val="000000"/>
          <w:lang w:val="ru-RU"/>
        </w:rPr>
        <w:t xml:space="preserve">, если оно не удовлетворяет обязательным требованиям к его техническому состоянию, а также требованиям к безопасности. После приема-передачи ОБОРУДОВАНИЯ, МАТЕРИАЛОВ и иного имущества ГРУППЫ КОМПАНИИ </w:t>
      </w:r>
      <w:r w:rsidR="00BE1767" w:rsidRPr="00E6464C">
        <w:rPr>
          <w:rFonts w:ascii="Arial" w:hAnsi="Arial" w:cs="Arial"/>
          <w:color w:val="000000"/>
          <w:lang w:val="ru-RU"/>
        </w:rPr>
        <w:t xml:space="preserve">и СЕРВИСНЫХ КОМПАНИЙ </w:t>
      </w:r>
      <w:r w:rsidRPr="00E6464C">
        <w:rPr>
          <w:rFonts w:ascii="Arial" w:hAnsi="Arial" w:cs="Arial"/>
          <w:color w:val="000000"/>
          <w:lang w:val="ru-RU"/>
        </w:rPr>
        <w:t xml:space="preserve">по </w:t>
      </w:r>
      <w:r w:rsidR="00A35C81" w:rsidRPr="00E6464C">
        <w:rPr>
          <w:rFonts w:ascii="Arial" w:hAnsi="Arial" w:cs="Arial"/>
          <w:color w:val="000000"/>
          <w:lang w:val="ru-RU"/>
        </w:rPr>
        <w:t>двухстороннему первичному документу</w:t>
      </w:r>
      <w:r w:rsidRPr="00E6464C">
        <w:rPr>
          <w:rFonts w:ascii="Arial" w:hAnsi="Arial" w:cs="Arial"/>
          <w:color w:val="000000"/>
          <w:lang w:val="ru-RU"/>
        </w:rPr>
        <w:t xml:space="preserve"> ПОДРЯДЧИК </w:t>
      </w:r>
      <w:r w:rsidR="00DB3202" w:rsidRPr="00E6464C">
        <w:rPr>
          <w:rFonts w:ascii="Arial" w:hAnsi="Arial" w:cs="Arial"/>
          <w:color w:val="000000"/>
          <w:lang w:val="ru-RU"/>
        </w:rPr>
        <w:t xml:space="preserve">несет ответственность за </w:t>
      </w:r>
      <w:r w:rsidR="001B4EE7" w:rsidRPr="00E6464C">
        <w:rPr>
          <w:rFonts w:ascii="Arial" w:hAnsi="Arial" w:cs="Arial"/>
          <w:color w:val="000000"/>
          <w:lang w:val="ru-RU"/>
        </w:rPr>
        <w:t>несохранность</w:t>
      </w:r>
      <w:r w:rsidR="00DB3202" w:rsidRPr="00E6464C">
        <w:rPr>
          <w:rFonts w:ascii="Arial" w:hAnsi="Arial" w:cs="Arial"/>
          <w:color w:val="000000"/>
          <w:lang w:val="ru-RU"/>
        </w:rPr>
        <w:t xml:space="preserve"> такого имущества </w:t>
      </w:r>
      <w:r w:rsidR="001B4EE7" w:rsidRPr="00E6464C">
        <w:rPr>
          <w:rFonts w:ascii="Arial" w:hAnsi="Arial" w:cs="Arial"/>
          <w:color w:val="000000"/>
          <w:lang w:val="ru-RU"/>
        </w:rPr>
        <w:t xml:space="preserve">и сопроводительной документации (паспорта, сертификаты и т.д.) </w:t>
      </w:r>
      <w:r w:rsidR="00DB3202" w:rsidRPr="00E6464C">
        <w:rPr>
          <w:rFonts w:ascii="Arial" w:hAnsi="Arial" w:cs="Arial"/>
          <w:color w:val="000000"/>
          <w:lang w:val="ru-RU"/>
        </w:rPr>
        <w:t xml:space="preserve">в соответствии </w:t>
      </w:r>
      <w:r w:rsidR="003D353D" w:rsidRPr="00E6464C">
        <w:rPr>
          <w:rFonts w:ascii="Arial" w:hAnsi="Arial" w:cs="Arial"/>
          <w:color w:val="000000"/>
          <w:lang w:val="ru-RU"/>
        </w:rPr>
        <w:t xml:space="preserve">с </w:t>
      </w:r>
      <w:r w:rsidR="00DB3202" w:rsidRPr="00E6464C">
        <w:rPr>
          <w:rFonts w:ascii="Arial" w:hAnsi="Arial" w:cs="Arial"/>
          <w:color w:val="000000"/>
          <w:lang w:val="ru-RU"/>
        </w:rPr>
        <w:t>настоящим ДОГОВОРОМ и ПРИМЕНИМЫМ ПРАВОМ.</w:t>
      </w:r>
    </w:p>
    <w:p w:rsidR="00180435" w:rsidRPr="00E6464C" w:rsidRDefault="00180435" w:rsidP="00023243">
      <w:pPr>
        <w:pStyle w:val="13"/>
        <w:widowControl w:val="0"/>
        <w:numPr>
          <w:ilvl w:val="2"/>
          <w:numId w:val="36"/>
        </w:numPr>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выполняет все свои обязательства по ДОГОВОРУ и РАБОТЫ с той должной мерой заботы, осмотрительности и компетентности, каких следует ожидать от пользующегося хорошей репутацией подрядчика, имеющего опыт выполнения РАБОТ, предусмотренных в ДОГОВОРЕ.</w:t>
      </w:r>
    </w:p>
    <w:p w:rsidR="00180435" w:rsidRPr="00E6464C" w:rsidRDefault="00180435" w:rsidP="00023243">
      <w:pPr>
        <w:pStyle w:val="13"/>
        <w:widowControl w:val="0"/>
        <w:numPr>
          <w:ilvl w:val="2"/>
          <w:numId w:val="3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За исключением случаев, когда это является незаконным или физически невозможным, либо может представлять собой риск в области </w:t>
      </w:r>
      <w:r w:rsidR="00B23CCF" w:rsidRPr="00E6464C">
        <w:rPr>
          <w:rFonts w:ascii="Arial" w:hAnsi="Arial" w:cs="Arial"/>
          <w:color w:val="000000"/>
          <w:lang w:val="ru-RU"/>
        </w:rPr>
        <w:t>ПБОТОС</w:t>
      </w:r>
      <w:r w:rsidRPr="00E6464C">
        <w:rPr>
          <w:rFonts w:ascii="Arial" w:hAnsi="Arial" w:cs="Arial"/>
          <w:color w:val="000000"/>
          <w:lang w:val="ru-RU"/>
        </w:rPr>
        <w:t>, ПОДРЯДЧИК выполняет распоряжения КОМПАНИИ по всем вопросам, относящимся к РАБОТАМ.</w:t>
      </w:r>
    </w:p>
    <w:p w:rsidR="00180435" w:rsidRPr="00E6464C" w:rsidRDefault="00180435" w:rsidP="00FF698D">
      <w:pPr>
        <w:pStyle w:val="13"/>
        <w:widowControl w:val="0"/>
        <w:spacing w:after="120" w:line="240" w:lineRule="auto"/>
        <w:ind w:left="567" w:firstLine="0"/>
        <w:rPr>
          <w:rFonts w:ascii="Arial" w:hAnsi="Arial" w:cs="Arial"/>
          <w:color w:val="000000"/>
          <w:lang w:val="ru-RU"/>
        </w:rPr>
      </w:pPr>
      <w:r w:rsidRPr="00E6464C">
        <w:rPr>
          <w:rFonts w:ascii="Arial" w:hAnsi="Arial" w:cs="Arial"/>
          <w:color w:val="000000"/>
          <w:lang w:val="ru-RU"/>
        </w:rPr>
        <w:t xml:space="preserve">КОМПАНИЯ не вправе давать </w:t>
      </w:r>
      <w:r w:rsidR="00E91019" w:rsidRPr="00E6464C">
        <w:rPr>
          <w:rFonts w:ascii="Arial" w:hAnsi="Arial" w:cs="Arial"/>
          <w:color w:val="000000"/>
          <w:lang w:val="ru-RU"/>
        </w:rPr>
        <w:t>распоряжения</w:t>
      </w:r>
      <w:r w:rsidRPr="00E6464C">
        <w:rPr>
          <w:rFonts w:ascii="Arial" w:hAnsi="Arial" w:cs="Arial"/>
          <w:color w:val="000000"/>
          <w:lang w:val="ru-RU"/>
        </w:rPr>
        <w:t xml:space="preserve">, не совместимые с обязательными для применения правилами </w:t>
      </w:r>
      <w:r w:rsidR="00B23CCF" w:rsidRPr="00E6464C">
        <w:rPr>
          <w:rFonts w:ascii="Arial" w:hAnsi="Arial" w:cs="Arial"/>
          <w:color w:val="000000"/>
          <w:lang w:val="ru-RU"/>
        </w:rPr>
        <w:t>ПБОТОС</w:t>
      </w:r>
      <w:r w:rsidRPr="00E6464C">
        <w:rPr>
          <w:rFonts w:ascii="Arial" w:hAnsi="Arial" w:cs="Arial"/>
          <w:color w:val="000000"/>
          <w:lang w:val="ru-RU"/>
        </w:rPr>
        <w:t>, относящимися к безопасности ПЕРСОНАЛА и ОБОРУДОВАНИЯ ПОДРЯДЧИКА (в совокупности далее называемыми «ПРАВИЛА БЕЗОПАСНОСТИ»), а также требовать от ПОДРЯДЧИКА превышения предусмотренных производителем эксплуатационных характеристик ОБОРУДОВАНИЯ. ПОДРЯДЧИК имеет право, применяя ПРАВИЛА БЕЗОПАСНОСТИ, организовывать выполнение РАБОТ с использованием ОБОРУДОВАНИЯ наиболее безопасным образом.</w:t>
      </w:r>
    </w:p>
    <w:p w:rsidR="00180435" w:rsidRPr="00E6464C" w:rsidRDefault="00180435" w:rsidP="00023243">
      <w:pPr>
        <w:pStyle w:val="13"/>
        <w:widowControl w:val="0"/>
        <w:numPr>
          <w:ilvl w:val="2"/>
          <w:numId w:val="3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КОМПАНИЯ сохраняет за собой право заключать с любой СЕРВИСНОЙ КОМПАНИЕЙ договоры на выполнение работ или оказание услуг одновременно с РАБОТАМИ на </w:t>
      </w:r>
      <w:r w:rsidR="004D2347" w:rsidRPr="00E6464C">
        <w:rPr>
          <w:rFonts w:ascii="Arial" w:hAnsi="Arial" w:cs="Arial"/>
          <w:color w:val="000000"/>
          <w:lang w:val="ru-RU"/>
        </w:rPr>
        <w:t>ПЛОЩАДКЕ</w:t>
      </w:r>
      <w:r w:rsidRPr="00E6464C">
        <w:rPr>
          <w:rFonts w:ascii="Arial" w:hAnsi="Arial" w:cs="Arial"/>
          <w:color w:val="000000"/>
          <w:lang w:val="ru-RU"/>
        </w:rPr>
        <w:t>. ПОДР</w:t>
      </w:r>
      <w:smartTag w:uri="urn:schemas-microsoft-com:office:smarttags" w:element="PersonName">
        <w:r w:rsidRPr="00E6464C">
          <w:rPr>
            <w:rFonts w:ascii="Arial" w:hAnsi="Arial" w:cs="Arial"/>
            <w:color w:val="000000"/>
            <w:lang w:val="ru-RU"/>
          </w:rPr>
          <w:t>Я</w:t>
        </w:r>
      </w:smartTag>
      <w:r w:rsidRPr="00E6464C">
        <w:rPr>
          <w:rFonts w:ascii="Arial" w:hAnsi="Arial" w:cs="Arial"/>
          <w:color w:val="000000"/>
          <w:lang w:val="ru-RU"/>
        </w:rPr>
        <w:t>ДЧИК предоставляет КОМПАНИИ и СЕРВИСНОЙ КОМПАНИИ (СЕРВИСНЫМ КОМПАНИ</w:t>
      </w:r>
      <w:smartTag w:uri="urn:schemas-microsoft-com:office:smarttags" w:element="PersonName">
        <w:r w:rsidRPr="00E6464C">
          <w:rPr>
            <w:rFonts w:ascii="Arial" w:hAnsi="Arial" w:cs="Arial"/>
            <w:color w:val="000000"/>
            <w:lang w:val="ru-RU"/>
          </w:rPr>
          <w:t>Я</w:t>
        </w:r>
      </w:smartTag>
      <w:r w:rsidRPr="00E6464C">
        <w:rPr>
          <w:rFonts w:ascii="Arial" w:hAnsi="Arial" w:cs="Arial"/>
          <w:color w:val="000000"/>
          <w:lang w:val="ru-RU"/>
        </w:rPr>
        <w:t>М) доступ и возможность выполнять их работу и сотрудничает с СЕРВИСНЫМИ КОМПАНИЯМИ.</w:t>
      </w:r>
    </w:p>
    <w:p w:rsidR="00180435" w:rsidRPr="00E6464C" w:rsidRDefault="00180435" w:rsidP="00FF698D">
      <w:pPr>
        <w:pStyle w:val="13"/>
        <w:widowControl w:val="0"/>
        <w:spacing w:after="120" w:line="240" w:lineRule="auto"/>
        <w:ind w:left="567" w:firstLine="0"/>
        <w:rPr>
          <w:rFonts w:ascii="Times New Roman" w:hAnsi="Times New Roman" w:cs="Arial"/>
          <w:lang w:val="ru-RU"/>
        </w:rPr>
      </w:pPr>
      <w:r w:rsidRPr="00E6464C">
        <w:rPr>
          <w:rFonts w:ascii="Arial" w:hAnsi="Arial" w:cs="Arial"/>
          <w:color w:val="000000"/>
          <w:lang w:val="ru-RU"/>
        </w:rPr>
        <w:t>Взаимоотношения между КОМПАНИЕЙ, ПОДРЯДЧИКОМ и СЕРВИСНОЙ КОМПАНИЕЙ регулируются регламентом взаимоотношений</w:t>
      </w:r>
      <w:r w:rsidR="002A023F" w:rsidRPr="00E6464C">
        <w:rPr>
          <w:rFonts w:ascii="Arial" w:hAnsi="Arial" w:cs="Arial"/>
          <w:color w:val="000000"/>
          <w:lang w:val="ru-RU"/>
        </w:rPr>
        <w:t xml:space="preserve"> (Приложение 3.7)</w:t>
      </w:r>
      <w:r w:rsidRPr="00E6464C">
        <w:rPr>
          <w:rFonts w:ascii="Arial" w:hAnsi="Arial" w:cs="Arial"/>
          <w:color w:val="000000"/>
          <w:lang w:val="ru-RU"/>
        </w:rPr>
        <w:t>, который согласовывается КОМПАНИЕЙ, ПОДРЯДЧИКОМ и СЕРВИСНОЙ КОМПАНИЕЙ.</w:t>
      </w:r>
    </w:p>
    <w:p w:rsidR="00180435" w:rsidRPr="00E6464C" w:rsidRDefault="00180435" w:rsidP="00023243">
      <w:pPr>
        <w:pStyle w:val="13"/>
        <w:widowControl w:val="0"/>
        <w:numPr>
          <w:ilvl w:val="2"/>
          <w:numId w:val="3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 завершению РАБОТ или любой части таковых, а также с учетом любых изменений, изложенных в РАЗДЕЛЕ 3, ПОДРЯДЧИК </w:t>
      </w:r>
      <w:bookmarkStart w:id="30" w:name="ТекстовоеПоле851"/>
      <w:r w:rsidR="00872388" w:rsidRPr="00E6464C">
        <w:rPr>
          <w:rFonts w:ascii="Arial" w:hAnsi="Arial" w:cs="Arial"/>
          <w:color w:val="000000"/>
          <w:lang w:val="ru-RU"/>
        </w:rPr>
        <w:fldChar w:fldCharType="begin">
          <w:ffData>
            <w:name w:val="ТекстовоеПоле851"/>
            <w:enabled/>
            <w:calcOnExit w:val="0"/>
            <w:textInput>
              <w:default w:val="в течение 24 (двадцати четырёх) часов"/>
            </w:textInput>
          </w:ffData>
        </w:fldChar>
      </w:r>
      <w:r w:rsidRPr="00E6464C">
        <w:rPr>
          <w:rFonts w:ascii="Arial" w:hAnsi="Arial" w:cs="Arial"/>
          <w:color w:val="000000"/>
          <w:lang w:val="ru-RU"/>
        </w:rPr>
        <w:instrText xml:space="preserve"> FORMTEXT </w:instrText>
      </w:r>
      <w:r w:rsidR="00872388" w:rsidRPr="00E6464C">
        <w:rPr>
          <w:rFonts w:ascii="Arial" w:hAnsi="Arial" w:cs="Arial"/>
          <w:color w:val="000000"/>
          <w:lang w:val="ru-RU"/>
        </w:rPr>
      </w:r>
      <w:r w:rsidR="00872388" w:rsidRPr="00E6464C">
        <w:rPr>
          <w:rFonts w:ascii="Arial" w:hAnsi="Arial" w:cs="Arial"/>
          <w:color w:val="000000"/>
          <w:lang w:val="ru-RU"/>
        </w:rPr>
        <w:fldChar w:fldCharType="separate"/>
      </w:r>
      <w:r w:rsidR="00147476" w:rsidRPr="00E6464C">
        <w:rPr>
          <w:rFonts w:ascii="Arial" w:hAnsi="Arial" w:cs="Arial"/>
          <w:noProof/>
          <w:color w:val="000000"/>
          <w:lang w:val="ru-RU"/>
        </w:rPr>
        <w:t>в течение 24 (двадцати четырёх) часов</w:t>
      </w:r>
      <w:r w:rsidR="00872388" w:rsidRPr="00E6464C">
        <w:rPr>
          <w:rFonts w:ascii="Arial" w:hAnsi="Arial" w:cs="Arial"/>
          <w:color w:val="000000"/>
          <w:lang w:val="ru-RU"/>
        </w:rPr>
        <w:fldChar w:fldCharType="end"/>
      </w:r>
      <w:bookmarkEnd w:id="30"/>
      <w:r w:rsidRPr="00E6464C">
        <w:rPr>
          <w:rFonts w:ascii="Arial" w:hAnsi="Arial" w:cs="Arial"/>
          <w:color w:val="000000"/>
          <w:lang w:val="ru-RU"/>
        </w:rPr>
        <w:t xml:space="preserve"> удаляет и убирает </w:t>
      </w:r>
      <w:r w:rsidR="00261B9C" w:rsidRPr="00E6464C">
        <w:rPr>
          <w:rFonts w:ascii="Arial" w:hAnsi="Arial" w:cs="Arial"/>
          <w:color w:val="000000"/>
          <w:lang w:val="ru-RU"/>
        </w:rPr>
        <w:t xml:space="preserve">с </w:t>
      </w:r>
      <w:r w:rsidR="00FF1815" w:rsidRPr="00E6464C">
        <w:rPr>
          <w:rFonts w:ascii="Arial" w:hAnsi="Arial" w:cs="Arial"/>
          <w:color w:val="000000"/>
          <w:lang w:val="ru-RU"/>
        </w:rPr>
        <w:t>ПЛОЩАДКИ</w:t>
      </w:r>
      <w:r w:rsidR="00261B9C" w:rsidRPr="00E6464C">
        <w:rPr>
          <w:rFonts w:ascii="Arial" w:hAnsi="Arial" w:cs="Arial"/>
          <w:color w:val="000000"/>
          <w:lang w:val="ru-RU"/>
        </w:rPr>
        <w:t xml:space="preserve"> </w:t>
      </w:r>
      <w:r w:rsidR="008A302C" w:rsidRPr="00E6464C">
        <w:rPr>
          <w:rFonts w:ascii="Arial" w:hAnsi="Arial" w:cs="Arial"/>
          <w:color w:val="000000"/>
          <w:lang w:val="ru-RU"/>
        </w:rPr>
        <w:t xml:space="preserve">все ОБОРУДОВАНИЕ и МАТЕРИАЛЫ </w:t>
      </w:r>
      <w:r w:rsidRPr="00E6464C">
        <w:rPr>
          <w:rFonts w:ascii="Arial" w:hAnsi="Arial" w:cs="Arial"/>
          <w:color w:val="000000"/>
          <w:lang w:val="ru-RU"/>
        </w:rPr>
        <w:t>ПОДРЯДЧИК</w:t>
      </w:r>
      <w:r w:rsidR="008A302C" w:rsidRPr="00E6464C">
        <w:rPr>
          <w:rFonts w:ascii="Arial" w:hAnsi="Arial" w:cs="Arial"/>
          <w:color w:val="000000"/>
          <w:lang w:val="ru-RU"/>
        </w:rPr>
        <w:t>А</w:t>
      </w:r>
      <w:r w:rsidRPr="00E6464C">
        <w:rPr>
          <w:rFonts w:ascii="Arial" w:hAnsi="Arial" w:cs="Arial"/>
          <w:color w:val="000000"/>
          <w:lang w:val="ru-RU"/>
        </w:rPr>
        <w:t xml:space="preserve"> или находящиеся на хранении или под контролем у ПОДРЯДЧИКА.</w:t>
      </w:r>
      <w:r w:rsidR="004E6112" w:rsidRPr="00E6464C">
        <w:rPr>
          <w:rFonts w:ascii="Arial" w:hAnsi="Arial" w:cs="Arial"/>
          <w:color w:val="000000"/>
          <w:lang w:val="ru-RU"/>
        </w:rPr>
        <w:t xml:space="preserve"> Вышеуказанный срок продлевается на время, когда отсутствуют дороги наземного и водного сообщения с ТЕРРИТОРИЕЙ РАБОТ.</w:t>
      </w:r>
    </w:p>
    <w:p w:rsidR="00180435" w:rsidRPr="00E6464C" w:rsidRDefault="00180435" w:rsidP="00023243">
      <w:pPr>
        <w:pStyle w:val="13"/>
        <w:widowControl w:val="0"/>
        <w:numPr>
          <w:ilvl w:val="2"/>
          <w:numId w:val="3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 завершению РАБОТ с использованием </w:t>
      </w:r>
      <w:r w:rsidR="008A2318" w:rsidRPr="00E6464C">
        <w:rPr>
          <w:rFonts w:ascii="Arial" w:hAnsi="Arial" w:cs="Arial"/>
          <w:color w:val="000000"/>
          <w:lang w:val="ru-RU"/>
        </w:rPr>
        <w:t xml:space="preserve">ОБОРУДОВАНИЯ, </w:t>
      </w:r>
      <w:r w:rsidRPr="00E6464C">
        <w:rPr>
          <w:rFonts w:ascii="Arial" w:hAnsi="Arial" w:cs="Arial"/>
          <w:color w:val="000000"/>
          <w:lang w:val="ru-RU"/>
        </w:rPr>
        <w:t xml:space="preserve">МАТЕРИАЛОВ, и иного имущества КОМПАНИИ </w:t>
      </w:r>
      <w:r w:rsidR="00383758" w:rsidRPr="00E6464C">
        <w:rPr>
          <w:rFonts w:ascii="Arial" w:hAnsi="Arial" w:cs="Arial"/>
          <w:color w:val="000000"/>
          <w:lang w:val="ru-RU"/>
        </w:rPr>
        <w:t xml:space="preserve">или СЕРВИСНЫХ КОМПАНИЙ </w:t>
      </w:r>
      <w:r w:rsidRPr="00E6464C">
        <w:rPr>
          <w:rFonts w:ascii="Arial" w:hAnsi="Arial" w:cs="Arial"/>
          <w:color w:val="000000"/>
          <w:lang w:val="ru-RU"/>
        </w:rPr>
        <w:t xml:space="preserve">или любой части таковых ПОДРЯДЧИК обязан возвратить КОМПАНИИ </w:t>
      </w:r>
      <w:r w:rsidR="00383758" w:rsidRPr="00E6464C">
        <w:rPr>
          <w:rFonts w:ascii="Arial" w:hAnsi="Arial" w:cs="Arial"/>
          <w:color w:val="000000"/>
          <w:lang w:val="ru-RU"/>
        </w:rPr>
        <w:t xml:space="preserve">или СЕРВИСНЫМ КОМПАНИЯМ </w:t>
      </w:r>
      <w:r w:rsidRPr="00E6464C">
        <w:rPr>
          <w:rFonts w:ascii="Arial" w:hAnsi="Arial" w:cs="Arial"/>
          <w:color w:val="000000"/>
          <w:lang w:val="ru-RU"/>
        </w:rPr>
        <w:t>все предоставленное ею для выполнения этих РАБОТ, или любой их части ОБОРУДОВАНИ</w:t>
      </w:r>
      <w:r w:rsidR="008A302C" w:rsidRPr="00E6464C">
        <w:rPr>
          <w:rFonts w:ascii="Arial" w:hAnsi="Arial" w:cs="Arial"/>
          <w:color w:val="000000"/>
          <w:lang w:val="ru-RU"/>
        </w:rPr>
        <w:t>Е и иное</w:t>
      </w:r>
      <w:r w:rsidRPr="00E6464C">
        <w:rPr>
          <w:rFonts w:ascii="Arial" w:hAnsi="Arial" w:cs="Arial"/>
          <w:color w:val="000000"/>
          <w:lang w:val="ru-RU"/>
        </w:rPr>
        <w:t xml:space="preserve"> имуществ</w:t>
      </w:r>
      <w:r w:rsidR="008A302C" w:rsidRPr="00E6464C">
        <w:rPr>
          <w:rFonts w:ascii="Arial" w:hAnsi="Arial" w:cs="Arial"/>
          <w:color w:val="000000"/>
          <w:lang w:val="ru-RU"/>
        </w:rPr>
        <w:t>о</w:t>
      </w:r>
      <w:r w:rsidRPr="00E6464C">
        <w:rPr>
          <w:rFonts w:ascii="Arial" w:hAnsi="Arial" w:cs="Arial"/>
          <w:color w:val="000000"/>
          <w:lang w:val="ru-RU"/>
        </w:rPr>
        <w:t>, а также неиспользованные ПОДРЯДЧИКОМ МАТЕРИАЛЫ КОМПАНИИ</w:t>
      </w:r>
      <w:r w:rsidR="00383758" w:rsidRPr="00E6464C">
        <w:rPr>
          <w:rFonts w:ascii="Arial" w:hAnsi="Arial" w:cs="Arial"/>
          <w:color w:val="000000"/>
          <w:lang w:val="ru-RU"/>
        </w:rPr>
        <w:t xml:space="preserve"> и СЕРВИСНЫХ КОМПАНИЙ</w:t>
      </w:r>
      <w:r w:rsidRPr="00E6464C">
        <w:rPr>
          <w:rFonts w:ascii="Arial" w:hAnsi="Arial" w:cs="Arial"/>
          <w:color w:val="000000"/>
          <w:lang w:val="ru-RU"/>
        </w:rPr>
        <w:t xml:space="preserve">, а если это оказалось невозможным, - </w:t>
      </w:r>
      <w:r w:rsidR="007A575D" w:rsidRPr="00E6464C">
        <w:rPr>
          <w:rFonts w:ascii="Arial" w:hAnsi="Arial" w:cs="Arial"/>
          <w:color w:val="000000"/>
          <w:lang w:val="ru-RU"/>
        </w:rPr>
        <w:t xml:space="preserve">на основании претензии </w:t>
      </w:r>
      <w:r w:rsidRPr="00E6464C">
        <w:rPr>
          <w:rFonts w:ascii="Arial" w:hAnsi="Arial" w:cs="Arial"/>
          <w:color w:val="000000"/>
          <w:lang w:val="ru-RU"/>
        </w:rPr>
        <w:t>возместить КОМПАНИИ остаточную</w:t>
      </w:r>
      <w:r w:rsidR="001E2144" w:rsidRPr="00E6464C">
        <w:rPr>
          <w:rFonts w:ascii="Arial" w:hAnsi="Arial" w:cs="Arial"/>
          <w:color w:val="000000"/>
          <w:lang w:val="ru-RU"/>
        </w:rPr>
        <w:t xml:space="preserve"> стоимость такого</w:t>
      </w:r>
      <w:r w:rsidR="008A2318" w:rsidRPr="00E6464C">
        <w:rPr>
          <w:rFonts w:ascii="Arial" w:hAnsi="Arial" w:cs="Arial"/>
          <w:color w:val="000000"/>
          <w:lang w:val="ru-RU"/>
        </w:rPr>
        <w:t xml:space="preserve"> </w:t>
      </w:r>
      <w:r w:rsidRPr="00E6464C">
        <w:rPr>
          <w:rFonts w:ascii="Arial" w:hAnsi="Arial" w:cs="Arial"/>
          <w:color w:val="000000"/>
          <w:lang w:val="ru-RU"/>
        </w:rPr>
        <w:t>ОБОРУДОВАНИЯ, неиспользованных МАТЕРИАЛОВ, и иного имущества</w:t>
      </w:r>
      <w:r w:rsidR="00EC1F24" w:rsidRPr="00E6464C">
        <w:rPr>
          <w:rFonts w:ascii="Arial" w:hAnsi="Arial" w:cs="Arial"/>
          <w:color w:val="000000"/>
          <w:lang w:val="ru-RU"/>
        </w:rPr>
        <w:t xml:space="preserve"> (с учетом иных положений ДОГОВОРА)</w:t>
      </w:r>
      <w:r w:rsidRPr="00E6464C">
        <w:rPr>
          <w:rFonts w:ascii="Arial" w:hAnsi="Arial" w:cs="Arial"/>
          <w:color w:val="000000"/>
          <w:lang w:val="ru-RU"/>
        </w:rPr>
        <w:t xml:space="preserve">; либо КОМПАНИЯ и ПОДРЯДЧИК осуществляют взаимозачет с учетом положений ПРИМЕНИМОГО ПРАВА. </w:t>
      </w:r>
    </w:p>
    <w:p w:rsidR="00180435" w:rsidRPr="00E6464C" w:rsidRDefault="00180435" w:rsidP="00023243">
      <w:pPr>
        <w:pStyle w:val="13"/>
        <w:widowControl w:val="0"/>
        <w:numPr>
          <w:ilvl w:val="2"/>
          <w:numId w:val="36"/>
        </w:numPr>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выполняет иные обязанности, прямо предусмотренные настоящим ДОГОВОРОМ.</w:t>
      </w:r>
    </w:p>
    <w:p w:rsidR="00110422"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ОБЯЗАННОСТЬ ПОДРЯДЧИКА ПО ОЗНАКОМЛЕНИЮ С ИНФОРМАЦИЕЙ ПО ДОГОВОРУ</w:t>
      </w:r>
    </w:p>
    <w:p w:rsidR="00180435" w:rsidRDefault="00180435" w:rsidP="00023243">
      <w:pPr>
        <w:pStyle w:val="13"/>
        <w:widowControl w:val="0"/>
        <w:numPr>
          <w:ilvl w:val="2"/>
          <w:numId w:val="37"/>
        </w:numPr>
        <w:spacing w:after="120" w:line="240" w:lineRule="auto"/>
        <w:ind w:left="567" w:hanging="567"/>
        <w:rPr>
          <w:rFonts w:ascii="Arial" w:hAnsi="Arial" w:cs="Arial"/>
          <w:color w:val="000000"/>
          <w:lang w:val="ru-RU"/>
        </w:rPr>
      </w:pPr>
      <w:r w:rsidRPr="00E6464C">
        <w:rPr>
          <w:rFonts w:ascii="Arial" w:hAnsi="Arial" w:cs="Arial"/>
          <w:color w:val="000000"/>
          <w:lang w:val="ru-RU"/>
        </w:rPr>
        <w:lastRenderedPageBreak/>
        <w:t>ПОДРЯДЧИК гарантирует, что он ознакомился с объемом и характером РАБОТ, и подтверждает применение ставок, установленных в РАЗДЕЛЕ 4, как соответствующих выполняемым РАБОТАМ, общим и местным условиям, инфляционным ожиданиям и всем прочим вопросам, которые могут повлиять на ход или эффективность РАБОТ.</w:t>
      </w:r>
    </w:p>
    <w:p w:rsidR="00824297" w:rsidRPr="00E6464C" w:rsidRDefault="00824297" w:rsidP="00824297">
      <w:pPr>
        <w:pStyle w:val="13"/>
        <w:widowControl w:val="0"/>
        <w:numPr>
          <w:ilvl w:val="2"/>
          <w:numId w:val="37"/>
        </w:numPr>
        <w:spacing w:after="120" w:line="240" w:lineRule="auto"/>
        <w:ind w:left="567" w:hanging="567"/>
        <w:rPr>
          <w:rFonts w:ascii="Arial" w:hAnsi="Arial" w:cs="Arial"/>
          <w:color w:val="000000"/>
          <w:lang w:val="ru-RU"/>
        </w:rPr>
      </w:pPr>
      <w:r w:rsidRPr="00824297">
        <w:rPr>
          <w:rFonts w:ascii="Arial" w:hAnsi="Arial" w:cs="Arial"/>
          <w:color w:val="000000"/>
          <w:lang w:val="ru-RU"/>
        </w:rPr>
        <w:t xml:space="preserve">Исполнитель в течение </w:t>
      </w:r>
      <w:r>
        <w:rPr>
          <w:rFonts w:ascii="Arial" w:hAnsi="Arial" w:cs="Arial"/>
          <w:color w:val="000000"/>
          <w:lang w:val="ru-RU"/>
        </w:rPr>
        <w:t>10</w:t>
      </w:r>
      <w:r w:rsidRPr="00824297">
        <w:rPr>
          <w:rFonts w:ascii="Arial" w:hAnsi="Arial" w:cs="Arial"/>
          <w:color w:val="000000"/>
          <w:lang w:val="ru-RU"/>
        </w:rPr>
        <w:t xml:space="preserve"> календарных дне</w:t>
      </w:r>
      <w:r>
        <w:rPr>
          <w:rFonts w:ascii="Arial" w:hAnsi="Arial" w:cs="Arial"/>
          <w:color w:val="000000"/>
          <w:lang w:val="ru-RU"/>
        </w:rPr>
        <w:t>й с даты подписания Договора</w:t>
      </w:r>
      <w:r w:rsidRPr="00824297">
        <w:rPr>
          <w:rFonts w:ascii="Arial" w:hAnsi="Arial" w:cs="Arial"/>
          <w:color w:val="000000"/>
          <w:lang w:val="ru-RU"/>
        </w:rPr>
        <w:t xml:space="preserve"> проверяет достаточность представленных исходных данных и при необходимости запрашивает дополнительные исходные данные, при отсутствии указанного запроса Исполнитель в последствии не может ссылаться не недостаточность и/или</w:t>
      </w:r>
      <w:r>
        <w:rPr>
          <w:rFonts w:ascii="Arial" w:hAnsi="Arial" w:cs="Arial"/>
          <w:color w:val="000000"/>
          <w:lang w:val="ru-RU"/>
        </w:rPr>
        <w:t xml:space="preserve"> неправильность исходных данных.</w:t>
      </w:r>
    </w:p>
    <w:p w:rsidR="00180435" w:rsidRPr="00E6464C" w:rsidRDefault="00180435" w:rsidP="00023243">
      <w:pPr>
        <w:pStyle w:val="13"/>
        <w:widowControl w:val="0"/>
        <w:numPr>
          <w:ilvl w:val="2"/>
          <w:numId w:val="37"/>
        </w:numPr>
        <w:spacing w:after="120" w:line="240" w:lineRule="auto"/>
        <w:ind w:left="567" w:hanging="567"/>
        <w:rPr>
          <w:rFonts w:ascii="Arial" w:hAnsi="Arial" w:cs="Arial"/>
          <w:color w:val="000000"/>
          <w:lang w:val="ru-RU"/>
        </w:rPr>
      </w:pPr>
      <w:r w:rsidRPr="00E6464C">
        <w:rPr>
          <w:rFonts w:ascii="Arial" w:hAnsi="Arial" w:cs="Arial"/>
          <w:color w:val="000000"/>
          <w:lang w:val="ru-RU"/>
        </w:rPr>
        <w:t>Тот факт, что ПОДРЯДЧИКОМ не будут приняты в расчет какие-либо вопросы, которые могут повлиять на РАБОТЫ, не освобождает ПОДРЯДЧИКА от выполнения обязательств по настоящему ДОГОВОРУ.</w:t>
      </w:r>
    </w:p>
    <w:p w:rsidR="00044361" w:rsidRPr="00E6464C" w:rsidRDefault="00044361" w:rsidP="00FF698D">
      <w:pPr>
        <w:pStyle w:val="13"/>
        <w:widowControl w:val="0"/>
        <w:tabs>
          <w:tab w:val="left" w:pos="567"/>
        </w:tabs>
        <w:spacing w:after="120" w:line="240" w:lineRule="auto"/>
        <w:ind w:left="567" w:firstLine="0"/>
        <w:rPr>
          <w:rFonts w:ascii="Arial" w:hAnsi="Arial" w:cs="Arial"/>
          <w:bCs/>
          <w:color w:val="000000"/>
          <w:lang w:val="ru-RU"/>
        </w:rPr>
      </w:pPr>
      <w:r w:rsidRPr="00E6464C">
        <w:rPr>
          <w:rFonts w:ascii="Arial" w:hAnsi="Arial" w:cs="Arial"/>
          <w:color w:val="000000"/>
          <w:lang w:val="ru-RU"/>
        </w:rPr>
        <w:t>ПОДРЯДЧИК</w:t>
      </w:r>
      <w:r w:rsidRPr="00E6464C">
        <w:rPr>
          <w:rFonts w:ascii="Arial" w:hAnsi="Arial" w:cs="Arial"/>
          <w:bCs/>
          <w:color w:val="000000"/>
          <w:lang w:val="ru-RU"/>
        </w:rPr>
        <w:t xml:space="preserve"> не имеет права ссылаться на существенное изменение обстоятельств, из которых СТОРОНЫ исходили при заключении настоящего ДОГОВОРА, как на основание для внесения изменений в ДОГОВОР или как на основание для расторжения ДОГОВОРА, кроме случаев прямо предусмотренных настоящим ДОГОВОРОМ</w:t>
      </w:r>
      <w:r w:rsidR="007808B8" w:rsidRPr="00E6464C">
        <w:rPr>
          <w:rFonts w:ascii="Arial" w:hAnsi="Arial" w:cs="Arial"/>
          <w:bCs/>
          <w:color w:val="000000"/>
          <w:lang w:val="ru-RU"/>
        </w:rPr>
        <w:t>.</w:t>
      </w:r>
    </w:p>
    <w:p w:rsidR="00110422"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ОБЯЗАННОСТИ ПОДРЯДЧИКА ПО ИНФОРМИРОВАНИЮ КОМПАНИИ</w:t>
      </w:r>
    </w:p>
    <w:p w:rsidR="00180435" w:rsidRPr="00E6464C" w:rsidRDefault="00180435" w:rsidP="00023243">
      <w:pPr>
        <w:pStyle w:val="13"/>
        <w:widowControl w:val="0"/>
        <w:numPr>
          <w:ilvl w:val="2"/>
          <w:numId w:val="38"/>
        </w:numPr>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немедленно уведомляет КОМПАНИЮ о любой предполагаемой или фактической остановке РАБОТ, трудовых спорах или других факторах, которые влияют или могут негативно повлиять на выполнение РАБОТ.</w:t>
      </w:r>
    </w:p>
    <w:p w:rsidR="00180435" w:rsidRPr="00E6464C" w:rsidRDefault="00180435" w:rsidP="00023243">
      <w:pPr>
        <w:pStyle w:val="13"/>
        <w:widowControl w:val="0"/>
        <w:numPr>
          <w:ilvl w:val="2"/>
          <w:numId w:val="38"/>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 </w:t>
      </w:r>
      <w:r w:rsidRPr="00E6464C">
        <w:rPr>
          <w:rFonts w:ascii="Arial" w:hAnsi="Arial" w:cs="Arial"/>
          <w:bCs/>
          <w:color w:val="000000"/>
          <w:lang w:val="ru-RU"/>
        </w:rPr>
        <w:t>требованию</w:t>
      </w:r>
      <w:r w:rsidRPr="00E6464C">
        <w:rPr>
          <w:rFonts w:ascii="Arial" w:hAnsi="Arial" w:cs="Arial"/>
          <w:color w:val="000000"/>
          <w:lang w:val="ru-RU"/>
        </w:rPr>
        <w:t xml:space="preserve"> </w:t>
      </w:r>
      <w:r w:rsidRPr="00E6464C">
        <w:rPr>
          <w:rFonts w:ascii="Arial" w:hAnsi="Arial" w:cs="Arial"/>
          <w:lang w:val="ru-RU"/>
        </w:rPr>
        <w:t>КОМПАНИИ</w:t>
      </w:r>
      <w:r w:rsidRPr="00E6464C">
        <w:rPr>
          <w:rFonts w:ascii="Arial" w:hAnsi="Arial" w:cs="Arial"/>
          <w:color w:val="000000"/>
          <w:lang w:val="ru-RU"/>
        </w:rPr>
        <w:t xml:space="preserve"> ПОДРЯДЧИК также предоставляет КОМПАНИИ информацию, связанную с выполнением РАБОТ по ДОГОВОРУ</w:t>
      </w:r>
      <w:r w:rsidR="00835135" w:rsidRPr="00E6464C">
        <w:rPr>
          <w:rFonts w:ascii="Arial" w:hAnsi="Arial" w:cs="Arial"/>
          <w:color w:val="000000"/>
          <w:lang w:val="ru-RU"/>
        </w:rPr>
        <w:t xml:space="preserve"> за исключением информации, которая является коммерческой тайной ПОДРЯДЧИКА.</w:t>
      </w:r>
    </w:p>
    <w:p w:rsidR="00180435" w:rsidRPr="00E6464C" w:rsidRDefault="00267001" w:rsidP="00023243">
      <w:pPr>
        <w:pStyle w:val="13"/>
        <w:widowControl w:val="0"/>
        <w:numPr>
          <w:ilvl w:val="0"/>
          <w:numId w:val="17"/>
        </w:numPr>
        <w:tabs>
          <w:tab w:val="clear" w:pos="453"/>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 xml:space="preserve">ОБЩИЕ </w:t>
      </w:r>
      <w:r w:rsidR="00180435" w:rsidRPr="00E6464C">
        <w:rPr>
          <w:rFonts w:ascii="Arial" w:hAnsi="Arial" w:cs="Arial"/>
          <w:b/>
          <w:bCs/>
          <w:color w:val="000000"/>
          <w:lang w:val="ru-RU"/>
        </w:rPr>
        <w:t>ОБЯЗАННОСТИ КОМПАНИИ</w:t>
      </w:r>
      <w:r w:rsidR="002F502D" w:rsidRPr="00E6464C">
        <w:rPr>
          <w:rFonts w:ascii="Arial" w:hAnsi="Arial" w:cs="Arial"/>
          <w:b/>
          <w:bCs/>
          <w:color w:val="000000"/>
          <w:lang w:val="ru-RU"/>
        </w:rPr>
        <w:t xml:space="preserve">  </w:t>
      </w:r>
      <w:r w:rsidR="00932B9B" w:rsidRPr="00E6464C">
        <w:rPr>
          <w:rFonts w:ascii="Arial" w:hAnsi="Arial" w:cs="Arial"/>
          <w:b/>
          <w:bCs/>
          <w:color w:val="000000"/>
          <w:lang w:val="ru-RU"/>
        </w:rPr>
        <w:t xml:space="preserve">   </w:t>
      </w:r>
    </w:p>
    <w:p w:rsidR="00180435"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lang w:val="ru-RU"/>
        </w:rPr>
      </w:pPr>
      <w:r w:rsidRPr="00E6464C">
        <w:rPr>
          <w:rFonts w:ascii="Arial" w:hAnsi="Arial" w:cs="Arial"/>
          <w:lang w:val="ru-RU"/>
        </w:rPr>
        <w:t>КОМПАНИЯ</w:t>
      </w:r>
      <w:r w:rsidR="00C25E91" w:rsidRPr="00E6464C">
        <w:rPr>
          <w:rFonts w:ascii="Arial" w:hAnsi="Arial" w:cs="Arial"/>
          <w:lang w:val="ru-RU"/>
        </w:rPr>
        <w:t xml:space="preserve"> в разумный срок, но в любом случае</w:t>
      </w:r>
      <w:r w:rsidRPr="00E6464C">
        <w:rPr>
          <w:rFonts w:ascii="Arial" w:hAnsi="Arial" w:cs="Arial"/>
          <w:lang w:val="ru-RU"/>
        </w:rPr>
        <w:t xml:space="preserve"> не позднее </w:t>
      </w:r>
      <w:bookmarkStart w:id="31" w:name="ТекстовоеПоле862"/>
      <w:r w:rsidR="00872388" w:rsidRPr="00E6464C">
        <w:rPr>
          <w:rFonts w:ascii="Arial" w:hAnsi="Arial" w:cs="Arial"/>
          <w:lang w:val="ru-RU"/>
        </w:rPr>
        <w:fldChar w:fldCharType="begin">
          <w:ffData>
            <w:name w:val="ТекстовоеПоле862"/>
            <w:enabled/>
            <w:calcOnExit w:val="0"/>
            <w:textInput>
              <w:default w:val="3 (трёх) дней"/>
            </w:textInput>
          </w:ffData>
        </w:fldChar>
      </w:r>
      <w:r w:rsidR="00C310F3"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3 (трёх) дней</w:t>
      </w:r>
      <w:r w:rsidR="00872388" w:rsidRPr="00E6464C">
        <w:rPr>
          <w:rFonts w:ascii="Arial" w:hAnsi="Arial" w:cs="Arial"/>
          <w:lang w:val="ru-RU"/>
        </w:rPr>
        <w:fldChar w:fldCharType="end"/>
      </w:r>
      <w:bookmarkEnd w:id="31"/>
      <w:r w:rsidRPr="00E6464C">
        <w:rPr>
          <w:rFonts w:ascii="Arial" w:hAnsi="Arial" w:cs="Arial"/>
          <w:lang w:val="ru-RU"/>
        </w:rPr>
        <w:t xml:space="preserve"> до начала выполнения РАБОТ </w:t>
      </w:r>
      <w:r w:rsidRPr="00E6464C">
        <w:rPr>
          <w:rFonts w:ascii="Arial" w:hAnsi="Arial" w:cs="Arial"/>
          <w:color w:val="000000"/>
          <w:lang w:val="ru-RU"/>
        </w:rPr>
        <w:t>предоставляет</w:t>
      </w:r>
      <w:r w:rsidRPr="00E6464C">
        <w:rPr>
          <w:rFonts w:ascii="Arial" w:hAnsi="Arial" w:cs="Arial"/>
          <w:lang w:val="ru-RU"/>
        </w:rPr>
        <w:t xml:space="preserve"> </w:t>
      </w:r>
      <w:r w:rsidRPr="00E6464C">
        <w:rPr>
          <w:rFonts w:ascii="Arial" w:hAnsi="Arial" w:cs="Arial"/>
          <w:color w:val="000000"/>
          <w:lang w:val="ru-RU"/>
        </w:rPr>
        <w:t>ПОДРЯДЧИКУ</w:t>
      </w:r>
      <w:r w:rsidRPr="00E6464C">
        <w:rPr>
          <w:rFonts w:ascii="Arial" w:hAnsi="Arial" w:cs="Arial"/>
          <w:lang w:val="ru-RU"/>
        </w:rPr>
        <w:t xml:space="preserve"> информацию, </w:t>
      </w:r>
      <w:r w:rsidR="00765626" w:rsidRPr="00E6464C">
        <w:rPr>
          <w:rFonts w:ascii="Arial" w:hAnsi="Arial" w:cs="Arial"/>
          <w:lang w:val="ru-RU"/>
        </w:rPr>
        <w:t>необходимую для надлежащего выполнения РАБОТ</w:t>
      </w:r>
      <w:r w:rsidRPr="00E6464C">
        <w:rPr>
          <w:rFonts w:ascii="Arial" w:hAnsi="Arial" w:cs="Arial"/>
          <w:lang w:val="ru-RU"/>
        </w:rPr>
        <w:t xml:space="preserve">. </w:t>
      </w:r>
      <w:r w:rsidRPr="00E6464C">
        <w:rPr>
          <w:rFonts w:ascii="Arial" w:hAnsi="Arial" w:cs="Arial"/>
          <w:color w:val="000000"/>
          <w:lang w:val="ru-RU"/>
        </w:rPr>
        <w:t>Перечень такой информации содержится в РАЗДЕЛЕ 3 настоящего ДОГОВОРА.</w:t>
      </w:r>
    </w:p>
    <w:p w:rsidR="00180435"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lang w:val="ru-RU"/>
        </w:rPr>
      </w:pPr>
      <w:r w:rsidRPr="00E6464C">
        <w:rPr>
          <w:rFonts w:ascii="Arial" w:hAnsi="Arial" w:cs="Arial"/>
          <w:lang w:val="ru-RU"/>
        </w:rPr>
        <w:t>КОМПАНИЯ</w:t>
      </w:r>
      <w:r w:rsidRPr="00E6464C">
        <w:rPr>
          <w:rFonts w:ascii="Arial" w:hAnsi="Arial" w:cs="Arial"/>
          <w:color w:val="000000"/>
          <w:lang w:val="ru-RU"/>
        </w:rPr>
        <w:t xml:space="preserve"> обеспечит ПОДРЯДЧИКУ и его СУБПОДРЯДЧИКАМ право доступа и выезда с </w:t>
      </w:r>
      <w:r w:rsidR="00C471B0" w:rsidRPr="00E6464C">
        <w:rPr>
          <w:rFonts w:ascii="Arial" w:hAnsi="Arial" w:cs="Arial"/>
          <w:color w:val="000000"/>
          <w:lang w:val="ru-RU"/>
        </w:rPr>
        <w:t>ПЛОЩАДКИ</w:t>
      </w:r>
      <w:r w:rsidRPr="00E6464C">
        <w:rPr>
          <w:rFonts w:ascii="Arial" w:hAnsi="Arial" w:cs="Arial"/>
          <w:color w:val="000000"/>
          <w:lang w:val="ru-RU"/>
        </w:rPr>
        <w:t>.</w:t>
      </w:r>
    </w:p>
    <w:p w:rsidR="00180435" w:rsidRPr="00E6464C" w:rsidRDefault="00180435"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color w:val="000000"/>
          <w:lang w:val="ru-RU"/>
        </w:rPr>
        <w:t xml:space="preserve">КОМПАНИЯ примет все необходимые меры, чтобы уведомить ПОДРЯДЧИКА обо всех ограничениях и </w:t>
      </w:r>
      <w:r w:rsidRPr="00E6464C">
        <w:rPr>
          <w:rFonts w:ascii="Arial" w:hAnsi="Arial" w:cs="Arial"/>
          <w:bCs/>
          <w:color w:val="000000"/>
          <w:lang w:val="ru-RU"/>
        </w:rPr>
        <w:t>условиях</w:t>
      </w:r>
      <w:r w:rsidRPr="00E6464C">
        <w:rPr>
          <w:rFonts w:ascii="Arial" w:hAnsi="Arial" w:cs="Arial"/>
          <w:color w:val="000000"/>
          <w:lang w:val="ru-RU"/>
        </w:rPr>
        <w:t xml:space="preserve">, которые могут повлиять на доступ к </w:t>
      </w:r>
      <w:r w:rsidR="00642FE0" w:rsidRPr="00E6464C">
        <w:rPr>
          <w:rFonts w:ascii="Arial" w:hAnsi="Arial" w:cs="Arial"/>
          <w:caps/>
          <w:color w:val="000000"/>
          <w:lang w:val="ru-RU"/>
        </w:rPr>
        <w:t>ПЛОЩАДКЕ</w:t>
      </w:r>
      <w:r w:rsidRPr="00E6464C">
        <w:rPr>
          <w:rFonts w:ascii="Arial" w:hAnsi="Arial" w:cs="Arial"/>
          <w:color w:val="000000"/>
          <w:lang w:val="ru-RU"/>
        </w:rPr>
        <w:t>, а ПОДРЯДЧИК со своей стороны обязуется соблюдать любые такие ограничения и условия.</w:t>
      </w:r>
    </w:p>
    <w:p w:rsidR="00180435"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lang w:val="ru-RU"/>
        </w:rPr>
      </w:pPr>
      <w:r w:rsidRPr="00E6464C">
        <w:rPr>
          <w:rFonts w:ascii="Arial" w:hAnsi="Arial" w:cs="Arial"/>
          <w:lang w:val="ru-RU"/>
        </w:rPr>
        <w:t xml:space="preserve">КОМПАНИЯ </w:t>
      </w:r>
      <w:r w:rsidRPr="00E6464C">
        <w:rPr>
          <w:rFonts w:ascii="Arial" w:hAnsi="Arial" w:cs="Arial"/>
          <w:color w:val="000000"/>
          <w:lang w:val="ru-RU"/>
        </w:rPr>
        <w:t>обязуется</w:t>
      </w:r>
      <w:r w:rsidRPr="00E6464C">
        <w:rPr>
          <w:rFonts w:ascii="Arial" w:hAnsi="Arial" w:cs="Arial"/>
          <w:lang w:val="ru-RU"/>
        </w:rPr>
        <w:t xml:space="preserve"> принять надлежащим образом выполненные РАБОТЫ и оплатить их в соответствии с РАЗДЕЛОМ 4 настоящего ДОГОВОРА.</w:t>
      </w:r>
    </w:p>
    <w:p w:rsidR="00C512FE" w:rsidRPr="00C512FE" w:rsidRDefault="00021673" w:rsidP="00C512FE">
      <w:pPr>
        <w:pStyle w:val="13"/>
        <w:widowControl w:val="0"/>
        <w:spacing w:after="120" w:line="240" w:lineRule="auto"/>
        <w:ind w:left="567" w:hanging="567"/>
        <w:rPr>
          <w:rFonts w:ascii="Arial" w:hAnsi="Arial" w:cs="Arial"/>
          <w:lang w:val="ru-RU"/>
        </w:rPr>
      </w:pPr>
      <w:r w:rsidRPr="00021673">
        <w:rPr>
          <w:rFonts w:ascii="Arial" w:hAnsi="Arial" w:cs="Arial"/>
          <w:lang w:val="ru-RU"/>
        </w:rPr>
        <w:t>4.3.</w:t>
      </w:r>
      <w:r w:rsidRPr="00021673">
        <w:rPr>
          <w:rFonts w:ascii="Arial" w:hAnsi="Arial" w:cs="Arial"/>
          <w:lang w:val="ru-RU"/>
        </w:rPr>
        <w:tab/>
        <w:t>КОМПАНИЯ</w:t>
      </w:r>
      <w:r w:rsidR="00C512FE" w:rsidRPr="00C512FE">
        <w:rPr>
          <w:rFonts w:ascii="Arial" w:hAnsi="Arial" w:cs="Arial"/>
          <w:lang w:val="ru-RU"/>
        </w:rPr>
        <w:t xml:space="preserve"> вправе изменять объем Работ определенный настоящим Договором в пределах следующего согласованного опциона:</w:t>
      </w:r>
    </w:p>
    <w:p w:rsidR="00C512FE" w:rsidRPr="00C512FE" w:rsidRDefault="00C512FE" w:rsidP="00C512FE">
      <w:pPr>
        <w:pStyle w:val="13"/>
        <w:widowControl w:val="0"/>
        <w:spacing w:after="120" w:line="240" w:lineRule="auto"/>
        <w:ind w:left="567" w:firstLine="0"/>
        <w:rPr>
          <w:rFonts w:ascii="Arial" w:hAnsi="Arial" w:cs="Arial"/>
          <w:lang w:val="ru-RU"/>
        </w:rPr>
      </w:pPr>
      <w:r w:rsidRPr="00C512FE">
        <w:rPr>
          <w:rFonts w:ascii="Arial" w:hAnsi="Arial" w:cs="Arial"/>
          <w:lang w:val="ru-RU"/>
        </w:rPr>
        <w:t xml:space="preserve">опцион </w:t>
      </w:r>
      <w:r w:rsidR="00021673" w:rsidRPr="00021673">
        <w:rPr>
          <w:rFonts w:ascii="Arial" w:hAnsi="Arial" w:cs="Arial"/>
          <w:lang w:val="ru-RU"/>
        </w:rPr>
        <w:t>КОМПАНИ</w:t>
      </w:r>
      <w:r w:rsidR="00021673">
        <w:rPr>
          <w:rFonts w:ascii="Arial" w:hAnsi="Arial" w:cs="Arial"/>
          <w:lang w:val="ru-RU"/>
        </w:rPr>
        <w:t>И</w:t>
      </w:r>
      <w:r w:rsidRPr="00C512FE">
        <w:rPr>
          <w:rFonts w:ascii="Arial" w:hAnsi="Arial" w:cs="Arial"/>
          <w:lang w:val="ru-RU"/>
        </w:rPr>
        <w:t xml:space="preserve"> в отношении объема Работ в сторону увеличения от объема Работ указанного в Договоре составляет 50% (пятьдесят процентов).</w:t>
      </w:r>
    </w:p>
    <w:p w:rsidR="00C512FE" w:rsidRPr="00C512FE" w:rsidRDefault="00C512FE" w:rsidP="00C512FE">
      <w:pPr>
        <w:pStyle w:val="13"/>
        <w:widowControl w:val="0"/>
        <w:spacing w:after="120" w:line="240" w:lineRule="auto"/>
        <w:ind w:left="567" w:firstLine="0"/>
        <w:rPr>
          <w:rFonts w:ascii="Arial" w:hAnsi="Arial" w:cs="Arial"/>
          <w:lang w:val="ru-RU"/>
        </w:rPr>
      </w:pPr>
      <w:r w:rsidRPr="00C512FE">
        <w:rPr>
          <w:rFonts w:ascii="Arial" w:hAnsi="Arial" w:cs="Arial"/>
          <w:lang w:val="ru-RU"/>
        </w:rPr>
        <w:t xml:space="preserve">опцион </w:t>
      </w:r>
      <w:r w:rsidR="00021673" w:rsidRPr="00021673">
        <w:rPr>
          <w:rFonts w:ascii="Arial" w:hAnsi="Arial" w:cs="Arial"/>
          <w:lang w:val="ru-RU"/>
        </w:rPr>
        <w:t>КОМПАНИ</w:t>
      </w:r>
      <w:r w:rsidR="00021673">
        <w:rPr>
          <w:rFonts w:ascii="Arial" w:hAnsi="Arial" w:cs="Arial"/>
          <w:lang w:val="ru-RU"/>
        </w:rPr>
        <w:t>И</w:t>
      </w:r>
      <w:r w:rsidRPr="00C512FE">
        <w:rPr>
          <w:rFonts w:ascii="Arial" w:hAnsi="Arial" w:cs="Arial"/>
          <w:lang w:val="ru-RU"/>
        </w:rPr>
        <w:t xml:space="preserve"> в отношении объема Работ в сторону уменьшения от объема Работ указанного в Договоре составляет 50% (пятьдесят процентов).</w:t>
      </w:r>
    </w:p>
    <w:p w:rsidR="00C512FE" w:rsidRPr="00C512FE" w:rsidRDefault="00C512FE" w:rsidP="00C512FE">
      <w:pPr>
        <w:pStyle w:val="13"/>
        <w:widowControl w:val="0"/>
        <w:spacing w:after="120" w:line="240" w:lineRule="auto"/>
        <w:ind w:left="567" w:firstLine="0"/>
        <w:rPr>
          <w:rFonts w:ascii="Arial" w:hAnsi="Arial" w:cs="Arial"/>
          <w:lang w:val="ru-RU"/>
        </w:rPr>
      </w:pPr>
      <w:r w:rsidRPr="00C512FE">
        <w:rPr>
          <w:rFonts w:ascii="Arial" w:hAnsi="Arial" w:cs="Arial"/>
          <w:lang w:val="ru-RU"/>
        </w:rPr>
        <w:t xml:space="preserve">Под опционом понимается право </w:t>
      </w:r>
      <w:r w:rsidR="00021673">
        <w:rPr>
          <w:rFonts w:ascii="Arial" w:hAnsi="Arial" w:cs="Arial"/>
          <w:lang w:val="ru-RU"/>
        </w:rPr>
        <w:t>КОМПАНИИ</w:t>
      </w:r>
      <w:r w:rsidRPr="00C512FE">
        <w:rPr>
          <w:rFonts w:ascii="Arial" w:hAnsi="Arial" w:cs="Arial"/>
          <w:lang w:val="ru-RU"/>
        </w:rPr>
        <w:t xml:space="preserve"> уменьшить (–) или увеличить (+) объем Работ в пределах согласованного количества без изменения остальных условий, в том числе без изменения цены Работ, сроков оказания Работ, согласованных Сторонами в Договоре путем заключения дополнительного соглашения к Договору.</w:t>
      </w:r>
    </w:p>
    <w:p w:rsidR="00C512FE" w:rsidRPr="00C512FE" w:rsidRDefault="00C512FE" w:rsidP="00C512FE">
      <w:pPr>
        <w:pStyle w:val="13"/>
        <w:widowControl w:val="0"/>
        <w:spacing w:after="120" w:line="240" w:lineRule="auto"/>
        <w:ind w:left="567" w:firstLine="0"/>
        <w:rPr>
          <w:rFonts w:ascii="Arial" w:hAnsi="Arial" w:cs="Arial"/>
          <w:lang w:val="ru-RU"/>
        </w:rPr>
      </w:pPr>
      <w:r w:rsidRPr="00C512FE">
        <w:rPr>
          <w:rFonts w:ascii="Arial" w:hAnsi="Arial" w:cs="Arial"/>
          <w:lang w:val="ru-RU"/>
        </w:rPr>
        <w:t xml:space="preserve">Условие об опционе </w:t>
      </w:r>
      <w:r w:rsidR="00021673" w:rsidRPr="00021673">
        <w:rPr>
          <w:rFonts w:ascii="Arial" w:hAnsi="Arial" w:cs="Arial"/>
          <w:lang w:val="ru-RU"/>
        </w:rPr>
        <w:t>КОМПАНИИ</w:t>
      </w:r>
      <w:r w:rsidRPr="00C512FE">
        <w:rPr>
          <w:rFonts w:ascii="Arial" w:hAnsi="Arial" w:cs="Arial"/>
          <w:lang w:val="ru-RU"/>
        </w:rPr>
        <w:t xml:space="preserve"> является безотзывной офертой Исполнителя в отношении уменьшения или увеличения объема Работ. </w:t>
      </w:r>
    </w:p>
    <w:p w:rsidR="00021673" w:rsidRPr="00C512FE" w:rsidRDefault="00C512FE" w:rsidP="00021673">
      <w:pPr>
        <w:pStyle w:val="13"/>
        <w:widowControl w:val="0"/>
        <w:spacing w:after="120" w:line="240" w:lineRule="auto"/>
        <w:ind w:left="567" w:firstLine="0"/>
        <w:rPr>
          <w:rFonts w:ascii="Arial" w:hAnsi="Arial" w:cs="Arial"/>
          <w:lang w:val="ru-RU"/>
        </w:rPr>
      </w:pPr>
      <w:r w:rsidRPr="00C512FE">
        <w:rPr>
          <w:rFonts w:ascii="Arial" w:hAnsi="Arial" w:cs="Arial"/>
          <w:lang w:val="ru-RU"/>
        </w:rPr>
        <w:t xml:space="preserve">Заявление </w:t>
      </w:r>
      <w:r w:rsidR="00021673" w:rsidRPr="00021673">
        <w:rPr>
          <w:rFonts w:ascii="Arial" w:hAnsi="Arial" w:cs="Arial"/>
          <w:lang w:val="ru-RU"/>
        </w:rPr>
        <w:t>КОМПАНИИ</w:t>
      </w:r>
      <w:r w:rsidRPr="00C512FE">
        <w:rPr>
          <w:rFonts w:ascii="Arial" w:hAnsi="Arial" w:cs="Arial"/>
          <w:lang w:val="ru-RU"/>
        </w:rPr>
        <w:t xml:space="preserve"> об использовании опциона является акцептом оферты Исполнителя и осуществляется в следующем порядке:</w:t>
      </w:r>
    </w:p>
    <w:p w:rsidR="00C512FE" w:rsidRPr="00C512FE" w:rsidRDefault="00C512FE" w:rsidP="00C512FE">
      <w:pPr>
        <w:pStyle w:val="13"/>
        <w:widowControl w:val="0"/>
        <w:spacing w:after="120" w:line="240" w:lineRule="auto"/>
        <w:ind w:left="567" w:firstLine="0"/>
        <w:rPr>
          <w:rFonts w:ascii="Arial" w:hAnsi="Arial" w:cs="Arial"/>
          <w:lang w:val="ru-RU"/>
        </w:rPr>
      </w:pPr>
      <w:r w:rsidRPr="00C512FE">
        <w:rPr>
          <w:rFonts w:ascii="Arial" w:hAnsi="Arial" w:cs="Arial"/>
          <w:lang w:val="ru-RU"/>
        </w:rPr>
        <w:t xml:space="preserve">При использовании опциона </w:t>
      </w:r>
      <w:r w:rsidR="00021673">
        <w:rPr>
          <w:rFonts w:ascii="Arial" w:hAnsi="Arial" w:cs="Arial"/>
          <w:lang w:val="ru-RU"/>
        </w:rPr>
        <w:t>КОМПАНИЯ</w:t>
      </w:r>
      <w:r w:rsidR="00021673" w:rsidRPr="00021673">
        <w:rPr>
          <w:rFonts w:ascii="Arial" w:hAnsi="Arial" w:cs="Arial"/>
          <w:lang w:val="ru-RU"/>
        </w:rPr>
        <w:t xml:space="preserve"> </w:t>
      </w:r>
      <w:r w:rsidRPr="00C512FE">
        <w:rPr>
          <w:rFonts w:ascii="Arial" w:hAnsi="Arial" w:cs="Arial"/>
          <w:lang w:val="ru-RU"/>
        </w:rPr>
        <w:t>обязан</w:t>
      </w:r>
      <w:r w:rsidR="00021673">
        <w:rPr>
          <w:rFonts w:ascii="Arial" w:hAnsi="Arial" w:cs="Arial"/>
          <w:lang w:val="ru-RU"/>
        </w:rPr>
        <w:t>а</w:t>
      </w:r>
      <w:r w:rsidRPr="00C512FE">
        <w:rPr>
          <w:rFonts w:ascii="Arial" w:hAnsi="Arial" w:cs="Arial"/>
          <w:lang w:val="ru-RU"/>
        </w:rPr>
        <w:t xml:space="preserve"> сообщить об этом Исполнителю, направив ему письменное уведомление за 15 (пятнадцать) календарных дней до дня изменения объемов. Форма уведомления об использовании опциона в сторону увеличения/уменьшения определена Сторонами в Приложении № </w:t>
      </w:r>
      <w:r w:rsidR="00021673">
        <w:rPr>
          <w:rFonts w:ascii="Arial" w:hAnsi="Arial" w:cs="Arial"/>
          <w:lang w:val="ru-RU"/>
        </w:rPr>
        <w:t>6</w:t>
      </w:r>
      <w:r w:rsidRPr="00C512FE">
        <w:rPr>
          <w:rFonts w:ascii="Arial" w:hAnsi="Arial" w:cs="Arial"/>
          <w:lang w:val="ru-RU"/>
        </w:rPr>
        <w:t xml:space="preserve"> к настоящему Договору.</w:t>
      </w:r>
    </w:p>
    <w:p w:rsidR="00C512FE" w:rsidRPr="00C512FE" w:rsidRDefault="00C512FE" w:rsidP="00C512FE">
      <w:pPr>
        <w:pStyle w:val="13"/>
        <w:widowControl w:val="0"/>
        <w:spacing w:after="120" w:line="240" w:lineRule="auto"/>
        <w:ind w:left="567" w:firstLine="0"/>
        <w:rPr>
          <w:rFonts w:ascii="Arial" w:hAnsi="Arial" w:cs="Arial"/>
          <w:lang w:val="ru-RU"/>
        </w:rPr>
      </w:pPr>
      <w:r w:rsidRPr="00C512FE">
        <w:rPr>
          <w:rFonts w:ascii="Arial" w:hAnsi="Arial" w:cs="Arial"/>
          <w:lang w:val="ru-RU"/>
        </w:rPr>
        <w:t xml:space="preserve">С момента получения уведомления Заказчика об использовании опциона в сторону уменьшения обязательства Исполнителя по оказанию Работ, превышающего указанного в </w:t>
      </w:r>
      <w:r w:rsidRPr="00C512FE">
        <w:rPr>
          <w:rFonts w:ascii="Arial" w:hAnsi="Arial" w:cs="Arial"/>
          <w:lang w:val="ru-RU"/>
        </w:rPr>
        <w:lastRenderedPageBreak/>
        <w:t>уведомлении, прекращаются.</w:t>
      </w:r>
    </w:p>
    <w:p w:rsidR="00C512FE" w:rsidRPr="00C512FE" w:rsidRDefault="00C512FE" w:rsidP="00C512FE">
      <w:pPr>
        <w:pStyle w:val="13"/>
        <w:widowControl w:val="0"/>
        <w:spacing w:after="120" w:line="240" w:lineRule="auto"/>
        <w:ind w:left="567" w:firstLine="0"/>
        <w:rPr>
          <w:rFonts w:ascii="Arial" w:hAnsi="Arial" w:cs="Arial"/>
          <w:lang w:val="ru-RU"/>
        </w:rPr>
      </w:pPr>
      <w:r w:rsidRPr="00C512FE">
        <w:rPr>
          <w:rFonts w:ascii="Arial" w:hAnsi="Arial" w:cs="Arial"/>
          <w:lang w:val="ru-RU"/>
        </w:rPr>
        <w:t>С момента получения уведомления Заказчика об использовании опциона в сторону увеличения объема Работ, указанное в уведомлении Заказчика, считается Сторонами согласованным и подлежащим исполнению.</w:t>
      </w:r>
    </w:p>
    <w:p w:rsidR="007258C0" w:rsidRPr="00E6464C" w:rsidRDefault="00354EF4"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КОМПАНИЯ обязуется обеспечивать разрешени</w:t>
      </w:r>
      <w:r w:rsidR="0094626C" w:rsidRPr="00E6464C">
        <w:rPr>
          <w:rFonts w:ascii="Arial" w:hAnsi="Arial" w:cs="Arial"/>
          <w:color w:val="000000"/>
          <w:lang w:val="ru-RU"/>
        </w:rPr>
        <w:t>я, допуски и лицензии, которые в соответствии с ПРИМЕНИМЫМ ПРАВОМ могут быть получены исключительно КОМПАНИЕЙ на свое имя</w:t>
      </w:r>
      <w:r w:rsidRPr="00E6464C">
        <w:rPr>
          <w:rFonts w:ascii="Arial" w:hAnsi="Arial" w:cs="Arial"/>
          <w:color w:val="000000"/>
          <w:lang w:val="ru-RU"/>
        </w:rPr>
        <w:t xml:space="preserve"> и несет ответственность в случае</w:t>
      </w:r>
      <w:r w:rsidR="00383758" w:rsidRPr="00E6464C">
        <w:rPr>
          <w:rFonts w:ascii="Arial" w:hAnsi="Arial" w:cs="Arial"/>
          <w:color w:val="000000"/>
          <w:lang w:val="ru-RU"/>
        </w:rPr>
        <w:t xml:space="preserve"> </w:t>
      </w:r>
      <w:r w:rsidRPr="00E6464C">
        <w:rPr>
          <w:rFonts w:ascii="Arial" w:hAnsi="Arial" w:cs="Arial"/>
          <w:color w:val="000000"/>
          <w:lang w:val="ru-RU"/>
        </w:rPr>
        <w:t>отсутствия</w:t>
      </w:r>
      <w:r w:rsidR="0094626C" w:rsidRPr="00E6464C">
        <w:rPr>
          <w:rFonts w:ascii="Arial" w:hAnsi="Arial" w:cs="Arial"/>
          <w:color w:val="000000"/>
          <w:lang w:val="ru-RU"/>
        </w:rPr>
        <w:t xml:space="preserve"> таких документов</w:t>
      </w:r>
      <w:r w:rsidRPr="00E6464C">
        <w:rPr>
          <w:rFonts w:ascii="Arial" w:hAnsi="Arial" w:cs="Arial"/>
          <w:color w:val="000000"/>
          <w:lang w:val="ru-RU"/>
        </w:rPr>
        <w:t>.</w:t>
      </w:r>
    </w:p>
    <w:p w:rsidR="00DB3202"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lang w:val="ru-RU"/>
        </w:rPr>
      </w:pPr>
      <w:r w:rsidRPr="00E6464C">
        <w:rPr>
          <w:rFonts w:ascii="Arial" w:hAnsi="Arial" w:cs="Arial"/>
          <w:lang w:val="ru-RU"/>
        </w:rPr>
        <w:t>КОМПАНИЯ выполняет иные обязанности, прямо предусмотренные настоящим</w:t>
      </w:r>
      <w:r w:rsidRPr="00E6464C">
        <w:rPr>
          <w:rFonts w:ascii="Arial" w:hAnsi="Arial" w:cs="Arial"/>
          <w:color w:val="000000"/>
          <w:lang w:val="ru-RU"/>
        </w:rPr>
        <w:t xml:space="preserve"> ДОГОВОРОМ.</w:t>
      </w:r>
      <w:r w:rsidR="00B35165" w:rsidRPr="00E6464C">
        <w:rPr>
          <w:rFonts w:ascii="Arial" w:hAnsi="Arial" w:cs="Arial"/>
          <w:color w:val="000000"/>
          <w:lang w:val="ru-RU"/>
        </w:rPr>
        <w:t xml:space="preserve"> </w:t>
      </w:r>
    </w:p>
    <w:p w:rsidR="00180435" w:rsidRPr="00E6464C" w:rsidRDefault="00180435" w:rsidP="00023243">
      <w:pPr>
        <w:pStyle w:val="13"/>
        <w:widowControl w:val="0"/>
        <w:numPr>
          <w:ilvl w:val="0"/>
          <w:numId w:val="17"/>
        </w:numPr>
        <w:tabs>
          <w:tab w:val="clear" w:pos="453"/>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 xml:space="preserve">ВОЗМОЖНОСТЬ УСТУПКИ ПРАВ </w:t>
      </w:r>
      <w:r w:rsidR="008A302C" w:rsidRPr="00E6464C">
        <w:rPr>
          <w:rFonts w:ascii="Arial" w:hAnsi="Arial" w:cs="Arial"/>
          <w:b/>
          <w:bCs/>
          <w:color w:val="000000"/>
          <w:lang w:val="ru-RU"/>
        </w:rPr>
        <w:t xml:space="preserve">ПО ДОГОВОРУ </w:t>
      </w:r>
      <w:r w:rsidRPr="00E6464C">
        <w:rPr>
          <w:rFonts w:ascii="Arial" w:hAnsi="Arial" w:cs="Arial"/>
          <w:b/>
          <w:bCs/>
          <w:color w:val="000000"/>
          <w:lang w:val="ru-RU"/>
        </w:rPr>
        <w:t>И ЗАКЛЮЧЕНИЕ ДОГОВОРОВ СУБПОДРЯДА</w:t>
      </w:r>
    </w:p>
    <w:p w:rsidR="00180435"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УСТУПКА ПРАВ</w:t>
      </w:r>
    </w:p>
    <w:p w:rsidR="00180435" w:rsidRPr="00E6464C" w:rsidRDefault="00180435" w:rsidP="00023243">
      <w:pPr>
        <w:pStyle w:val="13"/>
        <w:widowControl w:val="0"/>
        <w:numPr>
          <w:ilvl w:val="0"/>
          <w:numId w:val="39"/>
        </w:numPr>
        <w:tabs>
          <w:tab w:val="left" w:pos="567"/>
        </w:tabs>
        <w:spacing w:after="120" w:line="240" w:lineRule="auto"/>
        <w:ind w:left="567" w:hanging="567"/>
        <w:rPr>
          <w:rFonts w:ascii="Arial" w:hAnsi="Arial" w:cs="Arial"/>
          <w:lang w:val="ru-RU" w:eastAsia="ru-RU"/>
        </w:rPr>
      </w:pPr>
      <w:r w:rsidRPr="00E6464C">
        <w:rPr>
          <w:rFonts w:ascii="Arial" w:hAnsi="Arial" w:cs="Arial"/>
          <w:color w:val="000000"/>
          <w:lang w:val="ru-RU"/>
        </w:rPr>
        <w:t>КОМПАНИЯ имеет прав</w:t>
      </w:r>
      <w:r w:rsidR="00383758" w:rsidRPr="00E6464C">
        <w:rPr>
          <w:rFonts w:ascii="Arial" w:hAnsi="Arial" w:cs="Arial"/>
          <w:color w:val="000000"/>
          <w:lang w:val="ru-RU"/>
        </w:rPr>
        <w:t>о</w:t>
      </w:r>
      <w:r w:rsidRPr="00E6464C">
        <w:rPr>
          <w:rFonts w:ascii="Arial" w:hAnsi="Arial" w:cs="Arial"/>
          <w:color w:val="000000"/>
          <w:lang w:val="ru-RU"/>
        </w:rPr>
        <w:t xml:space="preserve"> уступать </w:t>
      </w:r>
      <w:r w:rsidR="00FA4AE2" w:rsidRPr="00E6464C">
        <w:rPr>
          <w:rFonts w:ascii="Arial" w:hAnsi="Arial" w:cs="Arial"/>
          <w:color w:val="000000"/>
          <w:lang w:val="ru-RU"/>
        </w:rPr>
        <w:t xml:space="preserve">права и </w:t>
      </w:r>
      <w:r w:rsidRPr="00E6464C">
        <w:rPr>
          <w:rFonts w:ascii="Arial" w:hAnsi="Arial" w:cs="Arial"/>
          <w:color w:val="000000"/>
          <w:lang w:val="ru-RU"/>
        </w:rPr>
        <w:t xml:space="preserve">обязанности по настоящему ДОГОВОРУ </w:t>
      </w:r>
      <w:r w:rsidR="00383758" w:rsidRPr="00E6464C">
        <w:rPr>
          <w:rFonts w:ascii="Arial" w:hAnsi="Arial" w:cs="Arial"/>
          <w:color w:val="000000"/>
          <w:lang w:val="ru-RU"/>
        </w:rPr>
        <w:t xml:space="preserve">АФФИЛИРОВАННЫМ ЛИЦАМ КОМПАНИИ </w:t>
      </w:r>
      <w:r w:rsidRPr="00E6464C">
        <w:rPr>
          <w:rFonts w:ascii="Arial" w:hAnsi="Arial" w:cs="Arial"/>
          <w:color w:val="000000"/>
          <w:lang w:val="ru-RU"/>
        </w:rPr>
        <w:t>без предварительного письменного согласия ПОДРЯДЧИКА.</w:t>
      </w:r>
    </w:p>
    <w:p w:rsidR="00180435" w:rsidRPr="00E6464C" w:rsidRDefault="00180435" w:rsidP="00023243">
      <w:pPr>
        <w:pStyle w:val="13"/>
        <w:widowControl w:val="0"/>
        <w:numPr>
          <w:ilvl w:val="0"/>
          <w:numId w:val="39"/>
        </w:numPr>
        <w:tabs>
          <w:tab w:val="left" w:pos="567"/>
        </w:tabs>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не имеет права уступать права и обязанности по настоящему ДОГОВОРУ без предварительного письменного согласия КОМПАНИИ</w:t>
      </w:r>
      <w:r w:rsidR="00C25E91" w:rsidRPr="00E6464C">
        <w:rPr>
          <w:rFonts w:ascii="Arial" w:hAnsi="Arial" w:cs="Arial"/>
          <w:color w:val="000000"/>
          <w:lang w:val="ru-RU"/>
        </w:rPr>
        <w:t>, при этом в уступке прав и обязанностей АФФИЛИРОВАННЫМ ЛИЦАМ ПОДРЯДЧИКА</w:t>
      </w:r>
      <w:r w:rsidR="00F46427" w:rsidRPr="00E6464C">
        <w:rPr>
          <w:rFonts w:ascii="Arial" w:hAnsi="Arial" w:cs="Arial"/>
          <w:color w:val="000000"/>
          <w:lang w:val="ru-RU"/>
        </w:rPr>
        <w:t xml:space="preserve"> </w:t>
      </w:r>
      <w:r w:rsidR="00C25E91" w:rsidRPr="00E6464C">
        <w:rPr>
          <w:rFonts w:ascii="Arial" w:hAnsi="Arial" w:cs="Arial"/>
          <w:color w:val="000000"/>
          <w:lang w:val="ru-RU"/>
        </w:rPr>
        <w:t>не может быть необоснованно отказано</w:t>
      </w:r>
      <w:r w:rsidR="009A512C" w:rsidRPr="00E6464C">
        <w:rPr>
          <w:rFonts w:ascii="Arial" w:hAnsi="Arial" w:cs="Arial"/>
          <w:color w:val="000000"/>
          <w:lang w:val="ru-RU"/>
        </w:rPr>
        <w:t>.</w:t>
      </w:r>
    </w:p>
    <w:p w:rsidR="00180435"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ЗАКЛЮЧЕНИЕ ДОГОВОРОВ СУБПОДРЯДА</w:t>
      </w:r>
    </w:p>
    <w:p w:rsidR="000761D5" w:rsidRPr="00E6464C" w:rsidRDefault="000761D5" w:rsidP="000761D5">
      <w:pPr>
        <w:pStyle w:val="13"/>
        <w:widowControl w:val="0"/>
        <w:numPr>
          <w:ilvl w:val="2"/>
          <w:numId w:val="3"/>
        </w:numPr>
        <w:tabs>
          <w:tab w:val="clear" w:pos="664"/>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Список СУБПОДРЯДЧИКОВ, согласованных на момент заключения настоящего ДОГОВОРА, а также состав и объем предоставляемых ими работ и услуг указан в приложении</w:t>
      </w:r>
      <w:r w:rsidR="002529AD" w:rsidRPr="00E6464C">
        <w:rPr>
          <w:rFonts w:ascii="Arial" w:hAnsi="Arial" w:cs="Arial"/>
          <w:color w:val="000000"/>
          <w:lang w:val="ru-RU"/>
        </w:rPr>
        <w:t xml:space="preserve"> 3.6</w:t>
      </w:r>
      <w:r w:rsidRPr="00E6464C">
        <w:rPr>
          <w:rFonts w:ascii="Arial" w:hAnsi="Arial" w:cs="Arial"/>
          <w:color w:val="000000"/>
          <w:lang w:val="ru-RU"/>
        </w:rPr>
        <w:t xml:space="preserve"> к настоящему ДОГОВОРУ. Для привлечения дополнительных СУБПОДРЯДЧИКОВ, ПОДРЯДЧИКУ необходимо выполнить требование, указанное в п. 5.2.</w:t>
      </w:r>
      <w:r w:rsidR="006E6C21" w:rsidRPr="00E6464C">
        <w:rPr>
          <w:rFonts w:ascii="Arial" w:hAnsi="Arial" w:cs="Arial"/>
          <w:color w:val="000000"/>
          <w:lang w:val="ru-RU"/>
        </w:rPr>
        <w:t>3</w:t>
      </w:r>
      <w:r w:rsidRPr="00E6464C">
        <w:rPr>
          <w:rFonts w:ascii="Arial" w:hAnsi="Arial" w:cs="Arial"/>
          <w:color w:val="000000"/>
          <w:lang w:val="ru-RU"/>
        </w:rPr>
        <w:t xml:space="preserve"> настоящей Статьи.</w:t>
      </w:r>
    </w:p>
    <w:p w:rsidR="000761D5" w:rsidRPr="00E6464C" w:rsidRDefault="000761D5" w:rsidP="00FF698D">
      <w:pPr>
        <w:pStyle w:val="13"/>
        <w:widowControl w:val="0"/>
        <w:numPr>
          <w:ilvl w:val="2"/>
          <w:numId w:val="3"/>
        </w:numPr>
        <w:tabs>
          <w:tab w:val="clear" w:pos="664"/>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От ПО</w:t>
      </w:r>
      <w:r w:rsidR="007B51C7" w:rsidRPr="00E6464C">
        <w:rPr>
          <w:rFonts w:ascii="Arial" w:hAnsi="Arial" w:cs="Arial"/>
          <w:color w:val="000000"/>
          <w:lang w:val="ru-RU"/>
        </w:rPr>
        <w:t>ДРЯДЧИКА ожидается, что основная</w:t>
      </w:r>
      <w:r w:rsidRPr="00E6464C">
        <w:rPr>
          <w:rFonts w:ascii="Arial" w:hAnsi="Arial" w:cs="Arial"/>
          <w:color w:val="000000"/>
          <w:lang w:val="ru-RU"/>
        </w:rPr>
        <w:t xml:space="preserve"> часть РАБОТ будет выполнять</w:t>
      </w:r>
      <w:r w:rsidR="00AD577B" w:rsidRPr="00E6464C">
        <w:rPr>
          <w:rFonts w:ascii="Arial" w:hAnsi="Arial" w:cs="Arial"/>
          <w:color w:val="000000"/>
          <w:lang w:val="ru-RU"/>
        </w:rPr>
        <w:t>ся</w:t>
      </w:r>
      <w:r w:rsidRPr="00E6464C">
        <w:rPr>
          <w:rFonts w:ascii="Arial" w:hAnsi="Arial" w:cs="Arial"/>
          <w:color w:val="000000"/>
          <w:lang w:val="ru-RU"/>
        </w:rPr>
        <w:t xml:space="preserve"> с использованием собственного ОБОРУДОВАНИЯ и ПЕРСОНАЛА</w:t>
      </w:r>
      <w:r w:rsidR="00AD577B" w:rsidRPr="00E6464C">
        <w:rPr>
          <w:rFonts w:ascii="Arial" w:hAnsi="Arial" w:cs="Arial"/>
          <w:color w:val="000000"/>
          <w:lang w:val="ru-RU"/>
        </w:rPr>
        <w:t xml:space="preserve"> ПОДРЯДЧИКА, в частности обеспечение БУРОВОЙ УСТАНОВКИ</w:t>
      </w:r>
      <w:r w:rsidRPr="00E6464C">
        <w:rPr>
          <w:rFonts w:ascii="Arial" w:hAnsi="Arial" w:cs="Arial"/>
          <w:color w:val="000000"/>
          <w:lang w:val="ru-RU"/>
        </w:rPr>
        <w:t>.</w:t>
      </w:r>
    </w:p>
    <w:p w:rsidR="00180435" w:rsidRPr="00E6464C" w:rsidRDefault="00180435" w:rsidP="00FF698D">
      <w:pPr>
        <w:pStyle w:val="13"/>
        <w:widowControl w:val="0"/>
        <w:numPr>
          <w:ilvl w:val="2"/>
          <w:numId w:val="3"/>
        </w:numPr>
        <w:tabs>
          <w:tab w:val="clear" w:pos="664"/>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вправе привлекать для выполнения РАБОТ ТРЕТЬИХ ЛИЦ (далее - СУБПОДРЯДЧИКОВ) только при условии получения предварительного письменного согласия КОМПАНИИ на привлечение конкретного СУБПОДРЯДЧИКА для выполнения РАБОТ.</w:t>
      </w:r>
    </w:p>
    <w:p w:rsidR="00180435" w:rsidRPr="00E6464C" w:rsidRDefault="00180435"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color w:val="000000"/>
          <w:lang w:val="ru-RU"/>
        </w:rPr>
        <w:t xml:space="preserve">При этом </w:t>
      </w:r>
      <w:r w:rsidRPr="00E6464C">
        <w:rPr>
          <w:rFonts w:ascii="Arial" w:hAnsi="Arial" w:cs="Arial"/>
          <w:bCs/>
          <w:color w:val="000000"/>
          <w:lang w:val="ru-RU"/>
        </w:rPr>
        <w:t>ПОДРЯДЧИК</w:t>
      </w:r>
      <w:r w:rsidRPr="00E6464C">
        <w:rPr>
          <w:rFonts w:ascii="Arial" w:hAnsi="Arial" w:cs="Arial"/>
          <w:color w:val="000000"/>
          <w:lang w:val="ru-RU"/>
        </w:rPr>
        <w:t xml:space="preserve"> обязуется представить КОМПАНИИ копии всех </w:t>
      </w:r>
      <w:r w:rsidR="00E97823" w:rsidRPr="00E6464C">
        <w:rPr>
          <w:rFonts w:ascii="Arial" w:hAnsi="Arial" w:cs="Arial"/>
          <w:color w:val="000000"/>
          <w:lang w:val="ru-RU"/>
        </w:rPr>
        <w:t xml:space="preserve">необходимых </w:t>
      </w:r>
      <w:r w:rsidRPr="00E6464C">
        <w:rPr>
          <w:rFonts w:ascii="Arial" w:hAnsi="Arial" w:cs="Arial"/>
          <w:color w:val="000000"/>
          <w:lang w:val="ru-RU"/>
        </w:rPr>
        <w:t xml:space="preserve">лицензий, допусков и разрешений </w:t>
      </w:r>
      <w:r w:rsidR="00E97823" w:rsidRPr="00E6464C">
        <w:rPr>
          <w:rFonts w:ascii="Arial" w:hAnsi="Arial" w:cs="Arial"/>
          <w:color w:val="000000"/>
          <w:lang w:val="ru-RU"/>
        </w:rPr>
        <w:t>ТРЕТЬИХ ЛИЦ, планируемых для привлечения в качестве СУБПОДРЯДЧИКОВ</w:t>
      </w:r>
      <w:r w:rsidRPr="00E6464C">
        <w:rPr>
          <w:rFonts w:ascii="Arial" w:hAnsi="Arial" w:cs="Arial"/>
          <w:color w:val="000000"/>
          <w:lang w:val="ru-RU"/>
        </w:rPr>
        <w:t xml:space="preserve">, </w:t>
      </w:r>
      <w:r w:rsidR="00E97823" w:rsidRPr="00E6464C">
        <w:rPr>
          <w:rFonts w:ascii="Arial" w:hAnsi="Arial" w:cs="Arial"/>
          <w:color w:val="000000"/>
          <w:lang w:val="ru-RU"/>
        </w:rPr>
        <w:t>до их привлечения к работе по настоящему ДОГОВОРУ</w:t>
      </w:r>
      <w:r w:rsidRPr="00E6464C">
        <w:rPr>
          <w:rFonts w:ascii="Arial" w:hAnsi="Arial" w:cs="Arial"/>
          <w:color w:val="000000"/>
          <w:lang w:val="ru-RU"/>
        </w:rPr>
        <w:t>.</w:t>
      </w:r>
    </w:p>
    <w:p w:rsidR="00180435" w:rsidRPr="00E6464C" w:rsidRDefault="00180435" w:rsidP="00FE41FA">
      <w:pPr>
        <w:pStyle w:val="13"/>
        <w:widowControl w:val="0"/>
        <w:numPr>
          <w:ilvl w:val="2"/>
          <w:numId w:val="3"/>
        </w:numPr>
        <w:tabs>
          <w:tab w:val="clear" w:pos="664"/>
          <w:tab w:val="num" w:pos="567"/>
        </w:tabs>
        <w:spacing w:after="120" w:line="240" w:lineRule="auto"/>
        <w:ind w:left="567" w:hanging="567"/>
        <w:rPr>
          <w:rFonts w:ascii="Arial" w:hAnsi="Arial" w:cs="Arial"/>
          <w:color w:val="000000"/>
          <w:lang w:val="ru-RU"/>
        </w:rPr>
      </w:pPr>
      <w:r w:rsidRPr="00E6464C">
        <w:rPr>
          <w:rFonts w:ascii="Arial" w:hAnsi="Arial" w:cs="Arial"/>
          <w:bCs/>
          <w:color w:val="000000"/>
          <w:lang w:val="ru-RU"/>
        </w:rPr>
        <w:t>ПОДРЯДЧИК</w:t>
      </w:r>
      <w:r w:rsidRPr="00E6464C">
        <w:rPr>
          <w:rFonts w:ascii="Arial" w:hAnsi="Arial" w:cs="Arial"/>
          <w:color w:val="000000"/>
          <w:lang w:val="ru-RU"/>
        </w:rPr>
        <w:t xml:space="preserve"> во всех случаях несет перед КОМПАНИЕЙ ответственность за неисполнение или ненадлежащее исполнение обязательств СУБПОДРЯДЧИКОМ ка</w:t>
      </w:r>
      <w:r w:rsidR="002056EA" w:rsidRPr="00E6464C">
        <w:rPr>
          <w:rFonts w:ascii="Arial" w:hAnsi="Arial" w:cs="Arial"/>
          <w:color w:val="000000"/>
          <w:lang w:val="ru-RU"/>
        </w:rPr>
        <w:t>к за свои собственные действия.</w:t>
      </w:r>
    </w:p>
    <w:p w:rsidR="00A16C92" w:rsidRPr="00E6464C" w:rsidRDefault="00A16C92"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color w:val="000000"/>
          <w:lang w:val="ru-RU"/>
        </w:rPr>
        <w:t>При этом ТРЕТЬИ ЛИЦА, не согласованные в качестве СУБПОДРЯДЧИКОВ, считаются таковыми исключительно в целях ответственности ПОДРЯДЧИКА за результат РАБОТ и любых иных действий в соответствии с настоящим ДОГОВОРОМ.</w:t>
      </w:r>
    </w:p>
    <w:p w:rsidR="00180435" w:rsidRPr="00E6464C" w:rsidRDefault="00180435" w:rsidP="00FE41FA">
      <w:pPr>
        <w:pStyle w:val="13"/>
        <w:widowControl w:val="0"/>
        <w:numPr>
          <w:ilvl w:val="2"/>
          <w:numId w:val="3"/>
        </w:numPr>
        <w:tabs>
          <w:tab w:val="clear" w:pos="664"/>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ПОДРЯДЧИК </w:t>
      </w:r>
      <w:r w:rsidRPr="00E6464C">
        <w:rPr>
          <w:rFonts w:ascii="Arial" w:hAnsi="Arial" w:cs="Arial"/>
          <w:bCs/>
          <w:color w:val="000000"/>
          <w:lang w:val="ru-RU"/>
        </w:rPr>
        <w:t>обязан</w:t>
      </w:r>
      <w:r w:rsidRPr="00E6464C">
        <w:rPr>
          <w:rFonts w:ascii="Arial" w:hAnsi="Arial" w:cs="Arial"/>
          <w:color w:val="000000"/>
          <w:lang w:val="ru-RU"/>
        </w:rPr>
        <w:t xml:space="preserve"> включить в заключаемые с СУБПОДРЯДЧИКАМИ договоры условия, предусмотренные Статьями </w:t>
      </w:r>
      <w:bookmarkStart w:id="32" w:name="ТекстовоеПоле131"/>
      <w:r w:rsidRPr="00E6464C">
        <w:rPr>
          <w:rFonts w:ascii="Arial" w:hAnsi="Arial" w:cs="Arial"/>
          <w:color w:val="000000"/>
          <w:lang w:val="ru-RU"/>
        </w:rPr>
        <w:t>1</w:t>
      </w:r>
      <w:r w:rsidR="00683730" w:rsidRPr="00E6464C">
        <w:rPr>
          <w:rFonts w:ascii="Arial" w:hAnsi="Arial" w:cs="Arial"/>
          <w:color w:val="000000"/>
          <w:lang w:val="ru-RU"/>
        </w:rPr>
        <w:t>3</w:t>
      </w:r>
      <w:r w:rsidRPr="00E6464C">
        <w:rPr>
          <w:rFonts w:ascii="Arial" w:hAnsi="Arial" w:cs="Arial"/>
          <w:color w:val="000000"/>
          <w:lang w:val="ru-RU"/>
        </w:rPr>
        <w:t>, 1</w:t>
      </w:r>
      <w:r w:rsidR="00683730" w:rsidRPr="00E6464C">
        <w:rPr>
          <w:rFonts w:ascii="Arial" w:hAnsi="Arial" w:cs="Arial"/>
          <w:color w:val="000000"/>
          <w:lang w:val="ru-RU"/>
        </w:rPr>
        <w:t>5</w:t>
      </w:r>
      <w:r w:rsidRPr="00E6464C">
        <w:rPr>
          <w:rFonts w:ascii="Arial" w:hAnsi="Arial" w:cs="Arial"/>
          <w:color w:val="000000"/>
          <w:lang w:val="ru-RU"/>
        </w:rPr>
        <w:t>, 1</w:t>
      </w:r>
      <w:r w:rsidR="00683730" w:rsidRPr="00E6464C">
        <w:rPr>
          <w:rFonts w:ascii="Arial" w:hAnsi="Arial" w:cs="Arial"/>
          <w:color w:val="000000"/>
          <w:lang w:val="ru-RU"/>
        </w:rPr>
        <w:t>6</w:t>
      </w:r>
      <w:r w:rsidRPr="00E6464C">
        <w:rPr>
          <w:rFonts w:ascii="Arial" w:hAnsi="Arial" w:cs="Arial"/>
          <w:color w:val="000000"/>
          <w:lang w:val="ru-RU"/>
        </w:rPr>
        <w:t>, 1</w:t>
      </w:r>
      <w:r w:rsidR="00683730" w:rsidRPr="00E6464C">
        <w:rPr>
          <w:rFonts w:ascii="Arial" w:hAnsi="Arial" w:cs="Arial"/>
          <w:color w:val="000000"/>
          <w:lang w:val="ru-RU"/>
        </w:rPr>
        <w:t>7</w:t>
      </w:r>
      <w:r w:rsidRPr="00E6464C">
        <w:rPr>
          <w:rFonts w:ascii="Arial" w:hAnsi="Arial" w:cs="Arial"/>
          <w:color w:val="000000"/>
          <w:lang w:val="ru-RU"/>
        </w:rPr>
        <w:t xml:space="preserve">, </w:t>
      </w:r>
      <w:r w:rsidR="00683730" w:rsidRPr="00E6464C">
        <w:rPr>
          <w:rFonts w:ascii="Arial" w:hAnsi="Arial" w:cs="Arial"/>
          <w:color w:val="000000"/>
          <w:lang w:val="ru-RU"/>
        </w:rPr>
        <w:t>2</w:t>
      </w:r>
      <w:r w:rsidR="003A3118" w:rsidRPr="00E6464C">
        <w:rPr>
          <w:rFonts w:ascii="Arial" w:hAnsi="Arial" w:cs="Arial"/>
          <w:color w:val="000000"/>
          <w:lang w:val="ru-RU"/>
        </w:rPr>
        <w:t>1 настоящего РАЗДЕЛА 2,</w:t>
      </w:r>
      <w:r w:rsidRPr="00E6464C">
        <w:rPr>
          <w:rFonts w:ascii="Arial" w:hAnsi="Arial" w:cs="Arial"/>
          <w:color w:val="000000"/>
          <w:lang w:val="ru-RU"/>
        </w:rPr>
        <w:t xml:space="preserve"> РАЗДЕЛОМ 6</w:t>
      </w:r>
      <w:bookmarkEnd w:id="32"/>
      <w:r w:rsidRPr="00E6464C">
        <w:rPr>
          <w:rFonts w:ascii="Arial" w:hAnsi="Arial" w:cs="Arial"/>
          <w:color w:val="000000"/>
          <w:lang w:val="ru-RU"/>
        </w:rPr>
        <w:t xml:space="preserve"> настоящего ДОГОВОРА</w:t>
      </w:r>
      <w:r w:rsidR="003A3118" w:rsidRPr="00E6464C">
        <w:rPr>
          <w:rFonts w:ascii="Arial" w:hAnsi="Arial" w:cs="Arial"/>
          <w:color w:val="000000"/>
          <w:lang w:val="ru-RU"/>
        </w:rPr>
        <w:t xml:space="preserve"> и Приложением 4.7 к настоящему ДОГОВОРУ</w:t>
      </w:r>
      <w:r w:rsidRPr="00E6464C">
        <w:rPr>
          <w:rFonts w:ascii="Arial" w:hAnsi="Arial" w:cs="Arial"/>
          <w:color w:val="000000"/>
          <w:lang w:val="ru-RU"/>
        </w:rPr>
        <w:t>, и осуществлять контроль их исполнения. По требованию КОМПАНИИ ПОДРЯДЧИК обязан предоставить копии договоров (за исключением коммерческих условий), заключенных им с такими СУБПОДРЯДЧИКАМИ и, в случае наличия у КОМПАНИИ замечаний по тексту, обеспечить внесение в договор с СУБПОДРЯДЧИКОМ соответствующих изменений.</w:t>
      </w:r>
    </w:p>
    <w:p w:rsidR="00180435" w:rsidRPr="00E6464C" w:rsidRDefault="00180435" w:rsidP="00023243">
      <w:pPr>
        <w:pStyle w:val="13"/>
        <w:widowControl w:val="0"/>
        <w:numPr>
          <w:ilvl w:val="0"/>
          <w:numId w:val="17"/>
        </w:numPr>
        <w:tabs>
          <w:tab w:val="clear" w:pos="453"/>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ПЕРСОНАЛ ПОДРЯДЧИКА</w:t>
      </w:r>
    </w:p>
    <w:p w:rsidR="00660EEA" w:rsidRPr="00E6464C" w:rsidRDefault="00660EEA"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ОБЩИЕ ТРЕБОВАНИЯ К ПЕРСОНАЛУ ПОДРЯДЧИКА</w:t>
      </w:r>
    </w:p>
    <w:p w:rsidR="00180435" w:rsidRPr="00E6464C" w:rsidRDefault="00180435" w:rsidP="00023243">
      <w:pPr>
        <w:pStyle w:val="13"/>
        <w:widowControl w:val="0"/>
        <w:numPr>
          <w:ilvl w:val="2"/>
          <w:numId w:val="46"/>
        </w:numPr>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обязуется обеспечивать постоянное наличие количества ПЕРСОНАЛА, достаточного для выполнения и завершения РАБОТ в соответствии с положениями ДОГОВОРА.</w:t>
      </w:r>
    </w:p>
    <w:p w:rsidR="00180435" w:rsidRPr="00E6464C" w:rsidRDefault="00180435" w:rsidP="00023243">
      <w:pPr>
        <w:pStyle w:val="13"/>
        <w:widowControl w:val="0"/>
        <w:numPr>
          <w:ilvl w:val="2"/>
          <w:numId w:val="46"/>
        </w:numPr>
        <w:spacing w:after="120" w:line="240" w:lineRule="auto"/>
        <w:ind w:left="567" w:hanging="567"/>
        <w:rPr>
          <w:rFonts w:ascii="Arial" w:hAnsi="Arial" w:cs="Arial"/>
          <w:color w:val="000000"/>
          <w:lang w:val="ru-RU"/>
        </w:rPr>
      </w:pPr>
      <w:r w:rsidRPr="00E6464C">
        <w:rPr>
          <w:rFonts w:ascii="Arial" w:hAnsi="Arial" w:cs="Arial"/>
          <w:color w:val="000000"/>
          <w:lang w:val="ru-RU"/>
        </w:rPr>
        <w:t>Весь ПЕРСОНАЛ, с привлечением которого выполняются РАБОТЫ, должен быть компетентным, достаточно квалифицированным, подготовленным и опытным в степени, необходимой для выполнения закрепленных за соответствующим ПЕРСОНАЛОМ РАБОТ в соответствии с требованиями настоящего ДОГОВОРА и НАДЛЕЖАЩИМИ СТАНДАРТАМИ ДЕЯТЕЛЬНОСТИ НЕФТЕПРОМЫСЛОВ.</w:t>
      </w:r>
    </w:p>
    <w:p w:rsidR="00180435" w:rsidRPr="00E6464C" w:rsidRDefault="00180435"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bCs/>
          <w:color w:val="000000"/>
          <w:lang w:val="ru-RU"/>
        </w:rPr>
        <w:lastRenderedPageBreak/>
        <w:t>ПОДРЯДЧИК</w:t>
      </w:r>
      <w:r w:rsidRPr="00E6464C">
        <w:rPr>
          <w:rFonts w:ascii="Arial" w:hAnsi="Arial" w:cs="Arial"/>
          <w:color w:val="000000"/>
          <w:lang w:val="ru-RU"/>
        </w:rPr>
        <w:t xml:space="preserve"> проверяет </w:t>
      </w:r>
      <w:r w:rsidR="00285207" w:rsidRPr="00E6464C">
        <w:rPr>
          <w:rFonts w:ascii="Arial" w:hAnsi="Arial" w:cs="Arial"/>
          <w:color w:val="000000"/>
          <w:lang w:val="ru-RU"/>
        </w:rPr>
        <w:t xml:space="preserve">и несет ответственность за </w:t>
      </w:r>
      <w:r w:rsidRPr="00E6464C">
        <w:rPr>
          <w:rFonts w:ascii="Arial" w:hAnsi="Arial" w:cs="Arial"/>
          <w:color w:val="000000"/>
          <w:lang w:val="ru-RU"/>
        </w:rPr>
        <w:t>наличие необходимой квалификации такого ПЕРСОНАЛА.</w:t>
      </w:r>
    </w:p>
    <w:p w:rsidR="00AD5BBF" w:rsidRPr="00E6464C" w:rsidRDefault="00AD5BBF" w:rsidP="00023243">
      <w:pPr>
        <w:pStyle w:val="13"/>
        <w:widowControl w:val="0"/>
        <w:numPr>
          <w:ilvl w:val="2"/>
          <w:numId w:val="46"/>
        </w:numPr>
        <w:spacing w:after="120" w:line="240" w:lineRule="auto"/>
        <w:ind w:left="567" w:hanging="567"/>
        <w:rPr>
          <w:rFonts w:ascii="Arial" w:hAnsi="Arial" w:cs="Arial"/>
          <w:noProof/>
          <w:lang w:val="ru-RU"/>
        </w:rPr>
      </w:pPr>
      <w:r w:rsidRPr="00E6464C">
        <w:rPr>
          <w:rFonts w:ascii="Arial" w:hAnsi="Arial" w:cs="Arial"/>
          <w:color w:val="000000"/>
          <w:lang w:val="ru-RU"/>
        </w:rPr>
        <w:t>ПЕРСОНАЛ</w:t>
      </w:r>
      <w:r w:rsidRPr="00E6464C">
        <w:rPr>
          <w:rFonts w:ascii="Arial" w:hAnsi="Arial" w:cs="Arial"/>
          <w:lang w:val="ru-RU"/>
        </w:rPr>
        <w:t xml:space="preserve"> ПОДРЯДЧИКА должен иметь возможность свободного общения на русском языке, или общения через переводчика (за счет ПОДРЯДЧИКА). В случае общения через переводчика, ПОДРЯДЧИК обязан обеспечить качественный технический уровень перевода, а также синхронный перевод.</w:t>
      </w:r>
    </w:p>
    <w:p w:rsidR="00180435" w:rsidRPr="00E6464C" w:rsidRDefault="00180435" w:rsidP="00023243">
      <w:pPr>
        <w:pStyle w:val="13"/>
        <w:widowControl w:val="0"/>
        <w:numPr>
          <w:ilvl w:val="2"/>
          <w:numId w:val="46"/>
        </w:numPr>
        <w:spacing w:after="120" w:line="240" w:lineRule="auto"/>
        <w:ind w:left="567" w:hanging="567"/>
        <w:rPr>
          <w:rFonts w:ascii="Arial" w:hAnsi="Arial" w:cs="Arial"/>
          <w:color w:val="000000"/>
          <w:lang w:val="ru-RU"/>
        </w:rPr>
      </w:pPr>
      <w:r w:rsidRPr="00E6464C">
        <w:rPr>
          <w:rFonts w:ascii="Arial" w:hAnsi="Arial" w:cs="Arial"/>
          <w:color w:val="000000"/>
          <w:lang w:val="ru-RU"/>
        </w:rPr>
        <w:t>Если ДОГОВОРОМ прямо не предусмотрено иное, ПОДРЯДЧИК несет единоличную ответственность за все затраты, связанные с трудоустройством и администрированием своего ПЕРСОНАЛА, включая (но не ограничиваясь) все экстренные и обычные медицинские услуги, предоставляемые ПЕРСОНАЛУ, и все прочие вопросы, относящиеся к ПЕРСОНАЛУ, включая организацию поездок (бронирование билетов, авиа</w:t>
      </w:r>
      <w:r w:rsidR="005B183D" w:rsidRPr="00E6464C">
        <w:rPr>
          <w:rFonts w:ascii="Arial" w:hAnsi="Arial" w:cs="Arial"/>
          <w:color w:val="000000"/>
          <w:lang w:val="ru-RU"/>
        </w:rPr>
        <w:t>,</w:t>
      </w:r>
      <w:r w:rsidRPr="00E6464C">
        <w:rPr>
          <w:rFonts w:ascii="Arial" w:hAnsi="Arial" w:cs="Arial"/>
          <w:color w:val="000000"/>
          <w:lang w:val="ru-RU"/>
        </w:rPr>
        <w:t xml:space="preserve"> наземный </w:t>
      </w:r>
      <w:r w:rsidR="005B183D" w:rsidRPr="00E6464C">
        <w:rPr>
          <w:rFonts w:ascii="Arial" w:hAnsi="Arial" w:cs="Arial"/>
          <w:color w:val="000000"/>
          <w:lang w:val="ru-RU"/>
        </w:rPr>
        <w:t xml:space="preserve">и водный </w:t>
      </w:r>
      <w:r w:rsidRPr="00E6464C">
        <w:rPr>
          <w:rFonts w:ascii="Arial" w:hAnsi="Arial" w:cs="Arial"/>
          <w:color w:val="000000"/>
          <w:lang w:val="ru-RU"/>
        </w:rPr>
        <w:t xml:space="preserve">транспорт, проживание, </w:t>
      </w:r>
      <w:r w:rsidR="005B183D" w:rsidRPr="00E6464C">
        <w:rPr>
          <w:rFonts w:ascii="Arial" w:hAnsi="Arial" w:cs="Arial"/>
          <w:color w:val="000000"/>
          <w:lang w:val="ru-RU"/>
        </w:rPr>
        <w:t xml:space="preserve">питание, </w:t>
      </w:r>
      <w:r w:rsidRPr="00E6464C">
        <w:rPr>
          <w:rFonts w:ascii="Arial" w:hAnsi="Arial" w:cs="Arial"/>
          <w:color w:val="000000"/>
          <w:lang w:val="ru-RU"/>
        </w:rPr>
        <w:t>содержание и т.д.), получение всех необходимых паспортов и виз (и продление таковых</w:t>
      </w:r>
      <w:r w:rsidR="00C36388" w:rsidRPr="00E6464C">
        <w:rPr>
          <w:rFonts w:ascii="Arial" w:hAnsi="Arial" w:cs="Arial"/>
          <w:color w:val="000000"/>
          <w:lang w:val="ru-RU"/>
        </w:rPr>
        <w:t>)</w:t>
      </w:r>
      <w:r w:rsidR="00B5420E" w:rsidRPr="00E6464C">
        <w:rPr>
          <w:rFonts w:ascii="Arial" w:hAnsi="Arial" w:cs="Arial"/>
          <w:color w:val="000000"/>
          <w:lang w:val="ru-RU"/>
        </w:rPr>
        <w:t>.</w:t>
      </w:r>
      <w:r w:rsidR="00492CAC" w:rsidRPr="00E6464C">
        <w:rPr>
          <w:rFonts w:ascii="Arial" w:hAnsi="Arial" w:cs="Arial"/>
          <w:color w:val="000000"/>
          <w:lang w:val="ru-RU"/>
        </w:rPr>
        <w:t xml:space="preserve"> ПОДРЯДЧИК также обеспечивает соответствие своих РАБОТ требованиям ПРИМЕНИМОГО ПРАВА, связанным с ПЕРСОНАЛОМ ПОДРЯДЧИКА, в том числе несет ответственность за наличие, когда это требуется, у всего ПЕРСОНАЛА необходимых разрешений на работу и перемещение, действительных в течение всего срока действия ДОГОВОРА.</w:t>
      </w:r>
      <w:r w:rsidRPr="00E6464C">
        <w:rPr>
          <w:rFonts w:ascii="Arial" w:hAnsi="Arial" w:cs="Arial"/>
          <w:color w:val="000000"/>
          <w:lang w:val="ru-RU"/>
        </w:rPr>
        <w:t xml:space="preserve"> По запросу КОМПАНИИ, сведения о таких разрешениях на работу должны быть представлены КОМПАНИИ.</w:t>
      </w:r>
    </w:p>
    <w:p w:rsidR="00660EEA" w:rsidRPr="00E6464C" w:rsidRDefault="00660EEA" w:rsidP="00023243">
      <w:pPr>
        <w:pStyle w:val="13"/>
        <w:widowControl w:val="0"/>
        <w:numPr>
          <w:ilvl w:val="2"/>
          <w:numId w:val="46"/>
        </w:numPr>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также несет единоличную ответственность за своевременную выплату заработной платы и пособий ПЕРСОНАЛУ, включая удержание налогов в соответствии с положениями ПРИМЕНИМОГО ПРАВА.</w:t>
      </w:r>
    </w:p>
    <w:p w:rsidR="00660EEA" w:rsidRPr="00E6464C" w:rsidRDefault="00660EEA" w:rsidP="00023243">
      <w:pPr>
        <w:pStyle w:val="13"/>
        <w:widowControl w:val="0"/>
        <w:numPr>
          <w:ilvl w:val="2"/>
          <w:numId w:val="46"/>
        </w:numPr>
        <w:spacing w:after="120" w:line="240" w:lineRule="auto"/>
        <w:ind w:left="567" w:hanging="567"/>
        <w:rPr>
          <w:rFonts w:ascii="Arial" w:hAnsi="Arial" w:cs="Arial"/>
          <w:color w:val="000000"/>
          <w:lang w:val="ru-RU"/>
        </w:rPr>
      </w:pPr>
      <w:r w:rsidRPr="00E6464C">
        <w:rPr>
          <w:rFonts w:ascii="Arial" w:hAnsi="Arial" w:cs="Arial"/>
          <w:color w:val="000000"/>
          <w:lang w:val="ru-RU"/>
        </w:rPr>
        <w:t>ПОДРЯДЧИК обеспечивает ПЕРСОНАЛ необходимыми средствами индивидуальной защиты, соо</w:t>
      </w:r>
      <w:r w:rsidR="00BB0247" w:rsidRPr="00E6464C">
        <w:rPr>
          <w:rFonts w:ascii="Arial" w:hAnsi="Arial" w:cs="Arial"/>
          <w:color w:val="000000"/>
          <w:lang w:val="ru-RU"/>
        </w:rPr>
        <w:t>тветствующими рабочим условиям и стандартам КОМПАНИИ.</w:t>
      </w:r>
    </w:p>
    <w:p w:rsidR="00104FA7" w:rsidRPr="00E6464C" w:rsidRDefault="00104FA7" w:rsidP="00104FA7">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КЛЮЧЕВОЙ ПЕРСОНАЛ ПОДРЯДЧИКА</w:t>
      </w:r>
    </w:p>
    <w:p w:rsidR="00104FA7" w:rsidRPr="00E6464C" w:rsidRDefault="00104FA7" w:rsidP="00104FA7">
      <w:pPr>
        <w:pStyle w:val="13"/>
        <w:widowControl w:val="0"/>
        <w:numPr>
          <w:ilvl w:val="2"/>
          <w:numId w:val="102"/>
        </w:numPr>
        <w:spacing w:after="120" w:line="240" w:lineRule="auto"/>
        <w:ind w:left="567" w:hanging="567"/>
        <w:rPr>
          <w:rFonts w:ascii="Arial" w:hAnsi="Arial" w:cs="Arial"/>
          <w:color w:val="000000"/>
          <w:u w:val="single"/>
          <w:lang w:val="ru-RU"/>
        </w:rPr>
      </w:pPr>
      <w:r w:rsidRPr="00E6464C">
        <w:rPr>
          <w:rFonts w:ascii="Arial" w:hAnsi="Arial" w:cs="Arial"/>
          <w:color w:val="000000"/>
          <w:lang w:val="ru-RU"/>
        </w:rPr>
        <w:t xml:space="preserve">ПЕРСОНАЛ ПОДРЯДЧИКА, который является ключевым для выполнения обязательств по настоящему ДОГОВОРУ, указывается в качестве такового в ДОГОВОРЕ или список должностей согласовывается отдельно («КЛЮЧЕВОЙ ПЕРСОНАЛ»). </w:t>
      </w:r>
    </w:p>
    <w:p w:rsidR="00104FA7" w:rsidRPr="00E6464C" w:rsidRDefault="00104FA7" w:rsidP="00104FA7">
      <w:pPr>
        <w:pStyle w:val="13"/>
        <w:widowControl w:val="0"/>
        <w:numPr>
          <w:ilvl w:val="2"/>
          <w:numId w:val="102"/>
        </w:numPr>
        <w:spacing w:after="120" w:line="240" w:lineRule="auto"/>
        <w:ind w:left="567" w:hanging="567"/>
        <w:rPr>
          <w:rFonts w:ascii="Arial" w:hAnsi="Arial" w:cs="Arial"/>
          <w:color w:val="000000"/>
          <w:u w:val="single"/>
          <w:lang w:val="ru-RU"/>
        </w:rPr>
      </w:pPr>
      <w:r w:rsidRPr="00E6464C">
        <w:rPr>
          <w:rFonts w:ascii="Arial" w:hAnsi="Arial" w:cs="Arial"/>
          <w:color w:val="000000"/>
          <w:lang w:val="ru-RU"/>
        </w:rPr>
        <w:t>КЛЮЧЕВОЙ ПЕРСОНАЛ может быть заменен исключительно с разрешения КОМПАНИИ, о чем ПОДРЯДЧИК письменно уведомляет КОМПАНИЮ. Получение разрешения КОМПАНИИ не требуется в случае увольнения, болезни, требующей замены, или смерти сотрудника.</w:t>
      </w:r>
    </w:p>
    <w:p w:rsidR="00104FA7" w:rsidRPr="00E6464C" w:rsidRDefault="00104FA7" w:rsidP="00104FA7">
      <w:pPr>
        <w:pStyle w:val="13"/>
        <w:widowControl w:val="0"/>
        <w:numPr>
          <w:ilvl w:val="2"/>
          <w:numId w:val="102"/>
        </w:numPr>
        <w:spacing w:after="120" w:line="240" w:lineRule="auto"/>
        <w:ind w:left="567" w:hanging="567"/>
        <w:rPr>
          <w:rFonts w:ascii="Arial" w:hAnsi="Arial" w:cs="Arial"/>
          <w:color w:val="000000"/>
          <w:u w:val="single"/>
          <w:lang w:val="ru-RU"/>
        </w:rPr>
      </w:pPr>
      <w:r w:rsidRPr="00E6464C">
        <w:rPr>
          <w:rFonts w:ascii="Arial" w:hAnsi="Arial" w:cs="Arial"/>
          <w:color w:val="000000"/>
          <w:lang w:val="ru-RU"/>
        </w:rPr>
        <w:t>Вновь назначаемый работник должен быть квалифицированным и соответствовать всем требованиям, предъявляемым к ПЕРСОНАЛУ ПОДРЯДЧИКА; вновь назначаемый КЛЮЧЕВОЙ ПЕРСОНАЛА согласовывается ПОДРЯДЧИКОМ с КОМПАНИЕЙ.</w:t>
      </w:r>
    </w:p>
    <w:p w:rsidR="00660EEA" w:rsidRPr="00E6464C" w:rsidRDefault="00660EEA"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МИГРАЦИОННАЯ ОГОВО</w:t>
      </w:r>
      <w:r w:rsidR="005A5AB3" w:rsidRPr="00E6464C">
        <w:rPr>
          <w:rFonts w:ascii="Arial" w:hAnsi="Arial" w:cs="Arial"/>
          <w:color w:val="000000"/>
          <w:u w:val="single"/>
          <w:lang w:val="ru-RU"/>
        </w:rPr>
        <w:t>Р</w:t>
      </w:r>
      <w:r w:rsidRPr="00E6464C">
        <w:rPr>
          <w:rFonts w:ascii="Arial" w:hAnsi="Arial" w:cs="Arial"/>
          <w:color w:val="000000"/>
          <w:u w:val="single"/>
          <w:lang w:val="ru-RU"/>
        </w:rPr>
        <w:t>КА</w:t>
      </w:r>
    </w:p>
    <w:p w:rsidR="00180435" w:rsidRPr="00E6464C" w:rsidRDefault="00180435" w:rsidP="009A512C">
      <w:pPr>
        <w:pStyle w:val="13"/>
        <w:widowControl w:val="0"/>
        <w:numPr>
          <w:ilvl w:val="2"/>
          <w:numId w:val="17"/>
        </w:numPr>
        <w:spacing w:after="120" w:line="240" w:lineRule="auto"/>
        <w:rPr>
          <w:rFonts w:ascii="Arial" w:hAnsi="Arial" w:cs="Arial"/>
          <w:color w:val="000000"/>
          <w:lang w:val="ru-RU"/>
        </w:rPr>
      </w:pPr>
      <w:r w:rsidRPr="00E6464C">
        <w:rPr>
          <w:rFonts w:ascii="Arial" w:hAnsi="Arial" w:cs="Arial"/>
          <w:color w:val="000000"/>
          <w:lang w:val="ru-RU"/>
        </w:rPr>
        <w:t>При исполнении своих обязательств по настоящему ДОГОВОРУ ПОДРЯДЧИК обязуется неукоснительно соблюдать все требования миграционного законодательства, а также обеспечить их соблюдение лицами, привлекаемыми ПОДРЯДЧИКОМ для выполнения РАБОТ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rsidR="00180435" w:rsidRPr="00E6464C" w:rsidRDefault="00391933"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color w:val="000000"/>
          <w:lang w:val="ru-RU"/>
        </w:rPr>
        <w:t xml:space="preserve">В случае если КОМПАНИЯ будет привлечена к административной ответственности за нарушение установленных настоящим пунктом обязательств ПОДРЯДЧИКОМ, </w:t>
      </w:r>
      <w:r w:rsidRPr="00E6464C">
        <w:rPr>
          <w:rFonts w:ascii="Arial" w:hAnsi="Arial" w:cs="Arial"/>
          <w:bCs/>
          <w:color w:val="000000"/>
          <w:lang w:val="ru-RU"/>
        </w:rPr>
        <w:t>КОМПАНИЯ</w:t>
      </w:r>
      <w:r w:rsidRPr="00E6464C">
        <w:rPr>
          <w:rFonts w:ascii="Arial" w:hAnsi="Arial" w:cs="Arial"/>
          <w:color w:val="000000"/>
          <w:lang w:val="ru-RU"/>
        </w:rPr>
        <w:t xml:space="preserve"> незамедлительно уведомляет об этом ПОДРЯДЧИКА. ПОДРЯДЧИК обязуется в</w:t>
      </w:r>
      <w:r w:rsidR="00263BC1" w:rsidRPr="00E6464C">
        <w:rPr>
          <w:rFonts w:ascii="Arial" w:hAnsi="Arial" w:cs="Arial"/>
          <w:color w:val="000000"/>
          <w:lang w:val="ru-RU"/>
        </w:rPr>
        <w:t>озместить КОМПАНИИ уплаченные ею</w:t>
      </w:r>
      <w:r w:rsidRPr="00E6464C">
        <w:rPr>
          <w:rFonts w:ascii="Arial" w:hAnsi="Arial" w:cs="Arial"/>
          <w:color w:val="000000"/>
          <w:lang w:val="ru-RU"/>
        </w:rPr>
        <w:t xml:space="preserve"> суммы штрафов </w:t>
      </w:r>
      <w:r w:rsidR="00930441" w:rsidRPr="00E6464C">
        <w:rPr>
          <w:rFonts w:ascii="Arial" w:hAnsi="Arial" w:cs="Arial"/>
          <w:color w:val="000000"/>
          <w:lang w:val="ru-RU"/>
        </w:rPr>
        <w:t xml:space="preserve">и разумных расходов, понесенных в связи с таким нарушением со стороны ПОДРЯДЧИКА, </w:t>
      </w:r>
      <w:r w:rsidR="000D5F4A" w:rsidRPr="00E6464C">
        <w:rPr>
          <w:rFonts w:ascii="Arial" w:hAnsi="Arial" w:cs="Arial"/>
          <w:color w:val="000000"/>
          <w:lang w:val="ru-RU"/>
        </w:rPr>
        <w:t>в течение 30 (тридцати</w:t>
      </w:r>
      <w:r w:rsidRPr="00E6464C">
        <w:rPr>
          <w:rFonts w:ascii="Arial" w:hAnsi="Arial" w:cs="Arial"/>
          <w:color w:val="000000"/>
          <w:lang w:val="ru-RU"/>
        </w:rPr>
        <w:t xml:space="preserve">) дней с момента получения счета КОМПАНИИ, с приложением выписки из решения </w:t>
      </w:r>
      <w:r w:rsidR="006120FD" w:rsidRPr="00E6464C">
        <w:rPr>
          <w:rFonts w:ascii="Arial" w:hAnsi="Arial" w:cs="Arial"/>
          <w:color w:val="000000"/>
          <w:lang w:val="ru-RU"/>
        </w:rPr>
        <w:t xml:space="preserve">(копии решения) </w:t>
      </w:r>
      <w:r w:rsidRPr="00E6464C">
        <w:rPr>
          <w:rFonts w:ascii="Arial" w:hAnsi="Arial" w:cs="Arial"/>
          <w:color w:val="000000"/>
          <w:lang w:val="ru-RU"/>
        </w:rPr>
        <w:t xml:space="preserve">соответствующего государственного органа о привлечении КОМПАНИИ к административной ответственности в отношении </w:t>
      </w:r>
      <w:r w:rsidRPr="00E6464C">
        <w:rPr>
          <w:rFonts w:ascii="Arial" w:hAnsi="Arial" w:cs="Arial"/>
          <w:caps/>
          <w:color w:val="000000"/>
          <w:lang w:val="ru-RU"/>
        </w:rPr>
        <w:t>персонала</w:t>
      </w:r>
      <w:r w:rsidRPr="00E6464C">
        <w:rPr>
          <w:rFonts w:ascii="Arial" w:hAnsi="Arial" w:cs="Arial"/>
          <w:color w:val="000000"/>
          <w:lang w:val="ru-RU"/>
        </w:rPr>
        <w:t xml:space="preserve"> ПОДРЯДЧИКА.</w:t>
      </w:r>
    </w:p>
    <w:p w:rsidR="00180435" w:rsidRPr="00E6464C" w:rsidRDefault="00180435"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color w:val="000000"/>
          <w:lang w:val="ru-RU"/>
        </w:rPr>
        <w:t xml:space="preserve">КОМПАНИЯ вправе запретить доступ на территорию объектов, принадлежащих КОМПАНИИ либо </w:t>
      </w:r>
      <w:r w:rsidRPr="00E6464C">
        <w:rPr>
          <w:rFonts w:ascii="Arial" w:hAnsi="Arial" w:cs="Arial"/>
          <w:bCs/>
          <w:color w:val="000000"/>
          <w:lang w:val="ru-RU"/>
        </w:rPr>
        <w:t>находящихся</w:t>
      </w:r>
      <w:r w:rsidRPr="00E6464C">
        <w:rPr>
          <w:rFonts w:ascii="Arial" w:hAnsi="Arial" w:cs="Arial"/>
          <w:color w:val="000000"/>
          <w:lang w:val="ru-RU"/>
        </w:rPr>
        <w:t xml:space="preserve"> под контролем КОМПАНИИ, иностранным гражданам и лицам без гражданства, привлекаемым ПОДРЯДЧИКОМ для выполнения РАБОТ по настоящему ДОГОВОРУ, если КОМПАНИЕЙ будет выявлено, что использование ПОДРЯДЧИКОМ труда указанных лиц нарушает миграционное законодательство. При этом указанный запрет не освобождает ПОДРЯДЧИКА от исполнения своих обязательств по настоящему ДОГОВОРУ и не продлевает сроки исполнения обязательств ПОДРЯДЧИКОМ.  В этом случае ПОДРЯДЧИК обязан незамедлительно своими силами и за свой счет устранить обстоятельства, препятствующие выполнению РАБОТ по настоящему ДОГОВОРУ.</w:t>
      </w:r>
    </w:p>
    <w:p w:rsidR="00660EEA" w:rsidRPr="00E6464C" w:rsidRDefault="00660EEA" w:rsidP="009A512C">
      <w:pPr>
        <w:pStyle w:val="13"/>
        <w:widowControl w:val="0"/>
        <w:numPr>
          <w:ilvl w:val="1"/>
          <w:numId w:val="17"/>
        </w:numPr>
        <w:tabs>
          <w:tab w:val="clear" w:pos="303"/>
          <w:tab w:val="num" w:pos="567"/>
        </w:tabs>
        <w:spacing w:after="120" w:line="240" w:lineRule="auto"/>
        <w:rPr>
          <w:rFonts w:ascii="Arial" w:hAnsi="Arial" w:cs="Arial"/>
          <w:u w:val="single"/>
          <w:lang w:val="ru-RU" w:eastAsia="ru-RU"/>
        </w:rPr>
      </w:pPr>
      <w:r w:rsidRPr="00E6464C">
        <w:rPr>
          <w:rFonts w:ascii="Arial" w:hAnsi="Arial" w:cs="Arial"/>
          <w:u w:val="single"/>
          <w:lang w:val="ru-RU" w:eastAsia="ru-RU"/>
        </w:rPr>
        <w:lastRenderedPageBreak/>
        <w:t>ЗАМЕНА ПЕРСОНАЛА ПОДРЯДЧИКА</w:t>
      </w:r>
    </w:p>
    <w:p w:rsidR="00800E4B" w:rsidRPr="00E6464C" w:rsidRDefault="00800E4B" w:rsidP="009A512C">
      <w:pPr>
        <w:pStyle w:val="13"/>
        <w:widowControl w:val="0"/>
        <w:numPr>
          <w:ilvl w:val="2"/>
          <w:numId w:val="17"/>
        </w:numPr>
        <w:tabs>
          <w:tab w:val="clear" w:pos="663"/>
          <w:tab w:val="num" w:pos="567"/>
        </w:tabs>
        <w:spacing w:after="120" w:line="240" w:lineRule="auto"/>
        <w:ind w:left="567" w:hanging="624"/>
        <w:rPr>
          <w:rFonts w:ascii="Arial" w:hAnsi="Arial" w:cs="Arial"/>
          <w:lang w:val="ru-RU" w:eastAsia="ru-RU"/>
        </w:rPr>
      </w:pPr>
      <w:r w:rsidRPr="00E6464C">
        <w:rPr>
          <w:rFonts w:ascii="Arial" w:hAnsi="Arial" w:cs="Arial"/>
          <w:color w:val="000000"/>
          <w:lang w:val="ru-RU"/>
        </w:rPr>
        <w:t>КОМПАНИЯ</w:t>
      </w:r>
      <w:r w:rsidRPr="00E6464C">
        <w:rPr>
          <w:rFonts w:ascii="Arial" w:hAnsi="Arial" w:cs="Arial"/>
          <w:lang w:val="ru-RU" w:eastAsia="ru-RU"/>
        </w:rPr>
        <w:t xml:space="preserve"> может дать ПОДРЯДЧИКУ письменные указания удалить/заменить любой ПЕРСОНАЛ ПОДРЯДЧИКА, участвующий в выполнении РАБОТ, который:</w:t>
      </w:r>
    </w:p>
    <w:p w:rsidR="00800E4B" w:rsidRPr="00E6464C" w:rsidRDefault="00800E4B" w:rsidP="00023243">
      <w:pPr>
        <w:widowControl w:val="0"/>
        <w:numPr>
          <w:ilvl w:val="1"/>
          <w:numId w:val="40"/>
        </w:numPr>
        <w:overflowPunct w:val="0"/>
        <w:autoSpaceDE w:val="0"/>
        <w:autoSpaceDN w:val="0"/>
        <w:spacing w:after="120"/>
        <w:ind w:left="993" w:hanging="426"/>
        <w:jc w:val="both"/>
        <w:rPr>
          <w:rFonts w:ascii="Arial" w:hAnsi="Arial" w:cs="Arial"/>
          <w:color w:val="000000"/>
          <w:sz w:val="20"/>
          <w:szCs w:val="20"/>
          <w:lang w:val="ru-RU" w:eastAsia="ru-RU"/>
        </w:rPr>
      </w:pPr>
      <w:r w:rsidRPr="00E6464C">
        <w:rPr>
          <w:rFonts w:ascii="Arial" w:hAnsi="Arial" w:cs="Arial"/>
          <w:color w:val="000000"/>
          <w:sz w:val="20"/>
          <w:szCs w:val="20"/>
          <w:lang w:val="ru-RU" w:eastAsia="ru-RU"/>
        </w:rPr>
        <w:t>проявил некомпетентность или небрежность при исполнении своих обязанностей; или</w:t>
      </w:r>
    </w:p>
    <w:p w:rsidR="00800E4B" w:rsidRPr="00E6464C" w:rsidRDefault="00800E4B" w:rsidP="00023243">
      <w:pPr>
        <w:widowControl w:val="0"/>
        <w:numPr>
          <w:ilvl w:val="1"/>
          <w:numId w:val="40"/>
        </w:numPr>
        <w:overflowPunct w:val="0"/>
        <w:autoSpaceDE w:val="0"/>
        <w:autoSpaceDN w:val="0"/>
        <w:spacing w:after="120"/>
        <w:ind w:left="993" w:hanging="426"/>
        <w:jc w:val="both"/>
        <w:rPr>
          <w:rFonts w:ascii="Arial" w:hAnsi="Arial" w:cs="Arial"/>
          <w:color w:val="000000"/>
          <w:sz w:val="20"/>
          <w:szCs w:val="20"/>
          <w:lang w:val="ru-RU" w:eastAsia="ru-RU"/>
        </w:rPr>
      </w:pPr>
      <w:r w:rsidRPr="00E6464C">
        <w:rPr>
          <w:rFonts w:ascii="Arial" w:hAnsi="Arial" w:cs="Arial"/>
          <w:color w:val="000000"/>
          <w:sz w:val="20"/>
          <w:szCs w:val="20"/>
          <w:lang w:val="ru-RU" w:eastAsia="ru-RU"/>
        </w:rPr>
        <w:t>участвует в деятельности, противоречащей или наносящей вред интересам КОМПАНИИ; или</w:t>
      </w:r>
    </w:p>
    <w:p w:rsidR="00800E4B" w:rsidRPr="00E6464C" w:rsidRDefault="00800E4B" w:rsidP="00023243">
      <w:pPr>
        <w:widowControl w:val="0"/>
        <w:numPr>
          <w:ilvl w:val="1"/>
          <w:numId w:val="40"/>
        </w:numPr>
        <w:overflowPunct w:val="0"/>
        <w:autoSpaceDE w:val="0"/>
        <w:autoSpaceDN w:val="0"/>
        <w:spacing w:after="120"/>
        <w:ind w:left="993" w:hanging="426"/>
        <w:jc w:val="both"/>
        <w:rPr>
          <w:rFonts w:ascii="Arial" w:hAnsi="Arial" w:cs="Arial"/>
          <w:color w:val="000000"/>
          <w:sz w:val="20"/>
          <w:szCs w:val="20"/>
          <w:lang w:val="ru-RU" w:eastAsia="ru-RU"/>
        </w:rPr>
      </w:pPr>
      <w:r w:rsidRPr="00E6464C">
        <w:rPr>
          <w:rFonts w:ascii="Arial" w:hAnsi="Arial" w:cs="Arial"/>
          <w:color w:val="000000"/>
          <w:sz w:val="20"/>
          <w:szCs w:val="20"/>
          <w:lang w:val="ru-RU" w:eastAsia="ru-RU"/>
        </w:rPr>
        <w:t xml:space="preserve">не соблюдает соответствующие правила техники безопасности, предусмотренные ПРИМЕНИМЫМ ПРАВОМ и/или </w:t>
      </w:r>
      <w:r w:rsidR="00930441" w:rsidRPr="00E6464C">
        <w:rPr>
          <w:rFonts w:ascii="Arial" w:hAnsi="Arial" w:cs="Arial"/>
          <w:color w:val="000000"/>
          <w:sz w:val="20"/>
          <w:szCs w:val="20"/>
          <w:lang w:val="ru-RU" w:eastAsia="ru-RU"/>
        </w:rPr>
        <w:t>ДОГОВОРОМ</w:t>
      </w:r>
      <w:r w:rsidRPr="00E6464C">
        <w:rPr>
          <w:rFonts w:ascii="Arial" w:hAnsi="Arial" w:cs="Arial"/>
          <w:color w:val="000000"/>
          <w:sz w:val="20"/>
          <w:szCs w:val="20"/>
          <w:lang w:val="ru-RU" w:eastAsia="ru-RU"/>
        </w:rPr>
        <w:t>.</w:t>
      </w:r>
    </w:p>
    <w:p w:rsidR="00800E4B" w:rsidRPr="00E6464C" w:rsidRDefault="00800E4B" w:rsidP="00FF698D">
      <w:pPr>
        <w:pStyle w:val="13"/>
        <w:widowControl w:val="0"/>
        <w:tabs>
          <w:tab w:val="left" w:pos="567"/>
        </w:tabs>
        <w:spacing w:after="120" w:line="240" w:lineRule="auto"/>
        <w:ind w:left="567" w:firstLine="0"/>
        <w:rPr>
          <w:rFonts w:ascii="Arial" w:hAnsi="Arial" w:cs="Arial"/>
          <w:color w:val="000000"/>
          <w:lang w:val="ru-RU" w:eastAsia="ru-RU"/>
        </w:rPr>
      </w:pPr>
      <w:r w:rsidRPr="00E6464C">
        <w:rPr>
          <w:rFonts w:ascii="Arial" w:hAnsi="Arial" w:cs="Arial"/>
          <w:color w:val="000000"/>
          <w:lang w:val="ru-RU" w:eastAsia="ru-RU"/>
        </w:rPr>
        <w:t xml:space="preserve">КОМПАНИЯ </w:t>
      </w:r>
      <w:r w:rsidRPr="00E6464C">
        <w:rPr>
          <w:rFonts w:ascii="Arial" w:hAnsi="Arial" w:cs="Arial"/>
          <w:bCs/>
          <w:color w:val="000000"/>
          <w:lang w:val="ru-RU"/>
        </w:rPr>
        <w:t>указывает</w:t>
      </w:r>
      <w:r w:rsidRPr="00E6464C">
        <w:rPr>
          <w:rFonts w:ascii="Arial" w:hAnsi="Arial" w:cs="Arial"/>
          <w:color w:val="000000"/>
          <w:lang w:val="ru-RU" w:eastAsia="ru-RU"/>
        </w:rPr>
        <w:t xml:space="preserve"> причину удаления в письменном указании, и ПОДРЯДЧИК </w:t>
      </w:r>
      <w:r w:rsidR="00EF056E" w:rsidRPr="00E6464C">
        <w:rPr>
          <w:rFonts w:ascii="Arial" w:hAnsi="Arial" w:cs="Arial"/>
          <w:color w:val="000000"/>
          <w:lang w:val="ru-RU" w:eastAsia="ru-RU"/>
        </w:rPr>
        <w:t>обязан немедленно отстранить</w:t>
      </w:r>
      <w:r w:rsidRPr="00E6464C">
        <w:rPr>
          <w:rFonts w:ascii="Arial" w:hAnsi="Arial" w:cs="Arial"/>
          <w:color w:val="000000"/>
          <w:lang w:val="ru-RU" w:eastAsia="ru-RU"/>
        </w:rPr>
        <w:t xml:space="preserve"> любого такого работника от выполнения РАБОТ и</w:t>
      </w:r>
      <w:r w:rsidR="00EF056E" w:rsidRPr="00E6464C">
        <w:rPr>
          <w:rFonts w:ascii="Arial" w:hAnsi="Arial" w:cs="Arial"/>
          <w:color w:val="000000"/>
          <w:lang w:val="ru-RU" w:eastAsia="ru-RU"/>
        </w:rPr>
        <w:t xml:space="preserve"> удалить</w:t>
      </w:r>
      <w:r w:rsidRPr="00E6464C">
        <w:rPr>
          <w:rFonts w:ascii="Arial" w:hAnsi="Arial" w:cs="Arial"/>
          <w:color w:val="000000"/>
          <w:lang w:val="ru-RU" w:eastAsia="ru-RU"/>
        </w:rPr>
        <w:t xml:space="preserve"> его из перечня ПЕРСОНАЛА ПОДРЯДЧИКА.</w:t>
      </w:r>
    </w:p>
    <w:p w:rsidR="00800E4B" w:rsidRPr="00E6464C" w:rsidRDefault="00800E4B" w:rsidP="00FF698D">
      <w:pPr>
        <w:pStyle w:val="13"/>
        <w:widowControl w:val="0"/>
        <w:tabs>
          <w:tab w:val="left" w:pos="567"/>
        </w:tabs>
        <w:spacing w:after="120" w:line="240" w:lineRule="auto"/>
        <w:ind w:left="567" w:firstLine="0"/>
        <w:rPr>
          <w:rFonts w:ascii="Arial" w:hAnsi="Arial" w:cs="Arial"/>
          <w:color w:val="000000"/>
          <w:lang w:val="ru-RU" w:eastAsia="ru-RU"/>
        </w:rPr>
      </w:pPr>
      <w:r w:rsidRPr="00E6464C">
        <w:rPr>
          <w:rFonts w:ascii="Arial" w:hAnsi="Arial" w:cs="Arial"/>
          <w:color w:val="000000"/>
          <w:lang w:val="ru-RU" w:eastAsia="ru-RU"/>
        </w:rPr>
        <w:t xml:space="preserve">ПОДРЯДЧИК </w:t>
      </w:r>
      <w:r w:rsidR="00EF056E" w:rsidRPr="00E6464C">
        <w:rPr>
          <w:rFonts w:ascii="Arial" w:hAnsi="Arial" w:cs="Arial"/>
          <w:color w:val="000000"/>
          <w:lang w:val="ru-RU" w:eastAsia="ru-RU"/>
        </w:rPr>
        <w:t xml:space="preserve">обязан </w:t>
      </w:r>
      <w:r w:rsidRPr="00E6464C">
        <w:rPr>
          <w:rFonts w:ascii="Arial" w:hAnsi="Arial" w:cs="Arial"/>
          <w:bCs/>
          <w:color w:val="000000"/>
          <w:lang w:val="ru-RU"/>
        </w:rPr>
        <w:t>за</w:t>
      </w:r>
      <w:r w:rsidR="00EF056E" w:rsidRPr="00E6464C">
        <w:rPr>
          <w:rFonts w:ascii="Arial" w:hAnsi="Arial" w:cs="Arial"/>
          <w:color w:val="000000"/>
          <w:lang w:val="ru-RU" w:eastAsia="ru-RU"/>
        </w:rPr>
        <w:t xml:space="preserve"> свой счет заменить</w:t>
      </w:r>
      <w:r w:rsidRPr="00E6464C">
        <w:rPr>
          <w:rFonts w:ascii="Arial" w:hAnsi="Arial" w:cs="Arial"/>
          <w:color w:val="000000"/>
          <w:lang w:val="ru-RU" w:eastAsia="ru-RU"/>
        </w:rPr>
        <w:t xml:space="preserve"> удаленного работника в течение </w:t>
      </w:r>
      <w:r w:rsidR="00872388" w:rsidRPr="00E6464C">
        <w:rPr>
          <w:rFonts w:ascii="Arial" w:hAnsi="Arial" w:cs="Arial"/>
          <w:color w:val="000000"/>
          <w:lang w:val="ru-RU" w:eastAsia="ru-RU"/>
        </w:rPr>
        <w:fldChar w:fldCharType="begin">
          <w:ffData>
            <w:name w:val=""/>
            <w:enabled/>
            <w:calcOnExit w:val="0"/>
            <w:textInput>
              <w:default w:val="3 (трех) дней"/>
            </w:textInput>
          </w:ffData>
        </w:fldChar>
      </w:r>
      <w:r w:rsidR="00371506" w:rsidRPr="00E6464C">
        <w:rPr>
          <w:rFonts w:ascii="Arial" w:hAnsi="Arial" w:cs="Arial"/>
          <w:color w:val="000000"/>
          <w:lang w:val="ru-RU" w:eastAsia="ru-RU"/>
        </w:rPr>
        <w:instrText xml:space="preserve"> FORMTEXT </w:instrText>
      </w:r>
      <w:r w:rsidR="00872388" w:rsidRPr="00E6464C">
        <w:rPr>
          <w:rFonts w:ascii="Arial" w:hAnsi="Arial" w:cs="Arial"/>
          <w:color w:val="000000"/>
          <w:lang w:val="ru-RU" w:eastAsia="ru-RU"/>
        </w:rPr>
      </w:r>
      <w:r w:rsidR="00872388" w:rsidRPr="00E6464C">
        <w:rPr>
          <w:rFonts w:ascii="Arial" w:hAnsi="Arial" w:cs="Arial"/>
          <w:color w:val="000000"/>
          <w:lang w:val="ru-RU" w:eastAsia="ru-RU"/>
        </w:rPr>
        <w:fldChar w:fldCharType="separate"/>
      </w:r>
      <w:r w:rsidR="00147476" w:rsidRPr="00E6464C">
        <w:rPr>
          <w:rFonts w:ascii="Arial" w:hAnsi="Arial" w:cs="Arial"/>
          <w:noProof/>
          <w:color w:val="000000"/>
          <w:lang w:val="ru-RU" w:eastAsia="ru-RU"/>
        </w:rPr>
        <w:t>3 (трех) дней</w:t>
      </w:r>
      <w:r w:rsidR="00872388" w:rsidRPr="00E6464C">
        <w:rPr>
          <w:rFonts w:ascii="Arial" w:hAnsi="Arial" w:cs="Arial"/>
          <w:color w:val="000000"/>
          <w:lang w:val="ru-RU" w:eastAsia="ru-RU"/>
        </w:rPr>
        <w:fldChar w:fldCharType="end"/>
      </w:r>
      <w:r w:rsidRPr="00E6464C">
        <w:rPr>
          <w:rFonts w:ascii="Arial" w:hAnsi="Arial" w:cs="Arial"/>
          <w:color w:val="000000"/>
          <w:lang w:val="ru-RU" w:eastAsia="ru-RU"/>
        </w:rPr>
        <w:t xml:space="preserve"> или позднее по согласованию с КОМПАНИЕЙ. Замещающий работник должен обладать квалификацией не ниже заменяемого и быть способным эффективно выполнять свои обязанности.</w:t>
      </w:r>
    </w:p>
    <w:p w:rsidR="00800E4B" w:rsidRPr="00E6464C" w:rsidRDefault="00800E4B" w:rsidP="00FF698D">
      <w:pPr>
        <w:pStyle w:val="13"/>
        <w:widowControl w:val="0"/>
        <w:tabs>
          <w:tab w:val="left" w:pos="567"/>
        </w:tabs>
        <w:spacing w:after="120" w:line="240" w:lineRule="auto"/>
        <w:ind w:left="567" w:firstLine="0"/>
        <w:rPr>
          <w:rFonts w:ascii="Arial" w:hAnsi="Arial" w:cs="Arial"/>
          <w:color w:val="000000"/>
          <w:lang w:val="ru-RU" w:eastAsia="ru-RU"/>
        </w:rPr>
      </w:pPr>
      <w:r w:rsidRPr="00E6464C">
        <w:rPr>
          <w:rFonts w:ascii="Arial" w:hAnsi="Arial" w:cs="Arial"/>
          <w:color w:val="000000"/>
          <w:lang w:val="ru-RU" w:eastAsia="ru-RU"/>
        </w:rPr>
        <w:t xml:space="preserve">В случае невозможности доступа к </w:t>
      </w:r>
      <w:r w:rsidR="00A0187C" w:rsidRPr="00E6464C">
        <w:rPr>
          <w:rFonts w:ascii="Arial" w:hAnsi="Arial" w:cs="Arial"/>
          <w:color w:val="000000"/>
          <w:lang w:val="ru-RU" w:eastAsia="ru-RU"/>
        </w:rPr>
        <w:t>ПЛОЩАДКЕ</w:t>
      </w:r>
      <w:r w:rsidRPr="00E6464C">
        <w:rPr>
          <w:rFonts w:ascii="Arial" w:hAnsi="Arial" w:cs="Arial"/>
          <w:color w:val="000000"/>
          <w:lang w:val="ru-RU" w:eastAsia="ru-RU"/>
        </w:rPr>
        <w:t xml:space="preserve"> с использованием наземного </w:t>
      </w:r>
      <w:bookmarkStart w:id="33" w:name="ТекстовоеПоле942"/>
      <w:r w:rsidR="00872388" w:rsidRPr="00E6464C">
        <w:rPr>
          <w:rFonts w:ascii="Arial" w:hAnsi="Arial" w:cs="Arial"/>
          <w:color w:val="000000"/>
          <w:lang w:val="ru-RU" w:eastAsia="ru-RU"/>
        </w:rPr>
        <w:fldChar w:fldCharType="begin">
          <w:ffData>
            <w:name w:val="ТекстовоеПоле942"/>
            <w:enabled/>
            <w:calcOnExit w:val="0"/>
            <w:textInput>
              <w:default w:val="и/или водного"/>
            </w:textInput>
          </w:ffData>
        </w:fldChar>
      </w:r>
      <w:r w:rsidR="00D35BD6" w:rsidRPr="00E6464C">
        <w:rPr>
          <w:rFonts w:ascii="Arial" w:hAnsi="Arial" w:cs="Arial"/>
          <w:color w:val="000000"/>
          <w:lang w:val="ru-RU" w:eastAsia="ru-RU"/>
        </w:rPr>
        <w:instrText xml:space="preserve"> FORMTEXT </w:instrText>
      </w:r>
      <w:r w:rsidR="00872388" w:rsidRPr="00E6464C">
        <w:rPr>
          <w:rFonts w:ascii="Arial" w:hAnsi="Arial" w:cs="Arial"/>
          <w:color w:val="000000"/>
          <w:lang w:val="ru-RU" w:eastAsia="ru-RU"/>
        </w:rPr>
      </w:r>
      <w:r w:rsidR="00872388" w:rsidRPr="00E6464C">
        <w:rPr>
          <w:rFonts w:ascii="Arial" w:hAnsi="Arial" w:cs="Arial"/>
          <w:color w:val="000000"/>
          <w:lang w:val="ru-RU" w:eastAsia="ru-RU"/>
        </w:rPr>
        <w:fldChar w:fldCharType="separate"/>
      </w:r>
      <w:r w:rsidR="00147476" w:rsidRPr="00E6464C">
        <w:rPr>
          <w:rFonts w:ascii="Arial" w:hAnsi="Arial" w:cs="Arial"/>
          <w:noProof/>
          <w:color w:val="000000"/>
          <w:lang w:val="ru-RU" w:eastAsia="ru-RU"/>
        </w:rPr>
        <w:t>и/или водного</w:t>
      </w:r>
      <w:r w:rsidR="00872388" w:rsidRPr="00E6464C">
        <w:rPr>
          <w:rFonts w:ascii="Arial" w:hAnsi="Arial" w:cs="Arial"/>
          <w:color w:val="000000"/>
          <w:lang w:val="ru-RU" w:eastAsia="ru-RU"/>
        </w:rPr>
        <w:fldChar w:fldCharType="end"/>
      </w:r>
      <w:bookmarkEnd w:id="33"/>
      <w:r w:rsidR="009875C0" w:rsidRPr="00E6464C">
        <w:rPr>
          <w:rFonts w:ascii="Arial" w:hAnsi="Arial" w:cs="Arial"/>
          <w:color w:val="000000"/>
          <w:lang w:val="ru-RU" w:eastAsia="ru-RU"/>
        </w:rPr>
        <w:t xml:space="preserve"> </w:t>
      </w:r>
      <w:r w:rsidRPr="00E6464C">
        <w:rPr>
          <w:rFonts w:ascii="Arial" w:hAnsi="Arial" w:cs="Arial"/>
          <w:color w:val="000000"/>
          <w:lang w:val="ru-RU" w:eastAsia="ru-RU"/>
        </w:rPr>
        <w:t>транспорта, вышеуказанный срок исчисляется с момента предоставления КОМПАНИЕЙ транспортного средства.</w:t>
      </w:r>
    </w:p>
    <w:p w:rsidR="00800E4B" w:rsidRPr="00E6464C" w:rsidRDefault="00800E4B" w:rsidP="00FF698D">
      <w:pPr>
        <w:pStyle w:val="13"/>
        <w:widowControl w:val="0"/>
        <w:tabs>
          <w:tab w:val="left" w:pos="567"/>
        </w:tabs>
        <w:spacing w:after="120" w:line="240" w:lineRule="auto"/>
        <w:ind w:left="567" w:firstLine="0"/>
        <w:rPr>
          <w:rFonts w:ascii="Arial" w:hAnsi="Arial" w:cs="Arial"/>
          <w:color w:val="000000"/>
          <w:lang w:val="ru-RU" w:eastAsia="ru-RU"/>
        </w:rPr>
      </w:pPr>
      <w:r w:rsidRPr="00E6464C">
        <w:rPr>
          <w:rFonts w:ascii="Arial" w:hAnsi="Arial" w:cs="Arial"/>
          <w:color w:val="000000"/>
          <w:lang w:val="ru-RU" w:eastAsia="ru-RU"/>
        </w:rPr>
        <w:t xml:space="preserve">Работник, удаленный по любой из вышеуказанных причин, не может быть привлечен повторно для </w:t>
      </w:r>
      <w:r w:rsidRPr="00E6464C">
        <w:rPr>
          <w:rFonts w:ascii="Arial" w:hAnsi="Arial" w:cs="Arial"/>
          <w:bCs/>
          <w:color w:val="000000"/>
          <w:lang w:val="ru-RU"/>
        </w:rPr>
        <w:t>выполнения</w:t>
      </w:r>
      <w:r w:rsidRPr="00E6464C">
        <w:rPr>
          <w:rFonts w:ascii="Arial" w:hAnsi="Arial" w:cs="Arial"/>
          <w:color w:val="000000"/>
          <w:lang w:val="ru-RU" w:eastAsia="ru-RU"/>
        </w:rPr>
        <w:t xml:space="preserve"> РАБОТ по ДОГОВОРУ, или к каким-либо другим работам КОМПАНИИ, без предварительного письменного согласия КОМПАНИИ.</w:t>
      </w:r>
    </w:p>
    <w:p w:rsidR="00930441" w:rsidRPr="00E6464C" w:rsidRDefault="009A512C" w:rsidP="009A512C">
      <w:pPr>
        <w:pStyle w:val="13"/>
        <w:widowControl w:val="0"/>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6.4.2. </w:t>
      </w:r>
      <w:r w:rsidR="00930441" w:rsidRPr="00E6464C">
        <w:rPr>
          <w:rFonts w:ascii="Arial" w:hAnsi="Arial" w:cs="Arial"/>
          <w:color w:val="000000"/>
          <w:lang w:val="ru-RU"/>
        </w:rPr>
        <w:t>ПОДРЯДЧИК освобождает КОМПАНИЮ от ответственности и берет на себя обязанность по уплате любых расходов, связанных с увольнением таких сотрудников ПОДРЯДЧИКА.</w:t>
      </w:r>
    </w:p>
    <w:p w:rsidR="00180435" w:rsidRPr="00E6464C" w:rsidRDefault="009A512C" w:rsidP="009A512C">
      <w:pPr>
        <w:pStyle w:val="13"/>
        <w:widowControl w:val="0"/>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6.4.3. </w:t>
      </w:r>
      <w:r w:rsidR="00180435" w:rsidRPr="00E6464C">
        <w:rPr>
          <w:rFonts w:ascii="Arial" w:hAnsi="Arial" w:cs="Arial"/>
          <w:color w:val="000000"/>
          <w:lang w:val="ru-RU"/>
        </w:rPr>
        <w:t>ПОДРЯДЧИК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ПОДРЯДЧИКА.</w:t>
      </w:r>
    </w:p>
    <w:p w:rsidR="00DA19B4" w:rsidRPr="00E6464C" w:rsidRDefault="004D54E7" w:rsidP="00023243">
      <w:pPr>
        <w:pStyle w:val="13"/>
        <w:widowControl w:val="0"/>
        <w:numPr>
          <w:ilvl w:val="0"/>
          <w:numId w:val="17"/>
        </w:numPr>
        <w:tabs>
          <w:tab w:val="clear" w:pos="453"/>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МОБИЛИЗАЦИЯ, ДЕМОБИЛИЗАЦИЯ</w:t>
      </w:r>
      <w:r w:rsidR="00F23846" w:rsidRPr="00E6464C">
        <w:rPr>
          <w:rFonts w:ascii="Arial" w:hAnsi="Arial" w:cs="Arial"/>
          <w:b/>
          <w:bCs/>
          <w:color w:val="000000"/>
          <w:lang w:val="ru-RU"/>
        </w:rPr>
        <w:t>, КОМПЛЕКТНОСТЬ</w:t>
      </w:r>
      <w:r w:rsidRPr="00E6464C">
        <w:rPr>
          <w:rFonts w:ascii="Arial" w:hAnsi="Arial" w:cs="Arial"/>
          <w:b/>
          <w:bCs/>
          <w:color w:val="000000"/>
          <w:lang w:val="ru-RU"/>
        </w:rPr>
        <w:t xml:space="preserve"> </w:t>
      </w:r>
      <w:r w:rsidR="00DA19B4" w:rsidRPr="00E6464C">
        <w:rPr>
          <w:rFonts w:ascii="Arial" w:hAnsi="Arial" w:cs="Arial"/>
          <w:b/>
          <w:bCs/>
          <w:color w:val="000000"/>
          <w:lang w:val="ru-RU"/>
        </w:rPr>
        <w:t xml:space="preserve">И </w:t>
      </w:r>
      <w:r w:rsidRPr="00E6464C">
        <w:rPr>
          <w:rFonts w:ascii="Arial" w:hAnsi="Arial" w:cs="Arial"/>
          <w:b/>
          <w:bCs/>
          <w:color w:val="000000"/>
          <w:lang w:val="ru-RU"/>
        </w:rPr>
        <w:t>ТЕХНИЧЕСКИЙ АУДИТ БУРОВОЙ УСТАНОВКИ</w:t>
      </w:r>
    </w:p>
    <w:p w:rsidR="00A335B5" w:rsidRPr="00E6464C" w:rsidRDefault="00A335B5" w:rsidP="00023243">
      <w:pPr>
        <w:pStyle w:val="13"/>
        <w:widowControl w:val="0"/>
        <w:numPr>
          <w:ilvl w:val="1"/>
          <w:numId w:val="17"/>
        </w:numPr>
        <w:tabs>
          <w:tab w:val="clear" w:pos="303"/>
          <w:tab w:val="num" w:pos="567"/>
        </w:tabs>
        <w:spacing w:after="120" w:line="240" w:lineRule="auto"/>
        <w:ind w:left="567" w:hanging="567"/>
        <w:rPr>
          <w:rFonts w:ascii="Arial" w:hAnsi="Arial" w:cs="Arial"/>
          <w:caps/>
          <w:u w:val="single"/>
          <w:lang w:val="ru-RU"/>
        </w:rPr>
      </w:pPr>
      <w:r w:rsidRPr="00E6464C">
        <w:rPr>
          <w:rFonts w:ascii="Arial" w:hAnsi="Arial" w:cs="Arial"/>
          <w:caps/>
          <w:u w:val="single"/>
          <w:lang w:val="ru-RU"/>
        </w:rPr>
        <w:t>мобилизация и демобилизация</w:t>
      </w:r>
    </w:p>
    <w:p w:rsidR="003F4968" w:rsidRPr="00E6464C" w:rsidRDefault="003F4968" w:rsidP="00023243">
      <w:pPr>
        <w:widowControl w:val="0"/>
        <w:numPr>
          <w:ilvl w:val="2"/>
          <w:numId w:val="27"/>
        </w:numPr>
        <w:tabs>
          <w:tab w:val="clear" w:pos="664"/>
        </w:tabs>
        <w:spacing w:after="120"/>
        <w:ind w:left="567" w:hanging="567"/>
        <w:jc w:val="both"/>
        <w:rPr>
          <w:rFonts w:ascii="Arial" w:hAnsi="Arial" w:cs="Arial"/>
          <w:sz w:val="20"/>
          <w:szCs w:val="20"/>
          <w:lang w:val="ru-RU"/>
        </w:rPr>
      </w:pPr>
      <w:r w:rsidRPr="00E6464C">
        <w:rPr>
          <w:rFonts w:ascii="Arial" w:hAnsi="Arial" w:cs="Arial"/>
          <w:sz w:val="20"/>
          <w:szCs w:val="20"/>
          <w:lang w:val="ru-RU"/>
        </w:rPr>
        <w:t>ПОДРЯДЧИК обязан МОБИЛИЗОВАТЬ БУРОВУЮ УСТАНОВКУ в соответствии со сроками, ук</w:t>
      </w:r>
      <w:r w:rsidR="00BA1DBB" w:rsidRPr="00E6464C">
        <w:rPr>
          <w:rFonts w:ascii="Arial" w:hAnsi="Arial" w:cs="Arial"/>
          <w:sz w:val="20"/>
          <w:szCs w:val="20"/>
          <w:lang w:val="ru-RU"/>
        </w:rPr>
        <w:t>азанными в ДОГОВОРЕ. Обязанности</w:t>
      </w:r>
      <w:r w:rsidRPr="00E6464C">
        <w:rPr>
          <w:rFonts w:ascii="Arial" w:hAnsi="Arial" w:cs="Arial"/>
          <w:sz w:val="20"/>
          <w:szCs w:val="20"/>
          <w:lang w:val="ru-RU"/>
        </w:rPr>
        <w:t xml:space="preserve"> ПОДРЯДЧИКА по МОБИЛИЗАЦИИ включают подготовку, инспекцию, погрузочно-разгрузочные, транспортные и прочие операции, необходимые для перевозки БУРОВОЙ УСТАНОВКИ к </w:t>
      </w:r>
      <w:r w:rsidR="00BF657F" w:rsidRPr="00E6464C">
        <w:rPr>
          <w:rFonts w:ascii="Arial" w:hAnsi="Arial" w:cs="Arial"/>
          <w:sz w:val="20"/>
          <w:szCs w:val="20"/>
          <w:lang w:val="ru-RU"/>
        </w:rPr>
        <w:t xml:space="preserve">указанному </w:t>
      </w:r>
      <w:r w:rsidR="00BF657F" w:rsidRPr="00E6464C">
        <w:rPr>
          <w:rFonts w:ascii="Arial" w:hAnsi="Arial" w:cs="Arial"/>
          <w:caps/>
          <w:sz w:val="20"/>
          <w:szCs w:val="20"/>
          <w:lang w:val="ru-RU"/>
        </w:rPr>
        <w:t>компанией</w:t>
      </w:r>
      <w:r w:rsidR="00BF657F" w:rsidRPr="00E6464C">
        <w:rPr>
          <w:rFonts w:ascii="Arial" w:hAnsi="Arial" w:cs="Arial"/>
          <w:sz w:val="20"/>
          <w:szCs w:val="20"/>
          <w:lang w:val="ru-RU"/>
        </w:rPr>
        <w:t xml:space="preserve"> </w:t>
      </w:r>
      <w:r w:rsidRPr="00E6464C">
        <w:rPr>
          <w:rFonts w:ascii="Arial" w:hAnsi="Arial" w:cs="Arial"/>
          <w:caps/>
          <w:sz w:val="20"/>
          <w:szCs w:val="20"/>
          <w:lang w:val="ru-RU"/>
        </w:rPr>
        <w:t>местоположению</w:t>
      </w:r>
      <w:r w:rsidR="008475EC" w:rsidRPr="00E6464C">
        <w:rPr>
          <w:rFonts w:ascii="Arial" w:hAnsi="Arial" w:cs="Arial"/>
          <w:caps/>
          <w:sz w:val="20"/>
          <w:szCs w:val="20"/>
          <w:lang w:val="ru-RU"/>
        </w:rPr>
        <w:t xml:space="preserve"> </w:t>
      </w:r>
      <w:r w:rsidR="008475EC" w:rsidRPr="00E6464C">
        <w:rPr>
          <w:rFonts w:ascii="Arial" w:hAnsi="Arial" w:cs="Arial"/>
          <w:sz w:val="20"/>
          <w:szCs w:val="20"/>
          <w:lang w:val="ru-RU"/>
        </w:rPr>
        <w:t>или</w:t>
      </w:r>
      <w:r w:rsidR="008475EC" w:rsidRPr="00E6464C">
        <w:rPr>
          <w:rFonts w:ascii="Arial" w:hAnsi="Arial" w:cs="Arial"/>
          <w:caps/>
          <w:sz w:val="20"/>
          <w:szCs w:val="20"/>
          <w:lang w:val="ru-RU"/>
        </w:rPr>
        <w:t xml:space="preserve"> перевалочному пункту</w:t>
      </w:r>
      <w:r w:rsidRPr="00E6464C">
        <w:rPr>
          <w:rFonts w:ascii="Arial" w:hAnsi="Arial" w:cs="Arial"/>
          <w:sz w:val="20"/>
          <w:szCs w:val="20"/>
          <w:lang w:val="ru-RU"/>
        </w:rPr>
        <w:t xml:space="preserve">. </w:t>
      </w:r>
    </w:p>
    <w:p w:rsidR="006869CD" w:rsidRPr="00E6464C" w:rsidRDefault="00C0064C" w:rsidP="00023243">
      <w:pPr>
        <w:widowControl w:val="0"/>
        <w:numPr>
          <w:ilvl w:val="2"/>
          <w:numId w:val="27"/>
        </w:numPr>
        <w:tabs>
          <w:tab w:val="clear" w:pos="664"/>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Если иное не согласовано СТОРОНАМИ, по </w:t>
      </w:r>
      <w:r w:rsidR="006869CD" w:rsidRPr="00E6464C">
        <w:rPr>
          <w:rFonts w:ascii="Arial" w:hAnsi="Arial" w:cs="Arial"/>
          <w:sz w:val="20"/>
          <w:szCs w:val="20"/>
          <w:lang w:val="ru-RU"/>
        </w:rPr>
        <w:t>завершении выполнения РАБОТ или после расторжения ДОГОВОРА, ПОДРЯДЧИК обязан провести ДЕМОБИЛИЗАЦИЮ БУРОВОЙ УСТАНОВКИ. Обязанности ПОДРЯДЧИКА по ДЕМОБИЛИЗАЦИИ включают подготовку, погрузочно-разгрузочные, транспортные и прочие операции, необходимые для вывоза БУРОВОЙ УСТАНОВКИ.</w:t>
      </w:r>
      <w:r w:rsidR="000E3F7D" w:rsidRPr="00E6464C">
        <w:rPr>
          <w:rFonts w:ascii="Arial" w:hAnsi="Arial" w:cs="Arial"/>
          <w:sz w:val="20"/>
          <w:szCs w:val="20"/>
          <w:lang w:val="ru-RU"/>
        </w:rPr>
        <w:t xml:space="preserve"> При этом ДЕМОБИЛИЗАЦИЯ производится до согласованного СТОРОНАМИ ПУНКТА ДЕМОБИЛИЗАЦИИ.</w:t>
      </w:r>
    </w:p>
    <w:p w:rsidR="006869CD" w:rsidRPr="00E6464C" w:rsidRDefault="006869CD" w:rsidP="00023243">
      <w:pPr>
        <w:pStyle w:val="13"/>
        <w:widowControl w:val="0"/>
        <w:numPr>
          <w:ilvl w:val="1"/>
          <w:numId w:val="17"/>
        </w:numPr>
        <w:tabs>
          <w:tab w:val="clear" w:pos="303"/>
          <w:tab w:val="num" w:pos="567"/>
        </w:tabs>
        <w:spacing w:after="120" w:line="240" w:lineRule="auto"/>
        <w:ind w:left="567" w:hanging="567"/>
        <w:rPr>
          <w:rFonts w:ascii="Arial" w:hAnsi="Arial" w:cs="Arial"/>
          <w:u w:val="single"/>
          <w:lang w:val="ru-RU"/>
        </w:rPr>
      </w:pPr>
      <w:r w:rsidRPr="00E6464C">
        <w:rPr>
          <w:rFonts w:ascii="Arial" w:hAnsi="Arial" w:cs="Arial"/>
          <w:u w:val="single"/>
          <w:lang w:val="ru-RU"/>
        </w:rPr>
        <w:t>КОМПЛЕКТНОСТЬ БУРОВОЙ УСТАНОВКИ</w:t>
      </w:r>
    </w:p>
    <w:p w:rsidR="00DA19B4" w:rsidRPr="00E6464C" w:rsidRDefault="00DA19B4" w:rsidP="00023243">
      <w:pPr>
        <w:widowControl w:val="0"/>
        <w:numPr>
          <w:ilvl w:val="2"/>
          <w:numId w:val="28"/>
        </w:numPr>
        <w:tabs>
          <w:tab w:val="clear" w:pos="664"/>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БУРОВАЯ УСТАНОВКА должна быть предоставлена полностью укомплектованной для выполнения </w:t>
      </w:r>
      <w:r w:rsidRPr="00E6464C">
        <w:rPr>
          <w:rFonts w:ascii="Arial" w:hAnsi="Arial" w:cs="Arial"/>
          <w:caps/>
          <w:sz w:val="20"/>
          <w:szCs w:val="20"/>
          <w:lang w:val="ru-RU"/>
        </w:rPr>
        <w:t>работ</w:t>
      </w:r>
      <w:r w:rsidR="00683730" w:rsidRPr="00E6464C">
        <w:rPr>
          <w:rFonts w:ascii="Arial" w:hAnsi="Arial" w:cs="Arial"/>
          <w:caps/>
          <w:sz w:val="20"/>
          <w:szCs w:val="20"/>
          <w:lang w:val="ru-RU"/>
        </w:rPr>
        <w:t xml:space="preserve"> </w:t>
      </w:r>
      <w:r w:rsidR="00683730" w:rsidRPr="00E6464C">
        <w:rPr>
          <w:rFonts w:ascii="Arial" w:hAnsi="Arial" w:cs="Arial"/>
          <w:sz w:val="20"/>
          <w:szCs w:val="20"/>
          <w:lang w:val="ru-RU"/>
        </w:rPr>
        <w:t>в соответствии со спецификацией, указанной в ДОГОВОРЕ</w:t>
      </w:r>
      <w:r w:rsidRPr="00E6464C">
        <w:rPr>
          <w:rFonts w:ascii="Arial" w:hAnsi="Arial" w:cs="Arial"/>
          <w:caps/>
          <w:sz w:val="20"/>
          <w:szCs w:val="20"/>
          <w:lang w:val="ru-RU"/>
        </w:rPr>
        <w:t>,</w:t>
      </w:r>
      <w:r w:rsidR="001E402D" w:rsidRPr="00E6464C">
        <w:rPr>
          <w:rFonts w:ascii="Arial" w:hAnsi="Arial" w:cs="Arial"/>
          <w:sz w:val="20"/>
          <w:szCs w:val="20"/>
          <w:lang w:val="ru-RU"/>
        </w:rPr>
        <w:t xml:space="preserve"> а также должна быть пригодной для работы</w:t>
      </w:r>
      <w:r w:rsidRPr="00E6464C">
        <w:rPr>
          <w:rFonts w:ascii="Arial" w:hAnsi="Arial" w:cs="Arial"/>
          <w:sz w:val="20"/>
          <w:szCs w:val="20"/>
          <w:lang w:val="ru-RU"/>
        </w:rPr>
        <w:t xml:space="preserve"> в </w:t>
      </w:r>
      <w:r w:rsidR="0059061B" w:rsidRPr="00E6464C">
        <w:rPr>
          <w:rFonts w:ascii="Arial" w:hAnsi="Arial" w:cs="Arial"/>
          <w:sz w:val="20"/>
          <w:szCs w:val="20"/>
          <w:lang w:val="ru-RU"/>
        </w:rPr>
        <w:t>климатических условиях ТЕРРИТОРИИ РАБОТ</w:t>
      </w:r>
      <w:r w:rsidRPr="00E6464C">
        <w:rPr>
          <w:rFonts w:ascii="Arial" w:hAnsi="Arial" w:cs="Arial"/>
          <w:sz w:val="20"/>
          <w:szCs w:val="20"/>
          <w:lang w:val="ru-RU"/>
        </w:rPr>
        <w:t>.</w:t>
      </w:r>
      <w:r w:rsidR="00503AD8" w:rsidRPr="00E6464C">
        <w:rPr>
          <w:rFonts w:ascii="Arial" w:hAnsi="Arial" w:cs="Arial"/>
          <w:sz w:val="20"/>
          <w:szCs w:val="20"/>
          <w:lang w:val="ru-RU"/>
        </w:rPr>
        <w:t xml:space="preserve"> Подробная спецификация </w:t>
      </w:r>
      <w:bookmarkStart w:id="34" w:name="ТекстовоеПоле926"/>
      <w:r w:rsidR="005D7A84" w:rsidRPr="00E6464C">
        <w:rPr>
          <w:rFonts w:ascii="Arial" w:hAnsi="Arial" w:cs="Arial"/>
          <w:sz w:val="20"/>
          <w:szCs w:val="20"/>
          <w:lang w:val="ru-RU"/>
        </w:rPr>
        <w:t xml:space="preserve">БУРОВОЙ УСТАНОВКИ </w:t>
      </w:r>
      <w:bookmarkEnd w:id="34"/>
      <w:r w:rsidR="00503AD8" w:rsidRPr="00E6464C">
        <w:rPr>
          <w:rFonts w:ascii="Arial" w:hAnsi="Arial" w:cs="Arial"/>
          <w:sz w:val="20"/>
          <w:szCs w:val="20"/>
          <w:lang w:val="ru-RU"/>
        </w:rPr>
        <w:t xml:space="preserve">указана в Приложении </w:t>
      </w:r>
      <w:r w:rsidR="00371506" w:rsidRPr="00E6464C">
        <w:rPr>
          <w:rFonts w:ascii="Arial" w:hAnsi="Arial" w:cs="Arial"/>
          <w:sz w:val="20"/>
          <w:szCs w:val="20"/>
          <w:lang w:val="ru-RU"/>
        </w:rPr>
        <w:t>3</w:t>
      </w:r>
      <w:r w:rsidR="00503AD8" w:rsidRPr="00E6464C">
        <w:rPr>
          <w:rFonts w:ascii="Arial" w:hAnsi="Arial" w:cs="Arial"/>
          <w:sz w:val="20"/>
          <w:szCs w:val="20"/>
          <w:lang w:val="ru-RU"/>
        </w:rPr>
        <w:t>.1 к ДОГОВОРУ.</w:t>
      </w:r>
    </w:p>
    <w:p w:rsidR="00DA19B4" w:rsidRPr="00E6464C" w:rsidRDefault="00DA19B4" w:rsidP="00023243">
      <w:pPr>
        <w:widowControl w:val="0"/>
        <w:numPr>
          <w:ilvl w:val="2"/>
          <w:numId w:val="28"/>
        </w:numPr>
        <w:tabs>
          <w:tab w:val="clear" w:pos="664"/>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В случае, если во время срока действия </w:t>
      </w:r>
      <w:r w:rsidRPr="00E6464C">
        <w:rPr>
          <w:rFonts w:ascii="Arial" w:hAnsi="Arial" w:cs="Arial"/>
          <w:caps/>
          <w:sz w:val="20"/>
          <w:szCs w:val="20"/>
          <w:lang w:val="ru-RU"/>
        </w:rPr>
        <w:t>договора</w:t>
      </w:r>
      <w:r w:rsidRPr="00E6464C">
        <w:rPr>
          <w:rFonts w:ascii="Arial" w:hAnsi="Arial" w:cs="Arial"/>
          <w:sz w:val="20"/>
          <w:szCs w:val="20"/>
          <w:lang w:val="ru-RU"/>
        </w:rPr>
        <w:t xml:space="preserve"> потребуется получение сертификатов/лицензий/допусков </w:t>
      </w:r>
      <w:r w:rsidR="00A20E28" w:rsidRPr="00E6464C">
        <w:rPr>
          <w:rFonts w:ascii="Arial" w:hAnsi="Arial" w:cs="Arial"/>
          <w:sz w:val="20"/>
          <w:szCs w:val="20"/>
          <w:lang w:val="ru-RU"/>
        </w:rPr>
        <w:t xml:space="preserve">для </w:t>
      </w:r>
      <w:r w:rsidRPr="00E6464C">
        <w:rPr>
          <w:rFonts w:ascii="Arial" w:hAnsi="Arial" w:cs="Arial"/>
          <w:sz w:val="20"/>
          <w:szCs w:val="20"/>
          <w:lang w:val="ru-RU"/>
        </w:rPr>
        <w:t>БУРОВОЙ УСТАНОВКИ, требующее прохождения испытаний/тестов/инспекции, тогда такие испытания/тесты/инспекция должн</w:t>
      </w:r>
      <w:r w:rsidR="007F2DEA" w:rsidRPr="00E6464C">
        <w:rPr>
          <w:rFonts w:ascii="Arial" w:hAnsi="Arial" w:cs="Arial"/>
          <w:sz w:val="20"/>
          <w:szCs w:val="20"/>
          <w:lang w:val="ru-RU"/>
        </w:rPr>
        <w:t>ы</w:t>
      </w:r>
      <w:r w:rsidRPr="00E6464C">
        <w:rPr>
          <w:rFonts w:ascii="Arial" w:hAnsi="Arial" w:cs="Arial"/>
          <w:sz w:val="20"/>
          <w:szCs w:val="20"/>
          <w:lang w:val="ru-RU"/>
        </w:rPr>
        <w:t xml:space="preserve"> быть </w:t>
      </w:r>
      <w:r w:rsidR="007F2DEA" w:rsidRPr="00E6464C">
        <w:rPr>
          <w:rFonts w:ascii="Arial" w:hAnsi="Arial" w:cs="Arial"/>
          <w:sz w:val="20"/>
          <w:szCs w:val="20"/>
          <w:lang w:val="ru-RU"/>
        </w:rPr>
        <w:t>организованы</w:t>
      </w:r>
      <w:r w:rsidRPr="00E6464C">
        <w:rPr>
          <w:rFonts w:ascii="Arial" w:hAnsi="Arial" w:cs="Arial"/>
          <w:sz w:val="20"/>
          <w:szCs w:val="20"/>
          <w:lang w:val="ru-RU"/>
        </w:rPr>
        <w:t xml:space="preserve"> таким образом, чтобы не прерывать </w:t>
      </w:r>
      <w:r w:rsidRPr="00E6464C">
        <w:rPr>
          <w:rFonts w:ascii="Arial" w:hAnsi="Arial" w:cs="Arial"/>
          <w:caps/>
          <w:sz w:val="20"/>
          <w:szCs w:val="20"/>
          <w:lang w:val="ru-RU"/>
        </w:rPr>
        <w:t>работы</w:t>
      </w:r>
      <w:r w:rsidRPr="00E6464C">
        <w:rPr>
          <w:rFonts w:ascii="Arial" w:hAnsi="Arial" w:cs="Arial"/>
          <w:sz w:val="20"/>
          <w:szCs w:val="20"/>
          <w:lang w:val="ru-RU"/>
        </w:rPr>
        <w:t>, выполняемые на момент, когда такое получение сертификатов/лицензий/допусков потребуется.</w:t>
      </w:r>
    </w:p>
    <w:p w:rsidR="00DA19B4" w:rsidRPr="00E6464C" w:rsidRDefault="00386E73" w:rsidP="00023243">
      <w:pPr>
        <w:widowControl w:val="0"/>
        <w:numPr>
          <w:ilvl w:val="2"/>
          <w:numId w:val="28"/>
        </w:numPr>
        <w:tabs>
          <w:tab w:val="clear" w:pos="664"/>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В целях бесперебойной работы БУРОВОЙ УСТАНОВКИ,</w:t>
      </w:r>
      <w:r w:rsidRPr="00E6464C">
        <w:rPr>
          <w:rFonts w:ascii="Arial" w:hAnsi="Arial" w:cs="Arial"/>
          <w:caps/>
          <w:sz w:val="20"/>
          <w:szCs w:val="20"/>
          <w:lang w:val="ru-RU"/>
        </w:rPr>
        <w:t xml:space="preserve"> </w:t>
      </w:r>
      <w:r w:rsidR="00DA19B4" w:rsidRPr="00E6464C">
        <w:rPr>
          <w:rFonts w:ascii="Arial" w:hAnsi="Arial" w:cs="Arial"/>
          <w:caps/>
          <w:sz w:val="20"/>
          <w:szCs w:val="20"/>
          <w:lang w:val="ru-RU"/>
        </w:rPr>
        <w:t>подрядчик</w:t>
      </w:r>
      <w:r w:rsidR="00DA19B4" w:rsidRPr="00E6464C">
        <w:rPr>
          <w:rFonts w:ascii="Arial" w:hAnsi="Arial" w:cs="Arial"/>
          <w:sz w:val="20"/>
          <w:szCs w:val="20"/>
          <w:lang w:val="ru-RU"/>
        </w:rPr>
        <w:t xml:space="preserve"> обязан </w:t>
      </w:r>
      <w:r w:rsidRPr="00E6464C">
        <w:rPr>
          <w:rFonts w:ascii="Arial" w:hAnsi="Arial" w:cs="Arial"/>
          <w:sz w:val="20"/>
          <w:szCs w:val="20"/>
          <w:lang w:val="ru-RU"/>
        </w:rPr>
        <w:t>обеспечить достаточное количество</w:t>
      </w:r>
      <w:r w:rsidR="00DA19B4" w:rsidRPr="00E6464C">
        <w:rPr>
          <w:rFonts w:ascii="Arial" w:hAnsi="Arial" w:cs="Arial"/>
          <w:sz w:val="20"/>
          <w:szCs w:val="20"/>
          <w:lang w:val="ru-RU"/>
        </w:rPr>
        <w:t xml:space="preserve"> запасных частей на </w:t>
      </w:r>
      <w:r w:rsidRPr="00E6464C">
        <w:rPr>
          <w:rFonts w:ascii="Arial" w:hAnsi="Arial" w:cs="Arial"/>
          <w:caps/>
          <w:sz w:val="20"/>
          <w:szCs w:val="20"/>
          <w:lang w:val="ru-RU"/>
        </w:rPr>
        <w:t>ТЕРРИТОРИИ РАБОТ</w:t>
      </w:r>
      <w:r w:rsidR="00A51AC4" w:rsidRPr="00E6464C">
        <w:rPr>
          <w:rFonts w:ascii="Arial" w:hAnsi="Arial" w:cs="Arial"/>
          <w:sz w:val="20"/>
          <w:szCs w:val="20"/>
          <w:lang w:val="ru-RU"/>
        </w:rPr>
        <w:t xml:space="preserve"> для её</w:t>
      </w:r>
      <w:r w:rsidR="00DA19B4" w:rsidRPr="00E6464C">
        <w:rPr>
          <w:rFonts w:ascii="Arial" w:hAnsi="Arial" w:cs="Arial"/>
          <w:sz w:val="20"/>
          <w:szCs w:val="20"/>
          <w:lang w:val="ru-RU"/>
        </w:rPr>
        <w:t xml:space="preserve"> обслуживания и текущего ремонта, включая устранение непредвиденных обстоятельств.</w:t>
      </w:r>
    </w:p>
    <w:p w:rsidR="006869CD" w:rsidRPr="00E6464C" w:rsidRDefault="006869CD" w:rsidP="00023243">
      <w:pPr>
        <w:pStyle w:val="13"/>
        <w:widowControl w:val="0"/>
        <w:numPr>
          <w:ilvl w:val="1"/>
          <w:numId w:val="17"/>
        </w:numPr>
        <w:tabs>
          <w:tab w:val="clear" w:pos="303"/>
          <w:tab w:val="num" w:pos="567"/>
        </w:tabs>
        <w:spacing w:after="120" w:line="240" w:lineRule="auto"/>
        <w:ind w:left="567" w:hanging="567"/>
        <w:rPr>
          <w:rFonts w:ascii="Arial" w:hAnsi="Arial" w:cs="Arial"/>
          <w:u w:val="single"/>
          <w:lang w:val="ru-RU"/>
        </w:rPr>
      </w:pPr>
      <w:r w:rsidRPr="00E6464C">
        <w:rPr>
          <w:rFonts w:ascii="Arial" w:hAnsi="Arial" w:cs="Arial"/>
          <w:u w:val="single"/>
          <w:lang w:val="ru-RU"/>
        </w:rPr>
        <w:t>ТЕХНИЧЕСКИЙ АУДИТ БУРОВОЙ УСТАНОВКИ</w:t>
      </w:r>
    </w:p>
    <w:p w:rsidR="000C03FC" w:rsidRPr="00E6464C" w:rsidRDefault="00DA19B4" w:rsidP="00023243">
      <w:pPr>
        <w:widowControl w:val="0"/>
        <w:numPr>
          <w:ilvl w:val="2"/>
          <w:numId w:val="29"/>
        </w:numPr>
        <w:tabs>
          <w:tab w:val="clear" w:pos="664"/>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lastRenderedPageBreak/>
        <w:t xml:space="preserve">До начала и по окончании МОБИЛИЗАЦИИ, а также во время выполнения </w:t>
      </w:r>
      <w:r w:rsidRPr="00E6464C">
        <w:rPr>
          <w:rFonts w:ascii="Arial" w:hAnsi="Arial" w:cs="Arial"/>
          <w:caps/>
          <w:sz w:val="20"/>
          <w:szCs w:val="20"/>
          <w:lang w:val="ru-RU"/>
        </w:rPr>
        <w:t>работ</w:t>
      </w:r>
      <w:r w:rsidRPr="00E6464C">
        <w:rPr>
          <w:rFonts w:ascii="Arial" w:hAnsi="Arial" w:cs="Arial"/>
          <w:sz w:val="20"/>
          <w:szCs w:val="20"/>
          <w:lang w:val="ru-RU"/>
        </w:rPr>
        <w:t xml:space="preserve"> по настоящему </w:t>
      </w:r>
      <w:r w:rsidRPr="00E6464C">
        <w:rPr>
          <w:rFonts w:ascii="Arial" w:hAnsi="Arial" w:cs="Arial"/>
          <w:caps/>
          <w:sz w:val="20"/>
          <w:szCs w:val="20"/>
          <w:lang w:val="ru-RU"/>
        </w:rPr>
        <w:t>договору</w:t>
      </w:r>
      <w:r w:rsidRPr="00E6464C">
        <w:rPr>
          <w:rFonts w:ascii="Arial" w:hAnsi="Arial" w:cs="Arial"/>
          <w:sz w:val="20"/>
          <w:szCs w:val="20"/>
          <w:lang w:val="ru-RU"/>
        </w:rPr>
        <w:t xml:space="preserve"> </w:t>
      </w:r>
      <w:r w:rsidRPr="00E6464C">
        <w:rPr>
          <w:rFonts w:ascii="Arial" w:hAnsi="Arial" w:cs="Arial"/>
          <w:caps/>
          <w:sz w:val="20"/>
          <w:szCs w:val="20"/>
          <w:lang w:val="ru-RU"/>
        </w:rPr>
        <w:t>компания</w:t>
      </w:r>
      <w:r w:rsidRPr="00E6464C">
        <w:rPr>
          <w:rFonts w:ascii="Arial" w:hAnsi="Arial" w:cs="Arial"/>
          <w:sz w:val="20"/>
          <w:szCs w:val="20"/>
          <w:lang w:val="ru-RU"/>
        </w:rPr>
        <w:t xml:space="preserve"> имеет право проводить технический аудит </w:t>
      </w:r>
      <w:r w:rsidRPr="00E6464C">
        <w:rPr>
          <w:rFonts w:ascii="Arial" w:hAnsi="Arial" w:cs="Arial"/>
          <w:caps/>
          <w:sz w:val="20"/>
          <w:szCs w:val="20"/>
          <w:lang w:val="ru-RU"/>
        </w:rPr>
        <w:t>буровой установки</w:t>
      </w:r>
      <w:r w:rsidRPr="00E6464C">
        <w:rPr>
          <w:rFonts w:ascii="Arial" w:hAnsi="Arial" w:cs="Arial"/>
          <w:sz w:val="20"/>
          <w:szCs w:val="20"/>
          <w:lang w:val="ru-RU"/>
        </w:rPr>
        <w:t xml:space="preserve"> в соответствии с условиями, указанными в </w:t>
      </w:r>
      <w:r w:rsidRPr="00E6464C">
        <w:rPr>
          <w:rFonts w:ascii="Arial" w:hAnsi="Arial" w:cs="Arial"/>
          <w:caps/>
          <w:sz w:val="20"/>
          <w:szCs w:val="20"/>
          <w:lang w:val="ru-RU"/>
        </w:rPr>
        <w:t>договоре</w:t>
      </w:r>
      <w:r w:rsidRPr="00E6464C">
        <w:rPr>
          <w:rFonts w:ascii="Arial" w:hAnsi="Arial" w:cs="Arial"/>
          <w:sz w:val="20"/>
          <w:szCs w:val="20"/>
          <w:lang w:val="ru-RU"/>
        </w:rPr>
        <w:t xml:space="preserve">, а если такие условия не указаны, - в соответствии с принятой практикой. </w:t>
      </w:r>
    </w:p>
    <w:p w:rsidR="00DA19B4" w:rsidRPr="00E6464C" w:rsidRDefault="000C03FC" w:rsidP="00023243">
      <w:pPr>
        <w:widowControl w:val="0"/>
        <w:numPr>
          <w:ilvl w:val="2"/>
          <w:numId w:val="29"/>
        </w:numPr>
        <w:tabs>
          <w:tab w:val="clear" w:pos="664"/>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Аудит проводится комиссионно с участием назначенных КОМПАНИЕЙ экспертов, в том числе не из сотрудников КОМПАНИИ (для целей настоящей Статьи «КОМИССИЯ»). </w:t>
      </w:r>
      <w:r w:rsidR="00DA19B4" w:rsidRPr="00E6464C">
        <w:rPr>
          <w:rFonts w:ascii="Arial" w:hAnsi="Arial" w:cs="Arial"/>
          <w:caps/>
          <w:sz w:val="20"/>
          <w:szCs w:val="20"/>
          <w:lang w:val="ru-RU"/>
        </w:rPr>
        <w:t>Комиссия</w:t>
      </w:r>
      <w:r w:rsidR="00DA19B4" w:rsidRPr="00E6464C">
        <w:rPr>
          <w:rFonts w:ascii="Arial" w:hAnsi="Arial" w:cs="Arial"/>
          <w:sz w:val="20"/>
          <w:szCs w:val="20"/>
          <w:lang w:val="ru-RU"/>
        </w:rPr>
        <w:t xml:space="preserve"> </w:t>
      </w:r>
      <w:r w:rsidR="00745AA2" w:rsidRPr="00E6464C">
        <w:rPr>
          <w:rFonts w:ascii="Arial" w:hAnsi="Arial" w:cs="Arial"/>
          <w:sz w:val="20"/>
          <w:szCs w:val="20"/>
          <w:lang w:val="ru-RU"/>
        </w:rPr>
        <w:t>может</w:t>
      </w:r>
      <w:r w:rsidR="00DA19B4" w:rsidRPr="00E6464C">
        <w:rPr>
          <w:rFonts w:ascii="Arial" w:hAnsi="Arial" w:cs="Arial"/>
          <w:sz w:val="20"/>
          <w:szCs w:val="20"/>
          <w:lang w:val="ru-RU"/>
        </w:rPr>
        <w:t xml:space="preserve"> выполнять аудиты в соответствии с разумными требованиями </w:t>
      </w:r>
      <w:r w:rsidR="00DA19B4" w:rsidRPr="00E6464C">
        <w:rPr>
          <w:rFonts w:ascii="Arial" w:hAnsi="Arial" w:cs="Arial"/>
          <w:caps/>
          <w:sz w:val="20"/>
          <w:szCs w:val="20"/>
          <w:lang w:val="ru-RU"/>
        </w:rPr>
        <w:t>компании</w:t>
      </w:r>
      <w:r w:rsidR="00DA19B4" w:rsidRPr="00E6464C">
        <w:rPr>
          <w:rFonts w:ascii="Arial" w:hAnsi="Arial" w:cs="Arial"/>
          <w:sz w:val="20"/>
          <w:szCs w:val="20"/>
          <w:lang w:val="ru-RU"/>
        </w:rPr>
        <w:t xml:space="preserve">. Технические аудиты </w:t>
      </w:r>
      <w:r w:rsidR="00DA19B4" w:rsidRPr="00E6464C">
        <w:rPr>
          <w:rFonts w:ascii="Arial" w:hAnsi="Arial" w:cs="Arial"/>
          <w:caps/>
          <w:sz w:val="20"/>
          <w:szCs w:val="20"/>
          <w:lang w:val="ru-RU"/>
        </w:rPr>
        <w:t>буровой установки</w:t>
      </w:r>
      <w:r w:rsidR="00DA19B4" w:rsidRPr="00E6464C">
        <w:rPr>
          <w:rFonts w:ascii="Arial" w:hAnsi="Arial" w:cs="Arial"/>
          <w:sz w:val="20"/>
          <w:szCs w:val="20"/>
          <w:lang w:val="ru-RU"/>
        </w:rPr>
        <w:t xml:space="preserve"> проводятся на </w:t>
      </w:r>
      <w:r w:rsidR="00DA19B4" w:rsidRPr="00E6464C">
        <w:rPr>
          <w:rFonts w:ascii="Arial" w:hAnsi="Arial" w:cs="Arial"/>
          <w:caps/>
          <w:sz w:val="20"/>
          <w:szCs w:val="20"/>
          <w:lang w:val="ru-RU"/>
        </w:rPr>
        <w:t>оборудовании</w:t>
      </w:r>
      <w:r w:rsidR="00DA19B4" w:rsidRPr="00E6464C">
        <w:rPr>
          <w:rFonts w:ascii="Arial" w:hAnsi="Arial" w:cs="Arial"/>
          <w:sz w:val="20"/>
          <w:szCs w:val="20"/>
          <w:lang w:val="ru-RU"/>
        </w:rPr>
        <w:t xml:space="preserve">, которое является существенным для обеспечения безопасности и эффективности выполняемых </w:t>
      </w:r>
      <w:r w:rsidR="00DA19B4" w:rsidRPr="00E6464C">
        <w:rPr>
          <w:rFonts w:ascii="Arial" w:hAnsi="Arial" w:cs="Arial"/>
          <w:caps/>
          <w:sz w:val="20"/>
          <w:szCs w:val="20"/>
          <w:lang w:val="ru-RU"/>
        </w:rPr>
        <w:t>работ</w:t>
      </w:r>
      <w:r w:rsidR="00DA19B4" w:rsidRPr="00E6464C">
        <w:rPr>
          <w:rFonts w:ascii="Arial" w:hAnsi="Arial" w:cs="Arial"/>
          <w:sz w:val="20"/>
          <w:szCs w:val="20"/>
          <w:lang w:val="ru-RU"/>
        </w:rPr>
        <w:t xml:space="preserve"> (буровом, механическом или электрическом оборудовании). Первоначальный аудит нацелен на:</w:t>
      </w:r>
    </w:p>
    <w:p w:rsidR="000C03FC" w:rsidRPr="00E6464C" w:rsidRDefault="000C03FC" w:rsidP="00023243">
      <w:pPr>
        <w:widowControl w:val="0"/>
        <w:numPr>
          <w:ilvl w:val="0"/>
          <w:numId w:val="25"/>
        </w:numPr>
        <w:tabs>
          <w:tab w:val="clear" w:pos="1620"/>
          <w:tab w:val="num" w:pos="993"/>
        </w:tabs>
        <w:spacing w:after="120"/>
        <w:ind w:left="993" w:hanging="426"/>
        <w:jc w:val="both"/>
        <w:rPr>
          <w:rFonts w:ascii="Arial" w:hAnsi="Arial" w:cs="Arial"/>
          <w:sz w:val="20"/>
          <w:szCs w:val="20"/>
          <w:lang w:val="ru-RU"/>
        </w:rPr>
      </w:pPr>
      <w:r w:rsidRPr="00E6464C">
        <w:rPr>
          <w:rFonts w:ascii="Arial" w:hAnsi="Arial" w:cs="Arial"/>
          <w:sz w:val="20"/>
          <w:szCs w:val="20"/>
          <w:lang w:val="ru-RU"/>
        </w:rPr>
        <w:t>подтверждение соответствия БУРОВОЙ УСТАНОВКИ техническим требованиям, согласованным в ДОГОВОРЕ;</w:t>
      </w:r>
    </w:p>
    <w:p w:rsidR="00DA19B4" w:rsidRPr="00E6464C" w:rsidRDefault="00DA19B4" w:rsidP="00023243">
      <w:pPr>
        <w:widowControl w:val="0"/>
        <w:numPr>
          <w:ilvl w:val="0"/>
          <w:numId w:val="25"/>
        </w:numPr>
        <w:tabs>
          <w:tab w:val="clear" w:pos="1620"/>
          <w:tab w:val="num" w:pos="993"/>
        </w:tabs>
        <w:spacing w:after="120"/>
        <w:ind w:left="993" w:hanging="426"/>
        <w:jc w:val="both"/>
        <w:rPr>
          <w:rFonts w:ascii="Arial" w:hAnsi="Arial" w:cs="Arial"/>
          <w:sz w:val="20"/>
          <w:szCs w:val="20"/>
          <w:lang w:val="ru-RU"/>
        </w:rPr>
      </w:pPr>
      <w:r w:rsidRPr="00E6464C">
        <w:rPr>
          <w:rFonts w:ascii="Arial" w:hAnsi="Arial" w:cs="Arial"/>
          <w:sz w:val="20"/>
          <w:szCs w:val="20"/>
          <w:lang w:val="ru-RU"/>
        </w:rPr>
        <w:t xml:space="preserve">подтверждение способности </w:t>
      </w:r>
      <w:r w:rsidRPr="00E6464C">
        <w:rPr>
          <w:rFonts w:ascii="Arial" w:hAnsi="Arial" w:cs="Arial"/>
          <w:caps/>
          <w:sz w:val="20"/>
          <w:szCs w:val="20"/>
          <w:lang w:val="ru-RU"/>
        </w:rPr>
        <w:t>буровой установки</w:t>
      </w:r>
      <w:r w:rsidRPr="00E6464C">
        <w:rPr>
          <w:rFonts w:ascii="Arial" w:hAnsi="Arial" w:cs="Arial"/>
          <w:sz w:val="20"/>
          <w:szCs w:val="20"/>
          <w:lang w:val="ru-RU"/>
        </w:rPr>
        <w:t xml:space="preserve"> выполнять </w:t>
      </w:r>
      <w:r w:rsidRPr="00E6464C">
        <w:rPr>
          <w:rFonts w:ascii="Arial" w:hAnsi="Arial" w:cs="Arial"/>
          <w:caps/>
          <w:sz w:val="20"/>
          <w:szCs w:val="20"/>
          <w:lang w:val="ru-RU"/>
        </w:rPr>
        <w:t>работы</w:t>
      </w:r>
      <w:r w:rsidRPr="00E6464C">
        <w:rPr>
          <w:rFonts w:ascii="Arial" w:hAnsi="Arial" w:cs="Arial"/>
          <w:sz w:val="20"/>
          <w:szCs w:val="20"/>
          <w:lang w:val="ru-RU"/>
        </w:rPr>
        <w:t>;</w:t>
      </w:r>
    </w:p>
    <w:p w:rsidR="00372A6F" w:rsidRPr="00E6464C" w:rsidRDefault="00372A6F" w:rsidP="00023243">
      <w:pPr>
        <w:widowControl w:val="0"/>
        <w:numPr>
          <w:ilvl w:val="0"/>
          <w:numId w:val="25"/>
        </w:numPr>
        <w:tabs>
          <w:tab w:val="clear" w:pos="1620"/>
          <w:tab w:val="num" w:pos="993"/>
        </w:tabs>
        <w:spacing w:after="120"/>
        <w:ind w:left="993" w:hanging="426"/>
        <w:jc w:val="both"/>
        <w:rPr>
          <w:rFonts w:ascii="Arial" w:hAnsi="Arial" w:cs="Arial"/>
          <w:sz w:val="20"/>
          <w:szCs w:val="20"/>
          <w:lang w:val="ru-RU"/>
        </w:rPr>
      </w:pPr>
      <w:r w:rsidRPr="00E6464C">
        <w:rPr>
          <w:rFonts w:ascii="Arial" w:hAnsi="Arial" w:cs="Arial"/>
          <w:sz w:val="20"/>
          <w:szCs w:val="20"/>
          <w:lang w:val="ru-RU"/>
        </w:rPr>
        <w:t>подтверждение комплектности БУРОВОЙ УСТАНОВКИ;</w:t>
      </w:r>
    </w:p>
    <w:p w:rsidR="00DA19B4" w:rsidRPr="00E6464C" w:rsidRDefault="00DA19B4" w:rsidP="00023243">
      <w:pPr>
        <w:widowControl w:val="0"/>
        <w:numPr>
          <w:ilvl w:val="0"/>
          <w:numId w:val="25"/>
        </w:numPr>
        <w:tabs>
          <w:tab w:val="clear" w:pos="1620"/>
          <w:tab w:val="num" w:pos="993"/>
        </w:tabs>
        <w:spacing w:after="120"/>
        <w:ind w:left="993" w:hanging="426"/>
        <w:jc w:val="both"/>
        <w:rPr>
          <w:rFonts w:ascii="Arial" w:hAnsi="Arial" w:cs="Arial"/>
          <w:sz w:val="20"/>
          <w:szCs w:val="20"/>
          <w:lang w:val="ru-RU"/>
        </w:rPr>
      </w:pPr>
      <w:r w:rsidRPr="00E6464C">
        <w:rPr>
          <w:rFonts w:ascii="Arial" w:hAnsi="Arial" w:cs="Arial"/>
          <w:sz w:val="20"/>
          <w:szCs w:val="20"/>
          <w:lang w:val="ru-RU"/>
        </w:rPr>
        <w:t xml:space="preserve">подтверждение того, что все риски, связанные с выполнением </w:t>
      </w:r>
      <w:r w:rsidRPr="00E6464C">
        <w:rPr>
          <w:rFonts w:ascii="Arial" w:hAnsi="Arial" w:cs="Arial"/>
          <w:caps/>
          <w:sz w:val="20"/>
          <w:szCs w:val="20"/>
          <w:lang w:val="ru-RU"/>
        </w:rPr>
        <w:t>работ</w:t>
      </w:r>
      <w:r w:rsidRPr="00E6464C">
        <w:rPr>
          <w:rFonts w:ascii="Arial" w:hAnsi="Arial" w:cs="Arial"/>
          <w:sz w:val="20"/>
          <w:szCs w:val="20"/>
          <w:lang w:val="ru-RU"/>
        </w:rPr>
        <w:t xml:space="preserve"> учтены и  ПОДРЯДЧИКОМ разработан план по минимизации рисков.</w:t>
      </w:r>
    </w:p>
    <w:p w:rsidR="00DA19B4" w:rsidRPr="00E6464C" w:rsidRDefault="00DA19B4" w:rsidP="00023243">
      <w:pPr>
        <w:widowControl w:val="0"/>
        <w:numPr>
          <w:ilvl w:val="2"/>
          <w:numId w:val="29"/>
        </w:numPr>
        <w:tabs>
          <w:tab w:val="clear" w:pos="664"/>
          <w:tab w:val="num" w:pos="567"/>
        </w:tabs>
        <w:spacing w:after="120"/>
        <w:ind w:left="567" w:hanging="567"/>
        <w:jc w:val="both"/>
        <w:rPr>
          <w:rFonts w:ascii="Arial" w:hAnsi="Arial" w:cs="Arial"/>
          <w:sz w:val="20"/>
          <w:szCs w:val="20"/>
          <w:lang w:val="ru-RU"/>
        </w:rPr>
      </w:pPr>
      <w:r w:rsidRPr="00E6464C">
        <w:rPr>
          <w:rFonts w:ascii="Arial" w:hAnsi="Arial" w:cs="Arial"/>
          <w:caps/>
          <w:sz w:val="20"/>
          <w:szCs w:val="20"/>
          <w:lang w:val="ru-RU"/>
        </w:rPr>
        <w:t>Подрядчик</w:t>
      </w:r>
      <w:r w:rsidRPr="00E6464C">
        <w:rPr>
          <w:rFonts w:ascii="Arial" w:hAnsi="Arial" w:cs="Arial"/>
          <w:sz w:val="20"/>
          <w:szCs w:val="20"/>
          <w:lang w:val="ru-RU"/>
        </w:rPr>
        <w:t xml:space="preserve"> обязан сотрудничать с </w:t>
      </w:r>
      <w:r w:rsidRPr="00E6464C">
        <w:rPr>
          <w:rFonts w:ascii="Arial" w:hAnsi="Arial" w:cs="Arial"/>
          <w:caps/>
          <w:sz w:val="20"/>
          <w:szCs w:val="20"/>
          <w:lang w:val="ru-RU"/>
        </w:rPr>
        <w:t>Комиссией</w:t>
      </w:r>
      <w:r w:rsidRPr="00E6464C">
        <w:rPr>
          <w:rFonts w:ascii="Arial" w:hAnsi="Arial" w:cs="Arial"/>
          <w:sz w:val="20"/>
          <w:szCs w:val="20"/>
          <w:lang w:val="ru-RU"/>
        </w:rPr>
        <w:t xml:space="preserve"> во время такого аудита, </w:t>
      </w:r>
      <w:r w:rsidR="00964570" w:rsidRPr="00E6464C">
        <w:rPr>
          <w:rFonts w:ascii="Arial" w:hAnsi="Arial" w:cs="Arial"/>
          <w:sz w:val="20"/>
          <w:szCs w:val="20"/>
          <w:lang w:val="ru-RU"/>
        </w:rPr>
        <w:t>включая, но не ограничиваясь, предоставлением доступа к узлам БУРОВОЙ УСТАНОВКИ, а также к относящейся к ней технической документации</w:t>
      </w:r>
      <w:r w:rsidRPr="00E6464C">
        <w:rPr>
          <w:rFonts w:ascii="Arial" w:hAnsi="Arial" w:cs="Arial"/>
          <w:sz w:val="20"/>
          <w:szCs w:val="20"/>
          <w:lang w:val="ru-RU"/>
        </w:rPr>
        <w:t xml:space="preserve">. В случае, если в ходе такого аудита </w:t>
      </w:r>
      <w:r w:rsidRPr="00E6464C">
        <w:rPr>
          <w:rFonts w:ascii="Arial" w:hAnsi="Arial" w:cs="Arial"/>
          <w:caps/>
          <w:sz w:val="20"/>
          <w:szCs w:val="20"/>
          <w:lang w:val="ru-RU"/>
        </w:rPr>
        <w:t>буровой установки</w:t>
      </w:r>
      <w:r w:rsidRPr="00E6464C">
        <w:rPr>
          <w:rFonts w:ascii="Arial" w:hAnsi="Arial" w:cs="Arial"/>
          <w:sz w:val="20"/>
          <w:szCs w:val="20"/>
          <w:lang w:val="ru-RU"/>
        </w:rPr>
        <w:t xml:space="preserve"> будет выявлен </w:t>
      </w:r>
      <w:r w:rsidRPr="00E6464C">
        <w:rPr>
          <w:rFonts w:ascii="Arial" w:hAnsi="Arial" w:cs="Arial"/>
          <w:caps/>
          <w:sz w:val="20"/>
          <w:szCs w:val="20"/>
          <w:lang w:val="ru-RU"/>
        </w:rPr>
        <w:t>недостаток</w:t>
      </w:r>
      <w:r w:rsidRPr="00E6464C">
        <w:rPr>
          <w:rFonts w:ascii="Arial" w:hAnsi="Arial" w:cs="Arial"/>
          <w:sz w:val="20"/>
          <w:szCs w:val="20"/>
          <w:lang w:val="ru-RU"/>
        </w:rPr>
        <w:t xml:space="preserve"> или же операционный риск, связанный с использованием </w:t>
      </w:r>
      <w:r w:rsidRPr="00E6464C">
        <w:rPr>
          <w:rFonts w:ascii="Arial" w:hAnsi="Arial" w:cs="Arial"/>
          <w:caps/>
          <w:sz w:val="20"/>
          <w:szCs w:val="20"/>
          <w:lang w:val="ru-RU"/>
        </w:rPr>
        <w:t>оборудования подрядчика</w:t>
      </w:r>
      <w:r w:rsidRPr="00E6464C">
        <w:rPr>
          <w:rFonts w:ascii="Arial" w:hAnsi="Arial" w:cs="Arial"/>
          <w:sz w:val="20"/>
          <w:szCs w:val="20"/>
          <w:lang w:val="ru-RU"/>
        </w:rPr>
        <w:t xml:space="preserve">, </w:t>
      </w:r>
      <w:r w:rsidRPr="00E6464C">
        <w:rPr>
          <w:rFonts w:ascii="Arial" w:hAnsi="Arial" w:cs="Arial"/>
          <w:caps/>
          <w:sz w:val="20"/>
          <w:szCs w:val="20"/>
          <w:lang w:val="ru-RU"/>
        </w:rPr>
        <w:t>подрядчик</w:t>
      </w:r>
      <w:r w:rsidRPr="00E6464C">
        <w:rPr>
          <w:rFonts w:ascii="Arial" w:hAnsi="Arial" w:cs="Arial"/>
          <w:sz w:val="20"/>
          <w:szCs w:val="20"/>
          <w:lang w:val="ru-RU"/>
        </w:rPr>
        <w:t xml:space="preserve"> будет обязан предоставить предложения по устранению </w:t>
      </w:r>
      <w:r w:rsidRPr="00E6464C">
        <w:rPr>
          <w:rFonts w:ascii="Arial" w:hAnsi="Arial" w:cs="Arial"/>
          <w:caps/>
          <w:sz w:val="20"/>
          <w:szCs w:val="20"/>
          <w:lang w:val="ru-RU"/>
        </w:rPr>
        <w:t>недостатков</w:t>
      </w:r>
      <w:r w:rsidRPr="00E6464C">
        <w:rPr>
          <w:rFonts w:ascii="Arial" w:hAnsi="Arial" w:cs="Arial"/>
          <w:sz w:val="20"/>
          <w:szCs w:val="20"/>
          <w:lang w:val="ru-RU"/>
        </w:rPr>
        <w:t xml:space="preserve"> и/или операционных рисков в течение </w:t>
      </w:r>
      <w:bookmarkStart w:id="35" w:name="ТекстовоеПоле939"/>
      <w:r w:rsidR="00872388" w:rsidRPr="00E6464C">
        <w:rPr>
          <w:rFonts w:ascii="Arial" w:hAnsi="Arial" w:cs="Arial"/>
          <w:sz w:val="20"/>
          <w:szCs w:val="20"/>
          <w:lang w:val="ru-RU"/>
        </w:rPr>
        <w:fldChar w:fldCharType="begin">
          <w:ffData>
            <w:name w:val="ТекстовоеПоле939"/>
            <w:enabled/>
            <w:calcOnExit w:val="0"/>
            <w:textInput>
              <w:default w:val="10 (десяти) дней"/>
            </w:textInput>
          </w:ffData>
        </w:fldChar>
      </w:r>
      <w:r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10 (десяти) дней</w:t>
      </w:r>
      <w:r w:rsidR="00872388" w:rsidRPr="00E6464C">
        <w:rPr>
          <w:rFonts w:ascii="Arial" w:hAnsi="Arial" w:cs="Arial"/>
          <w:sz w:val="20"/>
          <w:szCs w:val="20"/>
          <w:lang w:val="ru-RU"/>
        </w:rPr>
        <w:fldChar w:fldCharType="end"/>
      </w:r>
      <w:bookmarkEnd w:id="35"/>
      <w:r w:rsidRPr="00E6464C">
        <w:rPr>
          <w:rFonts w:ascii="Arial" w:hAnsi="Arial" w:cs="Arial"/>
          <w:sz w:val="20"/>
          <w:szCs w:val="20"/>
          <w:lang w:val="ru-RU"/>
        </w:rPr>
        <w:t xml:space="preserve">, или же риски становятся полной ответственностью </w:t>
      </w:r>
      <w:r w:rsidRPr="00E6464C">
        <w:rPr>
          <w:rFonts w:ascii="Arial" w:hAnsi="Arial" w:cs="Arial"/>
          <w:caps/>
          <w:sz w:val="20"/>
          <w:szCs w:val="20"/>
          <w:lang w:val="ru-RU"/>
        </w:rPr>
        <w:t>подрядчика</w:t>
      </w:r>
      <w:r w:rsidRPr="00E6464C">
        <w:rPr>
          <w:rFonts w:ascii="Arial" w:hAnsi="Arial" w:cs="Arial"/>
          <w:sz w:val="20"/>
          <w:szCs w:val="20"/>
          <w:lang w:val="ru-RU"/>
        </w:rPr>
        <w:t>.</w:t>
      </w:r>
    </w:p>
    <w:p w:rsidR="00D704B1" w:rsidRPr="00E6464C" w:rsidRDefault="00D704B1" w:rsidP="00023243">
      <w:pPr>
        <w:widowControl w:val="0"/>
        <w:numPr>
          <w:ilvl w:val="2"/>
          <w:numId w:val="29"/>
        </w:numPr>
        <w:tabs>
          <w:tab w:val="clear" w:pos="664"/>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В случае несоответствия БУРОВОЙ УСТАНОВКИ требованиям </w:t>
      </w:r>
      <w:r w:rsidRPr="00E6464C">
        <w:rPr>
          <w:rFonts w:ascii="Arial" w:hAnsi="Arial" w:cs="Arial"/>
          <w:caps/>
          <w:sz w:val="20"/>
          <w:szCs w:val="20"/>
          <w:lang w:val="ru-RU"/>
        </w:rPr>
        <w:t>договора</w:t>
      </w:r>
      <w:r w:rsidRPr="00E6464C">
        <w:rPr>
          <w:rFonts w:ascii="Arial" w:hAnsi="Arial" w:cs="Arial"/>
          <w:sz w:val="20"/>
          <w:szCs w:val="20"/>
          <w:lang w:val="ru-RU"/>
        </w:rPr>
        <w:t xml:space="preserve"> и/или </w:t>
      </w:r>
      <w:r w:rsidRPr="00E6464C">
        <w:rPr>
          <w:rFonts w:ascii="Arial" w:hAnsi="Arial" w:cs="Arial"/>
          <w:caps/>
          <w:sz w:val="20"/>
          <w:szCs w:val="20"/>
          <w:lang w:val="ru-RU"/>
        </w:rPr>
        <w:t>применимого права</w:t>
      </w:r>
      <w:r w:rsidRPr="00E6464C">
        <w:rPr>
          <w:rFonts w:ascii="Arial" w:hAnsi="Arial" w:cs="Arial"/>
          <w:sz w:val="20"/>
          <w:szCs w:val="20"/>
          <w:lang w:val="ru-RU"/>
        </w:rPr>
        <w:t xml:space="preserve">, </w:t>
      </w:r>
      <w:r w:rsidRPr="00E6464C">
        <w:rPr>
          <w:rFonts w:ascii="Arial" w:hAnsi="Arial" w:cs="Arial"/>
          <w:caps/>
          <w:sz w:val="20"/>
          <w:szCs w:val="20"/>
          <w:lang w:val="ru-RU"/>
        </w:rPr>
        <w:t>компания</w:t>
      </w:r>
      <w:r w:rsidRPr="00E6464C">
        <w:rPr>
          <w:rFonts w:ascii="Arial" w:hAnsi="Arial" w:cs="Arial"/>
          <w:sz w:val="20"/>
          <w:szCs w:val="20"/>
          <w:lang w:val="ru-RU"/>
        </w:rPr>
        <w:t xml:space="preserve"> имеет право применить санкции, указанные в п. 8.3 РАЗДЕЛА 2 ДОГОВОРА.</w:t>
      </w:r>
    </w:p>
    <w:p w:rsidR="00180435" w:rsidRPr="00E6464C" w:rsidRDefault="00A55C6C" w:rsidP="00023243">
      <w:pPr>
        <w:pStyle w:val="13"/>
        <w:widowControl w:val="0"/>
        <w:numPr>
          <w:ilvl w:val="0"/>
          <w:numId w:val="17"/>
        </w:numPr>
        <w:tabs>
          <w:tab w:val="clear" w:pos="453"/>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ОТВЕТСТВЕННОСТЬ</w:t>
      </w:r>
    </w:p>
    <w:p w:rsidR="00AF2256" w:rsidRPr="00E6464C" w:rsidRDefault="00180435" w:rsidP="00023243">
      <w:pPr>
        <w:pStyle w:val="13"/>
        <w:widowControl w:val="0"/>
        <w:numPr>
          <w:ilvl w:val="1"/>
          <w:numId w:val="17"/>
        </w:numPr>
        <w:tabs>
          <w:tab w:val="clear" w:pos="303"/>
          <w:tab w:val="num" w:pos="567"/>
        </w:tabs>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ОБЩИЕ ПОЛОЖЕНИЯ ОБ ОТВЕТСТВЕННОСТИ</w:t>
      </w:r>
    </w:p>
    <w:p w:rsidR="00180435" w:rsidRPr="00E6464C" w:rsidRDefault="00180435" w:rsidP="00023243">
      <w:pPr>
        <w:pStyle w:val="13"/>
        <w:widowControl w:val="0"/>
        <w:numPr>
          <w:ilvl w:val="2"/>
          <w:numId w:val="41"/>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За неисполнение или ненадлежащее исполнение своих обязательств СТОРОНЫ несут ответственность в соответствии с ПРИМЕНИМЫМ ПРАВОМ и положениями ДОГОВОРА. </w:t>
      </w:r>
    </w:p>
    <w:p w:rsidR="00180435" w:rsidRPr="00E6464C" w:rsidRDefault="00180435" w:rsidP="00FF698D">
      <w:pPr>
        <w:pStyle w:val="13"/>
        <w:widowControl w:val="0"/>
        <w:tabs>
          <w:tab w:val="left" w:pos="567"/>
        </w:tabs>
        <w:spacing w:after="120" w:line="240" w:lineRule="auto"/>
        <w:ind w:left="567" w:firstLine="0"/>
        <w:rPr>
          <w:rFonts w:ascii="Arial" w:hAnsi="Arial" w:cs="Arial"/>
          <w:lang w:val="ru-RU"/>
        </w:rPr>
      </w:pPr>
      <w:r w:rsidRPr="00E6464C">
        <w:rPr>
          <w:rFonts w:ascii="Arial" w:hAnsi="Arial" w:cs="Arial"/>
          <w:color w:val="000000"/>
          <w:lang w:val="ru-RU"/>
        </w:rPr>
        <w:t>КОМПАНИЯ</w:t>
      </w:r>
      <w:r w:rsidRPr="00E6464C">
        <w:rPr>
          <w:rFonts w:ascii="Arial" w:hAnsi="Arial" w:cs="Arial"/>
          <w:lang w:val="ru-RU"/>
        </w:rPr>
        <w:t xml:space="preserve"> и ПОДР</w:t>
      </w:r>
      <w:smartTag w:uri="urn:schemas-microsoft-com:office:smarttags" w:element="PersonName">
        <w:r w:rsidRPr="00E6464C">
          <w:rPr>
            <w:rFonts w:ascii="Arial" w:hAnsi="Arial" w:cs="Arial"/>
            <w:lang w:val="ru-RU"/>
          </w:rPr>
          <w:t>Я</w:t>
        </w:r>
      </w:smartTag>
      <w:r w:rsidRPr="00E6464C">
        <w:rPr>
          <w:rFonts w:ascii="Arial" w:hAnsi="Arial" w:cs="Arial"/>
          <w:lang w:val="ru-RU"/>
        </w:rPr>
        <w:t>ДЧИК примут все разумные меры для снижения размера любых убытков, возникших в результате любого нарушения настоящего ДОГОВОРА любой из СТОРОН.</w:t>
      </w:r>
    </w:p>
    <w:p w:rsidR="002F5EC4" w:rsidRPr="00E6464C" w:rsidRDefault="002F5EC4" w:rsidP="00023243">
      <w:pPr>
        <w:pStyle w:val="13"/>
        <w:widowControl w:val="0"/>
        <w:numPr>
          <w:ilvl w:val="2"/>
          <w:numId w:val="41"/>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Размеры штрафов за нарушения условий настоящего ДОГОВОРА устанавливаются в Приложении </w:t>
      </w:r>
      <w:bookmarkStart w:id="36" w:name="ТекстовоеПоле919"/>
      <w:r w:rsidRPr="00E6464C">
        <w:rPr>
          <w:rFonts w:ascii="Arial" w:hAnsi="Arial" w:cs="Arial"/>
          <w:color w:val="000000"/>
          <w:lang w:val="ru-RU"/>
        </w:rPr>
        <w:fldChar w:fldCharType="begin">
          <w:ffData>
            <w:name w:val="ТекстовоеПоле919"/>
            <w:enabled/>
            <w:calcOnExit w:val="0"/>
            <w:textInput>
              <w:default w:val="4.5"/>
            </w:textInput>
          </w:ffData>
        </w:fldChar>
      </w:r>
      <w:r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4.5</w:t>
      </w:r>
      <w:r w:rsidRPr="00E6464C">
        <w:rPr>
          <w:rFonts w:ascii="Arial" w:hAnsi="Arial" w:cs="Arial"/>
          <w:color w:val="000000"/>
          <w:lang w:val="ru-RU"/>
        </w:rPr>
        <w:fldChar w:fldCharType="end"/>
      </w:r>
      <w:bookmarkEnd w:id="36"/>
      <w:r w:rsidRPr="00E6464C">
        <w:rPr>
          <w:rFonts w:ascii="Arial" w:hAnsi="Arial" w:cs="Arial"/>
          <w:color w:val="000000"/>
          <w:lang w:val="ru-RU"/>
        </w:rPr>
        <w:t>.</w:t>
      </w:r>
    </w:p>
    <w:p w:rsidR="00FF31CD" w:rsidRPr="00E6464C" w:rsidRDefault="003B2CE4" w:rsidP="00023243">
      <w:pPr>
        <w:pStyle w:val="13"/>
        <w:widowControl w:val="0"/>
        <w:numPr>
          <w:ilvl w:val="2"/>
          <w:numId w:val="41"/>
        </w:numPr>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ОТВЕТСТВЕННОСТЬ ПОДРЯДЧИКА</w:t>
      </w:r>
    </w:p>
    <w:p w:rsidR="002F5EC4" w:rsidRPr="00E6464C" w:rsidRDefault="002F5EC4" w:rsidP="00023243">
      <w:pPr>
        <w:pStyle w:val="13"/>
        <w:widowControl w:val="0"/>
        <w:numPr>
          <w:ilvl w:val="3"/>
          <w:numId w:val="41"/>
        </w:numPr>
        <w:spacing w:after="120" w:line="240" w:lineRule="auto"/>
        <w:ind w:left="709" w:hanging="709"/>
        <w:rPr>
          <w:rFonts w:ascii="Arial" w:hAnsi="Arial" w:cs="Arial"/>
          <w:color w:val="000000"/>
          <w:lang w:val="ru-RU"/>
        </w:rPr>
      </w:pPr>
      <w:r w:rsidRPr="00E6464C">
        <w:rPr>
          <w:rFonts w:ascii="Arial" w:hAnsi="Arial" w:cs="Arial"/>
          <w:bCs/>
          <w:color w:val="000000"/>
          <w:lang w:val="ru-RU"/>
        </w:rPr>
        <w:t xml:space="preserve">За </w:t>
      </w:r>
      <w:r w:rsidRPr="00E6464C">
        <w:rPr>
          <w:rFonts w:ascii="Arial" w:hAnsi="Arial" w:cs="Arial"/>
          <w:color w:val="000000"/>
          <w:lang w:val="ru-RU"/>
        </w:rPr>
        <w:t>ущерб</w:t>
      </w:r>
      <w:r w:rsidRPr="00E6464C">
        <w:rPr>
          <w:rFonts w:ascii="Arial" w:hAnsi="Arial" w:cs="Arial"/>
          <w:bCs/>
          <w:color w:val="000000"/>
          <w:lang w:val="ru-RU"/>
        </w:rPr>
        <w:t>, причиненный имуществу ГРУППЫ КОМПАНИИ</w:t>
      </w:r>
      <w:r w:rsidR="00855730" w:rsidRPr="00E6464C">
        <w:rPr>
          <w:rFonts w:ascii="Arial" w:hAnsi="Arial" w:cs="Arial"/>
          <w:bCs/>
          <w:color w:val="000000"/>
          <w:lang w:val="ru-RU"/>
        </w:rPr>
        <w:t xml:space="preserve">, </w:t>
      </w:r>
      <w:r w:rsidR="00C92B04" w:rsidRPr="00E6464C">
        <w:rPr>
          <w:rFonts w:ascii="Arial" w:hAnsi="Arial" w:cs="Arial"/>
          <w:bCs/>
          <w:color w:val="000000"/>
          <w:lang w:val="ru-RU"/>
        </w:rPr>
        <w:t xml:space="preserve">ПОДРЯДЧИК </w:t>
      </w:r>
      <w:r w:rsidRPr="00E6464C">
        <w:rPr>
          <w:rFonts w:ascii="Arial" w:hAnsi="Arial" w:cs="Arial"/>
          <w:bCs/>
          <w:color w:val="000000"/>
          <w:lang w:val="ru-RU"/>
        </w:rPr>
        <w:t>несет ответственность в соответствии с ПРИМЕНИМЫМ ПРАВОМ и положениями ДОГОВОРА.</w:t>
      </w:r>
    </w:p>
    <w:p w:rsidR="002F5EC4" w:rsidRPr="00E6464C" w:rsidRDefault="002F5EC4" w:rsidP="00023243">
      <w:pPr>
        <w:pStyle w:val="13"/>
        <w:widowControl w:val="0"/>
        <w:numPr>
          <w:ilvl w:val="3"/>
          <w:numId w:val="41"/>
        </w:numPr>
        <w:tabs>
          <w:tab w:val="left" w:pos="709"/>
        </w:tabs>
        <w:spacing w:after="120" w:line="240" w:lineRule="auto"/>
        <w:ind w:left="709" w:hanging="709"/>
        <w:rPr>
          <w:rFonts w:ascii="Arial" w:hAnsi="Arial" w:cs="Arial"/>
          <w:color w:val="000000"/>
          <w:lang w:val="ru-RU"/>
        </w:rPr>
      </w:pPr>
      <w:r w:rsidRPr="00E6464C">
        <w:rPr>
          <w:rFonts w:ascii="Arial" w:hAnsi="Arial" w:cs="Arial"/>
          <w:color w:val="000000"/>
          <w:lang w:val="ru-RU"/>
        </w:rPr>
        <w:t>За</w:t>
      </w:r>
      <w:r w:rsidRPr="00E6464C">
        <w:rPr>
          <w:rFonts w:ascii="Arial" w:hAnsi="Arial" w:cs="Arial"/>
          <w:bCs/>
          <w:color w:val="000000"/>
          <w:lang w:val="ru-RU"/>
        </w:rPr>
        <w:t xml:space="preserve"> </w:t>
      </w:r>
      <w:r w:rsidRPr="00E6464C">
        <w:rPr>
          <w:rFonts w:ascii="Arial" w:hAnsi="Arial" w:cs="Arial"/>
          <w:color w:val="000000"/>
          <w:lang w:val="ru-RU"/>
        </w:rPr>
        <w:t>причинение</w:t>
      </w:r>
      <w:r w:rsidRPr="00E6464C">
        <w:rPr>
          <w:rFonts w:ascii="Arial" w:hAnsi="Arial" w:cs="Arial"/>
          <w:bCs/>
          <w:color w:val="000000"/>
          <w:lang w:val="ru-RU"/>
        </w:rPr>
        <w:t xml:space="preserve"> вреда здоровью и в случае смерти работников ГРУППЫ КОМПАНИИ, ПОДРЯДЧИК несет ответственность в соответствии с ПРИМЕНИМЫМ ПРАВОМ  и положениями ДОГОВОРА.</w:t>
      </w:r>
    </w:p>
    <w:p w:rsidR="003B2CE4" w:rsidRPr="00E6464C" w:rsidRDefault="003B2CE4" w:rsidP="00023243">
      <w:pPr>
        <w:pStyle w:val="13"/>
        <w:widowControl w:val="0"/>
        <w:numPr>
          <w:ilvl w:val="3"/>
          <w:numId w:val="41"/>
        </w:numPr>
        <w:tabs>
          <w:tab w:val="left" w:pos="709"/>
        </w:tabs>
        <w:spacing w:after="120" w:line="240" w:lineRule="auto"/>
        <w:ind w:left="709" w:hanging="709"/>
        <w:rPr>
          <w:rFonts w:ascii="Arial" w:hAnsi="Arial" w:cs="Arial"/>
          <w:color w:val="000000"/>
          <w:lang w:val="ru-RU"/>
        </w:rPr>
      </w:pPr>
      <w:r w:rsidRPr="00E6464C">
        <w:rPr>
          <w:rFonts w:ascii="Arial" w:hAnsi="Arial" w:cs="Arial"/>
          <w:color w:val="000000"/>
          <w:lang w:val="ru-RU"/>
        </w:rPr>
        <w:t>ПОДРЯДЧИК освобождает КОМПАНИЮ от ответственности и гарантирует ей возмещение убытков, в том числе штрафов, связанных с устранением загрязнения:</w:t>
      </w:r>
    </w:p>
    <w:p w:rsidR="003B2CE4" w:rsidRPr="00E6464C" w:rsidRDefault="003B2CE4" w:rsidP="00023243">
      <w:pPr>
        <w:widowControl w:val="0"/>
        <w:numPr>
          <w:ilvl w:val="0"/>
          <w:numId w:val="26"/>
        </w:numPr>
        <w:tabs>
          <w:tab w:val="clear" w:pos="361"/>
          <w:tab w:val="num" w:pos="1083"/>
        </w:tabs>
        <w:spacing w:after="120"/>
        <w:ind w:left="1083" w:hanging="570"/>
        <w:jc w:val="both"/>
        <w:rPr>
          <w:sz w:val="20"/>
          <w:szCs w:val="20"/>
          <w:lang w:val="ru-RU"/>
        </w:rPr>
      </w:pPr>
      <w:r w:rsidRPr="00E6464C">
        <w:rPr>
          <w:rFonts w:ascii="Arial" w:hAnsi="Arial" w:cs="Arial"/>
          <w:color w:val="000000"/>
          <w:sz w:val="20"/>
          <w:szCs w:val="20"/>
          <w:lang w:val="ru-RU"/>
        </w:rPr>
        <w:t xml:space="preserve">возникающего выше стола ротора из-за розливов горюче-смазочных материалов, красок, буровых растворов, жидкостей и любых других субстанций, находящихся во владении или распоряжении </w:t>
      </w:r>
      <w:r w:rsidRPr="00E6464C">
        <w:rPr>
          <w:rFonts w:ascii="Arial" w:hAnsi="Arial" w:cs="Arial"/>
          <w:caps/>
          <w:color w:val="000000"/>
          <w:sz w:val="20"/>
          <w:szCs w:val="20"/>
          <w:lang w:val="ru-RU"/>
        </w:rPr>
        <w:t>группы подрядчика,</w:t>
      </w:r>
      <w:r w:rsidRPr="00E6464C">
        <w:rPr>
          <w:rFonts w:ascii="Arial" w:hAnsi="Arial" w:cs="Arial"/>
          <w:color w:val="000000"/>
          <w:sz w:val="20"/>
          <w:szCs w:val="20"/>
          <w:lang w:val="ru-RU"/>
        </w:rPr>
        <w:t xml:space="preserve"> или же возникающих из </w:t>
      </w:r>
      <w:r w:rsidRPr="00E6464C">
        <w:rPr>
          <w:rFonts w:ascii="Arial" w:hAnsi="Arial" w:cs="Arial"/>
          <w:caps/>
          <w:color w:val="000000"/>
          <w:sz w:val="20"/>
          <w:szCs w:val="20"/>
          <w:lang w:val="ru-RU"/>
        </w:rPr>
        <w:t>оборудования подрядчика</w:t>
      </w:r>
      <w:r w:rsidRPr="00E6464C">
        <w:rPr>
          <w:rFonts w:ascii="Arial" w:hAnsi="Arial" w:cs="Arial"/>
          <w:color w:val="000000"/>
          <w:sz w:val="20"/>
          <w:szCs w:val="20"/>
          <w:lang w:val="ru-RU"/>
        </w:rPr>
        <w:t xml:space="preserve">, включая </w:t>
      </w:r>
      <w:r w:rsidRPr="00E6464C">
        <w:rPr>
          <w:rFonts w:ascii="Arial" w:hAnsi="Arial" w:cs="Arial"/>
          <w:caps/>
          <w:color w:val="000000"/>
          <w:sz w:val="20"/>
          <w:szCs w:val="20"/>
          <w:lang w:val="ru-RU"/>
        </w:rPr>
        <w:t>буровую установку</w:t>
      </w:r>
      <w:r w:rsidRPr="00E6464C">
        <w:rPr>
          <w:rFonts w:ascii="Arial" w:hAnsi="Arial" w:cs="Arial"/>
          <w:color w:val="000000"/>
          <w:sz w:val="20"/>
          <w:szCs w:val="20"/>
          <w:lang w:val="ru-RU"/>
        </w:rPr>
        <w:t>;</w:t>
      </w:r>
    </w:p>
    <w:p w:rsidR="00CC2499" w:rsidRPr="00E6464C" w:rsidRDefault="003B2CE4" w:rsidP="00CC2499">
      <w:pPr>
        <w:widowControl w:val="0"/>
        <w:numPr>
          <w:ilvl w:val="0"/>
          <w:numId w:val="26"/>
        </w:numPr>
        <w:tabs>
          <w:tab w:val="clear" w:pos="361"/>
          <w:tab w:val="num" w:pos="1083"/>
        </w:tabs>
        <w:spacing w:after="120"/>
        <w:ind w:left="1083" w:hanging="570"/>
        <w:jc w:val="both"/>
        <w:rPr>
          <w:rFonts w:ascii="Arial" w:hAnsi="Arial" w:cs="Arial"/>
          <w:color w:val="000000"/>
          <w:sz w:val="20"/>
          <w:szCs w:val="20"/>
          <w:lang w:val="ru-RU"/>
        </w:rPr>
      </w:pPr>
      <w:r w:rsidRPr="00E6464C">
        <w:rPr>
          <w:rFonts w:ascii="Arial" w:hAnsi="Arial" w:cs="Arial"/>
          <w:color w:val="000000"/>
          <w:sz w:val="20"/>
          <w:szCs w:val="20"/>
          <w:lang w:val="ru-RU"/>
        </w:rPr>
        <w:t xml:space="preserve">которое иным образом возникает в ходе выполнения РАБОТ по причине </w:t>
      </w:r>
      <w:r w:rsidRPr="00E6464C">
        <w:rPr>
          <w:rFonts w:ascii="Arial" w:hAnsi="Arial" w:cs="Arial"/>
          <w:caps/>
          <w:color w:val="000000"/>
          <w:sz w:val="20"/>
          <w:szCs w:val="20"/>
          <w:lang w:val="ru-RU"/>
        </w:rPr>
        <w:t>грубой неосторожности</w:t>
      </w:r>
      <w:r w:rsidRPr="00E6464C">
        <w:rPr>
          <w:rFonts w:ascii="Arial" w:hAnsi="Arial" w:cs="Arial"/>
          <w:color w:val="000000"/>
          <w:sz w:val="20"/>
          <w:szCs w:val="20"/>
          <w:lang w:val="ru-RU"/>
        </w:rPr>
        <w:t xml:space="preserve"> или </w:t>
      </w:r>
      <w:r w:rsidRPr="00E6464C">
        <w:rPr>
          <w:rFonts w:ascii="Arial" w:hAnsi="Arial" w:cs="Arial"/>
          <w:caps/>
          <w:color w:val="000000"/>
          <w:sz w:val="20"/>
          <w:szCs w:val="20"/>
          <w:lang w:val="ru-RU"/>
        </w:rPr>
        <w:t>умышленного нарушения</w:t>
      </w:r>
      <w:r w:rsidRPr="00E6464C">
        <w:rPr>
          <w:rFonts w:ascii="Arial" w:hAnsi="Arial" w:cs="Arial"/>
          <w:color w:val="000000"/>
          <w:sz w:val="20"/>
          <w:szCs w:val="20"/>
          <w:lang w:val="ru-RU"/>
        </w:rPr>
        <w:t xml:space="preserve"> </w:t>
      </w:r>
      <w:r w:rsidRPr="00E6464C">
        <w:rPr>
          <w:rFonts w:ascii="Arial" w:hAnsi="Arial" w:cs="Arial"/>
          <w:caps/>
          <w:color w:val="000000"/>
          <w:sz w:val="20"/>
          <w:szCs w:val="20"/>
          <w:lang w:val="ru-RU"/>
        </w:rPr>
        <w:t>группы подрядчика</w:t>
      </w:r>
      <w:r w:rsidRPr="00E6464C">
        <w:rPr>
          <w:rFonts w:ascii="Arial" w:hAnsi="Arial" w:cs="Arial"/>
          <w:color w:val="000000"/>
          <w:sz w:val="20"/>
          <w:szCs w:val="20"/>
          <w:lang w:val="ru-RU"/>
        </w:rPr>
        <w:t>.</w:t>
      </w:r>
    </w:p>
    <w:p w:rsidR="003B2CE4" w:rsidRPr="00E6464C" w:rsidRDefault="003B2CE4" w:rsidP="00023243">
      <w:pPr>
        <w:pStyle w:val="13"/>
        <w:widowControl w:val="0"/>
        <w:numPr>
          <w:ilvl w:val="3"/>
          <w:numId w:val="41"/>
        </w:numPr>
        <w:tabs>
          <w:tab w:val="left" w:pos="709"/>
        </w:tabs>
        <w:spacing w:after="120" w:line="240" w:lineRule="auto"/>
        <w:ind w:left="709" w:hanging="709"/>
        <w:rPr>
          <w:rFonts w:ascii="Arial" w:hAnsi="Arial" w:cs="Arial"/>
          <w:color w:val="000000"/>
          <w:lang w:val="ru-RU"/>
        </w:rPr>
      </w:pPr>
      <w:r w:rsidRPr="00E6464C">
        <w:rPr>
          <w:rFonts w:ascii="Arial" w:hAnsi="Arial" w:cs="Arial"/>
          <w:color w:val="000000"/>
          <w:lang w:val="ru-RU"/>
        </w:rPr>
        <w:t>ПОДРЯДЧИК освобождает КОМПАНИЮ от ответственности и гарантирует ей возмещение убытков, в том числе и штрафов, связанных с нарушением ПРИМЕНИМОГО ПРАВА со стороны ПОДРЯДЧИКА, включая, но не ограничиваясь, нарушение валютного законодательства, нарушение правил таможенного оформления и т.д.</w:t>
      </w:r>
    </w:p>
    <w:p w:rsidR="00D541BD" w:rsidRPr="00E6464C" w:rsidRDefault="00620216" w:rsidP="00D541BD">
      <w:pPr>
        <w:pStyle w:val="13"/>
        <w:widowControl w:val="0"/>
        <w:numPr>
          <w:ilvl w:val="3"/>
          <w:numId w:val="41"/>
        </w:numPr>
        <w:tabs>
          <w:tab w:val="left" w:pos="709"/>
        </w:tabs>
        <w:spacing w:after="120" w:line="240" w:lineRule="auto"/>
        <w:ind w:left="709" w:hanging="709"/>
        <w:rPr>
          <w:rFonts w:ascii="Arial" w:hAnsi="Arial" w:cs="Arial"/>
          <w:color w:val="000000"/>
          <w:lang w:val="ru-RU"/>
        </w:rPr>
      </w:pPr>
      <w:r w:rsidRPr="00E6464C">
        <w:rPr>
          <w:rFonts w:ascii="Arial" w:hAnsi="Arial" w:cs="Arial"/>
          <w:color w:val="000000"/>
          <w:lang w:val="ru-RU"/>
        </w:rPr>
        <w:t xml:space="preserve">ПОДРЯДЧИК признает, что в ходе исполнения настоящего ДОГОВОРА КОМПАНИЯ может </w:t>
      </w:r>
      <w:r w:rsidRPr="00E6464C">
        <w:rPr>
          <w:rFonts w:ascii="Arial" w:hAnsi="Arial" w:cs="Arial"/>
          <w:color w:val="000000"/>
          <w:lang w:val="ru-RU"/>
        </w:rPr>
        <w:lastRenderedPageBreak/>
        <w:t>организовывать транспортировку имущества и ПЕРСОНАЛА ГРУППЫ ПОДРЯДЧИКА с помощью ТРЕТЬИХ ЛИЦ, в том числе с использованием АФФИЛИРОВАННЫХ ЛИЦ КОМПАНИИ. ПОДРЯДЧИК освобождает КОМПАНИЮ от ответственности и гарантирует ему возмещение убытков в отношении утраты или порчи имущества ГРУППЫ ПОДРЯДЧИКА, а также причинения вреда здоровью или смерти ПЕРСОНАЛА ПОДРЯДЧИКА во время транспортировки, организованной или контролируемой ГРУППОЙ КОМПАНИИ.</w:t>
      </w:r>
      <w:r w:rsidR="006A7BD4" w:rsidRPr="00E6464C">
        <w:rPr>
          <w:rFonts w:ascii="Arial" w:hAnsi="Arial" w:cs="Arial"/>
          <w:color w:val="000000"/>
          <w:lang w:val="ru-RU"/>
        </w:rPr>
        <w:t xml:space="preserve"> </w:t>
      </w:r>
      <w:r w:rsidR="00D541BD" w:rsidRPr="00E6464C">
        <w:rPr>
          <w:rFonts w:ascii="Arial" w:hAnsi="Arial" w:cs="Arial"/>
          <w:color w:val="000000"/>
          <w:lang w:val="ru-RU"/>
        </w:rPr>
        <w:t>В этом случае КОМПАНИЯ обязуется передать ПОДРЯДЧИКУ права требования по сделке с перевозчиком и необходимые сопутствующие документы.</w:t>
      </w:r>
    </w:p>
    <w:p w:rsidR="00620216" w:rsidRPr="00E6464C" w:rsidRDefault="006A7BD4" w:rsidP="00D541BD">
      <w:pPr>
        <w:pStyle w:val="13"/>
        <w:widowControl w:val="0"/>
        <w:tabs>
          <w:tab w:val="left" w:pos="709"/>
        </w:tabs>
        <w:spacing w:after="120" w:line="240" w:lineRule="auto"/>
        <w:ind w:left="709" w:firstLine="0"/>
        <w:rPr>
          <w:rFonts w:ascii="Arial" w:hAnsi="Arial" w:cs="Arial"/>
          <w:color w:val="000000"/>
          <w:lang w:val="ru-RU"/>
        </w:rPr>
      </w:pPr>
      <w:r w:rsidRPr="00E6464C">
        <w:rPr>
          <w:rFonts w:ascii="Arial" w:hAnsi="Arial" w:cs="Arial"/>
          <w:color w:val="000000"/>
          <w:lang w:val="ru-RU"/>
        </w:rPr>
        <w:t>ГРУППА КОМПАНИИ не освобождается от ответственности, если такая транспортировка непосредственно ею осуществлялась</w:t>
      </w:r>
      <w:r w:rsidR="00D541BD" w:rsidRPr="00E6464C">
        <w:rPr>
          <w:rFonts w:ascii="Arial" w:hAnsi="Arial" w:cs="Arial"/>
          <w:color w:val="000000"/>
          <w:lang w:val="ru-RU"/>
        </w:rPr>
        <w:t xml:space="preserve"> и ПОДРЯДЧИК не имеет возможности компенсировать такой ущерб на основании страхового покрытия</w:t>
      </w:r>
      <w:r w:rsidRPr="00E6464C">
        <w:rPr>
          <w:rFonts w:ascii="Arial" w:hAnsi="Arial" w:cs="Arial"/>
          <w:color w:val="000000"/>
          <w:lang w:val="ru-RU"/>
        </w:rPr>
        <w:t>.</w:t>
      </w:r>
    </w:p>
    <w:p w:rsidR="00CC2499" w:rsidRPr="00E6464C" w:rsidRDefault="00CC2499" w:rsidP="00CC2499">
      <w:pPr>
        <w:pStyle w:val="13"/>
        <w:widowControl w:val="0"/>
        <w:numPr>
          <w:ilvl w:val="3"/>
          <w:numId w:val="41"/>
        </w:numPr>
        <w:tabs>
          <w:tab w:val="left" w:pos="709"/>
        </w:tabs>
        <w:spacing w:after="120" w:line="240" w:lineRule="auto"/>
        <w:ind w:left="709" w:hanging="709"/>
        <w:rPr>
          <w:rFonts w:ascii="Arial" w:hAnsi="Arial" w:cs="Arial"/>
          <w:color w:val="000000"/>
          <w:lang w:val="ru-RU"/>
        </w:rPr>
      </w:pPr>
      <w:r w:rsidRPr="00E6464C">
        <w:rPr>
          <w:rFonts w:ascii="Arial" w:hAnsi="Arial" w:cs="Arial"/>
          <w:color w:val="000000"/>
          <w:lang w:val="ru-RU"/>
        </w:rPr>
        <w:t>ПОДРЯДЧИК несет полную имущественную ответственность за сохранность переданных ему КОМПАНИЕЙ материалов, оборудования или иного имущества, необходимого для надлежащего исполнения обязательств по настоящему Договору.</w:t>
      </w:r>
    </w:p>
    <w:p w:rsidR="00CC2499" w:rsidRPr="00E6464C" w:rsidRDefault="00CC2499" w:rsidP="00CC2499">
      <w:pPr>
        <w:pStyle w:val="13"/>
        <w:widowControl w:val="0"/>
        <w:numPr>
          <w:ilvl w:val="3"/>
          <w:numId w:val="41"/>
        </w:numPr>
        <w:tabs>
          <w:tab w:val="left" w:pos="709"/>
        </w:tabs>
        <w:spacing w:after="120" w:line="240" w:lineRule="auto"/>
        <w:ind w:left="709" w:hanging="709"/>
        <w:rPr>
          <w:rFonts w:ascii="Arial" w:hAnsi="Arial" w:cs="Arial"/>
          <w:color w:val="000000"/>
          <w:lang w:val="ru-RU"/>
        </w:rPr>
      </w:pPr>
      <w:r w:rsidRPr="00E6464C">
        <w:rPr>
          <w:rFonts w:ascii="Arial" w:hAnsi="Arial" w:cs="Arial"/>
          <w:color w:val="000000"/>
          <w:lang w:val="ru-RU"/>
        </w:rPr>
        <w:t>В случае холостого проезда геофизической партии по вине ПОДРЯДЧИКА, затраты, выставленные геофизической организацией, оплачивает ПОДРЯДЧИК.</w:t>
      </w:r>
    </w:p>
    <w:p w:rsidR="00CC2499" w:rsidRPr="00E6464C" w:rsidRDefault="00CC2499" w:rsidP="00CC2499">
      <w:pPr>
        <w:pStyle w:val="13"/>
        <w:widowControl w:val="0"/>
        <w:numPr>
          <w:ilvl w:val="3"/>
          <w:numId w:val="41"/>
        </w:numPr>
        <w:tabs>
          <w:tab w:val="left" w:pos="709"/>
        </w:tabs>
        <w:spacing w:after="120" w:line="240" w:lineRule="auto"/>
        <w:ind w:left="709" w:hanging="709"/>
        <w:rPr>
          <w:rFonts w:ascii="Arial" w:hAnsi="Arial" w:cs="Arial"/>
          <w:color w:val="000000"/>
          <w:lang w:val="ru-RU"/>
        </w:rPr>
      </w:pPr>
      <w:r w:rsidRPr="00E6464C">
        <w:rPr>
          <w:rFonts w:ascii="Arial" w:hAnsi="Arial" w:cs="Arial"/>
          <w:color w:val="000000"/>
          <w:lang w:val="ru-RU"/>
        </w:rPr>
        <w:t xml:space="preserve">В случае повреждения других скважин по вине </w:t>
      </w:r>
      <w:r w:rsidR="00EA4FC4" w:rsidRPr="00E6464C">
        <w:rPr>
          <w:rFonts w:ascii="Arial" w:hAnsi="Arial" w:cs="Arial"/>
          <w:color w:val="000000"/>
          <w:lang w:val="ru-RU"/>
        </w:rPr>
        <w:t>ПОДРЯДЧИКА</w:t>
      </w:r>
      <w:r w:rsidRPr="00E6464C">
        <w:rPr>
          <w:rFonts w:ascii="Arial" w:hAnsi="Arial" w:cs="Arial"/>
          <w:color w:val="000000"/>
          <w:lang w:val="ru-RU"/>
        </w:rPr>
        <w:t xml:space="preserve"> или привлеченных им лиц, работы по </w:t>
      </w:r>
      <w:r w:rsidR="00EA4FC4" w:rsidRPr="00E6464C">
        <w:rPr>
          <w:rFonts w:ascii="Arial" w:hAnsi="Arial" w:cs="Arial"/>
          <w:color w:val="000000"/>
          <w:lang w:val="ru-RU"/>
        </w:rPr>
        <w:t>устранению повреждений</w:t>
      </w:r>
      <w:r w:rsidRPr="00E6464C">
        <w:rPr>
          <w:rFonts w:ascii="Arial" w:hAnsi="Arial" w:cs="Arial"/>
          <w:color w:val="000000"/>
          <w:lang w:val="ru-RU"/>
        </w:rPr>
        <w:t xml:space="preserve"> и их </w:t>
      </w:r>
      <w:r w:rsidR="00EA4FC4" w:rsidRPr="00E6464C">
        <w:rPr>
          <w:rFonts w:ascii="Arial" w:hAnsi="Arial" w:cs="Arial"/>
          <w:color w:val="000000"/>
          <w:lang w:val="ru-RU"/>
        </w:rPr>
        <w:t>последствий выполняет</w:t>
      </w:r>
      <w:r w:rsidRPr="00E6464C">
        <w:rPr>
          <w:rFonts w:ascii="Arial" w:hAnsi="Arial" w:cs="Arial"/>
          <w:color w:val="000000"/>
          <w:lang w:val="ru-RU"/>
        </w:rPr>
        <w:t xml:space="preserve"> (а при </w:t>
      </w:r>
      <w:r w:rsidR="00EA4FC4" w:rsidRPr="00E6464C">
        <w:rPr>
          <w:rFonts w:ascii="Arial" w:hAnsi="Arial" w:cs="Arial"/>
          <w:color w:val="000000"/>
          <w:lang w:val="ru-RU"/>
        </w:rPr>
        <w:t>невозможности выполнения</w:t>
      </w:r>
      <w:r w:rsidRPr="00E6464C">
        <w:rPr>
          <w:rFonts w:ascii="Arial" w:hAnsi="Arial" w:cs="Arial"/>
          <w:color w:val="000000"/>
          <w:lang w:val="ru-RU"/>
        </w:rPr>
        <w:t xml:space="preserve"> оплачивает их) </w:t>
      </w:r>
      <w:r w:rsidR="00EA4FC4" w:rsidRPr="00E6464C">
        <w:rPr>
          <w:rFonts w:ascii="Arial" w:hAnsi="Arial" w:cs="Arial"/>
          <w:color w:val="000000"/>
          <w:lang w:val="ru-RU"/>
        </w:rPr>
        <w:t>ПОДРЯДЧИК</w:t>
      </w:r>
      <w:r w:rsidRPr="00E6464C">
        <w:rPr>
          <w:rFonts w:ascii="Arial" w:hAnsi="Arial" w:cs="Arial"/>
          <w:color w:val="000000"/>
          <w:lang w:val="ru-RU"/>
        </w:rPr>
        <w:t xml:space="preserve"> за свой счет.</w:t>
      </w:r>
    </w:p>
    <w:p w:rsidR="00EA4FC4" w:rsidRPr="00E6464C" w:rsidRDefault="00EA4FC4" w:rsidP="00CC2499">
      <w:pPr>
        <w:pStyle w:val="13"/>
        <w:widowControl w:val="0"/>
        <w:numPr>
          <w:ilvl w:val="3"/>
          <w:numId w:val="41"/>
        </w:numPr>
        <w:tabs>
          <w:tab w:val="left" w:pos="709"/>
        </w:tabs>
        <w:spacing w:after="120" w:line="240" w:lineRule="auto"/>
        <w:ind w:left="709" w:hanging="709"/>
        <w:rPr>
          <w:rFonts w:ascii="Arial" w:hAnsi="Arial" w:cs="Arial"/>
          <w:color w:val="000000"/>
          <w:lang w:val="ru-RU"/>
        </w:rPr>
      </w:pPr>
      <w:r w:rsidRPr="00E6464C">
        <w:rPr>
          <w:rFonts w:ascii="Arial" w:hAnsi="Arial" w:cs="Arial"/>
          <w:szCs w:val="24"/>
          <w:lang w:val="ru-RU"/>
        </w:rPr>
        <w:t>В случае повреждения линии электропередачи КОМПАНИИ, ПОДРЯДЧИК восстанавливает поврежденные объекты за свой счет в течение 12 часов и выплачивает КОМПАНИИ сумму штрафа в размере 100</w:t>
      </w:r>
      <w:r w:rsidRPr="00E6464C">
        <w:rPr>
          <w:rFonts w:ascii="Arial" w:hAnsi="Arial" w:cs="Arial"/>
          <w:szCs w:val="24"/>
        </w:rPr>
        <w:t> </w:t>
      </w:r>
      <w:r w:rsidRPr="00E6464C">
        <w:rPr>
          <w:rFonts w:ascii="Arial" w:hAnsi="Arial" w:cs="Arial"/>
          <w:szCs w:val="24"/>
          <w:lang w:val="ru-RU"/>
        </w:rPr>
        <w:t>000 (сто тысяч) рублей.</w:t>
      </w:r>
    </w:p>
    <w:p w:rsidR="00CC2499" w:rsidRPr="00E6464C" w:rsidRDefault="00CC2499" w:rsidP="00CC2499">
      <w:pPr>
        <w:pStyle w:val="13"/>
        <w:widowControl w:val="0"/>
        <w:tabs>
          <w:tab w:val="left" w:pos="709"/>
        </w:tabs>
        <w:spacing w:after="120" w:line="240" w:lineRule="auto"/>
        <w:ind w:left="709" w:firstLine="0"/>
        <w:rPr>
          <w:rFonts w:ascii="Arial" w:hAnsi="Arial" w:cs="Arial"/>
          <w:color w:val="000000"/>
          <w:lang w:val="ru-RU"/>
        </w:rPr>
      </w:pPr>
    </w:p>
    <w:p w:rsidR="000C41E9" w:rsidRPr="00E6464C" w:rsidRDefault="000C41E9" w:rsidP="00023243">
      <w:pPr>
        <w:pStyle w:val="13"/>
        <w:widowControl w:val="0"/>
        <w:numPr>
          <w:ilvl w:val="3"/>
          <w:numId w:val="41"/>
        </w:numPr>
        <w:tabs>
          <w:tab w:val="left" w:pos="709"/>
        </w:tabs>
        <w:spacing w:after="120" w:line="240" w:lineRule="auto"/>
        <w:ind w:left="709" w:hanging="709"/>
        <w:rPr>
          <w:rFonts w:ascii="Arial" w:hAnsi="Arial" w:cs="Arial"/>
          <w:bCs/>
          <w:color w:val="000000"/>
          <w:u w:val="single"/>
          <w:lang w:val="ru-RU"/>
        </w:rPr>
      </w:pPr>
      <w:r w:rsidRPr="00E6464C">
        <w:rPr>
          <w:rFonts w:ascii="Arial" w:hAnsi="Arial" w:cs="Arial"/>
          <w:bCs/>
          <w:color w:val="000000"/>
          <w:u w:val="single"/>
          <w:lang w:val="ru-RU"/>
        </w:rPr>
        <w:t xml:space="preserve">ПОРЯДОК РАССЛЕДОВАНИЯ ФАКТОВ ПРИЧИНЕНИЯ УЩЕРБА, ВРЕДА ЗДОРОВЬЮ </w:t>
      </w:r>
      <w:r w:rsidR="006A7BD4" w:rsidRPr="00E6464C">
        <w:rPr>
          <w:rFonts w:ascii="Arial" w:hAnsi="Arial" w:cs="Arial"/>
          <w:bCs/>
          <w:color w:val="000000"/>
          <w:u w:val="single"/>
          <w:lang w:val="ru-RU"/>
        </w:rPr>
        <w:t>ПЕРСОНАЛА</w:t>
      </w:r>
    </w:p>
    <w:p w:rsidR="002F5EC4" w:rsidRPr="00E6464C" w:rsidRDefault="002F5EC4" w:rsidP="00023243">
      <w:pPr>
        <w:pStyle w:val="13"/>
        <w:widowControl w:val="0"/>
        <w:numPr>
          <w:ilvl w:val="4"/>
          <w:numId w:val="41"/>
        </w:numPr>
        <w:tabs>
          <w:tab w:val="left" w:pos="709"/>
        </w:tabs>
        <w:spacing w:after="120" w:line="240" w:lineRule="auto"/>
        <w:rPr>
          <w:rFonts w:ascii="Arial" w:hAnsi="Arial" w:cs="Arial"/>
          <w:bCs/>
          <w:color w:val="000000"/>
          <w:u w:val="single"/>
          <w:lang w:val="ru-RU"/>
        </w:rPr>
      </w:pPr>
      <w:r w:rsidRPr="00E6464C">
        <w:rPr>
          <w:rFonts w:ascii="Arial" w:hAnsi="Arial" w:cs="Arial"/>
          <w:bCs/>
          <w:color w:val="000000"/>
          <w:lang w:val="ru-RU"/>
        </w:rPr>
        <w:t>В случае обнаружения факта причинения ущерба имуществу КОМПАНИИ или вреда здоровью или смерти сотрудников КОМПАНИИ, КОМПАНИЯ обязана направить соответствующее уведомление о таком факте ПОДРЯДЧИКУ в соответствии со Статьёй 7 РАЗДЕЛА 1 ДОГОВОРА.</w:t>
      </w:r>
    </w:p>
    <w:p w:rsidR="002F5EC4" w:rsidRPr="00E6464C" w:rsidRDefault="002F5EC4" w:rsidP="00023243">
      <w:pPr>
        <w:pStyle w:val="13"/>
        <w:widowControl w:val="0"/>
        <w:numPr>
          <w:ilvl w:val="4"/>
          <w:numId w:val="41"/>
        </w:numPr>
        <w:tabs>
          <w:tab w:val="left" w:pos="709"/>
        </w:tabs>
        <w:spacing w:after="120" w:line="240" w:lineRule="auto"/>
        <w:rPr>
          <w:rFonts w:ascii="Arial" w:hAnsi="Arial" w:cs="Arial"/>
          <w:bCs/>
          <w:color w:val="000000"/>
          <w:u w:val="single"/>
          <w:lang w:val="ru-RU"/>
        </w:rPr>
      </w:pPr>
      <w:r w:rsidRPr="00E6464C">
        <w:rPr>
          <w:rFonts w:ascii="Arial" w:hAnsi="Arial" w:cs="Arial"/>
          <w:bCs/>
          <w:color w:val="000000"/>
          <w:lang w:val="ru-RU"/>
        </w:rPr>
        <w:t xml:space="preserve">Представитель ПОДРЯДЧИКА обязан принять участие  в расследовании причин </w:t>
      </w:r>
      <w:r w:rsidRPr="00E6464C">
        <w:rPr>
          <w:rFonts w:ascii="Arial" w:hAnsi="Arial" w:cs="Arial"/>
          <w:color w:val="000000"/>
          <w:lang w:val="ru-RU"/>
        </w:rPr>
        <w:t>возникновения</w:t>
      </w:r>
      <w:r w:rsidRPr="00E6464C">
        <w:rPr>
          <w:rFonts w:ascii="Arial" w:hAnsi="Arial" w:cs="Arial"/>
          <w:bCs/>
          <w:color w:val="000000"/>
          <w:lang w:val="ru-RU"/>
        </w:rPr>
        <w:t xml:space="preserve"> НЕДОСТАТКОВ и/или факта причинения ущерба и в составлении Акта о причиненном ущербе не позднее </w:t>
      </w:r>
      <w:r w:rsidRPr="00E6464C">
        <w:rPr>
          <w:rFonts w:ascii="Arial" w:hAnsi="Arial" w:cs="Arial"/>
          <w:bCs/>
          <w:color w:val="000000"/>
          <w:lang w:val="ru-RU"/>
        </w:rPr>
        <w:fldChar w:fldCharType="begin">
          <w:ffData>
            <w:name w:val=""/>
            <w:enabled/>
            <w:calcOnExit w:val="0"/>
            <w:textInput>
              <w:default w:val="5 (пяти) дней"/>
            </w:textInput>
          </w:ffData>
        </w:fldChar>
      </w:r>
      <w:r w:rsidRPr="00E6464C">
        <w:rPr>
          <w:rFonts w:ascii="Arial" w:hAnsi="Arial" w:cs="Arial"/>
          <w:bCs/>
          <w:color w:val="000000"/>
          <w:lang w:val="ru-RU"/>
        </w:rPr>
        <w:instrText xml:space="preserve"> FORMTEXT </w:instrText>
      </w:r>
      <w:r w:rsidRPr="00E6464C">
        <w:rPr>
          <w:rFonts w:ascii="Arial" w:hAnsi="Arial" w:cs="Arial"/>
          <w:bCs/>
          <w:color w:val="000000"/>
          <w:lang w:val="ru-RU"/>
        </w:rPr>
      </w:r>
      <w:r w:rsidRPr="00E6464C">
        <w:rPr>
          <w:rFonts w:ascii="Arial" w:hAnsi="Arial" w:cs="Arial"/>
          <w:bCs/>
          <w:color w:val="000000"/>
          <w:lang w:val="ru-RU"/>
        </w:rPr>
        <w:fldChar w:fldCharType="separate"/>
      </w:r>
      <w:r w:rsidR="00147476" w:rsidRPr="00E6464C">
        <w:rPr>
          <w:rFonts w:ascii="Arial" w:hAnsi="Arial" w:cs="Arial"/>
          <w:bCs/>
          <w:noProof/>
          <w:color w:val="000000"/>
          <w:lang w:val="ru-RU"/>
        </w:rPr>
        <w:t>5 (пяти) дней</w:t>
      </w:r>
      <w:r w:rsidRPr="00E6464C">
        <w:rPr>
          <w:rFonts w:ascii="Arial" w:hAnsi="Arial" w:cs="Arial"/>
          <w:bCs/>
          <w:color w:val="000000"/>
          <w:lang w:val="ru-RU"/>
        </w:rPr>
        <w:fldChar w:fldCharType="end"/>
      </w:r>
      <w:r w:rsidRPr="00E6464C">
        <w:rPr>
          <w:rFonts w:ascii="Arial" w:hAnsi="Arial" w:cs="Arial"/>
          <w:bCs/>
          <w:color w:val="000000"/>
          <w:lang w:val="ru-RU"/>
        </w:rPr>
        <w:t xml:space="preserve"> с даты получения </w:t>
      </w:r>
      <w:r w:rsidRPr="00E6464C">
        <w:rPr>
          <w:rFonts w:ascii="Arial" w:hAnsi="Arial" w:cs="Arial"/>
          <w:color w:val="000000"/>
          <w:lang w:val="ru-RU"/>
        </w:rPr>
        <w:t>УВЕДОМЛЕНИЯ</w:t>
      </w:r>
      <w:r w:rsidRPr="00E6464C">
        <w:rPr>
          <w:rFonts w:ascii="Arial" w:hAnsi="Arial" w:cs="Arial"/>
          <w:bCs/>
          <w:color w:val="000000"/>
          <w:lang w:val="ru-RU"/>
        </w:rPr>
        <w:t xml:space="preserve"> О НЕДОСТАТКАХ, если иной срок не согласован СТОРОНАМИ.</w:t>
      </w:r>
    </w:p>
    <w:p w:rsidR="002F5EC4" w:rsidRPr="00E6464C" w:rsidRDefault="002F5EC4" w:rsidP="00023243">
      <w:pPr>
        <w:pStyle w:val="13"/>
        <w:widowControl w:val="0"/>
        <w:numPr>
          <w:ilvl w:val="4"/>
          <w:numId w:val="41"/>
        </w:numPr>
        <w:tabs>
          <w:tab w:val="left" w:pos="709"/>
        </w:tabs>
        <w:spacing w:after="120" w:line="240" w:lineRule="auto"/>
        <w:rPr>
          <w:rFonts w:ascii="Arial" w:hAnsi="Arial" w:cs="Arial"/>
          <w:bCs/>
          <w:color w:val="000000"/>
          <w:u w:val="single"/>
          <w:lang w:val="ru-RU"/>
        </w:rPr>
      </w:pPr>
      <w:r w:rsidRPr="00E6464C">
        <w:rPr>
          <w:rFonts w:ascii="Arial" w:hAnsi="Arial" w:cs="Arial"/>
          <w:bCs/>
          <w:color w:val="000000"/>
          <w:lang w:val="ru-RU"/>
        </w:rPr>
        <w:t xml:space="preserve">В случае необходимости КОМПАНИЯ обязуется обеспечить участие в расследовании и </w:t>
      </w:r>
      <w:r w:rsidRPr="00E6464C">
        <w:rPr>
          <w:rFonts w:ascii="Arial" w:hAnsi="Arial" w:cs="Arial"/>
          <w:color w:val="000000"/>
          <w:lang w:val="ru-RU"/>
        </w:rPr>
        <w:t>составлении</w:t>
      </w:r>
      <w:r w:rsidRPr="00E6464C">
        <w:rPr>
          <w:rFonts w:ascii="Arial" w:hAnsi="Arial" w:cs="Arial"/>
          <w:bCs/>
          <w:color w:val="000000"/>
          <w:lang w:val="ru-RU"/>
        </w:rPr>
        <w:t xml:space="preserve"> акта уполномоченных представителей СЕРВИСНЫХ КОМПАНИЙ и  заинтересованных ТРЕТЬИХ ЛИЦ.</w:t>
      </w:r>
    </w:p>
    <w:p w:rsidR="002F5EC4" w:rsidRPr="00E6464C" w:rsidRDefault="002F5EC4" w:rsidP="00023243">
      <w:pPr>
        <w:pStyle w:val="13"/>
        <w:widowControl w:val="0"/>
        <w:numPr>
          <w:ilvl w:val="4"/>
          <w:numId w:val="41"/>
        </w:numPr>
        <w:tabs>
          <w:tab w:val="left" w:pos="709"/>
        </w:tabs>
        <w:spacing w:after="120" w:line="240" w:lineRule="auto"/>
        <w:rPr>
          <w:rFonts w:ascii="Arial" w:hAnsi="Arial" w:cs="Arial"/>
          <w:bCs/>
          <w:color w:val="000000"/>
          <w:u w:val="single"/>
          <w:lang w:val="ru-RU"/>
        </w:rPr>
      </w:pPr>
      <w:r w:rsidRPr="00E6464C">
        <w:rPr>
          <w:rFonts w:ascii="Arial" w:hAnsi="Arial" w:cs="Arial"/>
          <w:bCs/>
          <w:color w:val="000000"/>
          <w:lang w:val="ru-RU"/>
        </w:rPr>
        <w:t xml:space="preserve">В случае </w:t>
      </w:r>
      <w:r w:rsidRPr="00E6464C">
        <w:rPr>
          <w:rFonts w:ascii="Arial" w:hAnsi="Arial" w:cs="Arial"/>
          <w:color w:val="000000"/>
          <w:lang w:val="ru-RU"/>
        </w:rPr>
        <w:t>неявки</w:t>
      </w:r>
      <w:r w:rsidRPr="00E6464C">
        <w:rPr>
          <w:rFonts w:ascii="Arial" w:hAnsi="Arial" w:cs="Arial"/>
          <w:bCs/>
          <w:color w:val="000000"/>
          <w:lang w:val="ru-RU"/>
        </w:rPr>
        <w:t xml:space="preserve"> представителя ПОДРЯДЧИКА в срок, указанный выше, </w:t>
      </w:r>
      <w:r w:rsidR="00A92397" w:rsidRPr="00E6464C">
        <w:rPr>
          <w:rFonts w:ascii="Arial" w:hAnsi="Arial" w:cs="Arial"/>
          <w:bCs/>
          <w:color w:val="000000"/>
          <w:lang w:val="ru-RU"/>
        </w:rPr>
        <w:t xml:space="preserve">или необоснованного отказа от подписания Акта, </w:t>
      </w:r>
      <w:r w:rsidRPr="00E6464C">
        <w:rPr>
          <w:rFonts w:ascii="Arial" w:hAnsi="Arial" w:cs="Arial"/>
          <w:bCs/>
          <w:color w:val="000000"/>
          <w:lang w:val="ru-RU"/>
        </w:rPr>
        <w:t xml:space="preserve">КОМПАНИЯ вправе составить Акт о причиненном ущербе без участия ПОДРЯДЧИКА в одностороннем порядке, который будет иметь силу двухстороннего. </w:t>
      </w:r>
    </w:p>
    <w:p w:rsidR="002F5EC4" w:rsidRPr="00E6464C" w:rsidRDefault="002F5EC4" w:rsidP="00023243">
      <w:pPr>
        <w:pStyle w:val="13"/>
        <w:widowControl w:val="0"/>
        <w:numPr>
          <w:ilvl w:val="4"/>
          <w:numId w:val="41"/>
        </w:numPr>
        <w:tabs>
          <w:tab w:val="left" w:pos="709"/>
        </w:tabs>
        <w:spacing w:after="120" w:line="240" w:lineRule="auto"/>
        <w:rPr>
          <w:rFonts w:ascii="Arial" w:hAnsi="Arial" w:cs="Arial"/>
          <w:bCs/>
          <w:color w:val="000000"/>
          <w:u w:val="single"/>
          <w:lang w:val="ru-RU"/>
        </w:rPr>
      </w:pPr>
      <w:r w:rsidRPr="00E6464C">
        <w:rPr>
          <w:rFonts w:ascii="Arial" w:hAnsi="Arial" w:cs="Arial"/>
          <w:bCs/>
          <w:color w:val="000000"/>
          <w:lang w:val="ru-RU"/>
        </w:rPr>
        <w:t>В Акте о причиненном ущербе должны быть зафиксированы факты причинения ущерба, причины указанных фактов, а также указано, какая из СТОРОН несет ответственность за указанные факты в соответствии с условиями ДОГОВОРА.</w:t>
      </w:r>
    </w:p>
    <w:p w:rsidR="00180435" w:rsidRPr="00E6464C" w:rsidRDefault="002F5EC4" w:rsidP="00023243">
      <w:pPr>
        <w:pStyle w:val="13"/>
        <w:widowControl w:val="0"/>
        <w:numPr>
          <w:ilvl w:val="4"/>
          <w:numId w:val="41"/>
        </w:numPr>
        <w:tabs>
          <w:tab w:val="left" w:pos="709"/>
        </w:tabs>
        <w:spacing w:after="120" w:line="240" w:lineRule="auto"/>
        <w:rPr>
          <w:rFonts w:ascii="Arial" w:hAnsi="Arial" w:cs="Arial"/>
          <w:color w:val="000000"/>
          <w:lang w:val="ru-RU"/>
        </w:rPr>
      </w:pPr>
      <w:r w:rsidRPr="00E6464C">
        <w:rPr>
          <w:rFonts w:ascii="Arial" w:hAnsi="Arial" w:cs="Arial"/>
          <w:color w:val="000000"/>
          <w:lang w:val="ru-RU"/>
        </w:rPr>
        <w:t>Согласованный</w:t>
      </w:r>
      <w:r w:rsidRPr="00E6464C">
        <w:rPr>
          <w:rFonts w:ascii="Arial" w:hAnsi="Arial" w:cs="Arial"/>
          <w:bCs/>
          <w:color w:val="000000"/>
          <w:lang w:val="ru-RU"/>
        </w:rPr>
        <w:t xml:space="preserve"> в настоящем пункте порядок применяется во всех случаях выявления фактов причинения ущерба имуществу КОМПАНИИ</w:t>
      </w:r>
      <w:r w:rsidR="00836DB5" w:rsidRPr="00E6464C">
        <w:rPr>
          <w:rFonts w:ascii="Arial" w:hAnsi="Arial" w:cs="Arial"/>
          <w:bCs/>
          <w:color w:val="000000"/>
          <w:lang w:val="ru-RU"/>
        </w:rPr>
        <w:t xml:space="preserve"> или причинения вреда здоровью или смерти сотрудникам КОМПАНИИ</w:t>
      </w:r>
      <w:r w:rsidRPr="00E6464C">
        <w:rPr>
          <w:rFonts w:ascii="Arial" w:hAnsi="Arial" w:cs="Arial"/>
          <w:bCs/>
          <w:color w:val="000000"/>
          <w:lang w:val="ru-RU"/>
        </w:rPr>
        <w:t>.</w:t>
      </w:r>
    </w:p>
    <w:p w:rsidR="00FF31CD" w:rsidRPr="00E6464C" w:rsidRDefault="003B2CE4" w:rsidP="00023243">
      <w:pPr>
        <w:pStyle w:val="13"/>
        <w:widowControl w:val="0"/>
        <w:numPr>
          <w:ilvl w:val="2"/>
          <w:numId w:val="41"/>
        </w:numPr>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ОТВЕТСТВЕННОСТЬ КОМПАНИИ</w:t>
      </w:r>
    </w:p>
    <w:p w:rsidR="002F5EC4" w:rsidRPr="00E6464C" w:rsidRDefault="002F5EC4" w:rsidP="00023243">
      <w:pPr>
        <w:pStyle w:val="13"/>
        <w:widowControl w:val="0"/>
        <w:numPr>
          <w:ilvl w:val="3"/>
          <w:numId w:val="41"/>
        </w:numPr>
        <w:spacing w:after="120" w:line="240" w:lineRule="auto"/>
        <w:ind w:left="709" w:hanging="709"/>
        <w:rPr>
          <w:rFonts w:ascii="Arial" w:hAnsi="Arial" w:cs="Arial"/>
          <w:color w:val="000000"/>
          <w:lang w:val="ru-RU"/>
        </w:rPr>
      </w:pPr>
      <w:r w:rsidRPr="00E6464C">
        <w:rPr>
          <w:rFonts w:ascii="Arial" w:hAnsi="Arial" w:cs="Arial"/>
          <w:bCs/>
          <w:color w:val="000000"/>
          <w:lang w:val="ru-RU"/>
        </w:rPr>
        <w:t xml:space="preserve">За </w:t>
      </w:r>
      <w:r w:rsidRPr="00E6464C">
        <w:rPr>
          <w:rFonts w:ascii="Arial" w:hAnsi="Arial" w:cs="Arial"/>
          <w:color w:val="000000"/>
          <w:lang w:val="ru-RU"/>
        </w:rPr>
        <w:t>ущерб</w:t>
      </w:r>
      <w:r w:rsidRPr="00E6464C">
        <w:rPr>
          <w:rFonts w:ascii="Arial" w:hAnsi="Arial" w:cs="Arial"/>
          <w:bCs/>
          <w:color w:val="000000"/>
          <w:lang w:val="ru-RU"/>
        </w:rPr>
        <w:t>, причиненный имуществу ГРУППЫ ПОДРЯДЧИКА, КОМПАНИЯ несет ответственность в соответствии с ПРИМЕНИМЫМ ПРАВОМ и положениями ДОГОВОРА.</w:t>
      </w:r>
    </w:p>
    <w:p w:rsidR="00FF31CD" w:rsidRPr="00E6464C" w:rsidRDefault="00180435" w:rsidP="00023243">
      <w:pPr>
        <w:pStyle w:val="13"/>
        <w:widowControl w:val="0"/>
        <w:numPr>
          <w:ilvl w:val="3"/>
          <w:numId w:val="41"/>
        </w:numPr>
        <w:spacing w:after="120" w:line="240" w:lineRule="auto"/>
        <w:ind w:left="709" w:hanging="709"/>
        <w:rPr>
          <w:rFonts w:ascii="Arial" w:hAnsi="Arial" w:cs="Arial"/>
          <w:color w:val="000000"/>
          <w:lang w:val="ru-RU"/>
        </w:rPr>
      </w:pPr>
      <w:r w:rsidRPr="00E6464C">
        <w:rPr>
          <w:rFonts w:ascii="Arial" w:hAnsi="Arial" w:cs="Arial"/>
          <w:color w:val="000000"/>
          <w:lang w:val="ru-RU"/>
        </w:rPr>
        <w:t>За</w:t>
      </w:r>
      <w:r w:rsidRPr="00E6464C">
        <w:rPr>
          <w:rFonts w:ascii="Arial" w:hAnsi="Arial" w:cs="Arial"/>
          <w:bCs/>
          <w:color w:val="000000"/>
          <w:lang w:val="ru-RU"/>
        </w:rPr>
        <w:t xml:space="preserve"> причинение вреда здоровью и в случае смерти работников </w:t>
      </w:r>
      <w:r w:rsidR="00FF31CD" w:rsidRPr="00E6464C">
        <w:rPr>
          <w:rFonts w:ascii="Arial" w:hAnsi="Arial" w:cs="Arial"/>
          <w:bCs/>
          <w:color w:val="000000"/>
          <w:lang w:val="ru-RU"/>
        </w:rPr>
        <w:t>ГРУППЫ ПОДРЯДЧИКА</w:t>
      </w:r>
      <w:r w:rsidRPr="00E6464C">
        <w:rPr>
          <w:rFonts w:ascii="Arial" w:hAnsi="Arial" w:cs="Arial"/>
          <w:bCs/>
          <w:color w:val="000000"/>
          <w:lang w:val="ru-RU"/>
        </w:rPr>
        <w:t xml:space="preserve">, </w:t>
      </w:r>
      <w:r w:rsidR="00FF31CD" w:rsidRPr="00E6464C">
        <w:rPr>
          <w:rFonts w:ascii="Arial" w:hAnsi="Arial" w:cs="Arial"/>
          <w:bCs/>
          <w:color w:val="000000"/>
          <w:lang w:val="ru-RU"/>
        </w:rPr>
        <w:t>КОМПАНИЯ</w:t>
      </w:r>
      <w:r w:rsidRPr="00E6464C">
        <w:rPr>
          <w:rFonts w:ascii="Arial" w:hAnsi="Arial" w:cs="Arial"/>
          <w:bCs/>
          <w:color w:val="000000"/>
          <w:lang w:val="ru-RU"/>
        </w:rPr>
        <w:t xml:space="preserve"> нес</w:t>
      </w:r>
      <w:r w:rsidR="00FF31CD" w:rsidRPr="00E6464C">
        <w:rPr>
          <w:rFonts w:ascii="Arial" w:hAnsi="Arial" w:cs="Arial"/>
          <w:bCs/>
          <w:color w:val="000000"/>
          <w:lang w:val="ru-RU"/>
        </w:rPr>
        <w:t>ет</w:t>
      </w:r>
      <w:r w:rsidRPr="00E6464C">
        <w:rPr>
          <w:rFonts w:ascii="Arial" w:hAnsi="Arial" w:cs="Arial"/>
          <w:bCs/>
          <w:color w:val="000000"/>
          <w:lang w:val="ru-RU"/>
        </w:rPr>
        <w:t xml:space="preserve"> ответственность в соответствии с ПРИМЕНИМЫМ ПРАВОМ  и положениями ДОГОВОРА.</w:t>
      </w:r>
    </w:p>
    <w:p w:rsidR="000C41E9" w:rsidRPr="00E6464C" w:rsidRDefault="000C41E9" w:rsidP="00023243">
      <w:pPr>
        <w:pStyle w:val="13"/>
        <w:widowControl w:val="0"/>
        <w:numPr>
          <w:ilvl w:val="3"/>
          <w:numId w:val="41"/>
        </w:numPr>
        <w:tabs>
          <w:tab w:val="left" w:pos="709"/>
        </w:tabs>
        <w:spacing w:after="120" w:line="240" w:lineRule="auto"/>
        <w:ind w:left="709" w:hanging="709"/>
        <w:rPr>
          <w:rFonts w:ascii="Arial" w:hAnsi="Arial" w:cs="Arial"/>
          <w:bCs/>
          <w:color w:val="000000"/>
          <w:u w:val="single"/>
          <w:lang w:val="ru-RU"/>
        </w:rPr>
      </w:pPr>
      <w:r w:rsidRPr="00E6464C">
        <w:rPr>
          <w:rFonts w:ascii="Arial" w:hAnsi="Arial" w:cs="Arial"/>
          <w:bCs/>
          <w:color w:val="000000"/>
          <w:u w:val="single"/>
          <w:lang w:val="ru-RU"/>
        </w:rPr>
        <w:t>ПОРЯДОК РАССЛЕДОВАНИЯ ФАКТОВ ПРИЧИНЕНИЯ УЩЕРБА, ВРЕДА ЗДОРОВЬЮ ПЕРСОНАЛУ</w:t>
      </w:r>
    </w:p>
    <w:p w:rsidR="000C41E9" w:rsidRPr="00E6464C" w:rsidRDefault="00180435" w:rsidP="00023243">
      <w:pPr>
        <w:pStyle w:val="13"/>
        <w:widowControl w:val="0"/>
        <w:numPr>
          <w:ilvl w:val="4"/>
          <w:numId w:val="41"/>
        </w:numPr>
        <w:tabs>
          <w:tab w:val="left" w:pos="709"/>
        </w:tabs>
        <w:spacing w:after="120" w:line="240" w:lineRule="auto"/>
        <w:rPr>
          <w:rFonts w:ascii="Arial" w:hAnsi="Arial" w:cs="Arial"/>
          <w:bCs/>
          <w:color w:val="000000"/>
          <w:u w:val="single"/>
          <w:lang w:val="ru-RU"/>
        </w:rPr>
      </w:pPr>
      <w:r w:rsidRPr="00E6464C">
        <w:rPr>
          <w:rFonts w:ascii="Arial" w:hAnsi="Arial" w:cs="Arial"/>
          <w:bCs/>
          <w:color w:val="000000"/>
          <w:lang w:val="ru-RU"/>
        </w:rPr>
        <w:lastRenderedPageBreak/>
        <w:t xml:space="preserve">В случае </w:t>
      </w:r>
      <w:r w:rsidRPr="00E6464C">
        <w:rPr>
          <w:rFonts w:ascii="Arial" w:hAnsi="Arial" w:cs="Arial"/>
          <w:color w:val="000000"/>
          <w:lang w:val="ru-RU"/>
        </w:rPr>
        <w:t>обнаружения</w:t>
      </w:r>
      <w:r w:rsidRPr="00E6464C">
        <w:rPr>
          <w:rFonts w:ascii="Arial" w:hAnsi="Arial" w:cs="Arial"/>
          <w:bCs/>
          <w:color w:val="000000"/>
          <w:lang w:val="ru-RU"/>
        </w:rPr>
        <w:t xml:space="preserve"> факта причинения ущерба имуществу ПОДРЯДЧИКА</w:t>
      </w:r>
      <w:r w:rsidR="00C817D5" w:rsidRPr="00E6464C">
        <w:rPr>
          <w:rFonts w:ascii="Arial" w:hAnsi="Arial" w:cs="Arial"/>
          <w:bCs/>
          <w:color w:val="000000"/>
          <w:lang w:val="ru-RU"/>
        </w:rPr>
        <w:t xml:space="preserve"> или вреда здоровью или смерти сотрудников ПОДРЯДЧИКА</w:t>
      </w:r>
      <w:r w:rsidR="002462F7" w:rsidRPr="00E6464C">
        <w:rPr>
          <w:rFonts w:ascii="Arial" w:hAnsi="Arial" w:cs="Arial"/>
          <w:bCs/>
          <w:color w:val="000000"/>
          <w:lang w:val="ru-RU"/>
        </w:rPr>
        <w:t>,</w:t>
      </w:r>
      <w:r w:rsidRPr="00E6464C">
        <w:rPr>
          <w:rFonts w:ascii="Arial" w:hAnsi="Arial" w:cs="Arial"/>
          <w:bCs/>
          <w:color w:val="000000"/>
          <w:lang w:val="ru-RU"/>
        </w:rPr>
        <w:t xml:space="preserve"> ПОДРЯДЧИК обязан направить соответствующее уведомление о таком факте КОМПАНИИ в соответствии со Статьёй </w:t>
      </w:r>
      <w:r w:rsidR="00D13D38" w:rsidRPr="00E6464C">
        <w:rPr>
          <w:rFonts w:ascii="Arial" w:hAnsi="Arial" w:cs="Arial"/>
          <w:bCs/>
          <w:color w:val="000000"/>
          <w:lang w:val="ru-RU"/>
        </w:rPr>
        <w:t>7</w:t>
      </w:r>
      <w:r w:rsidRPr="00E6464C">
        <w:rPr>
          <w:rFonts w:ascii="Arial" w:hAnsi="Arial" w:cs="Arial"/>
          <w:bCs/>
          <w:color w:val="000000"/>
          <w:lang w:val="ru-RU"/>
        </w:rPr>
        <w:t xml:space="preserve"> РАЗДЕЛА 1 ДОГОВОРА.</w:t>
      </w:r>
    </w:p>
    <w:p w:rsidR="000C41E9" w:rsidRPr="00E6464C" w:rsidRDefault="009F5FD3" w:rsidP="00023243">
      <w:pPr>
        <w:pStyle w:val="13"/>
        <w:widowControl w:val="0"/>
        <w:numPr>
          <w:ilvl w:val="4"/>
          <w:numId w:val="41"/>
        </w:numPr>
        <w:tabs>
          <w:tab w:val="left" w:pos="709"/>
        </w:tabs>
        <w:spacing w:after="120" w:line="240" w:lineRule="auto"/>
        <w:rPr>
          <w:rFonts w:ascii="Arial" w:hAnsi="Arial" w:cs="Arial"/>
          <w:bCs/>
          <w:color w:val="000000"/>
          <w:u w:val="single"/>
          <w:lang w:val="ru-RU"/>
        </w:rPr>
      </w:pPr>
      <w:r w:rsidRPr="00E6464C">
        <w:rPr>
          <w:rFonts w:ascii="Arial" w:hAnsi="Arial" w:cs="Arial"/>
          <w:bCs/>
          <w:color w:val="000000"/>
          <w:lang w:val="ru-RU"/>
        </w:rPr>
        <w:t xml:space="preserve">Представитель КОМПАНИИ обязан принять участие в расследовании факта причинения ущерба и в составлении Акта о причиненном </w:t>
      </w:r>
      <w:r w:rsidRPr="00E6464C">
        <w:rPr>
          <w:rFonts w:ascii="Arial" w:hAnsi="Arial" w:cs="Arial"/>
          <w:color w:val="000000"/>
          <w:lang w:val="ru-RU"/>
        </w:rPr>
        <w:t>ущербе</w:t>
      </w:r>
      <w:r w:rsidRPr="00E6464C">
        <w:rPr>
          <w:rFonts w:ascii="Arial" w:hAnsi="Arial" w:cs="Arial"/>
          <w:bCs/>
          <w:color w:val="000000"/>
          <w:lang w:val="ru-RU"/>
        </w:rPr>
        <w:t xml:space="preserve"> не позднее </w:t>
      </w:r>
      <w:r w:rsidR="00872388" w:rsidRPr="00E6464C">
        <w:rPr>
          <w:rFonts w:ascii="Arial" w:hAnsi="Arial" w:cs="Arial"/>
          <w:bCs/>
          <w:color w:val="000000"/>
          <w:lang w:val="ru-RU"/>
        </w:rPr>
        <w:fldChar w:fldCharType="begin">
          <w:ffData>
            <w:name w:val=""/>
            <w:enabled/>
            <w:calcOnExit w:val="0"/>
            <w:textInput>
              <w:default w:val="5 (пяти) дней"/>
            </w:textInput>
          </w:ffData>
        </w:fldChar>
      </w:r>
      <w:r w:rsidRPr="00E6464C">
        <w:rPr>
          <w:rFonts w:ascii="Arial" w:hAnsi="Arial" w:cs="Arial"/>
          <w:bCs/>
          <w:color w:val="000000"/>
          <w:lang w:val="ru-RU"/>
        </w:rPr>
        <w:instrText xml:space="preserve"> FORMTEXT </w:instrText>
      </w:r>
      <w:r w:rsidR="00872388" w:rsidRPr="00E6464C">
        <w:rPr>
          <w:rFonts w:ascii="Arial" w:hAnsi="Arial" w:cs="Arial"/>
          <w:bCs/>
          <w:color w:val="000000"/>
          <w:lang w:val="ru-RU"/>
        </w:rPr>
      </w:r>
      <w:r w:rsidR="00872388" w:rsidRPr="00E6464C">
        <w:rPr>
          <w:rFonts w:ascii="Arial" w:hAnsi="Arial" w:cs="Arial"/>
          <w:bCs/>
          <w:color w:val="000000"/>
          <w:lang w:val="ru-RU"/>
        </w:rPr>
        <w:fldChar w:fldCharType="separate"/>
      </w:r>
      <w:r w:rsidR="00147476" w:rsidRPr="00E6464C">
        <w:rPr>
          <w:rFonts w:ascii="Arial" w:hAnsi="Arial" w:cs="Arial"/>
          <w:bCs/>
          <w:noProof/>
          <w:color w:val="000000"/>
          <w:lang w:val="ru-RU"/>
        </w:rPr>
        <w:t>5 (пяти) дней</w:t>
      </w:r>
      <w:r w:rsidR="00872388" w:rsidRPr="00E6464C">
        <w:rPr>
          <w:rFonts w:ascii="Arial" w:hAnsi="Arial" w:cs="Arial"/>
          <w:bCs/>
          <w:color w:val="000000"/>
          <w:lang w:val="ru-RU"/>
        </w:rPr>
        <w:fldChar w:fldCharType="end"/>
      </w:r>
      <w:r w:rsidRPr="00E6464C">
        <w:rPr>
          <w:rFonts w:ascii="Arial" w:hAnsi="Arial" w:cs="Arial"/>
          <w:bCs/>
          <w:color w:val="000000"/>
          <w:lang w:val="ru-RU"/>
        </w:rPr>
        <w:t xml:space="preserve"> с даты получения уведомления о причинённом ущербе, если иной срок не согласован СТОРОНАМИ. По итогам расследования в Акте указывается СТОРОНА, которая несет ответственность за причиненный ущерб.</w:t>
      </w:r>
    </w:p>
    <w:p w:rsidR="000C41E9" w:rsidRPr="00E6464C" w:rsidRDefault="00180435" w:rsidP="00023243">
      <w:pPr>
        <w:pStyle w:val="13"/>
        <w:widowControl w:val="0"/>
        <w:numPr>
          <w:ilvl w:val="4"/>
          <w:numId w:val="41"/>
        </w:numPr>
        <w:tabs>
          <w:tab w:val="left" w:pos="709"/>
        </w:tabs>
        <w:spacing w:after="120" w:line="240" w:lineRule="auto"/>
        <w:rPr>
          <w:rFonts w:ascii="Arial" w:hAnsi="Arial" w:cs="Arial"/>
          <w:bCs/>
          <w:color w:val="000000"/>
          <w:u w:val="single"/>
          <w:lang w:val="ru-RU"/>
        </w:rPr>
      </w:pPr>
      <w:r w:rsidRPr="00E6464C">
        <w:rPr>
          <w:rFonts w:ascii="Arial" w:hAnsi="Arial" w:cs="Arial"/>
          <w:bCs/>
          <w:color w:val="000000"/>
          <w:lang w:val="ru-RU"/>
        </w:rPr>
        <w:t xml:space="preserve">В </w:t>
      </w:r>
      <w:r w:rsidRPr="00E6464C">
        <w:rPr>
          <w:rFonts w:ascii="Arial" w:hAnsi="Arial" w:cs="Arial"/>
          <w:color w:val="000000"/>
          <w:lang w:val="ru-RU"/>
        </w:rPr>
        <w:t>случае</w:t>
      </w:r>
      <w:r w:rsidRPr="00E6464C">
        <w:rPr>
          <w:rFonts w:ascii="Arial" w:hAnsi="Arial" w:cs="Arial"/>
          <w:bCs/>
          <w:color w:val="000000"/>
          <w:lang w:val="ru-RU"/>
        </w:rPr>
        <w:t xml:space="preserve"> неявки представителя КОМПАНИИ в срок, указанный выше, ПОДРЯДЧИК вправе составить Акт о причиненном ущербе без участия КОМПАНИИ в одностороннем порядке.</w:t>
      </w:r>
    </w:p>
    <w:p w:rsidR="00180435" w:rsidRPr="00E6464C" w:rsidRDefault="00180435" w:rsidP="00023243">
      <w:pPr>
        <w:pStyle w:val="13"/>
        <w:widowControl w:val="0"/>
        <w:numPr>
          <w:ilvl w:val="4"/>
          <w:numId w:val="41"/>
        </w:numPr>
        <w:tabs>
          <w:tab w:val="left" w:pos="709"/>
        </w:tabs>
        <w:spacing w:after="120" w:line="240" w:lineRule="auto"/>
        <w:rPr>
          <w:rFonts w:ascii="Arial" w:hAnsi="Arial" w:cs="Arial"/>
          <w:bCs/>
          <w:color w:val="000000"/>
          <w:u w:val="single"/>
          <w:lang w:val="ru-RU"/>
        </w:rPr>
      </w:pPr>
      <w:r w:rsidRPr="00E6464C">
        <w:rPr>
          <w:rFonts w:ascii="Arial" w:hAnsi="Arial" w:cs="Arial"/>
          <w:bCs/>
          <w:color w:val="000000"/>
          <w:lang w:val="ru-RU"/>
        </w:rPr>
        <w:t>Согласованный в настоящем пункте порядок применяется во всех случаях причинения ущерба имуществу ПОДРЯДЧИКА.</w:t>
      </w:r>
    </w:p>
    <w:p w:rsidR="002F5EC4" w:rsidRPr="00E6464C" w:rsidRDefault="002F5EC4" w:rsidP="00023243">
      <w:pPr>
        <w:pStyle w:val="13"/>
        <w:widowControl w:val="0"/>
        <w:numPr>
          <w:ilvl w:val="2"/>
          <w:numId w:val="41"/>
        </w:numPr>
        <w:spacing w:after="120" w:line="240" w:lineRule="auto"/>
        <w:ind w:left="567" w:hanging="567"/>
        <w:rPr>
          <w:rFonts w:ascii="Arial" w:hAnsi="Arial" w:cs="Arial"/>
          <w:bCs/>
          <w:color w:val="000000"/>
          <w:u w:val="single"/>
          <w:lang w:val="ru-RU"/>
        </w:rPr>
      </w:pPr>
      <w:r w:rsidRPr="00E6464C">
        <w:rPr>
          <w:rFonts w:ascii="Arial" w:hAnsi="Arial" w:cs="Arial"/>
          <w:bCs/>
          <w:color w:val="000000"/>
          <w:u w:val="single"/>
          <w:lang w:val="ru-RU"/>
        </w:rPr>
        <w:t>ОТВЕТСТВЕННОСТЬ ПЕРЕД ТРЕТЬИМИ ЛИЦАМИ</w:t>
      </w:r>
    </w:p>
    <w:p w:rsidR="00836DB5" w:rsidRPr="00E6464C" w:rsidRDefault="002C0C0B" w:rsidP="002C0C0B">
      <w:pPr>
        <w:pStyle w:val="13"/>
        <w:widowControl w:val="0"/>
        <w:spacing w:after="120" w:line="240" w:lineRule="auto"/>
        <w:ind w:left="567" w:hanging="567"/>
        <w:rPr>
          <w:rFonts w:ascii="Arial" w:hAnsi="Arial" w:cs="Arial"/>
          <w:color w:val="000000"/>
          <w:lang w:val="ru-RU"/>
        </w:rPr>
      </w:pPr>
      <w:r w:rsidRPr="00E6464C">
        <w:rPr>
          <w:rFonts w:ascii="Arial" w:hAnsi="Arial" w:cs="Arial"/>
          <w:bCs/>
          <w:color w:val="000000"/>
          <w:lang w:val="ru-RU"/>
        </w:rPr>
        <w:t xml:space="preserve">8.1.5.1. </w:t>
      </w:r>
      <w:r w:rsidR="002F5EC4" w:rsidRPr="00E6464C">
        <w:rPr>
          <w:rFonts w:ascii="Arial" w:hAnsi="Arial" w:cs="Arial"/>
          <w:bCs/>
          <w:color w:val="000000"/>
          <w:lang w:val="ru-RU"/>
        </w:rPr>
        <w:t>Каждая СТОРОНА несет ответственность за причинение вреда имуществу, причинение вреда здоровью или смерти сотрудникам ТРЕТЬИХ ЛИЦ</w:t>
      </w:r>
      <w:r w:rsidR="00690346" w:rsidRPr="00E6464C">
        <w:rPr>
          <w:rFonts w:ascii="Arial" w:hAnsi="Arial" w:cs="Arial"/>
          <w:bCs/>
          <w:color w:val="000000"/>
          <w:lang w:val="ru-RU"/>
        </w:rPr>
        <w:t xml:space="preserve"> в соответствии с ПРИМЕНИМЫМ ПРАВОМ</w:t>
      </w:r>
      <w:r w:rsidR="002F5EC4" w:rsidRPr="00E6464C">
        <w:rPr>
          <w:rFonts w:ascii="Arial" w:hAnsi="Arial" w:cs="Arial"/>
          <w:bCs/>
          <w:color w:val="000000"/>
          <w:lang w:val="ru-RU"/>
        </w:rPr>
        <w:t xml:space="preserve">.  </w:t>
      </w:r>
    </w:p>
    <w:p w:rsidR="002F5EC4" w:rsidRPr="00E6464C" w:rsidRDefault="002F5EC4" w:rsidP="002C0C0B">
      <w:pPr>
        <w:pStyle w:val="13"/>
        <w:widowControl w:val="0"/>
        <w:numPr>
          <w:ilvl w:val="3"/>
          <w:numId w:val="106"/>
        </w:numPr>
        <w:spacing w:after="120" w:line="240" w:lineRule="auto"/>
        <w:ind w:hanging="1425"/>
        <w:rPr>
          <w:rFonts w:ascii="Arial" w:hAnsi="Arial" w:cs="Arial"/>
          <w:color w:val="000000"/>
          <w:lang w:val="ru-RU"/>
        </w:rPr>
      </w:pPr>
      <w:r w:rsidRPr="00E6464C">
        <w:rPr>
          <w:rFonts w:ascii="Arial" w:hAnsi="Arial" w:cs="Arial"/>
          <w:bCs/>
          <w:color w:val="000000"/>
          <w:lang w:val="ru-RU"/>
        </w:rPr>
        <w:t>В случае совокупной вины, СТОРОНЫ несут ответственность пропорционально степени вины.</w:t>
      </w:r>
    </w:p>
    <w:p w:rsidR="00AB7389" w:rsidRPr="00E6464C" w:rsidRDefault="00180435" w:rsidP="002C0C0B">
      <w:pPr>
        <w:pStyle w:val="13"/>
        <w:widowControl w:val="0"/>
        <w:numPr>
          <w:ilvl w:val="1"/>
          <w:numId w:val="106"/>
        </w:numPr>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 xml:space="preserve">ОТВЕТСТВЕННОСТЬ </w:t>
      </w:r>
      <w:r w:rsidR="00620216" w:rsidRPr="00E6464C">
        <w:rPr>
          <w:rFonts w:ascii="Arial" w:hAnsi="Arial" w:cs="Arial"/>
          <w:color w:val="000000"/>
          <w:u w:val="single"/>
          <w:lang w:val="ru-RU"/>
        </w:rPr>
        <w:t xml:space="preserve">ПОДРЯДЧИКА </w:t>
      </w:r>
      <w:r w:rsidRPr="00E6464C">
        <w:rPr>
          <w:rFonts w:ascii="Arial" w:hAnsi="Arial" w:cs="Arial"/>
          <w:color w:val="000000"/>
          <w:u w:val="single"/>
          <w:lang w:val="ru-RU"/>
        </w:rPr>
        <w:t>ЗА НЕВЫПОЛНЕНИЕ ИЛИ НЕНАДЛЕЖАЩЕЕ ВЫПОЛНЕНИЕ РАБОТ</w:t>
      </w:r>
    </w:p>
    <w:p w:rsidR="00180435" w:rsidRPr="00E6464C" w:rsidRDefault="000A011E" w:rsidP="00023243">
      <w:pPr>
        <w:pStyle w:val="13"/>
        <w:widowControl w:val="0"/>
        <w:numPr>
          <w:ilvl w:val="2"/>
          <w:numId w:val="42"/>
        </w:numPr>
        <w:spacing w:after="120" w:line="240" w:lineRule="auto"/>
        <w:ind w:left="567" w:hanging="567"/>
        <w:rPr>
          <w:rFonts w:ascii="Arial" w:hAnsi="Arial" w:cs="Arial"/>
          <w:color w:val="000000"/>
          <w:lang w:val="ru-RU"/>
        </w:rPr>
      </w:pPr>
      <w:r w:rsidRPr="00E6464C">
        <w:rPr>
          <w:rFonts w:ascii="Arial" w:hAnsi="Arial" w:cs="Arial"/>
          <w:color w:val="000000"/>
          <w:lang w:val="ru-RU"/>
        </w:rPr>
        <w:t>Невыполнением или ненадлежащим выполнением РАБОТ ПОДРЯДЧИКОМ явля</w:t>
      </w:r>
      <w:r w:rsidRPr="00E6464C">
        <w:rPr>
          <w:rFonts w:ascii="Arial" w:hAnsi="Arial" w:cs="Arial"/>
          <w:lang w:val="ru-RU"/>
        </w:rPr>
        <w:t>ются следующие факты/действия/бездействия ПОДРЯДЧИКА:</w:t>
      </w:r>
    </w:p>
    <w:p w:rsidR="00180435" w:rsidRPr="00E6464C" w:rsidRDefault="003B2CE4" w:rsidP="00FF698D">
      <w:pPr>
        <w:pStyle w:val="13"/>
        <w:widowControl w:val="0"/>
        <w:numPr>
          <w:ilvl w:val="0"/>
          <w:numId w:val="4"/>
        </w:numPr>
        <w:tabs>
          <w:tab w:val="clear" w:pos="1182"/>
          <w:tab w:val="left" w:pos="567"/>
          <w:tab w:val="num" w:pos="969"/>
        </w:tabs>
        <w:spacing w:after="120" w:line="240" w:lineRule="auto"/>
        <w:ind w:left="969" w:hanging="402"/>
        <w:rPr>
          <w:rFonts w:ascii="Arial" w:hAnsi="Arial" w:cs="Arial"/>
          <w:lang w:val="ru-RU"/>
        </w:rPr>
      </w:pPr>
      <w:r w:rsidRPr="00E6464C">
        <w:rPr>
          <w:rFonts w:ascii="Arial" w:hAnsi="Arial" w:cs="Arial"/>
          <w:lang w:val="ru-RU"/>
        </w:rPr>
        <w:t xml:space="preserve">невыполнение или </w:t>
      </w:r>
      <w:r w:rsidR="00180435" w:rsidRPr="00E6464C">
        <w:rPr>
          <w:rFonts w:ascii="Arial" w:hAnsi="Arial" w:cs="Arial"/>
          <w:lang w:val="ru-RU"/>
        </w:rPr>
        <w:t>выполнение РАБОТ с нарушением сроков, установленных ДОГОВОРОМ;</w:t>
      </w:r>
    </w:p>
    <w:p w:rsidR="00180435" w:rsidRPr="00E6464C" w:rsidRDefault="00180435" w:rsidP="00FF698D">
      <w:pPr>
        <w:pStyle w:val="13"/>
        <w:widowControl w:val="0"/>
        <w:numPr>
          <w:ilvl w:val="0"/>
          <w:numId w:val="4"/>
        </w:numPr>
        <w:tabs>
          <w:tab w:val="clear" w:pos="1182"/>
          <w:tab w:val="left" w:pos="567"/>
          <w:tab w:val="num" w:pos="969"/>
        </w:tabs>
        <w:spacing w:after="120" w:line="240" w:lineRule="auto"/>
        <w:ind w:left="969" w:hanging="402"/>
        <w:rPr>
          <w:rFonts w:ascii="Arial" w:hAnsi="Arial" w:cs="Arial"/>
          <w:lang w:val="ru-RU"/>
        </w:rPr>
      </w:pPr>
      <w:r w:rsidRPr="00E6464C">
        <w:rPr>
          <w:rFonts w:ascii="Arial" w:hAnsi="Arial" w:cs="Arial"/>
          <w:lang w:val="ru-RU"/>
        </w:rPr>
        <w:t>выполнение РАБОТ не в соответствии с нормативами эффективности</w:t>
      </w:r>
      <w:r w:rsidR="003B2CE4" w:rsidRPr="00E6464C">
        <w:rPr>
          <w:rFonts w:ascii="Arial" w:hAnsi="Arial" w:cs="Arial"/>
          <w:lang w:val="ru-RU"/>
        </w:rPr>
        <w:t xml:space="preserve"> и безопасности</w:t>
      </w:r>
      <w:r w:rsidRPr="00E6464C">
        <w:rPr>
          <w:rFonts w:ascii="Arial" w:hAnsi="Arial" w:cs="Arial"/>
          <w:lang w:val="ru-RU"/>
        </w:rPr>
        <w:t>, предусмотренными в РАЗДЕЛЕ 5 настоящего ДОГОВОРА;</w:t>
      </w:r>
    </w:p>
    <w:p w:rsidR="00180435" w:rsidRPr="00E6464C" w:rsidRDefault="00233B6E" w:rsidP="00FF698D">
      <w:pPr>
        <w:pStyle w:val="13"/>
        <w:widowControl w:val="0"/>
        <w:numPr>
          <w:ilvl w:val="0"/>
          <w:numId w:val="4"/>
        </w:numPr>
        <w:tabs>
          <w:tab w:val="clear" w:pos="1182"/>
          <w:tab w:val="left" w:pos="567"/>
          <w:tab w:val="num" w:pos="969"/>
        </w:tabs>
        <w:spacing w:after="120" w:line="240" w:lineRule="auto"/>
        <w:ind w:left="969" w:hanging="402"/>
        <w:rPr>
          <w:rFonts w:ascii="Arial" w:hAnsi="Arial" w:cs="Arial"/>
          <w:lang w:val="ru-RU"/>
        </w:rPr>
      </w:pPr>
      <w:r w:rsidRPr="00E6464C">
        <w:rPr>
          <w:rFonts w:ascii="Arial" w:hAnsi="Arial" w:cs="Arial"/>
          <w:lang w:val="ru-RU"/>
        </w:rPr>
        <w:t>выполнение РАБОТ с НЕДОСТАТКАМИ</w:t>
      </w:r>
      <w:r w:rsidR="00D35C50" w:rsidRPr="00E6464C">
        <w:rPr>
          <w:rFonts w:ascii="Arial" w:hAnsi="Arial" w:cs="Arial"/>
          <w:lang w:val="ru-RU"/>
        </w:rPr>
        <w:t>, с нарушением НАДЛЕЖАЩИХ СТАН</w:t>
      </w:r>
      <w:r w:rsidR="003B2CE4" w:rsidRPr="00E6464C">
        <w:rPr>
          <w:rFonts w:ascii="Arial" w:hAnsi="Arial" w:cs="Arial"/>
          <w:lang w:val="ru-RU"/>
        </w:rPr>
        <w:t>ДАРТОВ ДЕЯТЕЛЬНОСТИ НЕФТЕПРОМЫСЛОВ и ПРИМЕНИМОГО ПРАВА</w:t>
      </w:r>
      <w:r w:rsidRPr="00E6464C">
        <w:rPr>
          <w:rFonts w:ascii="Arial" w:hAnsi="Arial" w:cs="Arial"/>
          <w:lang w:val="ru-RU"/>
        </w:rPr>
        <w:t>;</w:t>
      </w:r>
    </w:p>
    <w:p w:rsidR="009C5376" w:rsidRPr="00E6464C" w:rsidRDefault="009C5376" w:rsidP="00FF698D">
      <w:pPr>
        <w:pStyle w:val="13"/>
        <w:widowControl w:val="0"/>
        <w:tabs>
          <w:tab w:val="left" w:pos="567"/>
        </w:tabs>
        <w:spacing w:after="120" w:line="240" w:lineRule="auto"/>
        <w:ind w:left="567" w:firstLine="0"/>
        <w:rPr>
          <w:rFonts w:ascii="Arial" w:hAnsi="Arial" w:cs="Arial"/>
          <w:lang w:val="ru-RU"/>
        </w:rPr>
      </w:pPr>
      <w:r w:rsidRPr="00E6464C">
        <w:rPr>
          <w:rFonts w:ascii="Arial" w:hAnsi="Arial" w:cs="Arial"/>
          <w:lang w:val="ru-RU"/>
        </w:rPr>
        <w:t xml:space="preserve">за </w:t>
      </w:r>
      <w:r w:rsidRPr="00E6464C">
        <w:rPr>
          <w:rFonts w:ascii="Arial" w:hAnsi="Arial" w:cs="Arial"/>
          <w:bCs/>
          <w:color w:val="000000"/>
          <w:lang w:val="ru-RU"/>
        </w:rPr>
        <w:t>исключением</w:t>
      </w:r>
      <w:r w:rsidRPr="00E6464C">
        <w:rPr>
          <w:rFonts w:ascii="Arial" w:hAnsi="Arial" w:cs="Arial"/>
          <w:lang w:val="ru-RU"/>
        </w:rPr>
        <w:t xml:space="preserve"> случаев, когда </w:t>
      </w:r>
      <w:r w:rsidR="00FB61FD" w:rsidRPr="00E6464C">
        <w:rPr>
          <w:rFonts w:ascii="Arial" w:hAnsi="Arial" w:cs="Arial"/>
          <w:lang w:val="ru-RU"/>
        </w:rPr>
        <w:t>любое из указанных событий</w:t>
      </w:r>
      <w:r w:rsidRPr="00E6464C">
        <w:rPr>
          <w:rFonts w:ascii="Arial" w:hAnsi="Arial" w:cs="Arial"/>
          <w:lang w:val="ru-RU"/>
        </w:rPr>
        <w:t xml:space="preserve"> произошло </w:t>
      </w:r>
      <w:r w:rsidR="00FB61FD" w:rsidRPr="00E6464C">
        <w:rPr>
          <w:rFonts w:ascii="Arial" w:hAnsi="Arial" w:cs="Arial"/>
          <w:lang w:val="ru-RU"/>
        </w:rPr>
        <w:t xml:space="preserve">исключительно </w:t>
      </w:r>
      <w:r w:rsidR="00C54D51" w:rsidRPr="00E6464C">
        <w:rPr>
          <w:rFonts w:ascii="Arial" w:hAnsi="Arial" w:cs="Arial"/>
          <w:lang w:val="ru-RU"/>
        </w:rPr>
        <w:t xml:space="preserve">в </w:t>
      </w:r>
      <w:r w:rsidR="00FB61FD" w:rsidRPr="00E6464C">
        <w:rPr>
          <w:rFonts w:ascii="Arial" w:hAnsi="Arial" w:cs="Arial"/>
          <w:lang w:val="ru-RU"/>
        </w:rPr>
        <w:t>результате действий/бездействия</w:t>
      </w:r>
      <w:r w:rsidRPr="00E6464C">
        <w:rPr>
          <w:rFonts w:ascii="Arial" w:hAnsi="Arial" w:cs="Arial"/>
          <w:lang w:val="ru-RU"/>
        </w:rPr>
        <w:t xml:space="preserve"> (вины) КОМ</w:t>
      </w:r>
      <w:r w:rsidR="00843548" w:rsidRPr="00E6464C">
        <w:rPr>
          <w:rFonts w:ascii="Arial" w:hAnsi="Arial" w:cs="Arial"/>
          <w:lang w:val="ru-RU"/>
        </w:rPr>
        <w:t>ПАНИИ и/или СЕРВИСНЫХ КОМПАНИЙ</w:t>
      </w:r>
      <w:r w:rsidR="00AE0D5C" w:rsidRPr="00E6464C">
        <w:rPr>
          <w:rFonts w:ascii="Arial" w:hAnsi="Arial" w:cs="Arial"/>
          <w:lang w:val="ru-RU"/>
        </w:rPr>
        <w:t xml:space="preserve"> или геологических осложнений</w:t>
      </w:r>
      <w:r w:rsidR="00843548" w:rsidRPr="00E6464C">
        <w:rPr>
          <w:rFonts w:ascii="Arial" w:hAnsi="Arial" w:cs="Arial"/>
          <w:lang w:val="ru-RU"/>
        </w:rPr>
        <w:t>.</w:t>
      </w:r>
    </w:p>
    <w:p w:rsidR="00180435" w:rsidRPr="00E6464C" w:rsidRDefault="00180435" w:rsidP="00023243">
      <w:pPr>
        <w:pStyle w:val="13"/>
        <w:widowControl w:val="0"/>
        <w:numPr>
          <w:ilvl w:val="2"/>
          <w:numId w:val="42"/>
        </w:numPr>
        <w:spacing w:after="120" w:line="240" w:lineRule="auto"/>
        <w:ind w:left="567" w:hanging="567"/>
        <w:rPr>
          <w:rFonts w:ascii="Arial" w:hAnsi="Arial" w:cs="Arial"/>
          <w:color w:val="000000"/>
          <w:lang w:val="ru-RU"/>
        </w:rPr>
      </w:pPr>
      <w:r w:rsidRPr="00E6464C">
        <w:rPr>
          <w:rFonts w:ascii="Arial" w:hAnsi="Arial" w:cs="Arial"/>
          <w:color w:val="000000"/>
          <w:lang w:val="ru-RU"/>
        </w:rPr>
        <w:t>В случае невыполнения или ненадлежащего выполнения РАБОТ, КОМПАНИЯ имеет право применить любую или несколько из следующих мер:</w:t>
      </w:r>
    </w:p>
    <w:p w:rsidR="00180435" w:rsidRPr="00E6464C" w:rsidDel="00E82020" w:rsidRDefault="00180435" w:rsidP="00023243">
      <w:pPr>
        <w:pStyle w:val="13"/>
        <w:widowControl w:val="0"/>
        <w:numPr>
          <w:ilvl w:val="0"/>
          <w:numId w:val="30"/>
        </w:numPr>
        <w:tabs>
          <w:tab w:val="clear" w:pos="1563"/>
          <w:tab w:val="num" w:pos="567"/>
        </w:tabs>
        <w:spacing w:after="120" w:line="240" w:lineRule="auto"/>
        <w:ind w:left="567" w:hanging="567"/>
        <w:rPr>
          <w:rFonts w:ascii="Arial" w:hAnsi="Arial" w:cs="Arial"/>
          <w:lang w:val="ru-RU"/>
        </w:rPr>
      </w:pPr>
      <w:r w:rsidRPr="00E6464C">
        <w:rPr>
          <w:rFonts w:ascii="Arial" w:hAnsi="Arial" w:cs="Arial"/>
          <w:color w:val="000000"/>
          <w:lang w:val="ru-RU"/>
        </w:rPr>
        <w:t>Потребовать</w:t>
      </w:r>
      <w:r w:rsidRPr="00E6464C">
        <w:rPr>
          <w:rFonts w:ascii="Arial" w:hAnsi="Arial" w:cs="Arial"/>
          <w:lang w:val="ru-RU"/>
        </w:rPr>
        <w:t xml:space="preserve"> от ПОДРЯДЧИКА безвозмездного устранения НЕДОСТАТКОВ в установленный КОМПАНИЕЙ разумный срок.</w:t>
      </w:r>
    </w:p>
    <w:p w:rsidR="00180435" w:rsidRPr="00E6464C" w:rsidRDefault="00180435" w:rsidP="00FF698D">
      <w:pPr>
        <w:pStyle w:val="13"/>
        <w:widowControl w:val="0"/>
        <w:numPr>
          <w:ilvl w:val="0"/>
          <w:numId w:val="4"/>
        </w:numPr>
        <w:tabs>
          <w:tab w:val="clear" w:pos="1182"/>
          <w:tab w:val="left" w:pos="513"/>
          <w:tab w:val="num" w:pos="969"/>
        </w:tabs>
        <w:spacing w:after="120" w:line="240" w:lineRule="auto"/>
        <w:ind w:left="969" w:hanging="456"/>
        <w:rPr>
          <w:rFonts w:ascii="Arial" w:hAnsi="Arial" w:cs="Arial"/>
          <w:lang w:val="ru-RU"/>
        </w:rPr>
      </w:pPr>
      <w:r w:rsidRPr="00E6464C">
        <w:rPr>
          <w:rFonts w:ascii="Arial" w:hAnsi="Arial" w:cs="Arial"/>
          <w:color w:val="000000"/>
          <w:lang w:val="ru-RU"/>
        </w:rPr>
        <w:t>на</w:t>
      </w:r>
      <w:r w:rsidRPr="00E6464C">
        <w:rPr>
          <w:rFonts w:ascii="Arial" w:hAnsi="Arial" w:cs="Arial"/>
          <w:lang w:val="ru-RU"/>
        </w:rPr>
        <w:t xml:space="preserve"> основании письменного требования КОМПАНИИ ПОДРЯДЧИК в разумный срок, установленный КОМПАНИЕЙ, должен представить КОМПАНИИ План корректирующих мероприятий по устранению НЕДОСТАТКОВ.</w:t>
      </w:r>
    </w:p>
    <w:p w:rsidR="00180435" w:rsidRPr="00E6464C" w:rsidRDefault="00180435" w:rsidP="00FF698D">
      <w:pPr>
        <w:pStyle w:val="13"/>
        <w:widowControl w:val="0"/>
        <w:numPr>
          <w:ilvl w:val="0"/>
          <w:numId w:val="4"/>
        </w:numPr>
        <w:tabs>
          <w:tab w:val="clear" w:pos="1182"/>
          <w:tab w:val="left" w:pos="513"/>
          <w:tab w:val="num" w:pos="969"/>
        </w:tabs>
        <w:spacing w:after="120" w:line="240" w:lineRule="auto"/>
        <w:ind w:left="969" w:hanging="456"/>
        <w:rPr>
          <w:rFonts w:ascii="Arial" w:hAnsi="Arial" w:cs="Arial"/>
          <w:lang w:val="ru-RU"/>
        </w:rPr>
      </w:pPr>
      <w:r w:rsidRPr="00E6464C">
        <w:rPr>
          <w:rFonts w:ascii="Arial" w:hAnsi="Arial" w:cs="Arial"/>
          <w:color w:val="000000"/>
          <w:lang w:val="ru-RU"/>
        </w:rPr>
        <w:t>КОМПАНИЯ</w:t>
      </w:r>
      <w:r w:rsidRPr="00E6464C">
        <w:rPr>
          <w:rFonts w:ascii="Arial" w:hAnsi="Arial" w:cs="Arial"/>
          <w:lang w:val="ru-RU"/>
        </w:rPr>
        <w:t xml:space="preserve"> должна в течение 5 (пяти)</w:t>
      </w:r>
      <w:r w:rsidRPr="00E6464C">
        <w:rPr>
          <w:rFonts w:ascii="Arial" w:hAnsi="Arial" w:cs="Arial"/>
        </w:rPr>
        <w:t> </w:t>
      </w:r>
      <w:r w:rsidRPr="00E6464C">
        <w:rPr>
          <w:rFonts w:ascii="Arial" w:hAnsi="Arial" w:cs="Arial"/>
          <w:lang w:val="ru-RU"/>
        </w:rPr>
        <w:t xml:space="preserve"> дней с момента получения Плана корректирующих мероприятий сообщить ПОДРЯДЧИКУ о его</w:t>
      </w:r>
      <w:r w:rsidRPr="00E6464C">
        <w:rPr>
          <w:rFonts w:ascii="Arial" w:hAnsi="Arial" w:cs="Arial"/>
        </w:rPr>
        <w:t> </w:t>
      </w:r>
      <w:r w:rsidRPr="00E6464C">
        <w:rPr>
          <w:rFonts w:ascii="Arial" w:hAnsi="Arial" w:cs="Arial"/>
          <w:lang w:val="ru-RU"/>
        </w:rPr>
        <w:t xml:space="preserve"> одобрении или дать рекомендации по внесению в него изменений.</w:t>
      </w:r>
    </w:p>
    <w:p w:rsidR="00180435" w:rsidRPr="00E6464C" w:rsidRDefault="00180435" w:rsidP="00FF698D">
      <w:pPr>
        <w:pStyle w:val="13"/>
        <w:widowControl w:val="0"/>
        <w:numPr>
          <w:ilvl w:val="0"/>
          <w:numId w:val="4"/>
        </w:numPr>
        <w:tabs>
          <w:tab w:val="clear" w:pos="1182"/>
          <w:tab w:val="left" w:pos="513"/>
          <w:tab w:val="num" w:pos="969"/>
        </w:tabs>
        <w:spacing w:after="120" w:line="240" w:lineRule="auto"/>
        <w:ind w:left="969" w:hanging="456"/>
        <w:rPr>
          <w:rFonts w:ascii="Arial" w:hAnsi="Arial" w:cs="Arial"/>
          <w:color w:val="000000"/>
          <w:lang w:val="ru-RU"/>
        </w:rPr>
      </w:pPr>
      <w:r w:rsidRPr="00E6464C">
        <w:rPr>
          <w:rFonts w:ascii="Arial" w:hAnsi="Arial" w:cs="Arial"/>
          <w:color w:val="000000"/>
          <w:lang w:val="ru-RU"/>
        </w:rPr>
        <w:t>ПОДРЯДЧИК</w:t>
      </w:r>
      <w:r w:rsidRPr="00E6464C">
        <w:rPr>
          <w:rFonts w:ascii="Arial" w:hAnsi="Arial" w:cs="Arial"/>
          <w:lang w:val="ru-RU"/>
        </w:rPr>
        <w:t xml:space="preserve"> должен, за свой счет, </w:t>
      </w:r>
      <w:r w:rsidRPr="00E6464C">
        <w:rPr>
          <w:rFonts w:ascii="Arial" w:hAnsi="Arial" w:cs="Arial"/>
        </w:rPr>
        <w:t> </w:t>
      </w:r>
      <w:r w:rsidRPr="00E6464C">
        <w:rPr>
          <w:rFonts w:ascii="Arial" w:hAnsi="Arial" w:cs="Arial"/>
          <w:lang w:val="ru-RU"/>
        </w:rPr>
        <w:t xml:space="preserve">в указанный в Плане корректирующих </w:t>
      </w:r>
      <w:r w:rsidRPr="00E6464C">
        <w:rPr>
          <w:rFonts w:ascii="Arial" w:hAnsi="Arial" w:cs="Arial"/>
          <w:color w:val="000000"/>
          <w:lang w:val="ru-RU"/>
        </w:rPr>
        <w:t>мероприятий срок исправить НЕДОСТАТКИ.</w:t>
      </w:r>
    </w:p>
    <w:p w:rsidR="00180435" w:rsidRPr="00E6464C" w:rsidRDefault="00A12B10" w:rsidP="00023243">
      <w:pPr>
        <w:pStyle w:val="13"/>
        <w:widowControl w:val="0"/>
        <w:numPr>
          <w:ilvl w:val="0"/>
          <w:numId w:val="30"/>
        </w:numPr>
        <w:tabs>
          <w:tab w:val="clear" w:pos="156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Поручить</w:t>
      </w:r>
      <w:r w:rsidRPr="00E6464C">
        <w:rPr>
          <w:rFonts w:ascii="Arial" w:hAnsi="Arial" w:cs="Arial"/>
          <w:lang w:val="ru-RU"/>
        </w:rPr>
        <w:t xml:space="preserve"> </w:t>
      </w:r>
      <w:r w:rsidR="00180435" w:rsidRPr="00E6464C">
        <w:rPr>
          <w:rFonts w:ascii="Arial" w:hAnsi="Arial" w:cs="Arial"/>
          <w:lang w:val="ru-RU"/>
        </w:rPr>
        <w:t xml:space="preserve">выполнение РАБОТ ТРЕТЬИМ ЛИЦАМ либо выполнить их своими силами и </w:t>
      </w:r>
      <w:r w:rsidR="00180435" w:rsidRPr="00E6464C">
        <w:rPr>
          <w:rFonts w:ascii="Arial" w:hAnsi="Arial" w:cs="Arial"/>
          <w:color w:val="000000"/>
          <w:lang w:val="ru-RU"/>
        </w:rPr>
        <w:t>потребовать</w:t>
      </w:r>
      <w:r w:rsidR="00180435" w:rsidRPr="00E6464C">
        <w:rPr>
          <w:rFonts w:ascii="Arial" w:hAnsi="Arial" w:cs="Arial"/>
          <w:lang w:val="ru-RU"/>
        </w:rPr>
        <w:t xml:space="preserve"> от ПОДРЯДЧИКА возмещения своих расходов на устранение НЕДОСТАТКОВ и других убытков в случае невыполнения ПОДРЯДЧИКОМ обязательства по безвозмездному устранению НЕ</w:t>
      </w:r>
      <w:r w:rsidR="007D4F76" w:rsidRPr="00E6464C">
        <w:rPr>
          <w:rFonts w:ascii="Arial" w:hAnsi="Arial" w:cs="Arial"/>
          <w:lang w:val="ru-RU"/>
        </w:rPr>
        <w:t>ДОСТАТКОВ в соответствии с п</w:t>
      </w:r>
      <w:r w:rsidR="00F52A92">
        <w:rPr>
          <w:rFonts w:ascii="Arial" w:hAnsi="Arial" w:cs="Arial"/>
          <w:lang w:val="ru-RU"/>
        </w:rPr>
        <w:t>.</w:t>
      </w:r>
      <w:r w:rsidR="007D4F76" w:rsidRPr="00E6464C">
        <w:rPr>
          <w:rFonts w:ascii="Arial" w:hAnsi="Arial" w:cs="Arial"/>
          <w:lang w:val="ru-RU"/>
        </w:rPr>
        <w:t>п. 8</w:t>
      </w:r>
      <w:r w:rsidR="00180435" w:rsidRPr="00E6464C">
        <w:rPr>
          <w:rFonts w:ascii="Arial" w:hAnsi="Arial" w:cs="Arial"/>
          <w:lang w:val="ru-RU"/>
        </w:rPr>
        <w:t>.2.2 а)</w:t>
      </w:r>
      <w:r w:rsidR="000F057C" w:rsidRPr="00E6464C">
        <w:rPr>
          <w:rFonts w:ascii="Arial" w:hAnsi="Arial" w:cs="Arial"/>
          <w:lang w:val="ru-RU"/>
        </w:rPr>
        <w:t>;</w:t>
      </w:r>
    </w:p>
    <w:p w:rsidR="00180435" w:rsidRPr="00E6464C" w:rsidRDefault="00180435" w:rsidP="00023243">
      <w:pPr>
        <w:pStyle w:val="13"/>
        <w:widowControl w:val="0"/>
        <w:numPr>
          <w:ilvl w:val="0"/>
          <w:numId w:val="30"/>
        </w:numPr>
        <w:tabs>
          <w:tab w:val="clear" w:pos="156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Соразмерно</w:t>
      </w:r>
      <w:r w:rsidRPr="00E6464C">
        <w:rPr>
          <w:rFonts w:ascii="Arial" w:hAnsi="Arial" w:cs="Arial"/>
          <w:lang w:val="ru-RU"/>
        </w:rPr>
        <w:t xml:space="preserve"> уменьшить стоимость выполненных РАБОТ</w:t>
      </w:r>
      <w:bookmarkStart w:id="37" w:name="ТекстовоеПоле914"/>
      <w:r w:rsidRPr="00E6464C">
        <w:rPr>
          <w:rFonts w:ascii="Arial" w:hAnsi="Arial" w:cs="Arial"/>
          <w:lang w:val="ru-RU"/>
        </w:rPr>
        <w:t xml:space="preserve"> </w:t>
      </w:r>
      <w:bookmarkEnd w:id="37"/>
      <w:r w:rsidR="00872388" w:rsidRPr="00E6464C">
        <w:rPr>
          <w:rFonts w:ascii="Arial" w:hAnsi="Arial" w:cs="Arial"/>
          <w:color w:val="000000"/>
          <w:lang w:val="ru-RU"/>
        </w:rPr>
        <w:fldChar w:fldCharType="begin">
          <w:ffData>
            <w:name w:val=""/>
            <w:enabled/>
            <w:calcOnExit w:val="0"/>
            <w:textInput>
              <w:default w:val="на основании шкалы оценки качества, приведенной в Приложении 4.4 к ДОГОВОРУ"/>
            </w:textInput>
          </w:ffData>
        </w:fldChar>
      </w:r>
      <w:r w:rsidR="00F429A5" w:rsidRPr="00E6464C">
        <w:rPr>
          <w:rFonts w:ascii="Arial" w:hAnsi="Arial" w:cs="Arial"/>
          <w:color w:val="000000"/>
          <w:lang w:val="ru-RU"/>
        </w:rPr>
        <w:instrText xml:space="preserve"> FORMTEXT </w:instrText>
      </w:r>
      <w:r w:rsidR="00872388" w:rsidRPr="00E6464C">
        <w:rPr>
          <w:rFonts w:ascii="Arial" w:hAnsi="Arial" w:cs="Arial"/>
          <w:color w:val="000000"/>
          <w:lang w:val="ru-RU"/>
        </w:rPr>
      </w:r>
      <w:r w:rsidR="00872388" w:rsidRPr="00E6464C">
        <w:rPr>
          <w:rFonts w:ascii="Arial" w:hAnsi="Arial" w:cs="Arial"/>
          <w:color w:val="000000"/>
          <w:lang w:val="ru-RU"/>
        </w:rPr>
        <w:fldChar w:fldCharType="separate"/>
      </w:r>
      <w:r w:rsidR="00147476" w:rsidRPr="00E6464C">
        <w:rPr>
          <w:rFonts w:ascii="Arial" w:hAnsi="Arial" w:cs="Arial"/>
          <w:noProof/>
          <w:color w:val="000000"/>
          <w:lang w:val="ru-RU"/>
        </w:rPr>
        <w:t>на основании шкалы оценки качества, приведенной в Приложении 4.4 к ДОГОВОРУ</w:t>
      </w:r>
      <w:r w:rsidR="00872388" w:rsidRPr="00E6464C">
        <w:rPr>
          <w:rFonts w:ascii="Arial" w:hAnsi="Arial" w:cs="Arial"/>
          <w:color w:val="000000"/>
          <w:lang w:val="ru-RU"/>
        </w:rPr>
        <w:fldChar w:fldCharType="end"/>
      </w:r>
      <w:r w:rsidRPr="00E6464C">
        <w:rPr>
          <w:rFonts w:ascii="Arial" w:hAnsi="Arial" w:cs="Arial"/>
          <w:color w:val="000000"/>
          <w:lang w:val="ru-RU"/>
        </w:rPr>
        <w:t>;</w:t>
      </w:r>
      <w:r w:rsidR="006207C4" w:rsidRPr="00E6464C">
        <w:rPr>
          <w:rFonts w:ascii="Arial" w:hAnsi="Arial" w:cs="Arial"/>
          <w:color w:val="000000"/>
          <w:lang w:val="ru-RU"/>
        </w:rPr>
        <w:t xml:space="preserve"> </w:t>
      </w:r>
    </w:p>
    <w:p w:rsidR="00180435" w:rsidRPr="00E6464C" w:rsidRDefault="00180435" w:rsidP="00023243">
      <w:pPr>
        <w:pStyle w:val="13"/>
        <w:widowControl w:val="0"/>
        <w:numPr>
          <w:ilvl w:val="0"/>
          <w:numId w:val="30"/>
        </w:numPr>
        <w:tabs>
          <w:tab w:val="clear" w:pos="156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Уменьшить</w:t>
      </w:r>
      <w:r w:rsidRPr="00E6464C">
        <w:rPr>
          <w:rFonts w:ascii="Arial" w:hAnsi="Arial" w:cs="Arial"/>
          <w:lang w:val="ru-RU"/>
        </w:rPr>
        <w:t xml:space="preserve"> объемы РАБОТ по </w:t>
      </w:r>
      <w:r w:rsidR="00376A5E" w:rsidRPr="00E6464C">
        <w:rPr>
          <w:rFonts w:ascii="Arial" w:hAnsi="Arial" w:cs="Arial"/>
          <w:lang w:val="ru-RU"/>
        </w:rPr>
        <w:t xml:space="preserve">ДОГОВОРУ / </w:t>
      </w:r>
      <w:r w:rsidRPr="00E6464C">
        <w:rPr>
          <w:rFonts w:ascii="Arial" w:hAnsi="Arial" w:cs="Arial"/>
          <w:lang w:val="ru-RU"/>
        </w:rPr>
        <w:t xml:space="preserve">НАРЯД-ЗАКАЗУ; </w:t>
      </w:r>
    </w:p>
    <w:p w:rsidR="00180435" w:rsidRPr="00E6464C" w:rsidRDefault="00180435" w:rsidP="00023243">
      <w:pPr>
        <w:pStyle w:val="13"/>
        <w:widowControl w:val="0"/>
        <w:numPr>
          <w:ilvl w:val="0"/>
          <w:numId w:val="30"/>
        </w:numPr>
        <w:tabs>
          <w:tab w:val="clear" w:pos="156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Потребовать уплаты неустойки, определенной ДОГОВОРОМ</w:t>
      </w:r>
      <w:r w:rsidR="000A011E" w:rsidRPr="00E6464C">
        <w:rPr>
          <w:rFonts w:ascii="Arial" w:hAnsi="Arial" w:cs="Arial"/>
          <w:color w:val="000000"/>
          <w:lang w:val="ru-RU"/>
        </w:rPr>
        <w:t xml:space="preserve"> </w:t>
      </w:r>
      <w:bookmarkStart w:id="38" w:name="ТекстовоеПоле943"/>
      <w:r w:rsidR="00872388" w:rsidRPr="00E6464C">
        <w:rPr>
          <w:rFonts w:ascii="Arial" w:hAnsi="Arial" w:cs="Arial"/>
          <w:color w:val="000000"/>
          <w:lang w:val="ru-RU"/>
        </w:rPr>
        <w:fldChar w:fldCharType="begin">
          <w:ffData>
            <w:name w:val="ТекстовоеПоле943"/>
            <w:enabled/>
            <w:calcOnExit w:val="0"/>
            <w:textInput>
              <w:default w:val="(кроме случаев, когда за тот же самый факт неисполнения/ненадлежащего выполнения РАБОТ была соразмерно уменьшена стоимость РАБОТ на основании шкалы оценки качества в порядке, предусмотренном ДОГОВОРОМ)"/>
            </w:textInput>
          </w:ffData>
        </w:fldChar>
      </w:r>
      <w:r w:rsidR="00EC14F5" w:rsidRPr="00E6464C">
        <w:rPr>
          <w:rFonts w:ascii="Arial" w:hAnsi="Arial" w:cs="Arial"/>
          <w:color w:val="000000"/>
          <w:lang w:val="ru-RU"/>
        </w:rPr>
        <w:instrText xml:space="preserve"> FORMTEXT </w:instrText>
      </w:r>
      <w:r w:rsidR="00872388" w:rsidRPr="00E6464C">
        <w:rPr>
          <w:rFonts w:ascii="Arial" w:hAnsi="Arial" w:cs="Arial"/>
          <w:color w:val="000000"/>
          <w:lang w:val="ru-RU"/>
        </w:rPr>
      </w:r>
      <w:r w:rsidR="00872388" w:rsidRPr="00E6464C">
        <w:rPr>
          <w:rFonts w:ascii="Arial" w:hAnsi="Arial" w:cs="Arial"/>
          <w:color w:val="000000"/>
          <w:lang w:val="ru-RU"/>
        </w:rPr>
        <w:fldChar w:fldCharType="separate"/>
      </w:r>
      <w:r w:rsidR="00147476" w:rsidRPr="00E6464C">
        <w:rPr>
          <w:rFonts w:ascii="Arial" w:hAnsi="Arial" w:cs="Arial"/>
          <w:noProof/>
          <w:color w:val="000000"/>
          <w:lang w:val="ru-RU"/>
        </w:rPr>
        <w:t xml:space="preserve">(кроме случаев, когда за тот же самый факт неисполнения/ненадлежащего выполнения РАБОТ была соразмерно уменьшена стоимость РАБОТ на основании шкалы оценки качества в порядке, предусмотренном </w:t>
      </w:r>
      <w:r w:rsidR="00147476" w:rsidRPr="00E6464C">
        <w:rPr>
          <w:rFonts w:ascii="Arial" w:hAnsi="Arial" w:cs="Arial"/>
          <w:noProof/>
          <w:color w:val="000000"/>
          <w:lang w:val="ru-RU"/>
        </w:rPr>
        <w:lastRenderedPageBreak/>
        <w:t>ДОГОВОРОМ)</w:t>
      </w:r>
      <w:r w:rsidR="00872388" w:rsidRPr="00E6464C">
        <w:rPr>
          <w:rFonts w:ascii="Arial" w:hAnsi="Arial" w:cs="Arial"/>
          <w:color w:val="000000"/>
          <w:lang w:val="ru-RU"/>
        </w:rPr>
        <w:fldChar w:fldCharType="end"/>
      </w:r>
      <w:bookmarkEnd w:id="38"/>
      <w:r w:rsidRPr="00E6464C">
        <w:rPr>
          <w:rFonts w:ascii="Arial" w:hAnsi="Arial" w:cs="Arial"/>
          <w:color w:val="000000"/>
          <w:lang w:val="ru-RU"/>
        </w:rPr>
        <w:t>;</w:t>
      </w:r>
    </w:p>
    <w:p w:rsidR="00180435" w:rsidRPr="00E6464C" w:rsidRDefault="00180435" w:rsidP="00023243">
      <w:pPr>
        <w:pStyle w:val="13"/>
        <w:widowControl w:val="0"/>
        <w:numPr>
          <w:ilvl w:val="0"/>
          <w:numId w:val="30"/>
        </w:numPr>
        <w:tabs>
          <w:tab w:val="clear" w:pos="156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Приостановить РАБОТЫ вплоть до устранения НЕДОСТАТКОВ в соответствии со Статьей </w:t>
      </w:r>
      <w:r w:rsidR="008B413D" w:rsidRPr="00E6464C">
        <w:rPr>
          <w:rFonts w:ascii="Arial" w:hAnsi="Arial" w:cs="Arial"/>
          <w:color w:val="000000"/>
          <w:lang w:val="ru-RU"/>
        </w:rPr>
        <w:t>10</w:t>
      </w:r>
      <w:r w:rsidRPr="00E6464C">
        <w:rPr>
          <w:rFonts w:ascii="Arial" w:hAnsi="Arial" w:cs="Arial"/>
          <w:color w:val="000000"/>
          <w:lang w:val="ru-RU"/>
        </w:rPr>
        <w:t xml:space="preserve"> «ПРИОСТА</w:t>
      </w:r>
      <w:r w:rsidR="008B413D" w:rsidRPr="00E6464C">
        <w:rPr>
          <w:rFonts w:ascii="Arial" w:hAnsi="Arial" w:cs="Arial"/>
          <w:color w:val="000000"/>
          <w:lang w:val="ru-RU"/>
        </w:rPr>
        <w:t>НОВКА РАБОТ» РАЗДЕЛА 2 ДОГОВОРА;</w:t>
      </w:r>
    </w:p>
    <w:p w:rsidR="00180435" w:rsidRPr="00E6464C" w:rsidRDefault="00180435" w:rsidP="00023243">
      <w:pPr>
        <w:pStyle w:val="13"/>
        <w:widowControl w:val="0"/>
        <w:numPr>
          <w:ilvl w:val="0"/>
          <w:numId w:val="30"/>
        </w:numPr>
        <w:tabs>
          <w:tab w:val="clear" w:pos="1563"/>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Досрочно</w:t>
      </w:r>
      <w:r w:rsidRPr="00E6464C">
        <w:rPr>
          <w:rFonts w:ascii="Arial" w:hAnsi="Arial" w:cs="Arial"/>
          <w:lang w:val="ru-RU"/>
        </w:rPr>
        <w:t xml:space="preserve"> расторгнуть ДОГОВОР и/или конкретный НАРЯД-ЗАКАЗ в порядке, </w:t>
      </w:r>
      <w:r w:rsidRPr="00E6464C">
        <w:rPr>
          <w:rFonts w:ascii="Arial" w:hAnsi="Arial" w:cs="Arial"/>
          <w:color w:val="000000"/>
          <w:lang w:val="ru-RU"/>
        </w:rPr>
        <w:t>предусмотренном</w:t>
      </w:r>
      <w:r w:rsidRPr="00E6464C">
        <w:rPr>
          <w:rFonts w:ascii="Arial" w:hAnsi="Arial" w:cs="Arial"/>
          <w:lang w:val="ru-RU"/>
        </w:rPr>
        <w:t xml:space="preserve"> Статьёй 1</w:t>
      </w:r>
      <w:r w:rsidR="007D4F76" w:rsidRPr="00E6464C">
        <w:rPr>
          <w:rFonts w:ascii="Arial" w:hAnsi="Arial" w:cs="Arial"/>
          <w:lang w:val="ru-RU"/>
        </w:rPr>
        <w:t>4</w:t>
      </w:r>
      <w:r w:rsidRPr="00E6464C">
        <w:rPr>
          <w:rFonts w:ascii="Arial" w:hAnsi="Arial" w:cs="Arial"/>
          <w:lang w:val="ru-RU"/>
        </w:rPr>
        <w:t xml:space="preserve"> РАЗДЕЛА 2 ДОГОВОРА</w:t>
      </w:r>
      <w:r w:rsidR="00410EEE" w:rsidRPr="00E6464C">
        <w:rPr>
          <w:rFonts w:ascii="Arial" w:hAnsi="Arial" w:cs="Arial"/>
          <w:lang w:val="ru-RU"/>
        </w:rPr>
        <w:t>.</w:t>
      </w:r>
    </w:p>
    <w:p w:rsidR="002F5EC4" w:rsidRPr="00E6464C" w:rsidRDefault="002F5EC4" w:rsidP="002F5EC4">
      <w:pPr>
        <w:pStyle w:val="13"/>
        <w:widowControl w:val="0"/>
        <w:spacing w:after="120" w:line="240" w:lineRule="auto"/>
        <w:ind w:left="567" w:firstLine="0"/>
        <w:rPr>
          <w:rFonts w:ascii="Arial" w:hAnsi="Arial" w:cs="Arial"/>
          <w:lang w:val="ru-RU"/>
        </w:rPr>
      </w:pPr>
    </w:p>
    <w:p w:rsidR="000C41E9" w:rsidRPr="00E6464C" w:rsidRDefault="000C41E9" w:rsidP="00023243">
      <w:pPr>
        <w:pStyle w:val="13"/>
        <w:widowControl w:val="0"/>
        <w:numPr>
          <w:ilvl w:val="2"/>
          <w:numId w:val="42"/>
        </w:numPr>
        <w:spacing w:after="120" w:line="240" w:lineRule="auto"/>
        <w:ind w:left="567" w:hanging="567"/>
        <w:rPr>
          <w:rFonts w:ascii="Arial" w:hAnsi="Arial" w:cs="Arial"/>
          <w:bCs/>
          <w:color w:val="000000"/>
          <w:u w:val="single"/>
          <w:lang w:val="ru-RU"/>
        </w:rPr>
      </w:pPr>
      <w:r w:rsidRPr="00E6464C">
        <w:rPr>
          <w:rFonts w:ascii="Arial" w:hAnsi="Arial" w:cs="Arial"/>
          <w:bCs/>
          <w:color w:val="000000"/>
          <w:u w:val="single"/>
          <w:lang w:val="ru-RU"/>
        </w:rPr>
        <w:t>ПОРЯДОК РАССЛЕДОВАНИЯ ФАКТОВ НЕВЫПОЛНЕНИЯ ИЛИ НЕНАДЛЕЖАЩЕГО ВЫПОЛНЕНИЯ РАБОТ</w:t>
      </w:r>
    </w:p>
    <w:p w:rsidR="002F5EC4" w:rsidRPr="00E6464C" w:rsidRDefault="002F5EC4" w:rsidP="00023243">
      <w:pPr>
        <w:pStyle w:val="13"/>
        <w:widowControl w:val="0"/>
        <w:numPr>
          <w:ilvl w:val="3"/>
          <w:numId w:val="42"/>
        </w:numPr>
        <w:spacing w:after="120" w:line="240" w:lineRule="auto"/>
        <w:rPr>
          <w:rFonts w:ascii="Arial" w:hAnsi="Arial" w:cs="Arial"/>
          <w:bCs/>
          <w:color w:val="000000"/>
          <w:u w:val="single"/>
          <w:lang w:val="ru-RU"/>
        </w:rPr>
      </w:pPr>
      <w:r w:rsidRPr="00E6464C">
        <w:rPr>
          <w:rFonts w:ascii="Arial" w:hAnsi="Arial" w:cs="Arial"/>
          <w:bCs/>
          <w:color w:val="000000"/>
          <w:lang w:val="ru-RU"/>
        </w:rPr>
        <w:t xml:space="preserve">В случае обнаружения фактов невыполнения или ненадлежащего выполнения РАБОТ (в том числе </w:t>
      </w:r>
      <w:r w:rsidRPr="00E6464C">
        <w:rPr>
          <w:rFonts w:ascii="Arial" w:hAnsi="Arial" w:cs="Arial"/>
          <w:color w:val="000000"/>
          <w:lang w:val="ru-RU"/>
        </w:rPr>
        <w:t>НЕДОСТАТКОВ</w:t>
      </w:r>
      <w:r w:rsidRPr="00E6464C">
        <w:rPr>
          <w:rFonts w:ascii="Arial" w:hAnsi="Arial" w:cs="Arial"/>
          <w:bCs/>
          <w:color w:val="000000"/>
          <w:lang w:val="ru-RU"/>
        </w:rPr>
        <w:t>) КОМПАНИЯ обязана направить соответствующее уведомление о таком факте ПОДРЯДЧИКУ в соответствии со Статьёй 7 РАЗДЕЛА 1 ДОГОВОРА (далее УВЕДОМЛЕНИЕ О НЕДОСТАТКАХ).</w:t>
      </w:r>
    </w:p>
    <w:p w:rsidR="002F5EC4" w:rsidRPr="00E6464C" w:rsidRDefault="002F5EC4" w:rsidP="00023243">
      <w:pPr>
        <w:pStyle w:val="13"/>
        <w:widowControl w:val="0"/>
        <w:numPr>
          <w:ilvl w:val="3"/>
          <w:numId w:val="42"/>
        </w:numPr>
        <w:spacing w:after="120" w:line="240" w:lineRule="auto"/>
        <w:rPr>
          <w:rFonts w:ascii="Arial" w:hAnsi="Arial" w:cs="Arial"/>
          <w:bCs/>
          <w:color w:val="000000"/>
          <w:u w:val="single"/>
          <w:lang w:val="ru-RU"/>
        </w:rPr>
      </w:pPr>
      <w:r w:rsidRPr="00E6464C">
        <w:rPr>
          <w:rFonts w:ascii="Arial" w:hAnsi="Arial" w:cs="Arial"/>
          <w:bCs/>
          <w:color w:val="000000"/>
          <w:lang w:val="ru-RU"/>
        </w:rPr>
        <w:t xml:space="preserve">Представитель ПОДРЯДЧИКА обязан принять участие  в расследовании причин </w:t>
      </w:r>
      <w:r w:rsidRPr="00E6464C">
        <w:rPr>
          <w:rFonts w:ascii="Arial" w:hAnsi="Arial" w:cs="Arial"/>
          <w:color w:val="000000"/>
          <w:lang w:val="ru-RU"/>
        </w:rPr>
        <w:t>возникновения</w:t>
      </w:r>
      <w:r w:rsidRPr="00E6464C">
        <w:rPr>
          <w:rFonts w:ascii="Arial" w:hAnsi="Arial" w:cs="Arial"/>
          <w:bCs/>
          <w:color w:val="000000"/>
          <w:lang w:val="ru-RU"/>
        </w:rPr>
        <w:t xml:space="preserve"> НЕДОСТАТКОВ и/или факта причинения ущерба и в составлении Акта о выявленных </w:t>
      </w:r>
      <w:r w:rsidRPr="00E6464C">
        <w:rPr>
          <w:rFonts w:ascii="Arial" w:hAnsi="Arial" w:cs="Arial"/>
          <w:color w:val="000000"/>
          <w:lang w:val="ru-RU"/>
        </w:rPr>
        <w:t>недостатках</w:t>
      </w:r>
      <w:r w:rsidRPr="00E6464C">
        <w:rPr>
          <w:rFonts w:ascii="Arial" w:hAnsi="Arial" w:cs="Arial"/>
          <w:bCs/>
          <w:color w:val="000000"/>
          <w:lang w:val="ru-RU"/>
        </w:rPr>
        <w:t xml:space="preserve"> не позднее </w:t>
      </w:r>
      <w:r w:rsidRPr="00E6464C">
        <w:rPr>
          <w:rFonts w:ascii="Arial" w:hAnsi="Arial" w:cs="Arial"/>
          <w:bCs/>
          <w:color w:val="000000"/>
          <w:lang w:val="ru-RU"/>
        </w:rPr>
        <w:fldChar w:fldCharType="begin">
          <w:ffData>
            <w:name w:val=""/>
            <w:enabled/>
            <w:calcOnExit w:val="0"/>
            <w:textInput>
              <w:default w:val="5 (пяти) дней"/>
            </w:textInput>
          </w:ffData>
        </w:fldChar>
      </w:r>
      <w:r w:rsidRPr="00E6464C">
        <w:rPr>
          <w:rFonts w:ascii="Arial" w:hAnsi="Arial" w:cs="Arial"/>
          <w:bCs/>
          <w:color w:val="000000"/>
          <w:lang w:val="ru-RU"/>
        </w:rPr>
        <w:instrText xml:space="preserve"> FORMTEXT </w:instrText>
      </w:r>
      <w:r w:rsidRPr="00E6464C">
        <w:rPr>
          <w:rFonts w:ascii="Arial" w:hAnsi="Arial" w:cs="Arial"/>
          <w:bCs/>
          <w:color w:val="000000"/>
          <w:lang w:val="ru-RU"/>
        </w:rPr>
      </w:r>
      <w:r w:rsidRPr="00E6464C">
        <w:rPr>
          <w:rFonts w:ascii="Arial" w:hAnsi="Arial" w:cs="Arial"/>
          <w:bCs/>
          <w:color w:val="000000"/>
          <w:lang w:val="ru-RU"/>
        </w:rPr>
        <w:fldChar w:fldCharType="separate"/>
      </w:r>
      <w:r w:rsidR="00147476" w:rsidRPr="00E6464C">
        <w:rPr>
          <w:rFonts w:ascii="Arial" w:hAnsi="Arial" w:cs="Arial"/>
          <w:bCs/>
          <w:noProof/>
          <w:color w:val="000000"/>
          <w:lang w:val="ru-RU"/>
        </w:rPr>
        <w:t>5 (пяти) дней</w:t>
      </w:r>
      <w:r w:rsidRPr="00E6464C">
        <w:rPr>
          <w:rFonts w:ascii="Arial" w:hAnsi="Arial" w:cs="Arial"/>
          <w:bCs/>
          <w:color w:val="000000"/>
          <w:lang w:val="ru-RU"/>
        </w:rPr>
        <w:fldChar w:fldCharType="end"/>
      </w:r>
      <w:r w:rsidRPr="00E6464C">
        <w:rPr>
          <w:rFonts w:ascii="Arial" w:hAnsi="Arial" w:cs="Arial"/>
          <w:bCs/>
          <w:color w:val="000000"/>
          <w:lang w:val="ru-RU"/>
        </w:rPr>
        <w:t xml:space="preserve"> с даты получения </w:t>
      </w:r>
      <w:r w:rsidRPr="00E6464C">
        <w:rPr>
          <w:rFonts w:ascii="Arial" w:hAnsi="Arial" w:cs="Arial"/>
          <w:color w:val="000000"/>
          <w:lang w:val="ru-RU"/>
        </w:rPr>
        <w:t>УВЕДОМЛЕНИЯ</w:t>
      </w:r>
      <w:r w:rsidRPr="00E6464C">
        <w:rPr>
          <w:rFonts w:ascii="Arial" w:hAnsi="Arial" w:cs="Arial"/>
          <w:bCs/>
          <w:color w:val="000000"/>
          <w:lang w:val="ru-RU"/>
        </w:rPr>
        <w:t xml:space="preserve"> О НЕДОСТАТКАХ, если иной срок не согласован СТОРОНАМИ.</w:t>
      </w:r>
    </w:p>
    <w:p w:rsidR="002F5EC4" w:rsidRPr="00E6464C" w:rsidRDefault="002F5EC4" w:rsidP="00023243">
      <w:pPr>
        <w:pStyle w:val="13"/>
        <w:widowControl w:val="0"/>
        <w:numPr>
          <w:ilvl w:val="3"/>
          <w:numId w:val="42"/>
        </w:numPr>
        <w:spacing w:after="120" w:line="240" w:lineRule="auto"/>
        <w:rPr>
          <w:rFonts w:ascii="Arial" w:hAnsi="Arial" w:cs="Arial"/>
          <w:bCs/>
          <w:color w:val="000000"/>
          <w:u w:val="single"/>
          <w:lang w:val="ru-RU"/>
        </w:rPr>
      </w:pPr>
      <w:r w:rsidRPr="00E6464C">
        <w:rPr>
          <w:rFonts w:ascii="Arial" w:hAnsi="Arial" w:cs="Arial"/>
          <w:bCs/>
          <w:color w:val="000000"/>
          <w:lang w:val="ru-RU"/>
        </w:rPr>
        <w:t xml:space="preserve">В </w:t>
      </w:r>
      <w:r w:rsidRPr="00E6464C">
        <w:rPr>
          <w:rFonts w:ascii="Arial" w:hAnsi="Arial" w:cs="Arial"/>
          <w:color w:val="000000"/>
          <w:lang w:val="ru-RU"/>
        </w:rPr>
        <w:t>случае</w:t>
      </w:r>
      <w:r w:rsidRPr="00E6464C">
        <w:rPr>
          <w:rFonts w:ascii="Arial" w:hAnsi="Arial" w:cs="Arial"/>
          <w:bCs/>
          <w:color w:val="000000"/>
          <w:lang w:val="ru-RU"/>
        </w:rPr>
        <w:t xml:space="preserve"> необходимости КОМПАНИЯ обязуется обеспечить участие в расследовании и </w:t>
      </w:r>
      <w:r w:rsidRPr="00E6464C">
        <w:rPr>
          <w:rFonts w:ascii="Arial" w:hAnsi="Arial" w:cs="Arial"/>
          <w:color w:val="000000"/>
          <w:lang w:val="ru-RU"/>
        </w:rPr>
        <w:t>составлении</w:t>
      </w:r>
      <w:r w:rsidRPr="00E6464C">
        <w:rPr>
          <w:rFonts w:ascii="Arial" w:hAnsi="Arial" w:cs="Arial"/>
          <w:bCs/>
          <w:color w:val="000000"/>
          <w:lang w:val="ru-RU"/>
        </w:rPr>
        <w:t xml:space="preserve"> акта уполномоченных представителей СЕРВИСНЫХ КОМПАНИЙ и  заинтересованных ТРЕТЬИХ ЛИЦ.</w:t>
      </w:r>
    </w:p>
    <w:p w:rsidR="002F5EC4" w:rsidRPr="00E6464C" w:rsidRDefault="002F5EC4" w:rsidP="00023243">
      <w:pPr>
        <w:pStyle w:val="13"/>
        <w:widowControl w:val="0"/>
        <w:numPr>
          <w:ilvl w:val="3"/>
          <w:numId w:val="42"/>
        </w:numPr>
        <w:spacing w:after="120" w:line="240" w:lineRule="auto"/>
        <w:rPr>
          <w:rFonts w:ascii="Arial" w:hAnsi="Arial" w:cs="Arial"/>
          <w:bCs/>
          <w:color w:val="000000"/>
          <w:u w:val="single"/>
          <w:lang w:val="ru-RU"/>
        </w:rPr>
      </w:pPr>
      <w:r w:rsidRPr="00E6464C">
        <w:rPr>
          <w:rFonts w:ascii="Arial" w:hAnsi="Arial" w:cs="Arial"/>
          <w:bCs/>
          <w:color w:val="000000"/>
          <w:lang w:val="ru-RU"/>
        </w:rPr>
        <w:t xml:space="preserve">В случае </w:t>
      </w:r>
      <w:r w:rsidRPr="00E6464C">
        <w:rPr>
          <w:rFonts w:ascii="Arial" w:hAnsi="Arial" w:cs="Arial"/>
          <w:color w:val="000000"/>
          <w:lang w:val="ru-RU"/>
        </w:rPr>
        <w:t>неявки</w:t>
      </w:r>
      <w:r w:rsidRPr="00E6464C">
        <w:rPr>
          <w:rFonts w:ascii="Arial" w:hAnsi="Arial" w:cs="Arial"/>
          <w:bCs/>
          <w:color w:val="000000"/>
          <w:lang w:val="ru-RU"/>
        </w:rPr>
        <w:t xml:space="preserve"> представителя ПОДРЯДЧИКА в срок, указанный выше, </w:t>
      </w:r>
      <w:r w:rsidR="00121782" w:rsidRPr="00E6464C">
        <w:rPr>
          <w:rFonts w:ascii="Arial" w:hAnsi="Arial" w:cs="Arial"/>
          <w:bCs/>
          <w:color w:val="000000"/>
          <w:lang w:val="ru-RU"/>
        </w:rPr>
        <w:t xml:space="preserve">или необоснованного отказа от подписания Акта, </w:t>
      </w:r>
      <w:r w:rsidRPr="00E6464C">
        <w:rPr>
          <w:rFonts w:ascii="Arial" w:hAnsi="Arial" w:cs="Arial"/>
          <w:bCs/>
          <w:color w:val="000000"/>
          <w:lang w:val="ru-RU"/>
        </w:rPr>
        <w:t xml:space="preserve">КОМПАНИЯ вправе составить Акт о выявленных недостатках без участия ПОДРЯДЧИКА в одностороннем порядке, который будет иметь силу двухстороннего. </w:t>
      </w:r>
    </w:p>
    <w:p w:rsidR="002F5EC4" w:rsidRPr="00E6464C" w:rsidRDefault="002F5EC4" w:rsidP="00023243">
      <w:pPr>
        <w:pStyle w:val="13"/>
        <w:widowControl w:val="0"/>
        <w:numPr>
          <w:ilvl w:val="3"/>
          <w:numId w:val="42"/>
        </w:numPr>
        <w:spacing w:after="120" w:line="240" w:lineRule="auto"/>
        <w:rPr>
          <w:rFonts w:ascii="Arial" w:hAnsi="Arial" w:cs="Arial"/>
          <w:bCs/>
          <w:color w:val="000000"/>
          <w:u w:val="single"/>
          <w:lang w:val="ru-RU"/>
        </w:rPr>
      </w:pPr>
      <w:r w:rsidRPr="00E6464C">
        <w:rPr>
          <w:rFonts w:ascii="Arial" w:hAnsi="Arial" w:cs="Arial"/>
          <w:bCs/>
          <w:color w:val="000000"/>
          <w:lang w:val="ru-RU"/>
        </w:rPr>
        <w:t xml:space="preserve">В Акте о выявленных недостатках должны быть зафиксированы факты </w:t>
      </w:r>
      <w:r w:rsidRPr="00E6464C">
        <w:rPr>
          <w:rFonts w:ascii="Arial" w:hAnsi="Arial" w:cs="Arial"/>
          <w:color w:val="000000"/>
          <w:lang w:val="ru-RU"/>
        </w:rPr>
        <w:t>невыполнения</w:t>
      </w:r>
      <w:r w:rsidRPr="00E6464C">
        <w:rPr>
          <w:rFonts w:ascii="Arial" w:hAnsi="Arial" w:cs="Arial"/>
          <w:bCs/>
          <w:color w:val="000000"/>
          <w:lang w:val="ru-RU"/>
        </w:rPr>
        <w:t xml:space="preserve"> или ненадлежащего выполнения РАБОТ (в том числе НЕДОСТАТКОВ), и/или факты причинения ущерба, причины указанных фактов, а также указано, какая из СТОРОН несет ответственность за указанные факты в соответствии с условиями ДОГОВОРА.</w:t>
      </w:r>
    </w:p>
    <w:p w:rsidR="002F5EC4" w:rsidRPr="00E6464C" w:rsidRDefault="002F5EC4" w:rsidP="00023243">
      <w:pPr>
        <w:pStyle w:val="13"/>
        <w:widowControl w:val="0"/>
        <w:numPr>
          <w:ilvl w:val="2"/>
          <w:numId w:val="42"/>
        </w:numPr>
        <w:spacing w:after="120" w:line="240" w:lineRule="auto"/>
        <w:ind w:left="567" w:hanging="567"/>
        <w:rPr>
          <w:rFonts w:ascii="Arial" w:hAnsi="Arial" w:cs="Arial"/>
          <w:bCs/>
          <w:color w:val="000000"/>
          <w:u w:val="single"/>
          <w:lang w:val="ru-RU"/>
        </w:rPr>
      </w:pPr>
      <w:r w:rsidRPr="00E6464C">
        <w:rPr>
          <w:rFonts w:ascii="Arial" w:hAnsi="Arial" w:cs="Arial"/>
          <w:color w:val="000000"/>
          <w:lang w:val="ru-RU"/>
        </w:rPr>
        <w:t>Согласованный</w:t>
      </w:r>
      <w:r w:rsidRPr="00E6464C">
        <w:rPr>
          <w:rFonts w:ascii="Arial" w:hAnsi="Arial" w:cs="Arial"/>
          <w:bCs/>
          <w:color w:val="000000"/>
          <w:lang w:val="ru-RU"/>
        </w:rPr>
        <w:t xml:space="preserve"> в настоящем пункте порядок применяется во всех случаях выявления фактов невыполнения или ненадлежащего выполнения РАБОТ (в том числе </w:t>
      </w:r>
      <w:r w:rsidRPr="00E6464C">
        <w:rPr>
          <w:rFonts w:ascii="Arial" w:hAnsi="Arial" w:cs="Arial"/>
          <w:color w:val="000000"/>
          <w:lang w:val="ru-RU"/>
        </w:rPr>
        <w:t>НЕДОСТАТКОВ</w:t>
      </w:r>
      <w:r w:rsidRPr="00E6464C">
        <w:rPr>
          <w:rFonts w:ascii="Arial" w:hAnsi="Arial" w:cs="Arial"/>
          <w:bCs/>
          <w:color w:val="000000"/>
          <w:lang w:val="ru-RU"/>
        </w:rPr>
        <w:t>).</w:t>
      </w:r>
    </w:p>
    <w:p w:rsidR="000C41E9" w:rsidRPr="00E6464C" w:rsidRDefault="000C41E9" w:rsidP="000C41E9">
      <w:pPr>
        <w:pStyle w:val="13"/>
        <w:widowControl w:val="0"/>
        <w:spacing w:after="120" w:line="240" w:lineRule="auto"/>
        <w:ind w:left="567" w:firstLine="0"/>
        <w:rPr>
          <w:rFonts w:ascii="Arial" w:hAnsi="Arial" w:cs="Arial"/>
          <w:color w:val="000000"/>
          <w:u w:val="single"/>
          <w:lang w:val="ru-RU"/>
        </w:rPr>
      </w:pPr>
    </w:p>
    <w:p w:rsidR="00FF7E78" w:rsidRPr="00E6464C" w:rsidRDefault="00180435" w:rsidP="002C0C0B">
      <w:pPr>
        <w:pStyle w:val="13"/>
        <w:widowControl w:val="0"/>
        <w:numPr>
          <w:ilvl w:val="1"/>
          <w:numId w:val="106"/>
        </w:numPr>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ОТВЕТСТВЕННОСТЬ ЗА НЕСООТВЕСТВИЕ ОБОРУДОВАНИЯ ПОДРЯДЧИКА ТРЕБОВАНИЯМ ДОГОВОРА</w:t>
      </w:r>
    </w:p>
    <w:p w:rsidR="00180435" w:rsidRPr="00E6464C" w:rsidRDefault="00180435" w:rsidP="00023243">
      <w:pPr>
        <w:pStyle w:val="13"/>
        <w:widowControl w:val="0"/>
        <w:numPr>
          <w:ilvl w:val="2"/>
          <w:numId w:val="43"/>
        </w:numPr>
        <w:spacing w:after="120" w:line="240" w:lineRule="auto"/>
        <w:ind w:left="567" w:hanging="567"/>
        <w:rPr>
          <w:rFonts w:ascii="Arial" w:hAnsi="Arial" w:cs="Arial"/>
          <w:color w:val="000000"/>
          <w:lang w:val="ru-RU"/>
        </w:rPr>
      </w:pPr>
      <w:r w:rsidRPr="00E6464C">
        <w:rPr>
          <w:rFonts w:ascii="Arial" w:hAnsi="Arial" w:cs="Arial"/>
          <w:color w:val="000000"/>
          <w:lang w:val="ru-RU"/>
        </w:rPr>
        <w:t>Несоответствием ОБОРУДОВАНИЯ ПОДРЯДЧИКА требованиям ДОГОВОРА является:</w:t>
      </w:r>
    </w:p>
    <w:p w:rsidR="00836DB5" w:rsidRPr="00E6464C" w:rsidRDefault="00836DB5" w:rsidP="00FF698D">
      <w:pPr>
        <w:pStyle w:val="13"/>
        <w:widowControl w:val="0"/>
        <w:numPr>
          <w:ilvl w:val="0"/>
          <w:numId w:val="4"/>
        </w:numPr>
        <w:tabs>
          <w:tab w:val="clear" w:pos="1182"/>
          <w:tab w:val="left" w:pos="513"/>
          <w:tab w:val="num" w:pos="969"/>
        </w:tabs>
        <w:spacing w:after="120" w:line="240" w:lineRule="auto"/>
        <w:ind w:left="969" w:hanging="456"/>
        <w:rPr>
          <w:rFonts w:ascii="Arial" w:hAnsi="Arial" w:cs="Arial"/>
          <w:color w:val="000000"/>
          <w:lang w:val="ru-RU"/>
        </w:rPr>
      </w:pPr>
      <w:r w:rsidRPr="00E6464C">
        <w:rPr>
          <w:rFonts w:ascii="Arial" w:hAnsi="Arial" w:cs="Arial"/>
          <w:color w:val="000000"/>
          <w:lang w:val="ru-RU"/>
        </w:rPr>
        <w:t>несоответствие ОБОРУДОВАНИЯ ПОДРЯДЧИКА указанным в ДОГОВОРЕ техническим условиям;</w:t>
      </w:r>
    </w:p>
    <w:p w:rsidR="00180435" w:rsidRPr="00E6464C" w:rsidRDefault="00180435" w:rsidP="00FF698D">
      <w:pPr>
        <w:pStyle w:val="13"/>
        <w:widowControl w:val="0"/>
        <w:numPr>
          <w:ilvl w:val="0"/>
          <w:numId w:val="4"/>
        </w:numPr>
        <w:tabs>
          <w:tab w:val="clear" w:pos="1182"/>
          <w:tab w:val="left" w:pos="513"/>
          <w:tab w:val="num" w:pos="969"/>
        </w:tabs>
        <w:spacing w:after="120" w:line="240" w:lineRule="auto"/>
        <w:ind w:left="969" w:hanging="456"/>
        <w:rPr>
          <w:rFonts w:ascii="Arial" w:hAnsi="Arial" w:cs="Arial"/>
          <w:color w:val="000000"/>
          <w:lang w:val="ru-RU"/>
        </w:rPr>
      </w:pPr>
      <w:r w:rsidRPr="00E6464C">
        <w:rPr>
          <w:rFonts w:ascii="Arial" w:hAnsi="Arial" w:cs="Arial"/>
          <w:color w:val="000000"/>
          <w:lang w:val="ru-RU"/>
        </w:rPr>
        <w:t>некомплектность ОБОРУДОВАНИЯ ПОДРЯДЧИКА и/или;</w:t>
      </w:r>
    </w:p>
    <w:p w:rsidR="00C51C01" w:rsidRPr="00E6464C" w:rsidRDefault="00C51C01" w:rsidP="00FF698D">
      <w:pPr>
        <w:pStyle w:val="13"/>
        <w:widowControl w:val="0"/>
        <w:numPr>
          <w:ilvl w:val="0"/>
          <w:numId w:val="4"/>
        </w:numPr>
        <w:tabs>
          <w:tab w:val="clear" w:pos="1182"/>
          <w:tab w:val="left" w:pos="513"/>
          <w:tab w:val="num" w:pos="969"/>
        </w:tabs>
        <w:spacing w:after="120" w:line="240" w:lineRule="auto"/>
        <w:ind w:left="969" w:hanging="456"/>
        <w:rPr>
          <w:rFonts w:ascii="Arial" w:hAnsi="Arial" w:cs="Arial"/>
          <w:color w:val="000000"/>
          <w:lang w:val="ru-RU"/>
        </w:rPr>
      </w:pPr>
      <w:r w:rsidRPr="00E6464C">
        <w:rPr>
          <w:rFonts w:ascii="Arial" w:hAnsi="Arial" w:cs="Arial"/>
          <w:color w:val="000000"/>
          <w:lang w:val="ru-RU"/>
        </w:rPr>
        <w:t>невозможность ОБОРУДОВАНИЯ ПОДРЯДЧИКА функционировать в соответствии с расчетными параметрами, указанными в ДОГОВОРЕ, а при их отсутствии в соответствии с расчетными параметрами производителя для такого ОБОРУДОВАНИЯ и/или;</w:t>
      </w:r>
    </w:p>
    <w:p w:rsidR="00180435" w:rsidRPr="00E6464C" w:rsidRDefault="00180435" w:rsidP="00FF698D">
      <w:pPr>
        <w:pStyle w:val="13"/>
        <w:widowControl w:val="0"/>
        <w:numPr>
          <w:ilvl w:val="0"/>
          <w:numId w:val="4"/>
        </w:numPr>
        <w:tabs>
          <w:tab w:val="clear" w:pos="1182"/>
          <w:tab w:val="left" w:pos="513"/>
          <w:tab w:val="num" w:pos="969"/>
        </w:tabs>
        <w:spacing w:after="120" w:line="240" w:lineRule="auto"/>
        <w:ind w:left="969" w:hanging="456"/>
        <w:rPr>
          <w:rFonts w:ascii="Arial" w:hAnsi="Arial" w:cs="Arial"/>
          <w:color w:val="000000"/>
          <w:lang w:val="ru-RU"/>
        </w:rPr>
      </w:pPr>
      <w:r w:rsidRPr="00E6464C">
        <w:rPr>
          <w:rFonts w:ascii="Arial" w:hAnsi="Arial" w:cs="Arial"/>
          <w:color w:val="000000"/>
          <w:lang w:val="ru-RU"/>
        </w:rPr>
        <w:t xml:space="preserve">иное несоответствие ОБОРУДОВАНИЯ ПОДРЯДЧИКА ДОГОВОРУ. </w:t>
      </w:r>
    </w:p>
    <w:p w:rsidR="00180435" w:rsidRPr="00E6464C" w:rsidRDefault="00180435" w:rsidP="00023243">
      <w:pPr>
        <w:pStyle w:val="13"/>
        <w:widowControl w:val="0"/>
        <w:numPr>
          <w:ilvl w:val="2"/>
          <w:numId w:val="43"/>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В случае несоответствия ОБОРУДОВАНИЯ ПОДРЯДЧИКА требованиям ДОГОВОРА КОМПАНИЯ имеет право применить любую или несколько из следующих мер:     </w:t>
      </w:r>
    </w:p>
    <w:p w:rsidR="00180435" w:rsidRPr="00E6464C" w:rsidRDefault="00180435" w:rsidP="00023243">
      <w:pPr>
        <w:pStyle w:val="13"/>
        <w:widowControl w:val="0"/>
        <w:numPr>
          <w:ilvl w:val="0"/>
          <w:numId w:val="22"/>
        </w:numPr>
        <w:tabs>
          <w:tab w:val="clear" w:pos="759"/>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Приостановить РАБОТЫ вплоть до устранения НЕДОСТАТКОВ в соответствии со Статьей </w:t>
      </w:r>
      <w:r w:rsidR="007D4F76" w:rsidRPr="00E6464C">
        <w:rPr>
          <w:rFonts w:ascii="Arial" w:hAnsi="Arial" w:cs="Arial"/>
          <w:color w:val="000000"/>
          <w:lang w:val="ru-RU"/>
        </w:rPr>
        <w:t>10</w:t>
      </w:r>
      <w:r w:rsidRPr="00E6464C">
        <w:rPr>
          <w:rFonts w:ascii="Arial" w:hAnsi="Arial" w:cs="Arial"/>
          <w:color w:val="000000"/>
          <w:lang w:val="ru-RU"/>
        </w:rPr>
        <w:t xml:space="preserve"> РАЗДЕЛА 2. </w:t>
      </w:r>
    </w:p>
    <w:p w:rsidR="00180435" w:rsidRPr="00E6464C" w:rsidRDefault="00180435" w:rsidP="00023243">
      <w:pPr>
        <w:pStyle w:val="13"/>
        <w:widowControl w:val="0"/>
        <w:numPr>
          <w:ilvl w:val="0"/>
          <w:numId w:val="22"/>
        </w:numPr>
        <w:tabs>
          <w:tab w:val="clear" w:pos="759"/>
          <w:tab w:val="num"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Осуществить </w:t>
      </w:r>
      <w:r w:rsidR="007D4F76" w:rsidRPr="00E6464C">
        <w:rPr>
          <w:rFonts w:ascii="Arial" w:hAnsi="Arial" w:cs="Arial"/>
          <w:color w:val="000000"/>
          <w:lang w:val="ru-RU"/>
        </w:rPr>
        <w:t>иные права, предусмотренные п. 8</w:t>
      </w:r>
      <w:r w:rsidRPr="00E6464C">
        <w:rPr>
          <w:rFonts w:ascii="Arial" w:hAnsi="Arial" w:cs="Arial"/>
          <w:color w:val="000000"/>
          <w:lang w:val="ru-RU"/>
        </w:rPr>
        <w:t>.2.2 РАЗДЕЛА 2 настоящего ДОГОВОРА.</w:t>
      </w:r>
      <w:r w:rsidRPr="00E6464C">
        <w:rPr>
          <w:rFonts w:ascii="Arial" w:hAnsi="Arial" w:cs="Arial"/>
          <w:bCs/>
          <w:color w:val="000000"/>
          <w:lang w:val="ru-RU"/>
        </w:rPr>
        <w:t xml:space="preserve"> </w:t>
      </w:r>
    </w:p>
    <w:p w:rsidR="00180435" w:rsidRPr="00E6464C" w:rsidRDefault="00180435" w:rsidP="00023243">
      <w:pPr>
        <w:pStyle w:val="13"/>
        <w:widowControl w:val="0"/>
        <w:numPr>
          <w:ilvl w:val="2"/>
          <w:numId w:val="43"/>
        </w:numPr>
        <w:spacing w:after="120" w:line="240" w:lineRule="auto"/>
        <w:ind w:left="567" w:hanging="567"/>
        <w:rPr>
          <w:rFonts w:ascii="Arial" w:hAnsi="Arial" w:cs="Arial"/>
          <w:bCs/>
          <w:color w:val="000000"/>
          <w:lang w:val="ru-RU"/>
        </w:rPr>
      </w:pPr>
      <w:r w:rsidRPr="00E6464C">
        <w:rPr>
          <w:rFonts w:ascii="Arial" w:hAnsi="Arial" w:cs="Arial"/>
          <w:color w:val="000000"/>
          <w:lang w:val="ru-RU"/>
        </w:rPr>
        <w:t xml:space="preserve">В случае если ПОДРЯДЧИК обоснует возможность безопасной эксплуатации ОБОРУДОВАНИЯ, не </w:t>
      </w:r>
      <w:r w:rsidR="00836DB5" w:rsidRPr="00E6464C">
        <w:rPr>
          <w:rFonts w:ascii="Arial" w:hAnsi="Arial" w:cs="Arial"/>
          <w:color w:val="000000"/>
          <w:lang w:val="ru-RU"/>
        </w:rPr>
        <w:t xml:space="preserve">полностью </w:t>
      </w:r>
      <w:r w:rsidRPr="00E6464C">
        <w:rPr>
          <w:rFonts w:ascii="Arial" w:hAnsi="Arial" w:cs="Arial"/>
          <w:color w:val="000000"/>
          <w:lang w:val="ru-RU"/>
        </w:rPr>
        <w:t>соответствующего условиям ДОГОВОРА, с производительностью, предусмотренной ДОГОВОРОМ, и, соответственно, возможность качественного выполнения РАБОТ в сроки, установленные ДОГОВОРОМ и НАРЯД-ЗАКАЗОМ, КОМПАНИЯ имеет право, но не обязательство, не рассматривать вышеуказанные обстоятельства как несоответствие ОБОРУДОВАНИЯ, о чем СТОРОНЫ подпишут соответствующий акт.</w:t>
      </w:r>
    </w:p>
    <w:p w:rsidR="00FF7E78" w:rsidRPr="00E6464C" w:rsidRDefault="00180435" w:rsidP="002C0C0B">
      <w:pPr>
        <w:pStyle w:val="13"/>
        <w:widowControl w:val="0"/>
        <w:numPr>
          <w:ilvl w:val="1"/>
          <w:numId w:val="106"/>
        </w:numPr>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ОГРАНИЧЕНИЯ ОТВЕТСТВЕННОСТИ</w:t>
      </w:r>
    </w:p>
    <w:p w:rsidR="00DA08F7" w:rsidRPr="00E6464C" w:rsidRDefault="001E1DE6" w:rsidP="00023243">
      <w:pPr>
        <w:pStyle w:val="13"/>
        <w:widowControl w:val="0"/>
        <w:numPr>
          <w:ilvl w:val="2"/>
          <w:numId w:val="44"/>
        </w:numPr>
        <w:spacing w:after="120" w:line="240" w:lineRule="auto"/>
        <w:ind w:left="567" w:hanging="567"/>
        <w:rPr>
          <w:rFonts w:ascii="Arial" w:hAnsi="Arial" w:cs="Arial"/>
          <w:color w:val="000000"/>
          <w:lang w:val="ru-RU"/>
        </w:rPr>
      </w:pPr>
      <w:r w:rsidRPr="00E6464C">
        <w:rPr>
          <w:rFonts w:ascii="Arial" w:hAnsi="Arial" w:cs="Arial"/>
          <w:color w:val="000000"/>
          <w:lang w:val="ru-RU"/>
        </w:rPr>
        <w:t>За исключением случаев</w:t>
      </w:r>
      <w:r w:rsidR="00701AF7" w:rsidRPr="00E6464C">
        <w:rPr>
          <w:rFonts w:ascii="Arial" w:hAnsi="Arial" w:cs="Arial"/>
          <w:color w:val="000000"/>
          <w:lang w:val="ru-RU"/>
        </w:rPr>
        <w:t>:</w:t>
      </w:r>
      <w:r w:rsidRPr="00E6464C">
        <w:rPr>
          <w:rFonts w:ascii="Arial" w:hAnsi="Arial" w:cs="Arial"/>
          <w:color w:val="000000"/>
          <w:lang w:val="ru-RU"/>
        </w:rPr>
        <w:t xml:space="preserve"> </w:t>
      </w:r>
    </w:p>
    <w:p w:rsidR="00701AF7" w:rsidRPr="00E6464C" w:rsidRDefault="00701AF7" w:rsidP="00023243">
      <w:pPr>
        <w:pStyle w:val="13"/>
        <w:widowControl w:val="0"/>
        <w:numPr>
          <w:ilvl w:val="0"/>
          <w:numId w:val="49"/>
        </w:numPr>
        <w:spacing w:after="120" w:line="240" w:lineRule="auto"/>
        <w:ind w:left="993" w:hanging="426"/>
        <w:rPr>
          <w:rFonts w:ascii="Arial" w:hAnsi="Arial" w:cs="Arial"/>
          <w:color w:val="000000"/>
          <w:lang w:val="ru-RU"/>
        </w:rPr>
      </w:pPr>
      <w:r w:rsidRPr="00E6464C">
        <w:rPr>
          <w:rFonts w:ascii="Arial" w:hAnsi="Arial" w:cs="Arial"/>
          <w:color w:val="000000"/>
          <w:lang w:val="ru-RU"/>
        </w:rPr>
        <w:lastRenderedPageBreak/>
        <w:t xml:space="preserve">нормального износа или </w:t>
      </w:r>
      <w:r w:rsidRPr="00E6464C">
        <w:rPr>
          <w:rFonts w:ascii="Arial" w:hAnsi="Arial" w:cs="Arial"/>
          <w:caps/>
          <w:color w:val="000000"/>
          <w:lang w:val="ru-RU"/>
        </w:rPr>
        <w:t>НЕДОСТАТКОВ ОБОРУДОВАНИЯ ПОДРЯДЧИКА;</w:t>
      </w:r>
      <w:r w:rsidRPr="00E6464C">
        <w:rPr>
          <w:rFonts w:ascii="Arial" w:hAnsi="Arial" w:cs="Arial"/>
          <w:color w:val="000000"/>
          <w:lang w:val="ru-RU"/>
        </w:rPr>
        <w:t xml:space="preserve"> и </w:t>
      </w:r>
    </w:p>
    <w:p w:rsidR="00DA08F7" w:rsidRPr="00E6464C" w:rsidRDefault="001E1DE6" w:rsidP="00023243">
      <w:pPr>
        <w:pStyle w:val="13"/>
        <w:widowControl w:val="0"/>
        <w:numPr>
          <w:ilvl w:val="0"/>
          <w:numId w:val="49"/>
        </w:numPr>
        <w:spacing w:after="120" w:line="240" w:lineRule="auto"/>
        <w:ind w:left="993" w:hanging="426"/>
        <w:rPr>
          <w:rFonts w:ascii="Arial" w:hAnsi="Arial" w:cs="Arial"/>
          <w:color w:val="000000"/>
          <w:lang w:val="ru-RU"/>
        </w:rPr>
      </w:pPr>
      <w:r w:rsidRPr="00E6464C">
        <w:rPr>
          <w:rFonts w:ascii="Arial" w:hAnsi="Arial" w:cs="Arial"/>
          <w:color w:val="000000"/>
          <w:lang w:val="ru-RU"/>
        </w:rPr>
        <w:t>ненадлежащего выпол</w:t>
      </w:r>
      <w:r w:rsidR="00836DB5" w:rsidRPr="00E6464C">
        <w:rPr>
          <w:rFonts w:ascii="Arial" w:hAnsi="Arial" w:cs="Arial"/>
          <w:color w:val="000000"/>
          <w:lang w:val="ru-RU"/>
        </w:rPr>
        <w:t>нения РАБОТ ГРУППОЙ ПОДРЯДЧИКА,</w:t>
      </w:r>
    </w:p>
    <w:p w:rsidR="001E1DE6" w:rsidRPr="00E6464C" w:rsidRDefault="001E1DE6" w:rsidP="00FF698D">
      <w:pPr>
        <w:pStyle w:val="13"/>
        <w:widowControl w:val="0"/>
        <w:spacing w:after="120" w:line="240" w:lineRule="auto"/>
        <w:ind w:left="567" w:firstLine="0"/>
        <w:rPr>
          <w:rFonts w:ascii="Arial" w:hAnsi="Arial" w:cs="Arial"/>
          <w:color w:val="000000"/>
          <w:lang w:val="ru-RU"/>
        </w:rPr>
      </w:pPr>
      <w:r w:rsidRPr="00E6464C">
        <w:rPr>
          <w:rFonts w:ascii="Arial" w:hAnsi="Arial" w:cs="Arial"/>
          <w:color w:val="000000"/>
          <w:lang w:val="ru-RU"/>
        </w:rPr>
        <w:t>КОМПАНИЯ освобождает ПОДРЯДЧИКА от ответственности и гарантирует ему возмещение убытков в отношении утраты или порчи имущества, ОБОРУДОВАНИЯ (инструментов) или их составляющих (частей), принадлежащих ГРУППЕ ПОДРЯДЧИКА, случившихся в стволе СКВАЖИНЫ под столом ротора</w:t>
      </w:r>
      <w:r w:rsidR="00193A93" w:rsidRPr="00E6464C">
        <w:rPr>
          <w:rFonts w:ascii="Arial" w:hAnsi="Arial" w:cs="Arial"/>
          <w:color w:val="000000"/>
          <w:lang w:val="ru-RU"/>
        </w:rPr>
        <w:t>, включая по</w:t>
      </w:r>
      <w:r w:rsidR="00E26C0F" w:rsidRPr="00E6464C">
        <w:rPr>
          <w:rFonts w:ascii="Arial" w:hAnsi="Arial" w:cs="Arial"/>
          <w:color w:val="000000"/>
          <w:lang w:val="ru-RU"/>
        </w:rPr>
        <w:t>рчу</w:t>
      </w:r>
      <w:r w:rsidR="00193A93" w:rsidRPr="00E6464C">
        <w:rPr>
          <w:rFonts w:ascii="Arial" w:hAnsi="Arial" w:cs="Arial"/>
          <w:color w:val="000000"/>
          <w:lang w:val="ru-RU"/>
        </w:rPr>
        <w:t xml:space="preserve"> в результате контакта с </w:t>
      </w:r>
      <w:r w:rsidR="00193A93" w:rsidRPr="00E6464C">
        <w:rPr>
          <w:rFonts w:ascii="Arial" w:hAnsi="Arial" w:cs="Arial"/>
          <w:color w:val="000000"/>
          <w:lang w:val="en-US"/>
        </w:rPr>
        <w:t>H</w:t>
      </w:r>
      <w:r w:rsidR="00193A93" w:rsidRPr="00E6464C">
        <w:rPr>
          <w:rFonts w:ascii="Arial" w:hAnsi="Arial" w:cs="Arial"/>
          <w:color w:val="000000"/>
          <w:vertAlign w:val="subscript"/>
          <w:lang w:val="ru-RU"/>
        </w:rPr>
        <w:t>2</w:t>
      </w:r>
      <w:r w:rsidR="00193A93" w:rsidRPr="00E6464C">
        <w:rPr>
          <w:rFonts w:ascii="Arial" w:hAnsi="Arial" w:cs="Arial"/>
          <w:color w:val="000000"/>
          <w:lang w:val="en-US"/>
        </w:rPr>
        <w:t>S</w:t>
      </w:r>
      <w:r w:rsidRPr="00E6464C">
        <w:rPr>
          <w:rFonts w:ascii="Arial" w:hAnsi="Arial" w:cs="Arial"/>
          <w:color w:val="000000"/>
          <w:lang w:val="ru-RU"/>
        </w:rPr>
        <w:t>.</w:t>
      </w:r>
    </w:p>
    <w:p w:rsidR="001E1DE6" w:rsidRPr="00E6464C" w:rsidRDefault="001E1DE6"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bCs/>
          <w:color w:val="000000"/>
          <w:lang w:val="ru-RU"/>
        </w:rPr>
        <w:t>Материальная</w:t>
      </w:r>
      <w:r w:rsidRPr="00E6464C">
        <w:rPr>
          <w:rFonts w:ascii="Arial" w:hAnsi="Arial" w:cs="Arial"/>
          <w:color w:val="000000"/>
          <w:lang w:val="ru-RU"/>
        </w:rPr>
        <w:t xml:space="preserve"> ответственность КОМПАНИИ за вышеописанные утрату или порчу, с учетом нижеприведенных условий амортизации, равна стоимости ремонта или стоимости замены, в зависимости от того, что ниже, обоснованной ПОДРЯДЧИКОМ ПРЕДСТАВИТЕЛЮ КОМПАНИИ. В случае если возможен ремонт, КОМПАНИЯ по своему усмотрению возместит ПОДРЯДЧИКУ стоимость вышеуказанного ремонта или стоимость замены.</w:t>
      </w:r>
    </w:p>
    <w:p w:rsidR="001E1DE6" w:rsidRPr="00E6464C" w:rsidRDefault="001E1DE6" w:rsidP="00FF698D">
      <w:pPr>
        <w:pStyle w:val="13"/>
        <w:widowControl w:val="0"/>
        <w:tabs>
          <w:tab w:val="left" w:pos="567"/>
        </w:tabs>
        <w:spacing w:after="120" w:line="240" w:lineRule="auto"/>
        <w:ind w:left="567" w:firstLine="0"/>
        <w:rPr>
          <w:rFonts w:ascii="Arial" w:hAnsi="Arial" w:cs="Arial"/>
          <w:lang w:val="ru-RU"/>
        </w:rPr>
      </w:pPr>
      <w:r w:rsidRPr="00E6464C">
        <w:rPr>
          <w:rFonts w:ascii="Arial" w:hAnsi="Arial" w:cs="Arial"/>
          <w:bCs/>
          <w:color w:val="000000"/>
          <w:lang w:val="ru-RU"/>
        </w:rPr>
        <w:t>Возмещаемая</w:t>
      </w:r>
      <w:r w:rsidRPr="00E6464C">
        <w:rPr>
          <w:rFonts w:ascii="Arial" w:hAnsi="Arial" w:cs="Arial"/>
          <w:lang w:val="ru-RU"/>
        </w:rPr>
        <w:t xml:space="preserve"> ПОДРЯДЧИКУ стоимость замены, за которую КОМПАНИЯ несет материальную ответственность, подлежит амортизационным вычетам, которые применяются в порядке, указанном в Приложении </w:t>
      </w:r>
      <w:bookmarkStart w:id="39" w:name="ТекстовоеПоле915"/>
      <w:r w:rsidR="00872388" w:rsidRPr="00E6464C">
        <w:rPr>
          <w:rFonts w:ascii="Arial" w:hAnsi="Arial" w:cs="Arial"/>
          <w:lang w:val="en-US"/>
        </w:rPr>
        <w:fldChar w:fldCharType="begin">
          <w:ffData>
            <w:name w:val="ТекстовоеПоле915"/>
            <w:enabled/>
            <w:calcOnExit w:val="0"/>
            <w:textInput>
              <w:default w:val="2.1."/>
            </w:textInput>
          </w:ffData>
        </w:fldChar>
      </w:r>
      <w:r w:rsidR="009A544D" w:rsidRPr="00E6464C">
        <w:rPr>
          <w:rFonts w:ascii="Arial" w:hAnsi="Arial" w:cs="Arial"/>
          <w:lang w:val="ru-RU"/>
        </w:rPr>
        <w:instrText xml:space="preserve"> </w:instrText>
      </w:r>
      <w:r w:rsidR="009A544D" w:rsidRPr="00E6464C">
        <w:rPr>
          <w:rFonts w:ascii="Arial" w:hAnsi="Arial" w:cs="Arial"/>
          <w:lang w:val="en-US"/>
        </w:rPr>
        <w:instrText>FORMTEXT</w:instrText>
      </w:r>
      <w:r w:rsidR="009A544D" w:rsidRPr="00E6464C">
        <w:rPr>
          <w:rFonts w:ascii="Arial" w:hAnsi="Arial" w:cs="Arial"/>
          <w:lang w:val="ru-RU"/>
        </w:rPr>
        <w:instrText xml:space="preserve"> </w:instrText>
      </w:r>
      <w:r w:rsidR="00872388" w:rsidRPr="00E6464C">
        <w:rPr>
          <w:rFonts w:ascii="Arial" w:hAnsi="Arial" w:cs="Arial"/>
          <w:lang w:val="en-US"/>
        </w:rPr>
      </w:r>
      <w:r w:rsidR="00872388" w:rsidRPr="00E6464C">
        <w:rPr>
          <w:rFonts w:ascii="Arial" w:hAnsi="Arial" w:cs="Arial"/>
          <w:lang w:val="en-US"/>
        </w:rPr>
        <w:fldChar w:fldCharType="separate"/>
      </w:r>
      <w:r w:rsidR="00147476" w:rsidRPr="00E6464C">
        <w:rPr>
          <w:rFonts w:ascii="Arial" w:hAnsi="Arial" w:cs="Arial"/>
          <w:noProof/>
          <w:lang w:val="ru-RU"/>
        </w:rPr>
        <w:t>2.1.</w:t>
      </w:r>
      <w:r w:rsidR="00872388" w:rsidRPr="00E6464C">
        <w:rPr>
          <w:rFonts w:ascii="Arial" w:hAnsi="Arial" w:cs="Arial"/>
          <w:lang w:val="en-US"/>
        </w:rPr>
        <w:fldChar w:fldCharType="end"/>
      </w:r>
      <w:bookmarkEnd w:id="39"/>
    </w:p>
    <w:p w:rsidR="00180435" w:rsidRPr="00E6464C" w:rsidRDefault="00180435" w:rsidP="00023243">
      <w:pPr>
        <w:pStyle w:val="13"/>
        <w:widowControl w:val="0"/>
        <w:numPr>
          <w:ilvl w:val="2"/>
          <w:numId w:val="44"/>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Ответственность </w:t>
      </w:r>
      <w:r w:rsidR="004269F3" w:rsidRPr="00E6464C">
        <w:rPr>
          <w:rFonts w:ascii="Arial" w:hAnsi="Arial" w:cs="Arial"/>
          <w:color w:val="000000"/>
          <w:lang w:val="ru-RU"/>
        </w:rPr>
        <w:t xml:space="preserve">КОМПАНИИ </w:t>
      </w:r>
      <w:r w:rsidRPr="00E6464C">
        <w:rPr>
          <w:rFonts w:ascii="Arial" w:hAnsi="Arial" w:cs="Arial"/>
          <w:color w:val="000000"/>
          <w:lang w:val="ru-RU"/>
        </w:rPr>
        <w:t>за возмещение причинённых убытков по настоящему ДОГОВОРУ ограничивается возмещением реального ущерба.</w:t>
      </w:r>
    </w:p>
    <w:p w:rsidR="00A12B10" w:rsidRPr="00E6464C" w:rsidRDefault="00180435" w:rsidP="00023243">
      <w:pPr>
        <w:pStyle w:val="13"/>
        <w:widowControl w:val="0"/>
        <w:numPr>
          <w:ilvl w:val="2"/>
          <w:numId w:val="44"/>
        </w:numPr>
        <w:spacing w:after="120" w:line="240" w:lineRule="auto"/>
        <w:ind w:left="567" w:hanging="567"/>
        <w:rPr>
          <w:rFonts w:ascii="Arial" w:hAnsi="Arial" w:cs="Arial"/>
          <w:color w:val="000000"/>
          <w:lang w:val="ru-RU"/>
        </w:rPr>
      </w:pPr>
      <w:r w:rsidRPr="00E6464C">
        <w:rPr>
          <w:rFonts w:ascii="Arial" w:hAnsi="Arial" w:cs="Arial"/>
          <w:color w:val="000000"/>
          <w:lang w:val="ru-RU"/>
        </w:rPr>
        <w:t>В случае, если до сведения любой из СТОРОН дойдет информация о том, что в связи с каким-либо инцидентом вероятно возникновение претензии, попадающей под действие вышеуказанного освобождения от ответственности, она уведомит об этом другую СТОРОНУ, и будет проведено расследование при полном сотрудничестве обеих СТОРОН.</w:t>
      </w:r>
    </w:p>
    <w:p w:rsidR="00180435" w:rsidRPr="00E6464C" w:rsidRDefault="00180435" w:rsidP="00023243">
      <w:pPr>
        <w:pStyle w:val="13"/>
        <w:widowControl w:val="0"/>
        <w:numPr>
          <w:ilvl w:val="2"/>
          <w:numId w:val="44"/>
        </w:numPr>
        <w:spacing w:after="120" w:line="240" w:lineRule="auto"/>
        <w:ind w:left="567" w:hanging="567"/>
        <w:rPr>
          <w:rFonts w:ascii="Arial" w:hAnsi="Arial" w:cs="Arial"/>
          <w:color w:val="000000"/>
          <w:lang w:val="ru-RU"/>
        </w:rPr>
      </w:pPr>
      <w:r w:rsidRPr="00E6464C">
        <w:rPr>
          <w:rFonts w:ascii="Arial" w:hAnsi="Arial" w:cs="Arial"/>
          <w:color w:val="000000"/>
          <w:lang w:val="ru-RU"/>
        </w:rPr>
        <w:t>Несмотря на любые положения в ДОГОВОРЕ об обратном, ограничения ответственности и гарантии возмещения ущерба не применяются и не ожидаются СТОРОНОЙ, если претензии, убытки, ущерб, затраты или ответственность являются результатом ГРУБОЙ НЕОСТОРОЖНОСТИ или УМЫШЛЕННОГО НАРУШЕНИЯ.</w:t>
      </w:r>
    </w:p>
    <w:p w:rsidR="00344013" w:rsidRPr="00E6464C" w:rsidRDefault="00344013"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ОБСТОЯТЕЛЬСТВА НЕПРЕОДОЛИМОЙ СИЛЫ</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СТОРОНЫ не несут ответственности за неисполнение любого из своих обязательств по настоящему ДОГОВОРУ, за исключением обязательств по оплате выполненных РАБОТ, если</w:t>
      </w:r>
      <w:r w:rsidRPr="00E6464C">
        <w:rPr>
          <w:rFonts w:ascii="Arial" w:hAnsi="Arial" w:cs="Arial"/>
          <w:color w:val="000000"/>
        </w:rPr>
        <w:t> </w:t>
      </w:r>
      <w:r w:rsidRPr="00E6464C">
        <w:rPr>
          <w:rFonts w:ascii="Arial" w:hAnsi="Arial" w:cs="Arial"/>
          <w:color w:val="000000"/>
          <w:lang w:val="ru-RU"/>
        </w:rPr>
        <w:t xml:space="preserve">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w:t>
      </w:r>
      <w:r w:rsidR="00003BA1" w:rsidRPr="00E6464C">
        <w:rPr>
          <w:rFonts w:ascii="Arial" w:hAnsi="Arial" w:cs="Arial"/>
          <w:color w:val="000000"/>
          <w:lang w:val="ru-RU"/>
        </w:rPr>
        <w:t xml:space="preserve"> не по вине СТОРОНЫ</w:t>
      </w:r>
      <w:r w:rsidRPr="00E6464C">
        <w:rPr>
          <w:rFonts w:ascii="Arial" w:hAnsi="Arial" w:cs="Arial"/>
          <w:color w:val="000000"/>
          <w:lang w:val="ru-RU"/>
        </w:rPr>
        <w:t xml:space="preserve">, носящими непредвиденный и непредотвратимый характер. К ОБСТОЯТЕЛЬСТВАМ НЕПРЕОДОЛИМОЙ СИЛЫ относятся, в частности: природные катаклизмы, забастовки (кроме забастовок работников СТОРОН), </w:t>
      </w:r>
      <w:r w:rsidR="004E34B6" w:rsidRPr="00E6464C">
        <w:rPr>
          <w:rFonts w:ascii="Arial" w:hAnsi="Arial" w:cs="Arial"/>
          <w:color w:val="000000"/>
          <w:lang w:val="ru-RU"/>
        </w:rPr>
        <w:t>наводнения, пожары/взрывы</w:t>
      </w:r>
      <w:r w:rsidRPr="00E6464C">
        <w:rPr>
          <w:rFonts w:ascii="Arial" w:hAnsi="Arial" w:cs="Arial"/>
          <w:color w:val="000000"/>
          <w:lang w:val="ru-RU"/>
        </w:rPr>
        <w:t>, войны (как объявленные, так и необъявленные), мятежи, опасности и случайности на море,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Время, которое требуется СТОРОНАМ</w:t>
      </w:r>
      <w:r w:rsidRPr="00E6464C">
        <w:rPr>
          <w:rFonts w:ascii="Arial" w:hAnsi="Arial" w:cs="Arial"/>
          <w:color w:val="000000"/>
        </w:rPr>
        <w:t> </w:t>
      </w:r>
      <w:r w:rsidRPr="00E6464C">
        <w:rPr>
          <w:rFonts w:ascii="Arial" w:hAnsi="Arial" w:cs="Arial"/>
          <w:color w:val="000000"/>
          <w:lang w:val="ru-RU"/>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В случае если продолжительность обстоятельств непреодолимой силы превышает </w:t>
      </w:r>
      <w:r w:rsidR="0026635D" w:rsidRPr="00E6464C">
        <w:rPr>
          <w:rFonts w:ascii="Arial" w:hAnsi="Arial" w:cs="Arial"/>
          <w:color w:val="000000"/>
          <w:lang w:val="ru-RU"/>
        </w:rPr>
        <w:t>90 (девяносто) дней</w:t>
      </w:r>
      <w:r w:rsidR="00D4638C" w:rsidRPr="00E6464C">
        <w:rPr>
          <w:rFonts w:ascii="Arial" w:hAnsi="Arial" w:cs="Arial"/>
          <w:color w:val="000000"/>
          <w:lang w:val="ru-RU"/>
        </w:rPr>
        <w:t xml:space="preserve"> подряд</w:t>
      </w:r>
      <w:r w:rsidRPr="00E6464C">
        <w:rPr>
          <w:rFonts w:ascii="Arial" w:hAnsi="Arial" w:cs="Arial"/>
          <w:color w:val="000000"/>
          <w:lang w:val="ru-RU"/>
        </w:rPr>
        <w:t>, настоящий ДОГОВОР может быть расторгнут</w:t>
      </w:r>
      <w:r w:rsidRPr="00E6464C">
        <w:rPr>
          <w:rFonts w:ascii="Arial" w:hAnsi="Arial" w:cs="Arial"/>
          <w:color w:val="000000"/>
        </w:rPr>
        <w:t> </w:t>
      </w:r>
      <w:r w:rsidRPr="00E6464C">
        <w:rPr>
          <w:rFonts w:ascii="Arial" w:hAnsi="Arial" w:cs="Arial"/>
          <w:color w:val="000000"/>
          <w:lang w:val="ru-RU"/>
        </w:rPr>
        <w:t xml:space="preserve"> по письменному заявлению любой из СТОРОН.</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Несмотря на наступление ОБСТОЯТЕЛЬСТВ НЕПРЕОДОЛИМОЙ СИЛЫ, перед расторжением настоящего ДОГОВОРА вследствие ОБСТОЯТЕЛЬСТВ НЕПРЕОДОЛИМОЙ СИЛЫ СТОРОНЫ осуществляют окончательные взаиморасчеты. </w:t>
      </w:r>
    </w:p>
    <w:p w:rsidR="00BD1D37"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w:t>
      </w:r>
      <w:r w:rsidR="000D5F4A" w:rsidRPr="00E6464C">
        <w:rPr>
          <w:rFonts w:ascii="Arial" w:hAnsi="Arial" w:cs="Arial"/>
          <w:color w:val="000000"/>
          <w:lang w:val="ru-RU"/>
        </w:rPr>
        <w:t xml:space="preserve">10 (десять) дней </w:t>
      </w:r>
      <w:r w:rsidRPr="00E6464C">
        <w:rPr>
          <w:rFonts w:ascii="Arial" w:hAnsi="Arial" w:cs="Arial"/>
          <w:color w:val="000000"/>
          <w:lang w:val="ru-RU"/>
        </w:rPr>
        <w:t>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ОБСТОЯТЕЛЬСТВ НЕПРЕОДОЛИМОЙ СИЛЫ.</w:t>
      </w:r>
      <w:r w:rsidR="00BD1D37" w:rsidRPr="00E6464C">
        <w:rPr>
          <w:rFonts w:ascii="Arial" w:hAnsi="Arial" w:cs="Arial"/>
          <w:color w:val="000000"/>
          <w:lang w:val="ru-RU"/>
        </w:rPr>
        <w:t xml:space="preserve"> </w:t>
      </w:r>
      <w:r w:rsidR="00BD1D37" w:rsidRPr="00E6464C">
        <w:rPr>
          <w:rFonts w:ascii="Arial" w:hAnsi="Arial" w:cs="Arial"/>
          <w:lang w:val="ru-RU"/>
        </w:rPr>
        <w:t xml:space="preserve">Не уведомление или несвоевременное уведомление о наступлении ОБСТОЯТЕЛЬСТВ НЕПРЕОДОЛИМОЙ СИЛЫ, а так же не представление или несвоевременное представление документа, подтверждающего факт возникновения ОБСТОЯТЕЛЬСТВ НЕПРЕОДОЛИМОЙ СИЛЫ, лишает СТОРОНУ, </w:t>
      </w:r>
      <w:r w:rsidR="00BD1D37" w:rsidRPr="00E6464C">
        <w:rPr>
          <w:rFonts w:ascii="Arial" w:hAnsi="Arial" w:cs="Arial"/>
          <w:lang w:val="ru-RU"/>
        </w:rPr>
        <w:lastRenderedPageBreak/>
        <w:t xml:space="preserve">подвергшуюся действию </w:t>
      </w:r>
      <w:r w:rsidR="00BD1D37" w:rsidRPr="00E6464C">
        <w:rPr>
          <w:rFonts w:ascii="Arial" w:hAnsi="Arial" w:cs="Arial"/>
        </w:rPr>
        <w:t xml:space="preserve">ОБСТОЯТЕЛЬСТВ НЕПРЕОДОЛИМОЙ СИЛЫ, </w:t>
      </w:r>
      <w:r w:rsidR="00BD1D37" w:rsidRPr="00E6464C">
        <w:rPr>
          <w:rFonts w:ascii="Arial" w:hAnsi="Arial" w:cs="Arial"/>
          <w:lang w:val="ru-RU"/>
        </w:rPr>
        <w:t>права ссылаться на наступление таких</w:t>
      </w:r>
      <w:r w:rsidR="00BD1D37" w:rsidRPr="00E6464C">
        <w:rPr>
          <w:rFonts w:ascii="Arial" w:hAnsi="Arial" w:cs="Arial"/>
        </w:rPr>
        <w:t xml:space="preserve"> ОБСТОЯТЕЛЬСТВ</w:t>
      </w:r>
      <w:r w:rsidR="00BD1D37" w:rsidRPr="00E6464C">
        <w:rPr>
          <w:rFonts w:ascii="Arial" w:hAnsi="Arial" w:cs="Arial"/>
          <w:lang w:val="ru-RU"/>
        </w:rPr>
        <w:t>.</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В случае невозможности для ПОДРЯДЧИКА осуществлять производство РАБОТ в силу возникновения ОБСТОЯТЕЛЬСТВ НЕПРЕОДОЛИМОЙ СИЛЫ ПОДРЯДЧИК по согласованию СТОРОН может остаться на </w:t>
      </w:r>
      <w:r w:rsidR="00231664" w:rsidRPr="00E6464C">
        <w:rPr>
          <w:rFonts w:ascii="Arial" w:hAnsi="Arial" w:cs="Arial"/>
          <w:color w:val="000000"/>
          <w:lang w:val="ru-RU"/>
        </w:rPr>
        <w:t>МЕСТОПОЛОЖЕНИИ</w:t>
      </w:r>
      <w:r w:rsidRPr="00E6464C">
        <w:rPr>
          <w:rFonts w:ascii="Arial" w:hAnsi="Arial" w:cs="Arial"/>
          <w:color w:val="000000"/>
          <w:lang w:val="ru-RU"/>
        </w:rPr>
        <w:t>, перейти на другое МЕСТО</w:t>
      </w:r>
      <w:r w:rsidR="00231664" w:rsidRPr="00E6464C">
        <w:rPr>
          <w:rFonts w:ascii="Arial" w:hAnsi="Arial" w:cs="Arial"/>
          <w:color w:val="000000"/>
          <w:lang w:val="ru-RU"/>
        </w:rPr>
        <w:t>ПОЛОЖЕНИЕ</w:t>
      </w:r>
      <w:r w:rsidRPr="00E6464C">
        <w:rPr>
          <w:rFonts w:ascii="Arial" w:hAnsi="Arial" w:cs="Arial"/>
          <w:color w:val="000000"/>
          <w:lang w:val="ru-RU"/>
        </w:rPr>
        <w:t>, указанное ему КОМПАНИЕЙ, или демобилизоваться на весь срок действия ОБСТОЯТЕЛЬСТВ НЕПРЕОДОЛИМОЙ СИЛЫ или на срок, необходимый для КОМПАНИИ, после чего сможет продолжить выполнение РАБОТ в соответствии с указаниями КОМПАНИИ.</w:t>
      </w:r>
    </w:p>
    <w:p w:rsidR="00344013" w:rsidRPr="00E6464C" w:rsidRDefault="00344013"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color w:val="000000"/>
          <w:lang w:val="ru-RU"/>
        </w:rPr>
        <w:t xml:space="preserve">На </w:t>
      </w:r>
      <w:r w:rsidRPr="00E6464C">
        <w:rPr>
          <w:rFonts w:ascii="Arial" w:hAnsi="Arial" w:cs="Arial"/>
          <w:bCs/>
          <w:color w:val="000000"/>
          <w:lang w:val="ru-RU"/>
        </w:rPr>
        <w:t>весь</w:t>
      </w:r>
      <w:r w:rsidRPr="00E6464C">
        <w:rPr>
          <w:rFonts w:ascii="Arial" w:hAnsi="Arial" w:cs="Arial"/>
          <w:color w:val="000000"/>
          <w:lang w:val="ru-RU"/>
        </w:rPr>
        <w:t xml:space="preserve"> срок действия ОБСТОЯТЕЛЬСТВ НЕПРЕОДОЛИМОЙ СИЛЫ никакие ставки не выплачиваются, если иное не было согласовано СТОРОНАМИ в </w:t>
      </w:r>
      <w:r w:rsidR="00C63A5A" w:rsidRPr="00E6464C">
        <w:rPr>
          <w:rFonts w:ascii="Arial" w:hAnsi="Arial" w:cs="Arial"/>
          <w:color w:val="000000"/>
          <w:lang w:val="ru-RU"/>
        </w:rPr>
        <w:t>РАЗДЕЛЕ 4 ДОГОВОРА</w:t>
      </w:r>
      <w:r w:rsidRPr="00E6464C">
        <w:rPr>
          <w:rFonts w:ascii="Arial" w:hAnsi="Arial" w:cs="Arial"/>
          <w:color w:val="000000"/>
          <w:lang w:val="ru-RU"/>
        </w:rPr>
        <w:t>.</w:t>
      </w:r>
    </w:p>
    <w:p w:rsidR="00344013" w:rsidRPr="00E6464C" w:rsidRDefault="00344013"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ПРИОСТАНОВКА РАБОТ</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КОМПАНИЯ имеет право, уведомив ПОДРЯДЧИКА, приостановить РАБОТЫ или любую их часть в объеме, указанном в уведомлении, по любой причине c предварительным уведомлением за </w:t>
      </w:r>
      <w:bookmarkStart w:id="40" w:name="ТекстовоеПоле442"/>
      <w:r w:rsidR="00872388" w:rsidRPr="00E6464C">
        <w:rPr>
          <w:rFonts w:ascii="Arial" w:hAnsi="Arial" w:cs="Arial"/>
          <w:color w:val="000000"/>
          <w:lang w:val="ru-RU"/>
        </w:rPr>
        <w:fldChar w:fldCharType="begin">
          <w:ffData>
            <w:name w:val="ТекстовоеПоле442"/>
            <w:enabled/>
            <w:calcOnExit w:val="0"/>
            <w:textInput>
              <w:default w:val="5 (пять) дней"/>
            </w:textInput>
          </w:ffData>
        </w:fldChar>
      </w:r>
      <w:r w:rsidR="00EA2D90" w:rsidRPr="00E6464C">
        <w:rPr>
          <w:rFonts w:ascii="Arial" w:hAnsi="Arial" w:cs="Arial"/>
          <w:color w:val="000000"/>
          <w:lang w:val="ru-RU"/>
        </w:rPr>
        <w:instrText xml:space="preserve"> FORMTEXT </w:instrText>
      </w:r>
      <w:r w:rsidR="00872388" w:rsidRPr="00E6464C">
        <w:rPr>
          <w:rFonts w:ascii="Arial" w:hAnsi="Arial" w:cs="Arial"/>
          <w:color w:val="000000"/>
          <w:lang w:val="ru-RU"/>
        </w:rPr>
      </w:r>
      <w:r w:rsidR="00872388" w:rsidRPr="00E6464C">
        <w:rPr>
          <w:rFonts w:ascii="Arial" w:hAnsi="Arial" w:cs="Arial"/>
          <w:color w:val="000000"/>
          <w:lang w:val="ru-RU"/>
        </w:rPr>
        <w:fldChar w:fldCharType="separate"/>
      </w:r>
      <w:r w:rsidR="00147476" w:rsidRPr="00E6464C">
        <w:rPr>
          <w:rFonts w:ascii="Arial" w:hAnsi="Arial" w:cs="Arial"/>
          <w:noProof/>
          <w:color w:val="000000"/>
          <w:lang w:val="ru-RU"/>
        </w:rPr>
        <w:t>5 (пять) дней</w:t>
      </w:r>
      <w:r w:rsidR="00872388" w:rsidRPr="00E6464C">
        <w:rPr>
          <w:rFonts w:ascii="Arial" w:hAnsi="Arial" w:cs="Arial"/>
          <w:color w:val="000000"/>
          <w:lang w:val="ru-RU"/>
        </w:rPr>
        <w:fldChar w:fldCharType="end"/>
      </w:r>
      <w:bookmarkEnd w:id="40"/>
      <w:r w:rsidRPr="00E6464C">
        <w:rPr>
          <w:rFonts w:ascii="Arial" w:hAnsi="Arial" w:cs="Arial"/>
          <w:color w:val="000000"/>
          <w:lang w:val="ru-RU"/>
        </w:rPr>
        <w:t xml:space="preserve"> до даты приостановки РАБОТ. В случае приостановки РАБОТ по причине неисполнения или ненадлежащего выполнения РАБОТ и/или несоответствия ОБОРУДОВАНИЯ ПОДРЯДЧИКА требованиям ДОГОВОРА указанный срок не применяется и ПОДРЯДЧИК обязан остановить выполнение РАБОТ немедленно после получения уведомления. В любом случае при получении уведомления о приостановке РАБОТ</w:t>
      </w:r>
      <w:r w:rsidR="00A07173" w:rsidRPr="00E6464C">
        <w:rPr>
          <w:rFonts w:ascii="Arial" w:hAnsi="Arial" w:cs="Arial"/>
          <w:color w:val="000000"/>
          <w:lang w:val="ru-RU"/>
        </w:rPr>
        <w:t>,</w:t>
      </w:r>
      <w:r w:rsidRPr="00E6464C">
        <w:rPr>
          <w:rFonts w:ascii="Arial" w:hAnsi="Arial" w:cs="Arial"/>
          <w:color w:val="000000"/>
          <w:lang w:val="ru-RU"/>
        </w:rPr>
        <w:t xml:space="preserve"> при необходимости</w:t>
      </w:r>
      <w:r w:rsidR="00A07173" w:rsidRPr="00E6464C">
        <w:rPr>
          <w:rFonts w:ascii="Arial" w:hAnsi="Arial" w:cs="Arial"/>
          <w:color w:val="000000"/>
          <w:lang w:val="ru-RU"/>
        </w:rPr>
        <w:t>,</w:t>
      </w:r>
      <w:r w:rsidRPr="00E6464C">
        <w:rPr>
          <w:rFonts w:ascii="Arial" w:hAnsi="Arial" w:cs="Arial"/>
          <w:color w:val="000000"/>
          <w:lang w:val="ru-RU"/>
        </w:rPr>
        <w:t xml:space="preserve"> ПОДРЯДЧИК должен до приостановки РАБОТ, привести СКВАЖИНУ в безопасное состояние, позволяющее продолжить безаварий</w:t>
      </w:r>
      <w:r w:rsidR="00524D64" w:rsidRPr="00E6464C">
        <w:rPr>
          <w:rFonts w:ascii="Arial" w:hAnsi="Arial" w:cs="Arial"/>
          <w:color w:val="000000"/>
          <w:lang w:val="ru-RU"/>
        </w:rPr>
        <w:t>ную работу</w:t>
      </w:r>
      <w:r w:rsidR="00D54C79" w:rsidRPr="00E6464C">
        <w:rPr>
          <w:rFonts w:ascii="Arial" w:hAnsi="Arial" w:cs="Arial"/>
          <w:color w:val="000000"/>
          <w:lang w:val="ru-RU"/>
        </w:rPr>
        <w:t>.</w:t>
      </w:r>
    </w:p>
    <w:p w:rsidR="00344013" w:rsidRPr="00E6464C" w:rsidRDefault="00344013" w:rsidP="002C0C0B">
      <w:pPr>
        <w:pStyle w:val="13"/>
        <w:widowControl w:val="0"/>
        <w:numPr>
          <w:ilvl w:val="1"/>
          <w:numId w:val="106"/>
        </w:numPr>
        <w:spacing w:after="120" w:line="240" w:lineRule="auto"/>
        <w:ind w:left="567" w:hanging="567"/>
        <w:rPr>
          <w:rFonts w:ascii="Arial" w:hAnsi="Arial" w:cs="Arial"/>
          <w:bCs/>
          <w:color w:val="000000"/>
          <w:lang w:val="ru-RU"/>
        </w:rPr>
      </w:pPr>
      <w:r w:rsidRPr="00E6464C">
        <w:rPr>
          <w:rFonts w:ascii="Arial" w:hAnsi="Arial" w:cs="Arial"/>
          <w:color w:val="000000"/>
          <w:lang w:val="ru-RU"/>
        </w:rPr>
        <w:t>Если приостановка вызвана неисполнением обязательств со стороны ПОДРЯДЧИКА, никакие оплаты не будут производиться ПОДРЯДЧИКУ за период приостановки РАБОТ.</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Если приостановка не вызвана неисполнением обязательств со стороны ПОДРЯДЧИКА, КОМПАНИЯ по возможности сообщает ПОДРЯДЧИКУ ориентировочный срок приостановки и ПОДРЯДЧИКУ </w:t>
      </w:r>
      <w:r w:rsidR="009E7884" w:rsidRPr="00E6464C">
        <w:rPr>
          <w:rFonts w:ascii="Arial" w:hAnsi="Arial" w:cs="Arial"/>
          <w:color w:val="000000"/>
          <w:lang w:val="ru-RU"/>
        </w:rPr>
        <w:t>производится оплата</w:t>
      </w:r>
      <w:r w:rsidR="00812865" w:rsidRPr="00E6464C">
        <w:rPr>
          <w:rFonts w:ascii="Arial" w:hAnsi="Arial" w:cs="Arial"/>
          <w:color w:val="000000"/>
          <w:lang w:val="ru-RU"/>
        </w:rPr>
        <w:t xml:space="preserve"> </w:t>
      </w:r>
      <w:r w:rsidRPr="00E6464C">
        <w:rPr>
          <w:rFonts w:ascii="Arial" w:hAnsi="Arial" w:cs="Arial"/>
          <w:color w:val="000000"/>
          <w:lang w:val="ru-RU"/>
        </w:rPr>
        <w:t xml:space="preserve">по соответствующим </w:t>
      </w:r>
      <w:r w:rsidR="00A07173" w:rsidRPr="00E6464C">
        <w:rPr>
          <w:rFonts w:ascii="Arial" w:hAnsi="Arial" w:cs="Arial"/>
          <w:color w:val="000000"/>
          <w:lang w:val="ru-RU"/>
        </w:rPr>
        <w:t xml:space="preserve">указанным </w:t>
      </w:r>
      <w:r w:rsidR="00B81DA8" w:rsidRPr="00E6464C">
        <w:rPr>
          <w:rFonts w:ascii="Arial" w:hAnsi="Arial" w:cs="Arial"/>
          <w:color w:val="000000"/>
          <w:lang w:val="ru-RU"/>
        </w:rPr>
        <w:t xml:space="preserve">в </w:t>
      </w:r>
      <w:r w:rsidR="00A07173" w:rsidRPr="00E6464C">
        <w:rPr>
          <w:rFonts w:ascii="Arial" w:hAnsi="Arial" w:cs="Arial"/>
          <w:color w:val="000000"/>
          <w:lang w:val="ru-RU"/>
        </w:rPr>
        <w:t xml:space="preserve">ДОГОВОРЕ </w:t>
      </w:r>
      <w:r w:rsidRPr="00E6464C">
        <w:rPr>
          <w:rFonts w:ascii="Arial" w:hAnsi="Arial" w:cs="Arial"/>
          <w:color w:val="000000"/>
          <w:lang w:val="ru-RU"/>
        </w:rPr>
        <w:t>ставкам.</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КОМПАНИЯ вправе, посредством направления нового уведомления, дать ПОДРЯДЧИКУ указание возобновить РАБОТЫ в указанных объемах и в указанные КОМПАНИЕЙ </w:t>
      </w:r>
      <w:r w:rsidR="001207AD" w:rsidRPr="00E6464C">
        <w:rPr>
          <w:rFonts w:ascii="Arial" w:hAnsi="Arial" w:cs="Arial"/>
          <w:color w:val="000000"/>
          <w:lang w:val="ru-RU"/>
        </w:rPr>
        <w:t xml:space="preserve">разумные </w:t>
      </w:r>
      <w:r w:rsidRPr="00E6464C">
        <w:rPr>
          <w:rFonts w:ascii="Arial" w:hAnsi="Arial" w:cs="Arial"/>
          <w:color w:val="000000"/>
          <w:lang w:val="ru-RU"/>
        </w:rPr>
        <w:t xml:space="preserve">сроки, а в случае, если ПОДРЯДЧИК на время приостановки выполнения РАБОТ находился вне </w:t>
      </w:r>
      <w:r w:rsidR="00F21AE6" w:rsidRPr="00E6464C">
        <w:rPr>
          <w:rFonts w:ascii="Arial" w:hAnsi="Arial" w:cs="Arial"/>
          <w:color w:val="000000"/>
          <w:lang w:val="ru-RU"/>
        </w:rPr>
        <w:t>ПЛОЩАДКИ</w:t>
      </w:r>
      <w:r w:rsidRPr="00E6464C">
        <w:rPr>
          <w:rFonts w:ascii="Arial" w:hAnsi="Arial" w:cs="Arial"/>
          <w:color w:val="000000"/>
          <w:lang w:val="ru-RU"/>
        </w:rPr>
        <w:t xml:space="preserve"> – в согласованные СТОРОНАМИ сроки.</w:t>
      </w:r>
    </w:p>
    <w:p w:rsidR="00344013" w:rsidRPr="00E6464C" w:rsidRDefault="00344013" w:rsidP="002C0C0B">
      <w:pPr>
        <w:pStyle w:val="13"/>
        <w:widowControl w:val="0"/>
        <w:numPr>
          <w:ilvl w:val="1"/>
          <w:numId w:val="106"/>
        </w:numPr>
        <w:spacing w:after="120" w:line="240" w:lineRule="auto"/>
        <w:ind w:left="567" w:hanging="567"/>
        <w:rPr>
          <w:rFonts w:ascii="Arial" w:hAnsi="Arial" w:cs="Arial"/>
          <w:bCs/>
          <w:color w:val="000000"/>
          <w:lang w:val="ru-RU"/>
        </w:rPr>
      </w:pPr>
      <w:r w:rsidRPr="00E6464C">
        <w:rPr>
          <w:rFonts w:ascii="Arial" w:hAnsi="Arial" w:cs="Arial"/>
          <w:lang w:val="ru-RU"/>
        </w:rPr>
        <w:t xml:space="preserve">В </w:t>
      </w:r>
      <w:r w:rsidRPr="00E6464C">
        <w:rPr>
          <w:rFonts w:ascii="Arial" w:hAnsi="Arial" w:cs="Arial"/>
          <w:color w:val="000000"/>
          <w:lang w:val="ru-RU"/>
        </w:rPr>
        <w:t>случае</w:t>
      </w:r>
      <w:r w:rsidRPr="00E6464C">
        <w:rPr>
          <w:rFonts w:ascii="Arial" w:hAnsi="Arial" w:cs="Arial"/>
          <w:lang w:val="ru-RU"/>
        </w:rPr>
        <w:t xml:space="preserve"> приостановки РАБОТ КОМПАНИЯ и ПОДРЯДЧИК встречаются </w:t>
      </w:r>
      <w:r w:rsidR="004D452E" w:rsidRPr="00E6464C">
        <w:rPr>
          <w:rFonts w:ascii="Arial" w:hAnsi="Arial" w:cs="Arial"/>
          <w:lang w:val="ru-RU"/>
        </w:rPr>
        <w:t>с оговоренной частотой</w:t>
      </w:r>
      <w:r w:rsidRPr="00E6464C">
        <w:rPr>
          <w:rFonts w:ascii="Arial" w:hAnsi="Arial" w:cs="Arial"/>
          <w:lang w:val="ru-RU"/>
        </w:rPr>
        <w:t xml:space="preserve"> с целью согласования взаимоприемлемых действий на время </w:t>
      </w:r>
      <w:r w:rsidRPr="00E6464C">
        <w:rPr>
          <w:rFonts w:ascii="Arial" w:hAnsi="Arial" w:cs="Arial"/>
          <w:color w:val="000000"/>
          <w:lang w:val="ru-RU"/>
        </w:rPr>
        <w:t>приостановки</w:t>
      </w:r>
      <w:r w:rsidRPr="00E6464C">
        <w:rPr>
          <w:rFonts w:ascii="Arial" w:hAnsi="Arial" w:cs="Arial"/>
          <w:lang w:val="ru-RU"/>
        </w:rPr>
        <w:t xml:space="preserve"> РАБОТ. </w:t>
      </w:r>
    </w:p>
    <w:p w:rsidR="00344013" w:rsidRPr="00E6464C" w:rsidRDefault="00344013"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bookmarkStart w:id="41" w:name="_Toc215566703"/>
      <w:bookmarkStart w:id="42" w:name="_Toc215566866"/>
      <w:r w:rsidRPr="00E6464C">
        <w:rPr>
          <w:rFonts w:ascii="Arial" w:hAnsi="Arial" w:cs="Arial"/>
          <w:b/>
          <w:bCs/>
          <w:color w:val="000000"/>
          <w:lang w:val="ru-RU"/>
        </w:rPr>
        <w:t>ПРАВО СОБСТВЕННОСТИ</w:t>
      </w:r>
    </w:p>
    <w:bookmarkEnd w:id="41"/>
    <w:bookmarkEnd w:id="42"/>
    <w:p w:rsidR="00344013" w:rsidRPr="00E6464C" w:rsidRDefault="00344013" w:rsidP="002C0C0B">
      <w:pPr>
        <w:pStyle w:val="13"/>
        <w:widowControl w:val="0"/>
        <w:numPr>
          <w:ilvl w:val="1"/>
          <w:numId w:val="106"/>
        </w:numPr>
        <w:spacing w:after="120" w:line="240" w:lineRule="auto"/>
        <w:ind w:left="567" w:hanging="567"/>
        <w:rPr>
          <w:rFonts w:ascii="Arial" w:hAnsi="Arial" w:cs="Arial"/>
          <w:bCs/>
          <w:color w:val="000000"/>
          <w:lang w:val="ru-RU"/>
        </w:rPr>
      </w:pPr>
      <w:r w:rsidRPr="00E6464C">
        <w:rPr>
          <w:rFonts w:ascii="Arial" w:hAnsi="Arial" w:cs="Arial"/>
          <w:color w:val="000000"/>
          <w:lang w:val="ru-RU"/>
        </w:rPr>
        <w:t>КОМПАНИЯ</w:t>
      </w:r>
      <w:r w:rsidRPr="00E6464C">
        <w:rPr>
          <w:rFonts w:ascii="Arial" w:hAnsi="Arial" w:cs="Arial"/>
          <w:bCs/>
          <w:color w:val="000000"/>
          <w:lang w:val="ru-RU"/>
        </w:rPr>
        <w:t xml:space="preserve"> сохраняет право собственности на предоставляемые КОМПАНИЕЙ документы и информацию, в частности, ТЕХНИЧЕСКУЮ ИНФОРМАЦИЮ.</w:t>
      </w:r>
    </w:p>
    <w:p w:rsidR="00344013" w:rsidRPr="00E6464C" w:rsidRDefault="00344013" w:rsidP="002C0C0B">
      <w:pPr>
        <w:pStyle w:val="13"/>
        <w:widowControl w:val="0"/>
        <w:numPr>
          <w:ilvl w:val="1"/>
          <w:numId w:val="106"/>
        </w:numPr>
        <w:spacing w:after="120" w:line="240" w:lineRule="auto"/>
        <w:ind w:left="567" w:hanging="567"/>
        <w:rPr>
          <w:rFonts w:ascii="Arial" w:hAnsi="Arial" w:cs="Arial"/>
          <w:bCs/>
          <w:color w:val="000000"/>
          <w:lang w:val="ru-RU"/>
        </w:rPr>
      </w:pPr>
      <w:r w:rsidRPr="00E6464C">
        <w:rPr>
          <w:rFonts w:ascii="Arial" w:hAnsi="Arial" w:cs="Arial"/>
          <w:bCs/>
          <w:color w:val="000000"/>
          <w:lang w:val="ru-RU"/>
        </w:rPr>
        <w:t>Если проектные документы, чертежи, отчеты, схемы и прочие документы и данные, которые должны быть предоставлены ПОДРЯДЧИКОМ по настоящему ДОГОВОРУ, создаются и хранятся в электронном виде, ПОДРЯДЧИК предоставляет КОМПАНИИ такие проектные документы, чертежи, отчеты, схемы и прочие док</w:t>
      </w:r>
      <w:r w:rsidR="00E62848" w:rsidRPr="00E6464C">
        <w:rPr>
          <w:rFonts w:ascii="Arial" w:hAnsi="Arial" w:cs="Arial"/>
          <w:bCs/>
          <w:color w:val="000000"/>
          <w:lang w:val="ru-RU"/>
        </w:rPr>
        <w:t>ументы и данные на дисках СD-R</w:t>
      </w:r>
      <w:r w:rsidRPr="00E6464C">
        <w:rPr>
          <w:rFonts w:ascii="Arial" w:hAnsi="Arial" w:cs="Arial"/>
          <w:bCs/>
          <w:color w:val="000000"/>
          <w:lang w:val="ru-RU"/>
        </w:rPr>
        <w:t xml:space="preserve"> (минимум 2 копии) или других согласованных электронных носителях, совместимых с системами КОМПАНИИ, в сроки, указанные в РАЗДЕЛЕ 3, или если сроки не определены, в разумно обоснованные сроки, указанные КОМПАНИЕЙ. По требованию КОМПАНИИ файлы предоставляются в оригинальном формате (т.е. Word, Excel, CAD и т.д.), а по взаимной договоренности относительно конкретных РАБОТ – в формате PDF. КОМПАНИ</w:t>
      </w:r>
      <w:smartTag w:uri="urn:schemas-microsoft-com:office:smarttags" w:element="PersonName">
        <w:r w:rsidRPr="00E6464C">
          <w:rPr>
            <w:rFonts w:ascii="Arial" w:hAnsi="Arial" w:cs="Arial"/>
            <w:bCs/>
            <w:color w:val="000000"/>
            <w:lang w:val="ru-RU"/>
          </w:rPr>
          <w:t>Я</w:t>
        </w:r>
      </w:smartTag>
      <w:r w:rsidRPr="00E6464C">
        <w:rPr>
          <w:rFonts w:ascii="Arial" w:hAnsi="Arial" w:cs="Arial"/>
          <w:bCs/>
          <w:color w:val="000000"/>
          <w:lang w:val="ru-RU"/>
        </w:rPr>
        <w:t xml:space="preserve"> и ПОДР</w:t>
      </w:r>
      <w:smartTag w:uri="urn:schemas-microsoft-com:office:smarttags" w:element="PersonName">
        <w:r w:rsidRPr="00E6464C">
          <w:rPr>
            <w:rFonts w:ascii="Arial" w:hAnsi="Arial" w:cs="Arial"/>
            <w:bCs/>
            <w:color w:val="000000"/>
            <w:lang w:val="ru-RU"/>
          </w:rPr>
          <w:t>Я</w:t>
        </w:r>
      </w:smartTag>
      <w:r w:rsidRPr="00E6464C">
        <w:rPr>
          <w:rFonts w:ascii="Arial" w:hAnsi="Arial" w:cs="Arial"/>
          <w:bCs/>
          <w:color w:val="000000"/>
          <w:lang w:val="ru-RU"/>
        </w:rPr>
        <w:t>ДЧИК согласовывают требования к совместимости систем, применимых к РАБОТАМ.</w:t>
      </w:r>
    </w:p>
    <w:p w:rsidR="00344013" w:rsidRPr="00E6464C" w:rsidRDefault="00344013" w:rsidP="002C0C0B">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bCs/>
          <w:color w:val="000000"/>
          <w:lang w:val="ru-RU"/>
        </w:rPr>
        <w:t xml:space="preserve">Право собственности на все данные, результаты испытаний, таблицы и отчеты любого характера в отношении СКВАЖИН КОМПАНИИ, включая информацию о стволах, добыче, пластах, </w:t>
      </w:r>
      <w:r w:rsidRPr="00E6464C">
        <w:rPr>
          <w:rFonts w:ascii="Arial" w:hAnsi="Arial" w:cs="Arial"/>
          <w:color w:val="000000"/>
          <w:lang w:val="ru-RU"/>
        </w:rPr>
        <w:t>геологии</w:t>
      </w:r>
      <w:r w:rsidRPr="00E6464C">
        <w:rPr>
          <w:rFonts w:ascii="Arial" w:hAnsi="Arial" w:cs="Arial"/>
          <w:bCs/>
          <w:color w:val="000000"/>
          <w:lang w:val="ru-RU"/>
        </w:rPr>
        <w:t xml:space="preserve"> и залежах, собранную ПОДРЯДЧИКОМ в процессе выполнения РАБОТ, переходит к КОМПАНИИ с момента создания такой информации. После освоения, консервации или ликвидации каждой СКВАЖИНЫ или, если таковое наступит раньше, по завершении РАБОТ ПОДР</w:t>
      </w:r>
      <w:smartTag w:uri="urn:schemas-microsoft-com:office:smarttags" w:element="PersonName">
        <w:r w:rsidRPr="00E6464C">
          <w:rPr>
            <w:rFonts w:ascii="Arial" w:hAnsi="Arial" w:cs="Arial"/>
            <w:bCs/>
            <w:color w:val="000000"/>
            <w:lang w:val="ru-RU"/>
          </w:rPr>
          <w:t>Я</w:t>
        </w:r>
      </w:smartTag>
      <w:r w:rsidRPr="00E6464C">
        <w:rPr>
          <w:rFonts w:ascii="Arial" w:hAnsi="Arial" w:cs="Arial"/>
          <w:bCs/>
          <w:color w:val="000000"/>
          <w:lang w:val="ru-RU"/>
        </w:rPr>
        <w:t>ДЧИКА, связанных с такой СКВАЖИНОЙ, ПОДР</w:t>
      </w:r>
      <w:smartTag w:uri="urn:schemas-microsoft-com:office:smarttags" w:element="PersonName">
        <w:r w:rsidRPr="00E6464C">
          <w:rPr>
            <w:rFonts w:ascii="Arial" w:hAnsi="Arial" w:cs="Arial"/>
            <w:bCs/>
            <w:color w:val="000000"/>
            <w:lang w:val="ru-RU"/>
          </w:rPr>
          <w:t>Я</w:t>
        </w:r>
      </w:smartTag>
      <w:r w:rsidRPr="00E6464C">
        <w:rPr>
          <w:rFonts w:ascii="Arial" w:hAnsi="Arial" w:cs="Arial"/>
          <w:bCs/>
          <w:color w:val="000000"/>
          <w:lang w:val="ru-RU"/>
        </w:rPr>
        <w:t xml:space="preserve">ДЧИК передает в распоряжение КОМПАНИИ всю такую документацию. </w:t>
      </w:r>
      <w:r w:rsidR="00D82A23" w:rsidRPr="00E6464C">
        <w:rPr>
          <w:rFonts w:ascii="Arial" w:hAnsi="Arial" w:cs="Arial"/>
          <w:lang w:val="ru-RU"/>
        </w:rPr>
        <w:t>При этом ПОДРЯДЧИК сохраняет интеллектуальные права на любые результаты интеллектуальной деятельности, которые были использованы ПОДРЯДЧИКОМ при выполнении РАБОТ или были созданы ПОДРЯДЧИКОМ (или его ПЕРСОНАЛОМ) при выполнении РАБОТ, если такие результаты интеллектуальной деятельности не были прямо предусмотрены настоящим ДОГОВОРОМ в качестве результата РАБОТ, передаваемого КОМПАНИИ.</w:t>
      </w:r>
    </w:p>
    <w:p w:rsidR="00344013" w:rsidRPr="00E6464C" w:rsidRDefault="004361B3"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bookmarkStart w:id="43" w:name="_Toc215566710"/>
      <w:bookmarkStart w:id="44" w:name="_Toc215566873"/>
      <w:r w:rsidRPr="00E6464C">
        <w:rPr>
          <w:rFonts w:ascii="Arial" w:hAnsi="Arial" w:cs="Arial"/>
          <w:b/>
          <w:bCs/>
          <w:color w:val="000000"/>
          <w:lang w:val="ru-RU"/>
        </w:rPr>
        <w:t>СТРАХОВАНИЕ</w:t>
      </w:r>
    </w:p>
    <w:p w:rsidR="006B2D30" w:rsidRPr="00E6464C" w:rsidRDefault="000521F3" w:rsidP="006B2D30">
      <w:pPr>
        <w:pStyle w:val="13"/>
        <w:widowControl w:val="0"/>
        <w:numPr>
          <w:ilvl w:val="1"/>
          <w:numId w:val="106"/>
        </w:numPr>
        <w:spacing w:after="120" w:line="240" w:lineRule="auto"/>
        <w:ind w:left="567" w:hanging="567"/>
        <w:rPr>
          <w:rFonts w:ascii="Arial" w:hAnsi="Arial" w:cs="Arial"/>
          <w:color w:val="000000"/>
          <w:lang w:val="ru-RU"/>
        </w:rPr>
      </w:pPr>
      <w:bookmarkStart w:id="45" w:name="_Toc215566714"/>
      <w:bookmarkStart w:id="46" w:name="_Toc215566877"/>
      <w:bookmarkEnd w:id="43"/>
      <w:bookmarkEnd w:id="44"/>
      <w:r w:rsidRPr="00E6464C">
        <w:rPr>
          <w:rFonts w:ascii="Arial" w:hAnsi="Arial" w:cs="Arial"/>
          <w:color w:val="000000"/>
          <w:lang w:val="ru-RU"/>
        </w:rPr>
        <w:lastRenderedPageBreak/>
        <w:t>ПОДРЯДЧИК обязуется обеспечить наличие договоров обязательного страхования, предусмотренных ПРИМЕНИМЫМ ПРАВОМ, сохранение их в силе на протяжени</w:t>
      </w:r>
      <w:r w:rsidR="006B2D30" w:rsidRPr="00E6464C">
        <w:rPr>
          <w:rFonts w:ascii="Arial" w:hAnsi="Arial" w:cs="Arial"/>
          <w:color w:val="000000"/>
          <w:lang w:val="ru-RU"/>
        </w:rPr>
        <w:t xml:space="preserve">и всего срока действия ДОГОВОРА </w:t>
      </w:r>
      <w:r w:rsidR="006B2D30" w:rsidRPr="00E6464C">
        <w:rPr>
          <w:lang w:val="ru-RU"/>
        </w:rPr>
        <w:t>со страховой суммой не менее 400 тысяч рублей по каждому страховому случаю, включая следующие риски:</w:t>
      </w:r>
    </w:p>
    <w:p w:rsidR="006B2D30" w:rsidRPr="00E6464C" w:rsidRDefault="00F305A0" w:rsidP="006B2D30">
      <w:pPr>
        <w:pStyle w:val="13"/>
        <w:widowControl w:val="0"/>
        <w:spacing w:after="120" w:line="240" w:lineRule="auto"/>
        <w:ind w:left="567" w:firstLine="0"/>
        <w:rPr>
          <w:rFonts w:asciiTheme="minorHAnsi" w:hAnsiTheme="minorHAnsi"/>
          <w:lang w:val="ru-RU"/>
        </w:rPr>
      </w:pPr>
      <w:r w:rsidRPr="00E6464C">
        <w:rPr>
          <w:lang w:val="ru-RU"/>
        </w:rPr>
        <w:t xml:space="preserve">- </w:t>
      </w:r>
      <w:r w:rsidRPr="00E6464C">
        <w:rPr>
          <w:rFonts w:asciiTheme="minorHAnsi" w:hAnsiTheme="minorHAnsi"/>
          <w:lang w:val="ru-RU"/>
        </w:rPr>
        <w:t xml:space="preserve">   </w:t>
      </w:r>
      <w:r w:rsidR="006B2D30" w:rsidRPr="00E6464C">
        <w:rPr>
          <w:lang w:val="ru-RU"/>
        </w:rPr>
        <w:t>смерть в результате несчастного случая;</w:t>
      </w:r>
      <w:r w:rsidR="00E633BB" w:rsidRPr="00E6464C">
        <w:rPr>
          <w:rFonts w:asciiTheme="minorHAnsi" w:hAnsiTheme="minorHAnsi"/>
          <w:lang w:val="ru-RU"/>
        </w:rPr>
        <w:t xml:space="preserve"> </w:t>
      </w:r>
      <w:r w:rsidRPr="00E6464C">
        <w:rPr>
          <w:rFonts w:asciiTheme="minorHAnsi" w:hAnsiTheme="minorHAnsi"/>
          <w:lang w:val="ru-RU"/>
        </w:rPr>
        <w:t xml:space="preserve"> </w:t>
      </w:r>
      <w:r w:rsidR="006B2D30" w:rsidRPr="00E6464C">
        <w:rPr>
          <w:lang w:val="ru-RU"/>
        </w:rPr>
        <w:t xml:space="preserve">  </w:t>
      </w:r>
    </w:p>
    <w:p w:rsidR="006B2D30" w:rsidRPr="00E6464C" w:rsidRDefault="00F305A0" w:rsidP="006B2D30">
      <w:pPr>
        <w:pStyle w:val="13"/>
        <w:widowControl w:val="0"/>
        <w:spacing w:after="120" w:line="240" w:lineRule="auto"/>
        <w:ind w:left="567" w:firstLine="0"/>
        <w:rPr>
          <w:rFonts w:asciiTheme="minorHAnsi" w:hAnsiTheme="minorHAnsi" w:cs="Arial"/>
          <w:color w:val="000000"/>
          <w:lang w:val="ru-RU"/>
        </w:rPr>
      </w:pPr>
      <w:r w:rsidRPr="00E6464C">
        <w:rPr>
          <w:lang w:val="ru-RU"/>
        </w:rPr>
        <w:t>-</w:t>
      </w:r>
      <w:r w:rsidRPr="00E6464C">
        <w:rPr>
          <w:rFonts w:asciiTheme="minorHAnsi" w:hAnsiTheme="minorHAnsi"/>
          <w:lang w:val="ru-RU"/>
        </w:rPr>
        <w:t xml:space="preserve"> </w:t>
      </w:r>
      <w:r w:rsidR="006B2D30" w:rsidRPr="00E6464C">
        <w:rPr>
          <w:lang w:val="ru-RU"/>
        </w:rPr>
        <w:t xml:space="preserve">постоянная (полная) утрата трудоспособности в результате несчастного случая с установлением </w:t>
      </w:r>
      <w:r w:rsidR="006B2D30" w:rsidRPr="00E6464C">
        <w:t>I</w:t>
      </w:r>
      <w:r w:rsidR="006B2D30" w:rsidRPr="00E6464C">
        <w:rPr>
          <w:lang w:val="ru-RU"/>
        </w:rPr>
        <w:t xml:space="preserve">. </w:t>
      </w:r>
      <w:r w:rsidR="006B2D30" w:rsidRPr="00E6464C">
        <w:t>II</w:t>
      </w:r>
      <w:r w:rsidR="006B2D30" w:rsidRPr="00E6464C">
        <w:rPr>
          <w:lang w:val="ru-RU"/>
        </w:rPr>
        <w:t xml:space="preserve">. </w:t>
      </w:r>
      <w:r w:rsidR="006B2D30" w:rsidRPr="00E6464C">
        <w:t>III</w:t>
      </w:r>
      <w:r w:rsidR="006B2D30" w:rsidRPr="00E6464C">
        <w:rPr>
          <w:lang w:val="ru-RU"/>
        </w:rPr>
        <w:t xml:space="preserve"> групп инвалидности.</w:t>
      </w:r>
      <w:r w:rsidR="00E633BB" w:rsidRPr="00E6464C">
        <w:rPr>
          <w:rFonts w:asciiTheme="minorHAnsi" w:hAnsiTheme="minorHAnsi"/>
          <w:lang w:val="ru-RU"/>
        </w:rPr>
        <w:t xml:space="preserve">  </w:t>
      </w:r>
      <w:r w:rsidRPr="00E6464C">
        <w:rPr>
          <w:rFonts w:asciiTheme="minorHAnsi" w:hAnsiTheme="minorHAnsi"/>
          <w:lang w:val="ru-RU"/>
        </w:rPr>
        <w:t xml:space="preserve">   </w:t>
      </w:r>
      <w:r w:rsidR="006B2D30" w:rsidRPr="00E6464C">
        <w:rPr>
          <w:rFonts w:asciiTheme="minorHAnsi" w:hAnsiTheme="minorHAnsi"/>
          <w:lang w:val="ru-RU"/>
        </w:rPr>
        <w:t xml:space="preserve">   </w:t>
      </w:r>
      <w:r w:rsidR="006B2D30" w:rsidRPr="00E6464C">
        <w:rPr>
          <w:lang w:val="ru-RU"/>
        </w:rPr>
        <w:t xml:space="preserve">  </w:t>
      </w:r>
    </w:p>
    <w:p w:rsidR="000521F3" w:rsidRPr="00E6464C" w:rsidRDefault="000521F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Все такие договоры страхования заключаются со страховыми компаниями, надлежащим образом лицензированными, имеющими соответствующие рейтинги надежности </w:t>
      </w:r>
      <w:r w:rsidR="006B2D30" w:rsidRPr="00E6464C">
        <w:rPr>
          <w:rFonts w:ascii="Arial" w:hAnsi="Arial" w:cs="Arial"/>
          <w:color w:val="000000"/>
          <w:lang w:val="ru-RU"/>
        </w:rPr>
        <w:t>и пользующимися</w:t>
      </w:r>
      <w:r w:rsidRPr="00E6464C">
        <w:rPr>
          <w:rFonts w:ascii="Arial" w:hAnsi="Arial" w:cs="Arial"/>
          <w:color w:val="000000"/>
          <w:lang w:val="ru-RU"/>
        </w:rPr>
        <w:t xml:space="preserve"> хорошей репутацией на российском страховом рынке</w:t>
      </w:r>
      <w:r w:rsidRPr="00E6464C">
        <w:rPr>
          <w:iCs/>
          <w:color w:val="000000"/>
          <w:lang w:val="ru-RU"/>
        </w:rPr>
        <w:t>.</w:t>
      </w:r>
    </w:p>
    <w:p w:rsidR="00A94CAE" w:rsidRPr="00E6464C" w:rsidRDefault="000521F3" w:rsidP="002C0C0B">
      <w:pPr>
        <w:pStyle w:val="13"/>
        <w:widowControl w:val="0"/>
        <w:numPr>
          <w:ilvl w:val="1"/>
          <w:numId w:val="106"/>
        </w:numPr>
        <w:spacing w:after="120" w:line="240" w:lineRule="auto"/>
        <w:ind w:left="567" w:hanging="567"/>
        <w:rPr>
          <w:rFonts w:ascii="Arial" w:hAnsi="Arial" w:cs="Arial"/>
          <w:bCs/>
          <w:color w:val="000000"/>
          <w:lang w:val="ru-RU"/>
        </w:rPr>
      </w:pPr>
      <w:r w:rsidRPr="00E6464C">
        <w:rPr>
          <w:rFonts w:ascii="Arial" w:hAnsi="Arial" w:cs="Arial"/>
          <w:color w:val="000000"/>
          <w:lang w:val="ru-RU"/>
        </w:rPr>
        <w:t>ПОДРЯДЧИК</w:t>
      </w:r>
      <w:r w:rsidRPr="00E6464C">
        <w:rPr>
          <w:rFonts w:ascii="Arial" w:hAnsi="Arial" w:cs="Arial"/>
          <w:bCs/>
          <w:color w:val="000000"/>
          <w:lang w:val="ru-RU"/>
        </w:rPr>
        <w:t xml:space="preserve"> обязуется представлять КОМПАНИИ доказательства наличия договоров </w:t>
      </w:r>
      <w:r w:rsidRPr="00E6464C">
        <w:rPr>
          <w:rFonts w:ascii="Arial" w:hAnsi="Arial" w:cs="Arial"/>
          <w:color w:val="000000"/>
          <w:lang w:val="ru-RU"/>
        </w:rPr>
        <w:t>страхования</w:t>
      </w:r>
      <w:r w:rsidRPr="00E6464C">
        <w:rPr>
          <w:rFonts w:ascii="Arial" w:hAnsi="Arial" w:cs="Arial"/>
          <w:bCs/>
          <w:color w:val="000000"/>
          <w:lang w:val="ru-RU"/>
        </w:rPr>
        <w:t>, указанных в п.12.1. ДОГОВОРА, по требованию КОМПАНИИ в форме копий стандартных страховых свидетельств/полисов/договоров</w:t>
      </w:r>
      <w:r w:rsidR="00A94CAE" w:rsidRPr="00E6464C">
        <w:rPr>
          <w:rFonts w:ascii="Arial" w:hAnsi="Arial" w:cs="Arial"/>
          <w:bCs/>
          <w:color w:val="000000"/>
          <w:lang w:val="ru-RU"/>
        </w:rPr>
        <w:t xml:space="preserve">, или подтверждений от страховых </w:t>
      </w:r>
      <w:r w:rsidR="00EB490A" w:rsidRPr="00E6464C">
        <w:rPr>
          <w:rFonts w:ascii="Arial" w:hAnsi="Arial" w:cs="Arial"/>
          <w:bCs/>
          <w:color w:val="000000"/>
          <w:lang w:val="ru-RU"/>
        </w:rPr>
        <w:t xml:space="preserve">компаний </w:t>
      </w:r>
      <w:r w:rsidR="00415530" w:rsidRPr="00E6464C">
        <w:rPr>
          <w:rFonts w:ascii="Arial" w:hAnsi="Arial" w:cs="Arial"/>
          <w:bCs/>
          <w:color w:val="000000"/>
          <w:lang w:val="ru-RU"/>
        </w:rPr>
        <w:t>(</w:t>
      </w:r>
      <w:r w:rsidR="00A94CAE" w:rsidRPr="00E6464C">
        <w:rPr>
          <w:rFonts w:ascii="Arial" w:hAnsi="Arial" w:cs="Arial"/>
          <w:bCs/>
          <w:color w:val="000000"/>
          <w:lang w:val="ru-RU"/>
        </w:rPr>
        <w:t>брокеров</w:t>
      </w:r>
      <w:r w:rsidR="00415530" w:rsidRPr="00E6464C">
        <w:rPr>
          <w:rFonts w:ascii="Arial" w:hAnsi="Arial" w:cs="Arial"/>
          <w:bCs/>
          <w:color w:val="000000"/>
          <w:lang w:val="ru-RU"/>
        </w:rPr>
        <w:t>)</w:t>
      </w:r>
      <w:r w:rsidR="00A94CAE" w:rsidRPr="00E6464C">
        <w:rPr>
          <w:rFonts w:ascii="Arial" w:hAnsi="Arial" w:cs="Arial"/>
          <w:bCs/>
          <w:color w:val="000000"/>
          <w:lang w:val="ru-RU"/>
        </w:rPr>
        <w:t>.</w:t>
      </w:r>
    </w:p>
    <w:p w:rsidR="000521F3" w:rsidRPr="00E6464C" w:rsidRDefault="000521F3" w:rsidP="002C0C0B">
      <w:pPr>
        <w:pStyle w:val="13"/>
        <w:widowControl w:val="0"/>
        <w:numPr>
          <w:ilvl w:val="1"/>
          <w:numId w:val="106"/>
        </w:numPr>
        <w:spacing w:after="120" w:line="240" w:lineRule="auto"/>
        <w:ind w:left="567" w:hanging="567"/>
        <w:rPr>
          <w:rFonts w:ascii="Arial" w:hAnsi="Arial" w:cs="Arial"/>
          <w:bCs/>
          <w:color w:val="000000"/>
          <w:lang w:val="ru-RU"/>
        </w:rPr>
      </w:pPr>
      <w:r w:rsidRPr="00E6464C">
        <w:rPr>
          <w:rFonts w:ascii="Arial" w:hAnsi="Arial" w:cs="Arial"/>
          <w:lang w:val="ru-RU"/>
        </w:rPr>
        <w:t xml:space="preserve">ПОДРЯДЧИК обязуется предоставить КОМПАНИИ по требованию копию договора </w:t>
      </w:r>
      <w:r w:rsidRPr="00E6464C">
        <w:rPr>
          <w:rFonts w:ascii="Arial" w:hAnsi="Arial" w:cs="Arial"/>
          <w:bCs/>
          <w:color w:val="000000"/>
          <w:lang w:val="ru-RU"/>
        </w:rPr>
        <w:t>страхования</w:t>
      </w:r>
      <w:r w:rsidRPr="00E6464C">
        <w:rPr>
          <w:rFonts w:ascii="Arial" w:hAnsi="Arial" w:cs="Arial"/>
          <w:lang w:val="ru-RU"/>
        </w:rPr>
        <w:t xml:space="preserve"> или подробную информацию о таком страховании, а также доказательства того, что оно имеет силу, и обязан письменно уведомить КОМПАНИЮ о каком-либо изменении в страховых полисах, которое является существенным для ПОДРЯДЧИКА.</w:t>
      </w:r>
    </w:p>
    <w:p w:rsidR="000521F3" w:rsidRPr="00E6464C" w:rsidRDefault="000521F3" w:rsidP="002C0C0B">
      <w:pPr>
        <w:pStyle w:val="13"/>
        <w:widowControl w:val="0"/>
        <w:numPr>
          <w:ilvl w:val="1"/>
          <w:numId w:val="106"/>
        </w:numPr>
        <w:spacing w:after="120" w:line="240" w:lineRule="auto"/>
        <w:ind w:left="567" w:hanging="567"/>
        <w:rPr>
          <w:rFonts w:ascii="Arial" w:hAnsi="Arial" w:cs="Arial"/>
          <w:bCs/>
          <w:color w:val="000000"/>
          <w:lang w:val="ru-RU"/>
        </w:rPr>
      </w:pPr>
      <w:r w:rsidRPr="00E6464C">
        <w:rPr>
          <w:rFonts w:ascii="Arial" w:hAnsi="Arial" w:cs="Arial"/>
          <w:color w:val="000000"/>
          <w:lang w:val="ru-RU"/>
        </w:rPr>
        <w:t>ПОДРЯДЧИК</w:t>
      </w:r>
      <w:r w:rsidRPr="00E6464C">
        <w:rPr>
          <w:rFonts w:ascii="Arial" w:hAnsi="Arial" w:cs="Arial"/>
          <w:bCs/>
          <w:color w:val="000000"/>
          <w:lang w:val="ru-RU"/>
        </w:rPr>
        <w:t xml:space="preserve"> гарантирует наличие у СУБПОДРЯДЧИКОВ договоров обязательного страхования, предусмотренных ПРИМЕНИМЫМ ПРАВОМ.</w:t>
      </w:r>
    </w:p>
    <w:p w:rsidR="00344013" w:rsidRPr="00E6464C" w:rsidRDefault="00344013"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КОНФИДЕНЦИАЛЬНОСТЬ</w:t>
      </w:r>
    </w:p>
    <w:bookmarkEnd w:id="45"/>
    <w:bookmarkEnd w:id="46"/>
    <w:p w:rsidR="00685C0E" w:rsidRPr="00E6464C" w:rsidRDefault="00685C0E" w:rsidP="002C0C0B">
      <w:pPr>
        <w:pStyle w:val="19"/>
        <w:numPr>
          <w:ilvl w:val="1"/>
          <w:numId w:val="106"/>
        </w:numPr>
        <w:spacing w:after="120"/>
        <w:ind w:left="567" w:hanging="567"/>
        <w:jc w:val="both"/>
        <w:rPr>
          <w:rFonts w:cs="Arial"/>
          <w:sz w:val="20"/>
        </w:rPr>
      </w:pPr>
      <w:r w:rsidRPr="00E6464C">
        <w:rPr>
          <w:rFonts w:cs="Arial"/>
          <w:sz w:val="20"/>
        </w:rPr>
        <w:t xml:space="preserve">Для целей настоящего </w:t>
      </w:r>
      <w:r w:rsidRPr="00E6464C">
        <w:rPr>
          <w:rFonts w:cs="Arial"/>
          <w:caps/>
          <w:sz w:val="20"/>
        </w:rPr>
        <w:t>Договора</w:t>
      </w:r>
      <w:r w:rsidRPr="00E6464C">
        <w:rPr>
          <w:rFonts w:cs="Arial"/>
          <w:sz w:val="20"/>
        </w:rPr>
        <w:t xml:space="preserve"> термин «</w:t>
      </w:r>
      <w:r w:rsidRPr="00E6464C">
        <w:rPr>
          <w:rFonts w:cs="Arial"/>
          <w:caps/>
          <w:sz w:val="20"/>
        </w:rPr>
        <w:t>Конфиденциальная информация</w:t>
      </w:r>
      <w:r w:rsidRPr="00E6464C">
        <w:rPr>
          <w:rFonts w:cs="Arial"/>
          <w:sz w:val="20"/>
        </w:rPr>
        <w:t xml:space="preserve">» означает любую информацию по настоящему </w:t>
      </w:r>
      <w:r w:rsidRPr="00E6464C">
        <w:rPr>
          <w:rFonts w:cs="Arial"/>
          <w:caps/>
          <w:sz w:val="20"/>
        </w:rPr>
        <w:t>Договору</w:t>
      </w:r>
      <w:r w:rsidRPr="00E6464C">
        <w:rPr>
          <w:rFonts w:cs="Arial"/>
          <w:sz w:val="20"/>
        </w:rPr>
        <w:t>,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685C0E" w:rsidRPr="00E6464C" w:rsidRDefault="00685C0E" w:rsidP="002C0C0B">
      <w:pPr>
        <w:pStyle w:val="19"/>
        <w:numPr>
          <w:ilvl w:val="1"/>
          <w:numId w:val="106"/>
        </w:numPr>
        <w:spacing w:after="120"/>
        <w:ind w:left="567" w:hanging="567"/>
        <w:jc w:val="both"/>
        <w:rPr>
          <w:rFonts w:cs="Arial"/>
          <w:sz w:val="20"/>
        </w:rPr>
      </w:pPr>
      <w:r w:rsidRPr="00E6464C">
        <w:rPr>
          <w:rFonts w:cs="Arial"/>
          <w:sz w:val="20"/>
        </w:rPr>
        <w:t xml:space="preserve">СТОРОНЫ обязуются сохранять </w:t>
      </w:r>
      <w:r w:rsidRPr="00E6464C">
        <w:rPr>
          <w:rFonts w:cs="Arial"/>
          <w:caps/>
          <w:sz w:val="20"/>
        </w:rPr>
        <w:t>Конфиденциальную информацию</w:t>
      </w:r>
      <w:r w:rsidRPr="00E6464C">
        <w:rPr>
          <w:rFonts w:cs="Arial"/>
          <w:sz w:val="20"/>
        </w:rPr>
        <w:t xml:space="preserve"> и принимать все необходимые меры для ее защиты, в том числе в случае реорганизации или ликвидации </w:t>
      </w:r>
      <w:r w:rsidRPr="00E6464C">
        <w:rPr>
          <w:rFonts w:cs="Arial"/>
          <w:caps/>
          <w:sz w:val="20"/>
        </w:rPr>
        <w:t>Сторон</w:t>
      </w:r>
      <w:r w:rsidRPr="00E6464C">
        <w:rPr>
          <w:rFonts w:cs="Arial"/>
          <w:sz w:val="20"/>
        </w:rPr>
        <w:t xml:space="preserve">. СТОРОНЫ настоящим соглашаются, что не разгласят и не допустят </w:t>
      </w:r>
      <w:r w:rsidR="00D514F2" w:rsidRPr="00E6464C">
        <w:rPr>
          <w:rFonts w:cs="Arial"/>
          <w:caps/>
          <w:sz w:val="20"/>
        </w:rPr>
        <w:t>р</w:t>
      </w:r>
      <w:r w:rsidRPr="00E6464C">
        <w:rPr>
          <w:rFonts w:cs="Arial"/>
          <w:caps/>
          <w:sz w:val="20"/>
        </w:rPr>
        <w:t>азглашения</w:t>
      </w:r>
      <w:r w:rsidRPr="00E6464C">
        <w:rPr>
          <w:rFonts w:cs="Arial"/>
          <w:sz w:val="20"/>
        </w:rPr>
        <w:t xml:space="preserve"> </w:t>
      </w:r>
      <w:r w:rsidRPr="00E6464C">
        <w:rPr>
          <w:rFonts w:cs="Arial"/>
          <w:caps/>
          <w:sz w:val="20"/>
        </w:rPr>
        <w:t>Конфиденциальной информации</w:t>
      </w:r>
      <w:r w:rsidRPr="00E6464C">
        <w:rPr>
          <w:rFonts w:cs="Arial"/>
          <w:sz w:val="20"/>
        </w:rPr>
        <w:t xml:space="preserve"> никаким </w:t>
      </w:r>
      <w:r w:rsidRPr="00E6464C">
        <w:rPr>
          <w:rFonts w:cs="Arial"/>
          <w:caps/>
          <w:sz w:val="20"/>
        </w:rPr>
        <w:t>третьим лицам</w:t>
      </w:r>
      <w:r w:rsidRPr="00E6464C">
        <w:rPr>
          <w:rFonts w:cs="Arial"/>
          <w:sz w:val="20"/>
        </w:rPr>
        <w:t xml:space="preserve"> без предварительного письменного согласия другой СТОРОНЫ, кроме случаев непреднамеренного и/или вынужденного раскрытия </w:t>
      </w:r>
      <w:r w:rsidRPr="00E6464C">
        <w:rPr>
          <w:rFonts w:cs="Arial"/>
          <w:caps/>
          <w:sz w:val="20"/>
        </w:rPr>
        <w:t>Конфиденциальной информации</w:t>
      </w:r>
      <w:r w:rsidRPr="00E6464C">
        <w:rPr>
          <w:rFonts w:cs="Arial"/>
          <w:sz w:val="20"/>
        </w:rPr>
        <w:t xml:space="preserve"> по причине </w:t>
      </w:r>
      <w:r w:rsidRPr="00E6464C">
        <w:rPr>
          <w:rFonts w:cs="Arial"/>
          <w:caps/>
          <w:sz w:val="20"/>
        </w:rPr>
        <w:t>обстоятельств непреодолимой силы</w:t>
      </w:r>
      <w:r w:rsidRPr="00E6464C">
        <w:rPr>
          <w:rFonts w:cs="Arial"/>
          <w:sz w:val="20"/>
        </w:rPr>
        <w:t xml:space="preserve">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w:t>
      </w:r>
      <w:r w:rsidRPr="00E6464C">
        <w:rPr>
          <w:rFonts w:cs="Arial"/>
          <w:caps/>
          <w:sz w:val="20"/>
        </w:rPr>
        <w:t>Конфиденциальной информации</w:t>
      </w:r>
      <w:r w:rsidRPr="00E6464C">
        <w:rPr>
          <w:rFonts w:cs="Arial"/>
          <w:sz w:val="20"/>
        </w:rPr>
        <w:t xml:space="preserve">, а также об условиях и сроках такого раскрытия; и (б) СТОРОНА раскроет только ту часть </w:t>
      </w:r>
      <w:r w:rsidRPr="00E6464C">
        <w:rPr>
          <w:rFonts w:cs="Arial"/>
          <w:caps/>
          <w:sz w:val="20"/>
        </w:rPr>
        <w:t>Конфиденциальной информации</w:t>
      </w:r>
      <w:r w:rsidRPr="00E6464C">
        <w:rPr>
          <w:rFonts w:cs="Arial"/>
          <w:sz w:val="20"/>
        </w:rPr>
        <w:t>,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685C0E" w:rsidRPr="00E6464C" w:rsidRDefault="00685C0E" w:rsidP="002C0C0B">
      <w:pPr>
        <w:pStyle w:val="19"/>
        <w:numPr>
          <w:ilvl w:val="1"/>
          <w:numId w:val="106"/>
        </w:numPr>
        <w:spacing w:after="120"/>
        <w:ind w:left="567" w:hanging="567"/>
        <w:jc w:val="both"/>
        <w:rPr>
          <w:rFonts w:cs="Arial"/>
          <w:sz w:val="20"/>
        </w:rPr>
      </w:pPr>
      <w:r w:rsidRPr="00E6464C">
        <w:rPr>
          <w:rFonts w:cs="Arial"/>
          <w:sz w:val="20"/>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685C0E" w:rsidRPr="00E6464C" w:rsidRDefault="00685C0E" w:rsidP="002C0C0B">
      <w:pPr>
        <w:pStyle w:val="19"/>
        <w:numPr>
          <w:ilvl w:val="1"/>
          <w:numId w:val="106"/>
        </w:numPr>
        <w:spacing w:after="120"/>
        <w:ind w:left="567" w:hanging="567"/>
        <w:jc w:val="both"/>
        <w:rPr>
          <w:rFonts w:cs="Arial"/>
          <w:sz w:val="20"/>
        </w:rPr>
      </w:pPr>
      <w:r w:rsidRPr="00E6464C">
        <w:rPr>
          <w:rFonts w:cs="Arial"/>
          <w:sz w:val="20"/>
        </w:rPr>
        <w:t xml:space="preserve">Для целей настоящего </w:t>
      </w:r>
      <w:r w:rsidRPr="00E6464C">
        <w:rPr>
          <w:rFonts w:cs="Arial"/>
          <w:caps/>
          <w:sz w:val="20"/>
        </w:rPr>
        <w:t>Договора</w:t>
      </w:r>
      <w:r w:rsidRPr="00E6464C">
        <w:rPr>
          <w:rFonts w:cs="Arial"/>
          <w:sz w:val="20"/>
        </w:rPr>
        <w:t xml:space="preserve"> «</w:t>
      </w:r>
      <w:r w:rsidRPr="00E6464C">
        <w:rPr>
          <w:rFonts w:cs="Arial"/>
          <w:caps/>
          <w:sz w:val="20"/>
        </w:rPr>
        <w:t>Разглашение Конфиденциальной информации</w:t>
      </w:r>
      <w:r w:rsidRPr="00E6464C">
        <w:rPr>
          <w:rFonts w:cs="Arial"/>
          <w:sz w:val="20"/>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w:t>
      </w:r>
      <w:r w:rsidRPr="00E6464C">
        <w:rPr>
          <w:rFonts w:cs="Arial"/>
          <w:caps/>
          <w:sz w:val="20"/>
        </w:rPr>
        <w:t>Конфиденциальной информацией</w:t>
      </w:r>
      <w:r w:rsidRPr="00E6464C">
        <w:rPr>
          <w:rFonts w:cs="Arial"/>
          <w:sz w:val="20"/>
        </w:rPr>
        <w:t xml:space="preserve">. </w:t>
      </w:r>
      <w:r w:rsidRPr="00E6464C">
        <w:rPr>
          <w:rFonts w:cs="Arial"/>
          <w:caps/>
          <w:sz w:val="20"/>
        </w:rPr>
        <w:t>Разглашением</w:t>
      </w:r>
      <w:r w:rsidRPr="00E6464C">
        <w:rPr>
          <w:rFonts w:cs="Arial"/>
          <w:sz w:val="20"/>
        </w:rPr>
        <w:t xml:space="preserve"> </w:t>
      </w:r>
      <w:r w:rsidRPr="00E6464C">
        <w:rPr>
          <w:rFonts w:cs="Arial"/>
          <w:caps/>
          <w:sz w:val="20"/>
        </w:rPr>
        <w:t>Конфиденциальной информации</w:t>
      </w:r>
      <w:r w:rsidRPr="00E6464C">
        <w:rPr>
          <w:rFonts w:cs="Arial"/>
          <w:sz w:val="20"/>
        </w:rPr>
        <w:t xml:space="preserve"> признается также бездействие соответствующей СТОРОНЫ, выразившееся в не обеспечении надлежащего уровня защиты </w:t>
      </w:r>
      <w:r w:rsidRPr="00E6464C">
        <w:rPr>
          <w:rFonts w:cs="Arial"/>
          <w:caps/>
          <w:sz w:val="20"/>
        </w:rPr>
        <w:t>Конфиденциальной информации</w:t>
      </w:r>
      <w:r w:rsidRPr="00E6464C">
        <w:rPr>
          <w:rFonts w:cs="Arial"/>
          <w:sz w:val="20"/>
        </w:rPr>
        <w:t xml:space="preserve"> и повлекшее получение доступа к такой информации со стороны каких-либо </w:t>
      </w:r>
      <w:r w:rsidRPr="00E6464C">
        <w:rPr>
          <w:rFonts w:cs="Arial"/>
          <w:caps/>
          <w:sz w:val="20"/>
        </w:rPr>
        <w:t>третьих лиц</w:t>
      </w:r>
      <w:r w:rsidRPr="00E6464C">
        <w:rPr>
          <w:rFonts w:cs="Arial"/>
          <w:sz w:val="20"/>
        </w:rPr>
        <w:t>.</w:t>
      </w:r>
    </w:p>
    <w:p w:rsidR="00685C0E" w:rsidRPr="00EF5274" w:rsidRDefault="00685C0E" w:rsidP="002C0C0B">
      <w:pPr>
        <w:pStyle w:val="19"/>
        <w:numPr>
          <w:ilvl w:val="1"/>
          <w:numId w:val="106"/>
        </w:numPr>
        <w:spacing w:after="120"/>
        <w:ind w:left="567" w:hanging="567"/>
        <w:jc w:val="both"/>
        <w:rPr>
          <w:rFonts w:cs="Arial"/>
          <w:sz w:val="20"/>
        </w:rPr>
      </w:pPr>
      <w:r w:rsidRPr="00EF5274">
        <w:rPr>
          <w:rFonts w:cs="Arial"/>
          <w:sz w:val="20"/>
        </w:rPr>
        <w:t xml:space="preserve">Соответствующая СТОРОНА несет ответственность за убытки, которые могут быть причинены </w:t>
      </w:r>
      <w:r w:rsidR="004B2471" w:rsidRPr="00EF5274">
        <w:rPr>
          <w:rFonts w:cs="Arial"/>
          <w:sz w:val="20"/>
        </w:rPr>
        <w:t>КОМПАНИИ</w:t>
      </w:r>
      <w:r w:rsidRPr="00EF5274">
        <w:rPr>
          <w:rFonts w:cs="Arial"/>
          <w:sz w:val="20"/>
        </w:rPr>
        <w:t xml:space="preserve"> в результате </w:t>
      </w:r>
      <w:r w:rsidRPr="00EF5274">
        <w:rPr>
          <w:rFonts w:cs="Arial"/>
          <w:caps/>
          <w:sz w:val="20"/>
        </w:rPr>
        <w:t>разглашения</w:t>
      </w:r>
      <w:r w:rsidRPr="00EF5274">
        <w:rPr>
          <w:rFonts w:cs="Arial"/>
          <w:sz w:val="20"/>
        </w:rPr>
        <w:t xml:space="preserve"> </w:t>
      </w:r>
      <w:r w:rsidRPr="00EF5274">
        <w:rPr>
          <w:rFonts w:cs="Arial"/>
          <w:caps/>
          <w:sz w:val="20"/>
        </w:rPr>
        <w:t>Конфиденциальной информации</w:t>
      </w:r>
      <w:r w:rsidRPr="00EF5274">
        <w:rPr>
          <w:rFonts w:cs="Arial"/>
          <w:sz w:val="20"/>
        </w:rPr>
        <w:t xml:space="preserve"> или несанкционированного использования </w:t>
      </w:r>
      <w:r w:rsidRPr="00EF5274">
        <w:rPr>
          <w:rFonts w:cs="Arial"/>
          <w:caps/>
          <w:sz w:val="20"/>
        </w:rPr>
        <w:t>Конфиденциальной информации</w:t>
      </w:r>
      <w:r w:rsidRPr="00EF5274">
        <w:rPr>
          <w:rFonts w:cs="Arial"/>
          <w:sz w:val="20"/>
        </w:rPr>
        <w:t xml:space="preserve"> в нарушение </w:t>
      </w:r>
      <w:r w:rsidRPr="00EF5274">
        <w:rPr>
          <w:rFonts w:cs="Arial"/>
          <w:sz w:val="20"/>
        </w:rPr>
        <w:lastRenderedPageBreak/>
        <w:t xml:space="preserve">условий настоящей </w:t>
      </w:r>
      <w:r w:rsidRPr="00EF5274">
        <w:rPr>
          <w:rFonts w:cs="Arial"/>
          <w:caps/>
          <w:sz w:val="20"/>
        </w:rPr>
        <w:t>статьи</w:t>
      </w:r>
      <w:r w:rsidRPr="00EF5274">
        <w:rPr>
          <w:rFonts w:cs="Arial"/>
          <w:sz w:val="20"/>
        </w:rPr>
        <w:t xml:space="preserve">, за исключением случаев раскрытия </w:t>
      </w:r>
      <w:r w:rsidRPr="00EF5274">
        <w:rPr>
          <w:rFonts w:cs="Arial"/>
          <w:caps/>
          <w:sz w:val="20"/>
        </w:rPr>
        <w:t>Конфиденциальной информации</w:t>
      </w:r>
      <w:r w:rsidRPr="00EF5274">
        <w:rPr>
          <w:rFonts w:cs="Arial"/>
          <w:sz w:val="20"/>
        </w:rPr>
        <w:t xml:space="preserve">, предусмотренных в настоящей </w:t>
      </w:r>
      <w:r w:rsidRPr="00EF5274">
        <w:rPr>
          <w:rFonts w:cs="Arial"/>
          <w:caps/>
          <w:sz w:val="20"/>
        </w:rPr>
        <w:t>статье</w:t>
      </w:r>
      <w:r w:rsidRPr="00EF5274">
        <w:rPr>
          <w:rFonts w:cs="Arial"/>
          <w:sz w:val="20"/>
        </w:rPr>
        <w:t>.</w:t>
      </w:r>
    </w:p>
    <w:p w:rsidR="00685C0E" w:rsidRPr="00E6464C" w:rsidRDefault="00685C0E" w:rsidP="002C0C0B">
      <w:pPr>
        <w:pStyle w:val="19"/>
        <w:numPr>
          <w:ilvl w:val="1"/>
          <w:numId w:val="106"/>
        </w:numPr>
        <w:spacing w:after="120"/>
        <w:ind w:left="567" w:hanging="567"/>
        <w:jc w:val="both"/>
        <w:rPr>
          <w:rFonts w:cs="Arial"/>
          <w:sz w:val="20"/>
        </w:rPr>
      </w:pPr>
      <w:r w:rsidRPr="00E6464C">
        <w:rPr>
          <w:rFonts w:cs="Arial"/>
          <w:sz w:val="20"/>
        </w:rPr>
        <w:t xml:space="preserve">Передача </w:t>
      </w:r>
      <w:r w:rsidRPr="00E6464C">
        <w:rPr>
          <w:rFonts w:cs="Arial"/>
          <w:caps/>
          <w:sz w:val="20"/>
        </w:rPr>
        <w:t>Конфиденциальной информации</w:t>
      </w:r>
      <w:r w:rsidRPr="00E6464C">
        <w:rPr>
          <w:rFonts w:cs="Arial"/>
          <w:sz w:val="20"/>
        </w:rPr>
        <w:t xml:space="preserve"> оформляется актом, который подписывается уполномоченными лицами СТОРОН.</w:t>
      </w:r>
      <w:bookmarkStart w:id="47" w:name="_Toc300649470"/>
    </w:p>
    <w:p w:rsidR="00344013" w:rsidRPr="00E6464C" w:rsidRDefault="00685C0E" w:rsidP="002C0C0B">
      <w:pPr>
        <w:pStyle w:val="13"/>
        <w:widowControl w:val="0"/>
        <w:numPr>
          <w:ilvl w:val="1"/>
          <w:numId w:val="106"/>
        </w:numPr>
        <w:spacing w:after="120" w:line="240" w:lineRule="auto"/>
        <w:ind w:left="567" w:hanging="567"/>
        <w:rPr>
          <w:rFonts w:ascii="Arial" w:hAnsi="Arial" w:cs="Arial"/>
          <w:bCs/>
          <w:color w:val="000000"/>
          <w:lang w:val="ru-RU"/>
        </w:rPr>
      </w:pPr>
      <w:r w:rsidRPr="00E6464C">
        <w:rPr>
          <w:rFonts w:ascii="Arial" w:hAnsi="Arial" w:cs="Arial"/>
          <w:lang w:val="ru-RU"/>
        </w:rPr>
        <w:t xml:space="preserve">Передача </w:t>
      </w:r>
      <w:r w:rsidRPr="00E6464C">
        <w:rPr>
          <w:rFonts w:ascii="Arial" w:hAnsi="Arial" w:cs="Arial"/>
          <w:caps/>
          <w:lang w:val="ru-RU"/>
        </w:rPr>
        <w:t>Конфиденциальной информации</w:t>
      </w:r>
      <w:r w:rsidRPr="00E6464C">
        <w:rPr>
          <w:rFonts w:ascii="Arial" w:hAnsi="Arial" w:cs="Arial"/>
          <w:lang w:val="ru-RU"/>
        </w:rPr>
        <w:t xml:space="preserve"> по открытым каналам телефонной и факсимильной связи, а также с использованием </w:t>
      </w:r>
      <w:r w:rsidR="00C84738" w:rsidRPr="00E6464C">
        <w:rPr>
          <w:rFonts w:ascii="Arial" w:hAnsi="Arial" w:cs="Arial"/>
          <w:lang w:val="ru-RU"/>
        </w:rPr>
        <w:t xml:space="preserve">информационно-телекоммуникационной </w:t>
      </w:r>
      <w:r w:rsidRPr="00E6464C">
        <w:rPr>
          <w:rFonts w:ascii="Arial" w:hAnsi="Arial" w:cs="Arial"/>
          <w:lang w:val="ru-RU"/>
        </w:rPr>
        <w:t xml:space="preserve">сети Интернет без принятия соответствующих мер защиты, удовлетворяющих обе </w:t>
      </w:r>
      <w:r w:rsidRPr="00E6464C">
        <w:rPr>
          <w:rFonts w:cs="Arial"/>
          <w:lang w:val="ru-RU"/>
        </w:rPr>
        <w:t>СТОРОНЫ</w:t>
      </w:r>
      <w:r w:rsidRPr="00E6464C">
        <w:rPr>
          <w:rFonts w:ascii="Arial" w:hAnsi="Arial" w:cs="Arial"/>
          <w:lang w:val="ru-RU"/>
        </w:rPr>
        <w:t>, запрещена.</w:t>
      </w:r>
      <w:bookmarkEnd w:id="47"/>
    </w:p>
    <w:p w:rsidR="00344013" w:rsidRPr="00E6464C" w:rsidRDefault="002A4C88"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bookmarkStart w:id="48" w:name="_Toc215566716"/>
      <w:bookmarkStart w:id="49" w:name="_Toc215566879"/>
      <w:r w:rsidRPr="00E6464C">
        <w:rPr>
          <w:rFonts w:ascii="Arial" w:hAnsi="Arial" w:cs="Arial"/>
          <w:b/>
          <w:bCs/>
          <w:color w:val="000000"/>
          <w:lang w:val="ru-RU"/>
        </w:rPr>
        <w:t xml:space="preserve">ИЗМЕНЕНИЕ И </w:t>
      </w:r>
      <w:r w:rsidR="00344013" w:rsidRPr="00E6464C">
        <w:rPr>
          <w:rFonts w:ascii="Arial" w:hAnsi="Arial" w:cs="Arial"/>
          <w:b/>
          <w:bCs/>
          <w:color w:val="000000"/>
          <w:lang w:val="ru-RU"/>
        </w:rPr>
        <w:t>РАСТОРЖЕНИЕ ДОГОВОРА</w:t>
      </w:r>
    </w:p>
    <w:bookmarkEnd w:id="48"/>
    <w:bookmarkEnd w:id="49"/>
    <w:p w:rsidR="00344013" w:rsidRPr="00E6464C" w:rsidRDefault="002A4C88"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КОМПАНИЯ вправе  отказаться от исполнения ДОГОВОРА в целом или в любой его части (в том числе в части конкретного НАРЯД-ЗАКАЗА или его части) посредством направления </w:t>
      </w:r>
      <w:r w:rsidRPr="00E6464C">
        <w:rPr>
          <w:rFonts w:ascii="Arial" w:hAnsi="Arial" w:cs="Arial"/>
          <w:caps/>
          <w:color w:val="000000"/>
          <w:lang w:val="ru-RU"/>
        </w:rPr>
        <w:t>Уведомления</w:t>
      </w:r>
      <w:r w:rsidRPr="00E6464C">
        <w:rPr>
          <w:rFonts w:ascii="Arial" w:hAnsi="Arial" w:cs="Arial"/>
          <w:color w:val="000000"/>
          <w:lang w:val="ru-RU"/>
        </w:rPr>
        <w:t xml:space="preserve"> о расторжении или об изменении условий ДОГОВОРА, как это предусмотрено в настоящем ДОГОВОРЕ</w:t>
      </w:r>
      <w:r w:rsidR="00344013" w:rsidRPr="00E6464C">
        <w:rPr>
          <w:rFonts w:ascii="Arial" w:hAnsi="Arial" w:cs="Arial"/>
          <w:color w:val="000000"/>
          <w:lang w:val="ru-RU"/>
        </w:rPr>
        <w:t>, по любой из нижеследующих причин или по всем этим причинам одновременно:</w:t>
      </w:r>
    </w:p>
    <w:p w:rsidR="00344013" w:rsidRPr="00E6464C" w:rsidRDefault="001B182D" w:rsidP="00FF698D">
      <w:pPr>
        <w:pStyle w:val="13"/>
        <w:widowControl w:val="0"/>
        <w:numPr>
          <w:ilvl w:val="3"/>
          <w:numId w:val="4"/>
        </w:numPr>
        <w:tabs>
          <w:tab w:val="clear" w:pos="3342"/>
          <w:tab w:val="left" w:pos="567"/>
          <w:tab w:val="num" w:pos="709"/>
        </w:tabs>
        <w:spacing w:after="120" w:line="240" w:lineRule="auto"/>
        <w:ind w:left="567" w:hanging="567"/>
        <w:rPr>
          <w:rFonts w:ascii="Arial" w:hAnsi="Arial" w:cs="Arial"/>
          <w:color w:val="000000"/>
          <w:lang w:val="ru-RU"/>
        </w:rPr>
      </w:pPr>
      <w:r w:rsidRPr="00E6464C">
        <w:rPr>
          <w:rFonts w:ascii="Arial" w:hAnsi="Arial" w:cs="Arial"/>
          <w:color w:val="000000"/>
          <w:lang w:val="ru-RU"/>
        </w:rPr>
        <w:t>в случае существенного и/или неоднократного неисполнения/ненадлежащего исполнения ДОГОВОРА, а также в случае существенного и/или неоднократного простоя СЕРВИСНЫХ КОМПАНИЙ по вине ПОДРЯДЧИКА, всегда с учетом положений С</w:t>
      </w:r>
      <w:r w:rsidR="00A3592B" w:rsidRPr="00E6464C">
        <w:rPr>
          <w:rFonts w:ascii="Arial" w:hAnsi="Arial" w:cs="Arial"/>
          <w:color w:val="000000"/>
          <w:lang w:val="ru-RU"/>
        </w:rPr>
        <w:t>татьи 8</w:t>
      </w:r>
      <w:r w:rsidRPr="00E6464C">
        <w:rPr>
          <w:rFonts w:ascii="Arial" w:hAnsi="Arial" w:cs="Arial"/>
          <w:color w:val="000000"/>
          <w:lang w:val="ru-RU"/>
        </w:rPr>
        <w:t xml:space="preserve"> «ОТВЕТСТВЕННОСТЬ» РАЗДЕЛА 2</w:t>
      </w:r>
      <w:r w:rsidR="00344013" w:rsidRPr="00E6464C">
        <w:rPr>
          <w:rFonts w:ascii="Arial" w:hAnsi="Arial" w:cs="Arial"/>
          <w:color w:val="000000"/>
          <w:lang w:val="ru-RU"/>
        </w:rPr>
        <w:t>;</w:t>
      </w:r>
    </w:p>
    <w:p w:rsidR="00344013" w:rsidRPr="00E6464C" w:rsidRDefault="00344013" w:rsidP="00FF698D">
      <w:pPr>
        <w:pStyle w:val="13"/>
        <w:widowControl w:val="0"/>
        <w:numPr>
          <w:ilvl w:val="3"/>
          <w:numId w:val="4"/>
        </w:numPr>
        <w:tabs>
          <w:tab w:val="clear" w:pos="3342"/>
          <w:tab w:val="left" w:pos="567"/>
          <w:tab w:val="num" w:pos="709"/>
        </w:tabs>
        <w:spacing w:after="120" w:line="240" w:lineRule="auto"/>
        <w:ind w:left="567" w:hanging="567"/>
        <w:rPr>
          <w:rFonts w:ascii="Arial" w:hAnsi="Arial" w:cs="Arial"/>
          <w:color w:val="000000"/>
          <w:lang w:val="ru-RU"/>
        </w:rPr>
      </w:pPr>
      <w:r w:rsidRPr="00E6464C">
        <w:rPr>
          <w:rFonts w:ascii="Arial" w:hAnsi="Arial" w:cs="Arial"/>
          <w:color w:val="000000"/>
          <w:lang w:val="ru-RU"/>
        </w:rPr>
        <w:t>в случае возбуждения процедуры банкротства в отношении ПОДРЯДЧИКА или заключения ПОДРЯДЧИКОМ мирового соглашения с кредиторами или принятии решения уполномоченным государственным органом о ликвидации ПОДРЯДЧИКА или (за исключением случаев слияния и реструктуризации) принятия решения о добровольной ликвидации ПОДРЯДЧИКА, или в случае аналогичных действий или обстоятельств, предусмотренных ПРИМЕНИМЫМ ПРАВОМ;</w:t>
      </w:r>
    </w:p>
    <w:p w:rsidR="00344013" w:rsidRPr="00E6464C" w:rsidRDefault="00DC4EE8" w:rsidP="00FF698D">
      <w:pPr>
        <w:pStyle w:val="13"/>
        <w:widowControl w:val="0"/>
        <w:numPr>
          <w:ilvl w:val="3"/>
          <w:numId w:val="4"/>
        </w:numPr>
        <w:tabs>
          <w:tab w:val="clear" w:pos="3342"/>
          <w:tab w:val="left" w:pos="567"/>
          <w:tab w:val="num" w:pos="709"/>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 </w:t>
      </w:r>
      <w:r w:rsidR="00487842" w:rsidRPr="00E6464C">
        <w:rPr>
          <w:rFonts w:ascii="Arial" w:hAnsi="Arial" w:cs="Arial"/>
          <w:color w:val="000000"/>
          <w:lang w:val="ru-RU"/>
        </w:rPr>
        <w:t>усмотрению КОМПАНИИ</w:t>
      </w:r>
      <w:r w:rsidR="00344013" w:rsidRPr="00E6464C">
        <w:rPr>
          <w:rFonts w:ascii="Arial" w:hAnsi="Arial" w:cs="Arial"/>
          <w:color w:val="000000"/>
          <w:lang w:val="ru-RU"/>
        </w:rPr>
        <w:t>.</w:t>
      </w:r>
    </w:p>
    <w:p w:rsidR="00C56228" w:rsidRPr="00E6464C" w:rsidRDefault="00C56228" w:rsidP="00FF698D">
      <w:pPr>
        <w:pStyle w:val="13"/>
        <w:widowControl w:val="0"/>
        <w:numPr>
          <w:ilvl w:val="3"/>
          <w:numId w:val="4"/>
        </w:numPr>
        <w:tabs>
          <w:tab w:val="clear" w:pos="3342"/>
          <w:tab w:val="left" w:pos="567"/>
          <w:tab w:val="num" w:pos="709"/>
        </w:tabs>
        <w:spacing w:after="120" w:line="240" w:lineRule="auto"/>
        <w:ind w:left="567" w:hanging="567"/>
        <w:rPr>
          <w:rFonts w:ascii="Arial" w:hAnsi="Arial" w:cs="Arial"/>
          <w:color w:val="000000"/>
          <w:lang w:val="ru-RU"/>
        </w:rPr>
      </w:pPr>
      <w:r w:rsidRPr="00E6464C">
        <w:rPr>
          <w:rFonts w:ascii="Arial" w:hAnsi="Arial" w:cs="Arial"/>
          <w:color w:val="000000"/>
          <w:lang w:val="ru-RU"/>
        </w:rPr>
        <w:t>при неоднократном выявлении нарушений со стороны ПОДРЯДЧИКА требований по безопасному ведению работ, либо однократного нарушения требований по безопасному ведению работ, которое привело к аварии, несчастному случаю или другим тяжелым последствиям.</w:t>
      </w:r>
    </w:p>
    <w:p w:rsidR="00344013" w:rsidRPr="00E6464C" w:rsidRDefault="002A4C88"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ДОГОВОР считается расторгнутым или измененным с даты получения ПОДРЯДЧИКОМ </w:t>
      </w:r>
      <w:r w:rsidRPr="00E6464C">
        <w:rPr>
          <w:rFonts w:ascii="Arial" w:hAnsi="Arial" w:cs="Arial"/>
          <w:caps/>
          <w:color w:val="000000"/>
          <w:lang w:val="ru-RU"/>
        </w:rPr>
        <w:t>Уведомления</w:t>
      </w:r>
      <w:r w:rsidR="009C2F52" w:rsidRPr="00E6464C">
        <w:rPr>
          <w:rFonts w:ascii="Arial" w:hAnsi="Arial" w:cs="Arial"/>
          <w:caps/>
          <w:color w:val="000000"/>
          <w:lang w:val="ru-RU"/>
        </w:rPr>
        <w:t>,</w:t>
      </w:r>
      <w:r w:rsidRPr="00E6464C">
        <w:rPr>
          <w:rFonts w:ascii="Arial" w:hAnsi="Arial" w:cs="Arial"/>
          <w:color w:val="000000"/>
          <w:lang w:val="ru-RU"/>
        </w:rPr>
        <w:t xml:space="preserve"> либо с более поздней даты, указанной в </w:t>
      </w:r>
      <w:r w:rsidRPr="00E6464C">
        <w:rPr>
          <w:rFonts w:ascii="Arial" w:hAnsi="Arial" w:cs="Arial"/>
          <w:caps/>
          <w:color w:val="000000"/>
          <w:lang w:val="ru-RU"/>
        </w:rPr>
        <w:t>Уведомлении</w:t>
      </w:r>
      <w:r w:rsidRPr="00E6464C">
        <w:rPr>
          <w:rFonts w:ascii="Arial" w:hAnsi="Arial" w:cs="Arial"/>
          <w:color w:val="000000"/>
          <w:lang w:val="ru-RU"/>
        </w:rPr>
        <w:t xml:space="preserve"> как дата расторжения или изменения ДОГОВОРА. Исключение составляет расторжение ДОГОВОРА в соответствии с п.14.1(с) РАЗДЕЛА 2. В этом случае КОМПАНИЯ обязана уведомить ПОДРЯДЧИКА о расторжении или изменении ДОГОВОРА не позднее, чем за </w:t>
      </w:r>
      <w:r w:rsidR="00C56228" w:rsidRPr="00E6464C">
        <w:rPr>
          <w:rFonts w:ascii="Arial" w:hAnsi="Arial" w:cs="Arial"/>
          <w:color w:val="000000"/>
          <w:lang w:val="ru-RU"/>
        </w:rPr>
        <w:t>45 (сорок пять) дней</w:t>
      </w:r>
      <w:r w:rsidRPr="00E6464C">
        <w:rPr>
          <w:rFonts w:ascii="Arial" w:hAnsi="Arial" w:cs="Arial"/>
          <w:color w:val="000000"/>
          <w:lang w:val="ru-RU"/>
        </w:rPr>
        <w:t xml:space="preserve"> до даты расторжения</w:t>
      </w:r>
      <w:r w:rsidR="00344013" w:rsidRPr="00E6464C">
        <w:rPr>
          <w:rFonts w:ascii="Arial" w:hAnsi="Arial" w:cs="Arial"/>
          <w:color w:val="000000"/>
          <w:lang w:val="ru-RU"/>
        </w:rPr>
        <w:t xml:space="preserve">. </w:t>
      </w:r>
    </w:p>
    <w:p w:rsidR="00344013" w:rsidRPr="00E6464C" w:rsidRDefault="002A4C88"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color w:val="000000"/>
          <w:lang w:val="ru-RU"/>
        </w:rPr>
        <w:t xml:space="preserve">С даты </w:t>
      </w:r>
      <w:r w:rsidRPr="00E6464C">
        <w:rPr>
          <w:rFonts w:ascii="Arial" w:hAnsi="Arial" w:cs="Arial"/>
          <w:bCs/>
          <w:color w:val="000000"/>
          <w:lang w:val="ru-RU"/>
        </w:rPr>
        <w:t xml:space="preserve">расторжения или изменения </w:t>
      </w:r>
      <w:r w:rsidRPr="00E6464C">
        <w:rPr>
          <w:rFonts w:ascii="Arial" w:hAnsi="Arial" w:cs="Arial"/>
          <w:color w:val="000000"/>
          <w:lang w:val="ru-RU"/>
        </w:rPr>
        <w:t xml:space="preserve"> ДОГОВОРА ПОДРЯДЧИК незамедлительно</w:t>
      </w:r>
      <w:r w:rsidR="00344013" w:rsidRPr="00E6464C">
        <w:rPr>
          <w:rFonts w:ascii="Arial" w:hAnsi="Arial" w:cs="Arial"/>
          <w:color w:val="000000"/>
          <w:lang w:val="ru-RU"/>
        </w:rPr>
        <w:t>:</w:t>
      </w:r>
    </w:p>
    <w:p w:rsidR="00344013" w:rsidRPr="00E6464C" w:rsidRDefault="00344013" w:rsidP="00023243">
      <w:pPr>
        <w:pStyle w:val="13"/>
        <w:widowControl w:val="0"/>
        <w:numPr>
          <w:ilvl w:val="0"/>
          <w:numId w:val="23"/>
        </w:numPr>
        <w:tabs>
          <w:tab w:val="clear" w:pos="303"/>
          <w:tab w:val="left"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прекращает РАБОТЫ и удаляет свое ОБОРУДОВАНИЕ с </w:t>
      </w:r>
      <w:r w:rsidR="00231664" w:rsidRPr="00E6464C">
        <w:rPr>
          <w:rFonts w:ascii="Arial" w:hAnsi="Arial" w:cs="Arial"/>
          <w:color w:val="000000"/>
          <w:lang w:val="ru-RU"/>
        </w:rPr>
        <w:t>МЕСТОПОЛОЖЕНИЯ</w:t>
      </w:r>
      <w:r w:rsidRPr="00E6464C">
        <w:rPr>
          <w:rFonts w:ascii="Arial" w:hAnsi="Arial" w:cs="Arial"/>
          <w:color w:val="000000"/>
          <w:lang w:val="ru-RU"/>
        </w:rPr>
        <w:t xml:space="preserve"> </w:t>
      </w:r>
      <w:r w:rsidR="009C2F52" w:rsidRPr="00E6464C">
        <w:rPr>
          <w:rFonts w:ascii="Arial" w:hAnsi="Arial" w:cs="Arial"/>
          <w:color w:val="000000"/>
          <w:lang w:val="ru-RU"/>
        </w:rPr>
        <w:t xml:space="preserve">и ТЕРРИТОРИИ РАБОТ </w:t>
      </w:r>
      <w:r w:rsidR="00C56228" w:rsidRPr="00E6464C">
        <w:rPr>
          <w:rFonts w:ascii="Arial" w:hAnsi="Arial" w:cs="Arial"/>
          <w:color w:val="000000"/>
          <w:lang w:val="ru-RU"/>
        </w:rPr>
        <w:t xml:space="preserve">за свой счет </w:t>
      </w:r>
      <w:r w:rsidRPr="00E6464C">
        <w:rPr>
          <w:rFonts w:ascii="Arial" w:hAnsi="Arial" w:cs="Arial"/>
          <w:color w:val="000000"/>
          <w:lang w:val="ru-RU"/>
        </w:rPr>
        <w:t>после приведения СКВАЖИНЫ в безопасное состояние, позволяющее продолжить безаварийную работу;</w:t>
      </w:r>
    </w:p>
    <w:p w:rsidR="00344013" w:rsidRPr="00E6464C" w:rsidRDefault="00344013" w:rsidP="00023243">
      <w:pPr>
        <w:pStyle w:val="13"/>
        <w:widowControl w:val="0"/>
        <w:numPr>
          <w:ilvl w:val="0"/>
          <w:numId w:val="23"/>
        </w:numPr>
        <w:tabs>
          <w:tab w:val="clear" w:pos="303"/>
          <w:tab w:val="left" w:pos="567"/>
        </w:tabs>
        <w:spacing w:after="120" w:line="240" w:lineRule="auto"/>
        <w:ind w:left="567" w:hanging="567"/>
        <w:rPr>
          <w:rFonts w:ascii="Arial" w:hAnsi="Arial" w:cs="Arial"/>
          <w:color w:val="000000"/>
          <w:lang w:val="ru-RU"/>
        </w:rPr>
      </w:pPr>
      <w:r w:rsidRPr="00E6464C">
        <w:rPr>
          <w:rFonts w:ascii="Arial" w:hAnsi="Arial" w:cs="Arial"/>
          <w:color w:val="000000"/>
          <w:lang w:val="ru-RU"/>
        </w:rPr>
        <w:t>предоставляет КОМПАНИИ или назначенному ею лицу полное право доступа для приемки РАБОТ или соответствующей их части;</w:t>
      </w:r>
    </w:p>
    <w:p w:rsidR="00344013" w:rsidRPr="00E6464C" w:rsidRDefault="00344013" w:rsidP="00023243">
      <w:pPr>
        <w:pStyle w:val="13"/>
        <w:widowControl w:val="0"/>
        <w:numPr>
          <w:ilvl w:val="0"/>
          <w:numId w:val="23"/>
        </w:numPr>
        <w:tabs>
          <w:tab w:val="clear" w:pos="303"/>
          <w:tab w:val="left"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 требованию КОМПАНИИ осуществляет в пользу КОМПАНИИ уступку прав и обязанностей по </w:t>
      </w:r>
      <w:r w:rsidRPr="00E6464C">
        <w:rPr>
          <w:rFonts w:ascii="Arial" w:hAnsi="Arial" w:cs="Arial"/>
          <w:caps/>
          <w:color w:val="000000"/>
          <w:lang w:val="ru-RU"/>
        </w:rPr>
        <w:t>договорам</w:t>
      </w:r>
      <w:r w:rsidRPr="00E6464C">
        <w:rPr>
          <w:rFonts w:ascii="Arial" w:hAnsi="Arial" w:cs="Arial"/>
          <w:color w:val="000000"/>
          <w:lang w:val="ru-RU"/>
        </w:rPr>
        <w:t xml:space="preserve"> СУБПОДРЯДА в связи с исполнением настоящего ДОГОВОРА, при наличии согласия СУБПОДРЯДЧИКОВ.</w:t>
      </w:r>
    </w:p>
    <w:p w:rsidR="00C56228" w:rsidRPr="00E6464C" w:rsidRDefault="00C56228" w:rsidP="00023243">
      <w:pPr>
        <w:pStyle w:val="13"/>
        <w:widowControl w:val="0"/>
        <w:numPr>
          <w:ilvl w:val="0"/>
          <w:numId w:val="23"/>
        </w:numPr>
        <w:tabs>
          <w:tab w:val="clear" w:pos="303"/>
          <w:tab w:val="left" w:pos="567"/>
        </w:tabs>
        <w:spacing w:after="120" w:line="240" w:lineRule="auto"/>
        <w:ind w:left="567" w:hanging="567"/>
        <w:rPr>
          <w:rFonts w:ascii="Arial" w:hAnsi="Arial" w:cs="Arial"/>
          <w:color w:val="000000"/>
          <w:lang w:val="ru-RU"/>
        </w:rPr>
      </w:pPr>
      <w:r w:rsidRPr="00E6464C">
        <w:rPr>
          <w:rFonts w:ascii="Arial" w:hAnsi="Arial" w:cs="Arial"/>
          <w:szCs w:val="24"/>
          <w:lang w:val="ru-RU"/>
        </w:rPr>
        <w:t>компенсирует КОМПАНИИ полную стоимость МОБИЛИЗАЦИИ и МОНТАЖА ОБОРУДОВАНИЯ нового ПОДРЯДЧИКА на этот объект по фактически сложившимся затратам, подтвержденным актами выполненных работ.</w:t>
      </w:r>
    </w:p>
    <w:p w:rsidR="00C56228" w:rsidRPr="00E6464C" w:rsidRDefault="00C56228" w:rsidP="00023243">
      <w:pPr>
        <w:pStyle w:val="13"/>
        <w:widowControl w:val="0"/>
        <w:numPr>
          <w:ilvl w:val="0"/>
          <w:numId w:val="23"/>
        </w:numPr>
        <w:tabs>
          <w:tab w:val="clear" w:pos="303"/>
          <w:tab w:val="left" w:pos="567"/>
        </w:tabs>
        <w:spacing w:after="120" w:line="240" w:lineRule="auto"/>
        <w:ind w:left="567" w:hanging="567"/>
        <w:rPr>
          <w:rFonts w:ascii="Arial" w:hAnsi="Arial" w:cs="Arial"/>
          <w:color w:val="000000"/>
          <w:lang w:val="ru-RU"/>
        </w:rPr>
      </w:pPr>
      <w:r w:rsidRPr="00E6464C">
        <w:rPr>
          <w:rFonts w:ascii="Arial" w:hAnsi="Arial" w:cs="Arial"/>
          <w:szCs w:val="24"/>
          <w:lang w:val="ru-RU"/>
        </w:rPr>
        <w:t>компенсирует КОМПАНИИ полную стоимость простоя СЕРВИСНЫМ ПОДРЯДЧИКАМ КОМПАНИИ в период ожидания открытия зимних автодорог, по фактически сложившимся затратам, подтверждённым актами выполненных работ.</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В случае расторжения </w:t>
      </w:r>
      <w:r w:rsidR="002A4C88" w:rsidRPr="00E6464C">
        <w:rPr>
          <w:rFonts w:ascii="Arial" w:hAnsi="Arial" w:cs="Arial"/>
          <w:color w:val="000000"/>
          <w:lang w:val="ru-RU"/>
        </w:rPr>
        <w:t xml:space="preserve">или изменения </w:t>
      </w:r>
      <w:r w:rsidRPr="00E6464C">
        <w:rPr>
          <w:rFonts w:ascii="Arial" w:hAnsi="Arial" w:cs="Arial"/>
          <w:color w:val="000000"/>
          <w:lang w:val="ru-RU"/>
        </w:rPr>
        <w:t>настоящего ДОГОВОРА на основании пункта 1</w:t>
      </w:r>
      <w:r w:rsidR="008D139A" w:rsidRPr="00E6464C">
        <w:rPr>
          <w:rFonts w:ascii="Arial" w:hAnsi="Arial" w:cs="Arial"/>
          <w:color w:val="000000"/>
          <w:lang w:val="ru-RU"/>
        </w:rPr>
        <w:t>4</w:t>
      </w:r>
      <w:r w:rsidRPr="00E6464C">
        <w:rPr>
          <w:rFonts w:ascii="Arial" w:hAnsi="Arial" w:cs="Arial"/>
          <w:color w:val="000000"/>
          <w:lang w:val="ru-RU"/>
        </w:rPr>
        <w:t>.1(</w:t>
      </w:r>
      <w:r w:rsidRPr="00E6464C">
        <w:rPr>
          <w:rFonts w:ascii="Arial" w:hAnsi="Arial" w:cs="Arial"/>
          <w:color w:val="000000"/>
          <w:lang w:val="en-US"/>
        </w:rPr>
        <w:t>c</w:t>
      </w:r>
      <w:r w:rsidRPr="00E6464C">
        <w:rPr>
          <w:rFonts w:ascii="Arial" w:hAnsi="Arial" w:cs="Arial"/>
          <w:color w:val="000000"/>
          <w:lang w:val="ru-RU"/>
        </w:rPr>
        <w:t>) РАЗДЕЛА 2 ПОДРЯДЧИК имеет право на оплату согласно условиям РАЗДЕЛА 4 за РАБОТЫ, выполненные до фактической даты расторжения ДОГОВОРА, наряду с другими платежами, указанными в РАЗДЕЛЕ 4 ДОГОВОРА.</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В случае расторжения </w:t>
      </w:r>
      <w:r w:rsidR="002A4C88" w:rsidRPr="00E6464C">
        <w:rPr>
          <w:rFonts w:ascii="Arial" w:hAnsi="Arial" w:cs="Arial"/>
          <w:color w:val="000000"/>
          <w:lang w:val="ru-RU"/>
        </w:rPr>
        <w:t xml:space="preserve">или изменения </w:t>
      </w:r>
      <w:r w:rsidRPr="00E6464C">
        <w:rPr>
          <w:rFonts w:ascii="Arial" w:hAnsi="Arial" w:cs="Arial"/>
          <w:color w:val="000000"/>
          <w:lang w:val="ru-RU"/>
        </w:rPr>
        <w:t>ДОГОВОРА в соответствии с пункт</w:t>
      </w:r>
      <w:r w:rsidR="00C61491" w:rsidRPr="00E6464C">
        <w:rPr>
          <w:rFonts w:ascii="Arial" w:hAnsi="Arial" w:cs="Arial"/>
          <w:color w:val="000000"/>
          <w:lang w:val="ru-RU"/>
        </w:rPr>
        <w:t>ом</w:t>
      </w:r>
      <w:r w:rsidRPr="00E6464C">
        <w:rPr>
          <w:rFonts w:ascii="Arial" w:hAnsi="Arial" w:cs="Arial"/>
          <w:color w:val="000000"/>
          <w:lang w:val="ru-RU"/>
        </w:rPr>
        <w:t xml:space="preserve"> 1</w:t>
      </w:r>
      <w:r w:rsidR="008D139A" w:rsidRPr="00E6464C">
        <w:rPr>
          <w:rFonts w:ascii="Arial" w:hAnsi="Arial" w:cs="Arial"/>
          <w:color w:val="000000"/>
          <w:lang w:val="ru-RU"/>
        </w:rPr>
        <w:t>4</w:t>
      </w:r>
      <w:r w:rsidRPr="00E6464C">
        <w:rPr>
          <w:rFonts w:ascii="Arial" w:hAnsi="Arial" w:cs="Arial"/>
          <w:color w:val="000000"/>
          <w:lang w:val="ru-RU"/>
        </w:rPr>
        <w:t>.1(</w:t>
      </w:r>
      <w:r w:rsidRPr="00E6464C">
        <w:rPr>
          <w:rFonts w:ascii="Arial" w:hAnsi="Arial" w:cs="Arial"/>
          <w:color w:val="000000"/>
          <w:lang w:val="en-US"/>
        </w:rPr>
        <w:t>a</w:t>
      </w:r>
      <w:r w:rsidRPr="00E6464C">
        <w:rPr>
          <w:rFonts w:ascii="Arial" w:hAnsi="Arial" w:cs="Arial"/>
          <w:color w:val="000000"/>
          <w:lang w:val="ru-RU"/>
        </w:rPr>
        <w:t>) и (</w:t>
      </w:r>
      <w:r w:rsidRPr="00E6464C">
        <w:rPr>
          <w:rFonts w:ascii="Arial" w:hAnsi="Arial" w:cs="Arial"/>
          <w:color w:val="000000"/>
          <w:lang w:val="en-US"/>
        </w:rPr>
        <w:t>b</w:t>
      </w:r>
      <w:r w:rsidRPr="00E6464C">
        <w:rPr>
          <w:rFonts w:ascii="Arial" w:hAnsi="Arial" w:cs="Arial"/>
          <w:color w:val="000000"/>
          <w:lang w:val="ru-RU"/>
        </w:rPr>
        <w:t xml:space="preserve">) РАЗДЕЛА 2 КОМПАНИЯ выплачивает ПОДРЯДЧИКУ денежные средства за РАБОТЫ, </w:t>
      </w:r>
      <w:r w:rsidRPr="00E6464C">
        <w:rPr>
          <w:rFonts w:ascii="Arial" w:hAnsi="Arial" w:cs="Arial"/>
          <w:color w:val="000000"/>
          <w:lang w:val="ru-RU"/>
        </w:rPr>
        <w:lastRenderedPageBreak/>
        <w:t xml:space="preserve">фактически выполненные и принятые до даты расторжения </w:t>
      </w:r>
      <w:r w:rsidR="002A4C88" w:rsidRPr="00E6464C">
        <w:rPr>
          <w:rFonts w:ascii="Arial" w:hAnsi="Arial" w:cs="Arial"/>
          <w:color w:val="000000"/>
          <w:lang w:val="ru-RU"/>
        </w:rPr>
        <w:t xml:space="preserve">или изменения </w:t>
      </w:r>
      <w:r w:rsidRPr="00E6464C">
        <w:rPr>
          <w:rFonts w:ascii="Arial" w:hAnsi="Arial" w:cs="Arial"/>
          <w:color w:val="000000"/>
          <w:lang w:val="ru-RU"/>
        </w:rPr>
        <w:t>ДОГОВОРА, с учетом любых взаимозачетов, предусмотренных положениями настоящего ДОГОВОРА.</w:t>
      </w:r>
      <w:r w:rsidR="00C61491" w:rsidRPr="00E6464C">
        <w:rPr>
          <w:rFonts w:ascii="Arial" w:hAnsi="Arial" w:cs="Arial"/>
          <w:color w:val="000000"/>
          <w:lang w:val="ru-RU"/>
        </w:rPr>
        <w:t xml:space="preserve"> При этом КОМПАНИЯ не выплачивает ПОДРЯДЧИКУ расходов, связанных с ДЕМОБИЛИЗАЦИЕЙ.</w:t>
      </w:r>
    </w:p>
    <w:p w:rsidR="00A64EE7" w:rsidRPr="00E6464C" w:rsidRDefault="0078404A" w:rsidP="002C0C0B">
      <w:pPr>
        <w:pStyle w:val="13"/>
        <w:widowControl w:val="0"/>
        <w:numPr>
          <w:ilvl w:val="1"/>
          <w:numId w:val="106"/>
        </w:numPr>
        <w:spacing w:after="120" w:line="240" w:lineRule="auto"/>
        <w:ind w:left="567" w:hanging="567"/>
        <w:rPr>
          <w:rFonts w:ascii="Arial" w:hAnsi="Arial" w:cs="Arial"/>
          <w:color w:val="000000"/>
          <w:u w:val="single"/>
          <w:lang w:val="ru-RU"/>
        </w:rPr>
      </w:pPr>
      <w:r w:rsidRPr="00E6464C">
        <w:rPr>
          <w:rFonts w:ascii="Arial" w:hAnsi="Arial" w:cs="Arial"/>
          <w:color w:val="000000"/>
          <w:u w:val="single"/>
          <w:lang w:val="ru-RU"/>
        </w:rPr>
        <w:t>РАСТОРЖЕНИЕ В РЕЗУЛЬТАТЕ ПОЛНОЙ</w:t>
      </w:r>
      <w:r w:rsidR="00A64EE7" w:rsidRPr="00E6464C">
        <w:rPr>
          <w:rFonts w:ascii="Arial" w:hAnsi="Arial" w:cs="Arial"/>
          <w:color w:val="000000"/>
          <w:u w:val="single"/>
          <w:lang w:val="ru-RU"/>
        </w:rPr>
        <w:t xml:space="preserve"> </w:t>
      </w:r>
      <w:r w:rsidR="00846129" w:rsidRPr="00E6464C">
        <w:rPr>
          <w:rFonts w:ascii="Arial" w:hAnsi="Arial" w:cs="Arial"/>
          <w:caps/>
          <w:color w:val="000000"/>
          <w:u w:val="single"/>
          <w:lang w:val="ru-RU"/>
        </w:rPr>
        <w:t>утрат</w:t>
      </w:r>
      <w:r w:rsidRPr="00E6464C">
        <w:rPr>
          <w:rFonts w:ascii="Arial" w:hAnsi="Arial" w:cs="Arial"/>
          <w:caps/>
          <w:color w:val="000000"/>
          <w:u w:val="single"/>
          <w:lang w:val="ru-RU"/>
        </w:rPr>
        <w:t>Ы</w:t>
      </w:r>
      <w:r w:rsidR="00A64EE7" w:rsidRPr="00E6464C">
        <w:rPr>
          <w:rFonts w:ascii="Arial" w:hAnsi="Arial" w:cs="Arial"/>
          <w:color w:val="000000"/>
          <w:u w:val="single"/>
          <w:lang w:val="ru-RU"/>
        </w:rPr>
        <w:t xml:space="preserve"> БУРОВОЙ УСТАНОВКИ</w:t>
      </w:r>
    </w:p>
    <w:p w:rsidR="00A64EE7" w:rsidRPr="00E6464C" w:rsidRDefault="00A64EE7"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color w:val="000000"/>
          <w:lang w:val="ru-RU"/>
        </w:rPr>
        <w:t xml:space="preserve">Каждая из СТОРОН вправе немедленно расторгнуть ДОГОВОР при полной </w:t>
      </w:r>
      <w:r w:rsidR="00846129" w:rsidRPr="00E6464C">
        <w:rPr>
          <w:rFonts w:ascii="Arial" w:hAnsi="Arial" w:cs="Arial"/>
          <w:color w:val="000000"/>
          <w:lang w:val="ru-RU"/>
        </w:rPr>
        <w:t>утрате</w:t>
      </w:r>
      <w:r w:rsidRPr="00E6464C">
        <w:rPr>
          <w:rFonts w:ascii="Arial" w:hAnsi="Arial" w:cs="Arial"/>
          <w:color w:val="000000"/>
          <w:lang w:val="ru-RU"/>
        </w:rPr>
        <w:t xml:space="preserve"> БУРОВОЙ УСТАНОВКИ, </w:t>
      </w:r>
      <w:r w:rsidR="00B71964" w:rsidRPr="00E6464C">
        <w:rPr>
          <w:rFonts w:ascii="Arial" w:hAnsi="Arial" w:cs="Arial"/>
          <w:color w:val="000000"/>
          <w:lang w:val="ru-RU"/>
        </w:rPr>
        <w:t xml:space="preserve">включая случаи, когда </w:t>
      </w:r>
      <w:r w:rsidRPr="00E6464C">
        <w:rPr>
          <w:rFonts w:ascii="Arial" w:hAnsi="Arial" w:cs="Arial"/>
          <w:color w:val="000000"/>
          <w:lang w:val="ru-RU"/>
        </w:rPr>
        <w:t xml:space="preserve">БУРОВАЯ УСТАНОВКА повреждена настолько, что ее ремонт и дальнейшее продолжение РАБОТ не </w:t>
      </w:r>
      <w:r w:rsidRPr="00E6464C">
        <w:rPr>
          <w:rFonts w:ascii="Arial" w:hAnsi="Arial" w:cs="Arial"/>
          <w:bCs/>
          <w:color w:val="000000"/>
          <w:lang w:val="ru-RU"/>
        </w:rPr>
        <w:t>представляются</w:t>
      </w:r>
      <w:r w:rsidRPr="00E6464C">
        <w:rPr>
          <w:rFonts w:ascii="Arial" w:hAnsi="Arial" w:cs="Arial"/>
          <w:color w:val="000000"/>
          <w:lang w:val="ru-RU"/>
        </w:rPr>
        <w:t xml:space="preserve"> возможными. ДОГОВОР будет считаться расторгнутым с момента такой полной </w:t>
      </w:r>
      <w:r w:rsidR="00846129" w:rsidRPr="00E6464C">
        <w:rPr>
          <w:rFonts w:ascii="Arial" w:hAnsi="Arial" w:cs="Arial"/>
          <w:color w:val="000000"/>
          <w:lang w:val="ru-RU"/>
        </w:rPr>
        <w:t>утраты</w:t>
      </w:r>
      <w:r w:rsidRPr="00E6464C">
        <w:rPr>
          <w:rFonts w:ascii="Arial" w:hAnsi="Arial" w:cs="Arial"/>
          <w:color w:val="000000"/>
          <w:lang w:val="ru-RU"/>
        </w:rPr>
        <w:t xml:space="preserve"> или с того момента, когда БУРОВАЯ УСТАНОВКА утратит способность выпол</w:t>
      </w:r>
      <w:r w:rsidR="008D139A" w:rsidRPr="00E6464C">
        <w:rPr>
          <w:rFonts w:ascii="Arial" w:hAnsi="Arial" w:cs="Arial"/>
          <w:color w:val="000000"/>
          <w:lang w:val="ru-RU"/>
        </w:rPr>
        <w:t>нять РАБОТЫ, как указано выше.</w:t>
      </w:r>
    </w:p>
    <w:p w:rsidR="00A64EE7" w:rsidRPr="00E6464C" w:rsidRDefault="00A64EE7" w:rsidP="00FF698D">
      <w:pPr>
        <w:pStyle w:val="13"/>
        <w:widowControl w:val="0"/>
        <w:tabs>
          <w:tab w:val="left" w:pos="567"/>
        </w:tabs>
        <w:spacing w:after="120" w:line="240" w:lineRule="auto"/>
        <w:ind w:left="567" w:firstLine="0"/>
        <w:rPr>
          <w:lang w:val="ru-RU"/>
        </w:rPr>
      </w:pPr>
      <w:r w:rsidRPr="00E6464C">
        <w:rPr>
          <w:rFonts w:ascii="Arial" w:hAnsi="Arial" w:cs="Arial"/>
          <w:color w:val="000000"/>
          <w:lang w:val="ru-RU"/>
        </w:rPr>
        <w:t xml:space="preserve">Для целей данного пункта понятие «полная </w:t>
      </w:r>
      <w:r w:rsidR="00846129" w:rsidRPr="00E6464C">
        <w:rPr>
          <w:rFonts w:ascii="Arial" w:hAnsi="Arial" w:cs="Arial"/>
          <w:color w:val="000000"/>
          <w:lang w:val="ru-RU"/>
        </w:rPr>
        <w:t>утрата</w:t>
      </w:r>
      <w:r w:rsidRPr="00E6464C">
        <w:rPr>
          <w:rFonts w:ascii="Arial" w:hAnsi="Arial" w:cs="Arial"/>
          <w:color w:val="000000"/>
          <w:lang w:val="ru-RU"/>
        </w:rPr>
        <w:t xml:space="preserve">» означает фактическую, конструктивную, либо установленную согласно оценке и определению страховщиком ПОДРЯДЧИКА полную гибель БУРОВОЙ УСТАНОВКИ. В случае такого расторжения ДОГОВОРА КОМПАНИЯ выплачивает ПОДРЯДЧИКУ все ставки, сборы, платежи и другие суммы, причитающиеся за РАБОТЫ, </w:t>
      </w:r>
      <w:r w:rsidR="00C61491" w:rsidRPr="00E6464C">
        <w:rPr>
          <w:rFonts w:ascii="Arial" w:hAnsi="Arial" w:cs="Arial"/>
          <w:color w:val="000000"/>
          <w:lang w:val="ru-RU"/>
        </w:rPr>
        <w:t xml:space="preserve">надлежащим образом </w:t>
      </w:r>
      <w:r w:rsidRPr="00E6464C">
        <w:rPr>
          <w:rFonts w:ascii="Arial" w:hAnsi="Arial" w:cs="Arial"/>
          <w:color w:val="000000"/>
          <w:lang w:val="ru-RU"/>
        </w:rPr>
        <w:t xml:space="preserve">выполненные </w:t>
      </w:r>
      <w:r w:rsidR="00C61491" w:rsidRPr="00E6464C">
        <w:rPr>
          <w:rFonts w:ascii="Arial" w:hAnsi="Arial" w:cs="Arial"/>
          <w:color w:val="000000"/>
          <w:lang w:val="ru-RU"/>
        </w:rPr>
        <w:t>до даты утраты или повреждения БУР</w:t>
      </w:r>
      <w:r w:rsidR="005D3A83" w:rsidRPr="00E6464C">
        <w:rPr>
          <w:rFonts w:ascii="Arial" w:hAnsi="Arial" w:cs="Arial"/>
          <w:color w:val="000000"/>
          <w:lang w:val="ru-RU"/>
        </w:rPr>
        <w:t>О</w:t>
      </w:r>
      <w:r w:rsidR="00C61491" w:rsidRPr="00E6464C">
        <w:rPr>
          <w:rFonts w:ascii="Arial" w:hAnsi="Arial" w:cs="Arial"/>
          <w:color w:val="000000"/>
          <w:lang w:val="ru-RU"/>
        </w:rPr>
        <w:t>ВОЙ УСТАНОВКИ</w:t>
      </w:r>
      <w:r w:rsidRPr="00E6464C">
        <w:rPr>
          <w:rFonts w:ascii="Arial" w:hAnsi="Arial" w:cs="Arial"/>
          <w:color w:val="000000"/>
          <w:lang w:val="ru-RU"/>
        </w:rPr>
        <w:t>.</w:t>
      </w:r>
    </w:p>
    <w:p w:rsidR="00344013" w:rsidRPr="00E6464C" w:rsidRDefault="00344013"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bookmarkStart w:id="50" w:name="_Toc215566718"/>
      <w:bookmarkStart w:id="51" w:name="_Toc215566881"/>
      <w:r w:rsidRPr="00E6464C">
        <w:rPr>
          <w:rFonts w:ascii="Arial" w:hAnsi="Arial" w:cs="Arial"/>
          <w:b/>
          <w:bCs/>
          <w:color w:val="000000"/>
          <w:lang w:val="ru-RU"/>
        </w:rPr>
        <w:t xml:space="preserve">ПРОВЕРКА ХОДА И КАЧЕСТВА РАБОТ, А ТАКЖЕ ВЫПЛАТ </w:t>
      </w:r>
      <w:bookmarkEnd w:id="50"/>
      <w:bookmarkEnd w:id="51"/>
      <w:r w:rsidRPr="00E6464C">
        <w:rPr>
          <w:rFonts w:ascii="Arial" w:hAnsi="Arial" w:cs="Arial"/>
          <w:b/>
          <w:bCs/>
          <w:color w:val="000000"/>
          <w:lang w:val="ru-RU"/>
        </w:rPr>
        <w:t>ПОДРЯДЧИКУ</w:t>
      </w:r>
    </w:p>
    <w:p w:rsidR="00344013" w:rsidRPr="00E6464C" w:rsidRDefault="00344013" w:rsidP="002C0C0B">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color w:val="000000"/>
          <w:lang w:val="ru-RU"/>
        </w:rPr>
        <w:t>КОМПАНИЯ</w:t>
      </w:r>
      <w:r w:rsidRPr="00E6464C">
        <w:rPr>
          <w:rFonts w:ascii="Arial" w:hAnsi="Arial" w:cs="Arial"/>
          <w:lang w:val="ru-RU"/>
        </w:rPr>
        <w:t xml:space="preserve"> вправе в любое время проверять и контролировать ход и качество РАБОТ, выполняемых ПОДРЯДЧИКОМ, сроки выполнения РАБОТ, качество МАТЕРИАЛОВ и </w:t>
      </w:r>
      <w:r w:rsidR="005D3A83" w:rsidRPr="00E6464C">
        <w:rPr>
          <w:rFonts w:ascii="Arial" w:hAnsi="Arial" w:cs="Arial"/>
          <w:lang w:val="ru-RU"/>
        </w:rPr>
        <w:t xml:space="preserve">БУРОВОЙ УСТАНОВКИ, а также иного </w:t>
      </w:r>
      <w:r w:rsidRPr="00E6464C">
        <w:rPr>
          <w:rFonts w:ascii="Arial" w:hAnsi="Arial" w:cs="Arial"/>
          <w:lang w:val="ru-RU"/>
        </w:rPr>
        <w:t>ОБОРУДОВАНИЯ</w:t>
      </w:r>
      <w:r w:rsidR="0055666D" w:rsidRPr="00E6464C">
        <w:rPr>
          <w:rFonts w:ascii="Arial" w:hAnsi="Arial" w:cs="Arial"/>
          <w:lang w:val="ru-RU"/>
        </w:rPr>
        <w:t xml:space="preserve"> ПОДРЯДЧИКА</w:t>
      </w:r>
      <w:r w:rsidRPr="00E6464C">
        <w:rPr>
          <w:rFonts w:ascii="Arial" w:hAnsi="Arial" w:cs="Arial"/>
          <w:lang w:val="ru-RU"/>
        </w:rPr>
        <w:t>, квалификацию специалистов, правильность использования МАТЕРИАЛОВ и/или ОБОРУДОВАНИЯ КОМПАНИИ и т.п. При этом необнаружение в процессе проверки отступлений от условий ДОГОВОРА или иных НЕДОСТАТКОВ не освобождают ПОДРЯДЧИКА от каких-либо обязательств по ДОГОВОРУ и не лишают КОМПАНИЮ права в дальнейшем предъявить требования в отношении сроков, объемов и качества выполненных РАБОТ. В случае обнаружения КОМПАНИЕЙ отступлений от условий настоящего ДОГОВОРА, которые могут ухудшить качество РАБОТ или стать причиной иных НЕДОСТАТКОВ, КОМПАНИЯ обязана заявить о выявленных НЕДОСТАТКАХ ПОДРЯДЧИКУ не позднее 2 (двух) рабочих дней с момента выявления.</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ПОДРЯДЧИК обязан обеспечить беспрепятственный доступ представителей КОМПАНИИ ко всем объектам, на которых выполняются РАБОТЫ, а так же к местам хранения </w:t>
      </w:r>
      <w:r w:rsidRPr="00E6464C">
        <w:rPr>
          <w:rFonts w:ascii="Arial" w:hAnsi="Arial" w:cs="Arial"/>
          <w:lang w:val="ru-RU"/>
        </w:rPr>
        <w:t>МАТЕРИАЛОВ</w:t>
      </w:r>
      <w:r w:rsidRPr="00E6464C">
        <w:rPr>
          <w:rFonts w:ascii="Arial" w:hAnsi="Arial" w:cs="Arial"/>
          <w:color w:val="000000"/>
          <w:lang w:val="ru-RU"/>
        </w:rPr>
        <w:t xml:space="preserve"> и ОБОРУДОВАНИЯ, используемых для выполнения РАБОТ.</w:t>
      </w:r>
    </w:p>
    <w:p w:rsidR="00344013" w:rsidRPr="00E6464C" w:rsidRDefault="00344013"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ПОДРЯДЧИК обязуется не позднее </w:t>
      </w:r>
      <w:bookmarkStart w:id="52" w:name="ТекстовоеПоле743"/>
      <w:r w:rsidR="00872388" w:rsidRPr="00E6464C">
        <w:rPr>
          <w:rFonts w:ascii="Arial" w:hAnsi="Arial" w:cs="Arial"/>
          <w:color w:val="000000"/>
          <w:lang w:val="ru-RU"/>
        </w:rPr>
        <w:fldChar w:fldCharType="begin">
          <w:ffData>
            <w:name w:val="ТекстовоеПоле743"/>
            <w:enabled/>
            <w:calcOnExit w:val="0"/>
            <w:textInput>
              <w:default w:val="2 (двух) дней"/>
            </w:textInput>
          </w:ffData>
        </w:fldChar>
      </w:r>
      <w:r w:rsidR="00317700" w:rsidRPr="00E6464C">
        <w:rPr>
          <w:rFonts w:ascii="Arial" w:hAnsi="Arial" w:cs="Arial"/>
          <w:color w:val="000000"/>
          <w:lang w:val="ru-RU"/>
        </w:rPr>
        <w:instrText xml:space="preserve"> FORMTEXT </w:instrText>
      </w:r>
      <w:r w:rsidR="00872388" w:rsidRPr="00E6464C">
        <w:rPr>
          <w:rFonts w:ascii="Arial" w:hAnsi="Arial" w:cs="Arial"/>
          <w:color w:val="000000"/>
          <w:lang w:val="ru-RU"/>
        </w:rPr>
      </w:r>
      <w:r w:rsidR="00872388" w:rsidRPr="00E6464C">
        <w:rPr>
          <w:rFonts w:ascii="Arial" w:hAnsi="Arial" w:cs="Arial"/>
          <w:color w:val="000000"/>
          <w:lang w:val="ru-RU"/>
        </w:rPr>
        <w:fldChar w:fldCharType="separate"/>
      </w:r>
      <w:r w:rsidR="00147476" w:rsidRPr="00E6464C">
        <w:rPr>
          <w:rFonts w:ascii="Arial" w:hAnsi="Arial" w:cs="Arial"/>
          <w:noProof/>
          <w:color w:val="000000"/>
          <w:lang w:val="ru-RU"/>
        </w:rPr>
        <w:t>2 (двух) дней</w:t>
      </w:r>
      <w:r w:rsidR="00872388" w:rsidRPr="00E6464C">
        <w:rPr>
          <w:rFonts w:ascii="Arial" w:hAnsi="Arial" w:cs="Arial"/>
          <w:color w:val="000000"/>
          <w:lang w:val="ru-RU"/>
        </w:rPr>
        <w:fldChar w:fldCharType="end"/>
      </w:r>
      <w:bookmarkEnd w:id="52"/>
      <w:r w:rsidRPr="00E6464C">
        <w:rPr>
          <w:rFonts w:ascii="Arial" w:hAnsi="Arial" w:cs="Arial"/>
          <w:color w:val="000000"/>
          <w:lang w:val="ru-RU"/>
        </w:rPr>
        <w:t xml:space="preserve"> с момента получения соответствующего</w:t>
      </w:r>
      <w:r w:rsidRPr="00E6464C">
        <w:rPr>
          <w:rFonts w:ascii="Arial" w:hAnsi="Arial" w:cs="Arial"/>
          <w:lang w:val="ru-RU"/>
        </w:rPr>
        <w:t xml:space="preserve"> запроса информировать КОМПАНИЮ о ходе выполнения РАБОТ, а также предоставлять </w:t>
      </w:r>
      <w:r w:rsidRPr="00E6464C">
        <w:rPr>
          <w:rFonts w:ascii="Arial" w:hAnsi="Arial" w:cs="Arial"/>
          <w:color w:val="000000"/>
          <w:lang w:val="ru-RU"/>
        </w:rPr>
        <w:t>необходимую</w:t>
      </w:r>
      <w:r w:rsidRPr="00E6464C">
        <w:rPr>
          <w:rFonts w:ascii="Arial" w:hAnsi="Arial" w:cs="Arial"/>
          <w:lang w:val="ru-RU"/>
        </w:rPr>
        <w:t xml:space="preserve"> документацию, подтверждающую объем и качество выполненных РАБОТ, а также объем и качество использованных МАТЕРИАЛОВ.</w:t>
      </w:r>
    </w:p>
    <w:p w:rsidR="00344013" w:rsidRPr="00E6464C" w:rsidRDefault="00344013" w:rsidP="002C0C0B">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lang w:val="ru-RU"/>
        </w:rPr>
        <w:t xml:space="preserve">Настоящий порядок применяется в течение срока действия ДОГОВОРА, а также в течение 24 (двадцати четырёх) месяцев после подписания </w:t>
      </w:r>
      <w:r w:rsidRPr="00E6464C">
        <w:rPr>
          <w:rFonts w:ascii="Arial" w:hAnsi="Arial" w:cs="Arial"/>
          <w:caps/>
          <w:lang w:val="ru-RU"/>
        </w:rPr>
        <w:t>Акта о приёмке выполненных работ</w:t>
      </w:r>
      <w:r w:rsidRPr="00E6464C">
        <w:rPr>
          <w:rFonts w:ascii="Arial" w:hAnsi="Arial" w:cs="Arial"/>
          <w:lang w:val="ru-RU"/>
        </w:rPr>
        <w:t xml:space="preserve">. В случае нарушения ПОДРЯДЧИКОМ условий настоящего ДОГОВОРА, ненадлежащего </w:t>
      </w:r>
      <w:r w:rsidRPr="00E6464C">
        <w:rPr>
          <w:rFonts w:ascii="Arial" w:hAnsi="Arial" w:cs="Arial"/>
          <w:color w:val="000000"/>
          <w:lang w:val="ru-RU"/>
        </w:rPr>
        <w:t>выполнения</w:t>
      </w:r>
      <w:r w:rsidRPr="00E6464C">
        <w:rPr>
          <w:rFonts w:ascii="Arial" w:hAnsi="Arial" w:cs="Arial"/>
          <w:lang w:val="ru-RU"/>
        </w:rPr>
        <w:t xml:space="preserve"> РАБОТ, а также в случаях обнаружения КОМПАНИЕЙ факта завышения ПОДРЯДЧИКОМ в предоставленных документах объемов выполненных РАБОТ и/или стоимости МАТЕРИАЛОВ (если такая стоимость подлежит возмещению КОМПАНИЕЙ) КОМПАНИЯ может принять решение о проведении служебной проверки, о начале которой КОМПАНИЯ должна уведомить ПОДРЯДЧИКА в письменном виде. Срок проведения служебной проверки не может превышать 10 (десять) рабочих дней, кроме случаев привлечения независимых экспертных организаций.</w:t>
      </w:r>
      <w:r w:rsidR="00295266" w:rsidRPr="00E6464C">
        <w:rPr>
          <w:rFonts w:ascii="Arial" w:hAnsi="Arial" w:cs="Arial"/>
          <w:lang w:val="ru-RU"/>
        </w:rPr>
        <w:t xml:space="preserve"> Служебная проверка проводится к</w:t>
      </w:r>
      <w:r w:rsidRPr="00E6464C">
        <w:rPr>
          <w:rFonts w:ascii="Arial" w:hAnsi="Arial" w:cs="Arial"/>
          <w:lang w:val="ru-RU"/>
        </w:rPr>
        <w:t>омиссией, сформированной КОМПАНИЕЙ</w:t>
      </w:r>
      <w:r w:rsidR="00295266" w:rsidRPr="00E6464C">
        <w:rPr>
          <w:rFonts w:ascii="Arial" w:hAnsi="Arial" w:cs="Arial"/>
          <w:lang w:val="ru-RU"/>
        </w:rPr>
        <w:t xml:space="preserve"> (в целях настоящей Статьи «КОМИССИЯ»)</w:t>
      </w:r>
      <w:r w:rsidRPr="00E6464C">
        <w:rPr>
          <w:rFonts w:ascii="Arial" w:hAnsi="Arial" w:cs="Arial"/>
          <w:lang w:val="ru-RU"/>
        </w:rPr>
        <w:t>. ПОДРЯДЧИК имеет право представить своего представителя</w:t>
      </w:r>
      <w:r w:rsidR="008829FC" w:rsidRPr="00E6464C">
        <w:rPr>
          <w:rFonts w:ascii="Arial" w:hAnsi="Arial" w:cs="Arial"/>
          <w:lang w:val="ru-RU"/>
        </w:rPr>
        <w:t xml:space="preserve"> для участия в работе </w:t>
      </w:r>
      <w:r w:rsidR="008829FC" w:rsidRPr="00E6464C">
        <w:rPr>
          <w:rFonts w:ascii="Arial" w:hAnsi="Arial" w:cs="Arial"/>
          <w:caps/>
          <w:lang w:val="ru-RU"/>
        </w:rPr>
        <w:t>Комиссии</w:t>
      </w:r>
      <w:r w:rsidR="008829FC" w:rsidRPr="00E6464C">
        <w:rPr>
          <w:rFonts w:ascii="Arial" w:hAnsi="Arial" w:cs="Arial"/>
          <w:lang w:val="ru-RU"/>
        </w:rPr>
        <w:t>.</w:t>
      </w:r>
    </w:p>
    <w:p w:rsidR="00344013" w:rsidRPr="00E6464C" w:rsidRDefault="00344013" w:rsidP="00FF698D">
      <w:pPr>
        <w:pStyle w:val="13"/>
        <w:widowControl w:val="0"/>
        <w:tabs>
          <w:tab w:val="left" w:pos="567"/>
        </w:tabs>
        <w:spacing w:after="120" w:line="240" w:lineRule="auto"/>
        <w:ind w:left="567" w:firstLine="0"/>
        <w:rPr>
          <w:rFonts w:ascii="Arial" w:hAnsi="Arial" w:cs="Arial"/>
          <w:lang w:val="ru-RU"/>
        </w:rPr>
      </w:pPr>
      <w:r w:rsidRPr="00E6464C">
        <w:rPr>
          <w:rFonts w:ascii="Arial" w:hAnsi="Arial" w:cs="Arial"/>
          <w:lang w:val="ru-RU"/>
        </w:rPr>
        <w:t xml:space="preserve">При </w:t>
      </w:r>
      <w:r w:rsidRPr="00E6464C">
        <w:rPr>
          <w:rFonts w:ascii="Arial" w:hAnsi="Arial" w:cs="Arial"/>
          <w:bCs/>
          <w:color w:val="000000"/>
          <w:lang w:val="ru-RU"/>
        </w:rPr>
        <w:t>этом</w:t>
      </w:r>
      <w:r w:rsidRPr="00E6464C">
        <w:rPr>
          <w:rFonts w:ascii="Arial" w:hAnsi="Arial" w:cs="Arial"/>
          <w:lang w:val="ru-RU"/>
        </w:rPr>
        <w:t xml:space="preserve"> непредоставление ПОДРЯДЧИКОМ своего представителя для участия в работе </w:t>
      </w:r>
      <w:r w:rsidRPr="00E6464C">
        <w:rPr>
          <w:rFonts w:ascii="Arial" w:hAnsi="Arial" w:cs="Arial"/>
          <w:caps/>
          <w:lang w:val="ru-RU"/>
        </w:rPr>
        <w:t>Комиссии</w:t>
      </w:r>
      <w:r w:rsidRPr="00E6464C">
        <w:rPr>
          <w:rFonts w:ascii="Arial" w:hAnsi="Arial" w:cs="Arial"/>
          <w:lang w:val="ru-RU"/>
        </w:rPr>
        <w:t xml:space="preserve"> не влияет на достоверность выводов, сделанных </w:t>
      </w:r>
      <w:r w:rsidRPr="00E6464C">
        <w:rPr>
          <w:rFonts w:ascii="Arial" w:hAnsi="Arial" w:cs="Arial"/>
          <w:caps/>
          <w:lang w:val="ru-RU"/>
        </w:rPr>
        <w:t>Комиссией</w:t>
      </w:r>
      <w:r w:rsidRPr="00E6464C">
        <w:rPr>
          <w:rFonts w:ascii="Arial" w:hAnsi="Arial" w:cs="Arial"/>
          <w:lang w:val="ru-RU"/>
        </w:rPr>
        <w:t>.</w:t>
      </w:r>
    </w:p>
    <w:p w:rsidR="00344013" w:rsidRPr="00E6464C" w:rsidRDefault="00344013" w:rsidP="00FF698D">
      <w:pPr>
        <w:pStyle w:val="13"/>
        <w:widowControl w:val="0"/>
        <w:tabs>
          <w:tab w:val="left" w:pos="567"/>
        </w:tabs>
        <w:spacing w:after="120" w:line="240" w:lineRule="auto"/>
        <w:ind w:left="567" w:firstLine="0"/>
        <w:rPr>
          <w:rFonts w:ascii="Arial" w:hAnsi="Arial" w:cs="Arial"/>
          <w:lang w:val="ru-RU"/>
        </w:rPr>
      </w:pPr>
      <w:r w:rsidRPr="00E6464C">
        <w:rPr>
          <w:rFonts w:ascii="Arial" w:hAnsi="Arial" w:cs="Arial"/>
          <w:lang w:val="ru-RU"/>
        </w:rPr>
        <w:t xml:space="preserve">Сроки выполнения обязательств КОМПАНИИ по подписанию </w:t>
      </w:r>
      <w:r w:rsidRPr="00E6464C">
        <w:rPr>
          <w:rFonts w:ascii="Arial" w:hAnsi="Arial" w:cs="Arial"/>
          <w:caps/>
          <w:lang w:val="ru-RU"/>
        </w:rPr>
        <w:t>Актов о приемке выполненных работ</w:t>
      </w:r>
      <w:r w:rsidRPr="00E6464C">
        <w:rPr>
          <w:rFonts w:ascii="Arial" w:hAnsi="Arial" w:cs="Arial"/>
          <w:lang w:val="ru-RU"/>
        </w:rPr>
        <w:t xml:space="preserve"> и/или оплаты выполненных РАБОТ в отношении РАБОТ, ставших предметом служебной проверки, продлеваются на срок до окончания проведения служебной проверки и устранения ПОДРЯДЧИКОМ обнаруженных нарушений.</w:t>
      </w:r>
    </w:p>
    <w:p w:rsidR="00344013" w:rsidRPr="00E6464C" w:rsidRDefault="00344013" w:rsidP="002C0C0B">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lang w:val="ru-RU"/>
        </w:rPr>
        <w:t xml:space="preserve">В случае выявления </w:t>
      </w:r>
      <w:r w:rsidRPr="00E6464C">
        <w:rPr>
          <w:rFonts w:ascii="Arial" w:hAnsi="Arial" w:cs="Arial"/>
          <w:caps/>
          <w:lang w:val="ru-RU"/>
        </w:rPr>
        <w:t>Комиссией</w:t>
      </w:r>
      <w:r w:rsidRPr="00E6464C">
        <w:rPr>
          <w:rFonts w:ascii="Arial" w:hAnsi="Arial" w:cs="Arial"/>
          <w:lang w:val="ru-RU"/>
        </w:rPr>
        <w:t xml:space="preserve"> и отражения в акте указанных выше фактов </w:t>
      </w:r>
      <w:r w:rsidRPr="00E6464C">
        <w:rPr>
          <w:rFonts w:ascii="Arial" w:hAnsi="Arial" w:cs="Arial"/>
          <w:color w:val="000000"/>
          <w:lang w:val="ru-RU"/>
        </w:rPr>
        <w:t>КОМПАНИЯ</w:t>
      </w:r>
      <w:r w:rsidRPr="00E6464C">
        <w:rPr>
          <w:rFonts w:ascii="Arial" w:hAnsi="Arial" w:cs="Arial"/>
          <w:lang w:val="ru-RU"/>
        </w:rPr>
        <w:t xml:space="preserve"> имеет право осуществить следующие действия:</w:t>
      </w:r>
    </w:p>
    <w:p w:rsidR="00344013" w:rsidRPr="00E6464C" w:rsidRDefault="00344013" w:rsidP="00FF698D">
      <w:pPr>
        <w:pStyle w:val="13"/>
        <w:widowControl w:val="0"/>
        <w:numPr>
          <w:ilvl w:val="1"/>
          <w:numId w:val="1"/>
        </w:numPr>
        <w:tabs>
          <w:tab w:val="clear" w:pos="1440"/>
          <w:tab w:val="left" w:pos="993"/>
        </w:tabs>
        <w:spacing w:after="120" w:line="240" w:lineRule="auto"/>
        <w:ind w:left="993" w:hanging="426"/>
        <w:rPr>
          <w:rFonts w:ascii="Arial" w:hAnsi="Arial" w:cs="Arial"/>
          <w:lang w:val="ru-RU"/>
        </w:rPr>
      </w:pPr>
      <w:r w:rsidRPr="00E6464C">
        <w:rPr>
          <w:rFonts w:ascii="Arial" w:hAnsi="Arial" w:cs="Arial"/>
          <w:lang w:val="ru-RU"/>
        </w:rPr>
        <w:t>По непринятым РАБОТАМ</w:t>
      </w:r>
      <w:r w:rsidR="00B55A33" w:rsidRPr="00E6464C">
        <w:rPr>
          <w:rFonts w:ascii="Arial" w:hAnsi="Arial" w:cs="Arial"/>
          <w:lang w:val="ru-RU"/>
        </w:rPr>
        <w:t xml:space="preserve"> </w:t>
      </w:r>
    </w:p>
    <w:p w:rsidR="00344013" w:rsidRPr="00E6464C" w:rsidRDefault="00344013" w:rsidP="00295266">
      <w:pPr>
        <w:pStyle w:val="13"/>
        <w:widowControl w:val="0"/>
        <w:numPr>
          <w:ilvl w:val="0"/>
          <w:numId w:val="4"/>
        </w:numPr>
        <w:tabs>
          <w:tab w:val="clear" w:pos="1182"/>
          <w:tab w:val="left" w:pos="993"/>
        </w:tabs>
        <w:spacing w:after="120" w:line="240" w:lineRule="auto"/>
        <w:ind w:left="993" w:hanging="426"/>
        <w:rPr>
          <w:rFonts w:ascii="Arial" w:hAnsi="Arial" w:cs="Arial"/>
          <w:lang w:val="ru-RU"/>
        </w:rPr>
      </w:pPr>
      <w:r w:rsidRPr="00E6464C">
        <w:rPr>
          <w:rFonts w:ascii="Arial" w:hAnsi="Arial" w:cs="Arial"/>
          <w:color w:val="000000"/>
          <w:lang w:val="ru-RU"/>
        </w:rPr>
        <w:t>представить</w:t>
      </w:r>
      <w:r w:rsidRPr="00E6464C">
        <w:rPr>
          <w:rFonts w:ascii="Arial" w:hAnsi="Arial" w:cs="Arial"/>
          <w:lang w:val="ru-RU"/>
        </w:rPr>
        <w:t xml:space="preserve"> мотивированный отказ от подписания </w:t>
      </w:r>
      <w:r w:rsidRPr="00E6464C">
        <w:rPr>
          <w:rFonts w:ascii="Arial" w:hAnsi="Arial" w:cs="Arial"/>
          <w:caps/>
          <w:lang w:val="ru-RU"/>
        </w:rPr>
        <w:t>Акта о приемке выполненных работ</w:t>
      </w:r>
      <w:r w:rsidRPr="00E6464C">
        <w:rPr>
          <w:rFonts w:ascii="Arial" w:hAnsi="Arial" w:cs="Arial"/>
          <w:lang w:val="ru-RU"/>
        </w:rPr>
        <w:t xml:space="preserve"> в порядке, предусмотренном настоящим ДОГОВОРОМ; </w:t>
      </w:r>
    </w:p>
    <w:p w:rsidR="00344013" w:rsidRPr="00E6464C" w:rsidRDefault="00344013" w:rsidP="00295266">
      <w:pPr>
        <w:pStyle w:val="13"/>
        <w:widowControl w:val="0"/>
        <w:numPr>
          <w:ilvl w:val="0"/>
          <w:numId w:val="4"/>
        </w:numPr>
        <w:tabs>
          <w:tab w:val="clear" w:pos="1182"/>
          <w:tab w:val="left" w:pos="993"/>
        </w:tabs>
        <w:spacing w:after="120" w:line="240" w:lineRule="auto"/>
        <w:ind w:left="993" w:hanging="426"/>
        <w:rPr>
          <w:rFonts w:ascii="Arial" w:hAnsi="Arial" w:cs="Arial"/>
          <w:lang w:val="ru-RU"/>
        </w:rPr>
      </w:pPr>
      <w:r w:rsidRPr="00E6464C">
        <w:rPr>
          <w:rFonts w:ascii="Arial" w:hAnsi="Arial" w:cs="Arial"/>
          <w:color w:val="000000"/>
          <w:lang w:val="ru-RU"/>
        </w:rPr>
        <w:lastRenderedPageBreak/>
        <w:t>потребовать</w:t>
      </w:r>
      <w:r w:rsidRPr="00E6464C">
        <w:rPr>
          <w:rFonts w:ascii="Arial" w:hAnsi="Arial" w:cs="Arial"/>
          <w:lang w:val="ru-RU"/>
        </w:rPr>
        <w:t xml:space="preserve"> устранения выявленных НЕДОСТАТКОВ;</w:t>
      </w:r>
    </w:p>
    <w:p w:rsidR="00344013" w:rsidRPr="00E6464C" w:rsidRDefault="00344013" w:rsidP="00295266">
      <w:pPr>
        <w:pStyle w:val="13"/>
        <w:widowControl w:val="0"/>
        <w:numPr>
          <w:ilvl w:val="0"/>
          <w:numId w:val="4"/>
        </w:numPr>
        <w:tabs>
          <w:tab w:val="clear" w:pos="1182"/>
          <w:tab w:val="left" w:pos="993"/>
        </w:tabs>
        <w:spacing w:after="120" w:line="240" w:lineRule="auto"/>
        <w:ind w:left="993" w:hanging="426"/>
        <w:rPr>
          <w:rFonts w:ascii="Arial" w:hAnsi="Arial" w:cs="Arial"/>
          <w:lang w:val="ru-RU"/>
        </w:rPr>
      </w:pPr>
      <w:r w:rsidRPr="00E6464C">
        <w:rPr>
          <w:rFonts w:ascii="Arial" w:hAnsi="Arial" w:cs="Arial"/>
          <w:color w:val="000000"/>
          <w:lang w:val="ru-RU"/>
        </w:rPr>
        <w:t>потребовать</w:t>
      </w:r>
      <w:r w:rsidRPr="00E6464C">
        <w:rPr>
          <w:rFonts w:ascii="Arial" w:hAnsi="Arial" w:cs="Arial"/>
          <w:lang w:val="ru-RU"/>
        </w:rPr>
        <w:t xml:space="preserve"> представления исправленных документов с указанием фактических объемов выполненных РАБОТ и стоимости МАТЕРИАЛОВ, соответствующих выводам, сделанным</w:t>
      </w:r>
      <w:r w:rsidR="00295266" w:rsidRPr="00E6464C">
        <w:rPr>
          <w:rFonts w:ascii="Arial" w:hAnsi="Arial" w:cs="Arial"/>
          <w:lang w:val="ru-RU"/>
        </w:rPr>
        <w:t xml:space="preserve"> в акте Комиссии.</w:t>
      </w:r>
    </w:p>
    <w:p w:rsidR="00344013" w:rsidRPr="00E6464C" w:rsidRDefault="00344013" w:rsidP="00FF698D">
      <w:pPr>
        <w:pStyle w:val="13"/>
        <w:widowControl w:val="0"/>
        <w:numPr>
          <w:ilvl w:val="1"/>
          <w:numId w:val="1"/>
        </w:numPr>
        <w:tabs>
          <w:tab w:val="clear" w:pos="1440"/>
          <w:tab w:val="left" w:pos="993"/>
        </w:tabs>
        <w:spacing w:after="120" w:line="240" w:lineRule="auto"/>
        <w:ind w:left="993" w:hanging="426"/>
        <w:rPr>
          <w:rFonts w:ascii="Arial" w:hAnsi="Arial" w:cs="Arial"/>
          <w:lang w:val="ru-RU"/>
        </w:rPr>
      </w:pPr>
      <w:r w:rsidRPr="00E6464C">
        <w:rPr>
          <w:rFonts w:ascii="Arial" w:hAnsi="Arial" w:cs="Arial"/>
          <w:lang w:val="ru-RU"/>
        </w:rPr>
        <w:t>По принятым РАБОТАМ:</w:t>
      </w:r>
    </w:p>
    <w:p w:rsidR="00344013" w:rsidRPr="00E6464C" w:rsidRDefault="00344013" w:rsidP="000D20F1">
      <w:pPr>
        <w:pStyle w:val="13"/>
        <w:widowControl w:val="0"/>
        <w:numPr>
          <w:ilvl w:val="0"/>
          <w:numId w:val="4"/>
        </w:numPr>
        <w:tabs>
          <w:tab w:val="clear" w:pos="1182"/>
          <w:tab w:val="left" w:pos="993"/>
        </w:tabs>
        <w:spacing w:after="120" w:line="240" w:lineRule="auto"/>
        <w:ind w:left="993" w:hanging="426"/>
        <w:rPr>
          <w:rFonts w:ascii="Arial" w:hAnsi="Arial" w:cs="Arial"/>
          <w:lang w:val="ru-RU"/>
        </w:rPr>
      </w:pPr>
      <w:r w:rsidRPr="00E6464C">
        <w:rPr>
          <w:rFonts w:ascii="Arial" w:hAnsi="Arial" w:cs="Arial"/>
          <w:color w:val="000000"/>
          <w:lang w:val="ru-RU"/>
        </w:rPr>
        <w:t>потребовать</w:t>
      </w:r>
      <w:r w:rsidRPr="00E6464C">
        <w:rPr>
          <w:rFonts w:ascii="Arial" w:hAnsi="Arial" w:cs="Arial"/>
          <w:lang w:val="ru-RU"/>
        </w:rPr>
        <w:t xml:space="preserve"> представления исправленных документов с указанием фактических объемов выполненных РАБОТ и стоимости МАТЕРИАЛОВ, соответствующих выводам, сделанным в акте </w:t>
      </w:r>
      <w:r w:rsidRPr="00E6464C">
        <w:rPr>
          <w:rFonts w:ascii="Arial" w:hAnsi="Arial" w:cs="Arial"/>
          <w:caps/>
          <w:lang w:val="ru-RU"/>
        </w:rPr>
        <w:t>Комиссии</w:t>
      </w:r>
      <w:r w:rsidRPr="00E6464C">
        <w:rPr>
          <w:rFonts w:ascii="Arial" w:hAnsi="Arial" w:cs="Arial"/>
          <w:lang w:val="ru-RU"/>
        </w:rPr>
        <w:t xml:space="preserve"> (включая подписанный со стороны ПОДРЯДЧИКА </w:t>
      </w:r>
      <w:r w:rsidRPr="00E6464C">
        <w:rPr>
          <w:rFonts w:ascii="Arial" w:hAnsi="Arial" w:cs="Arial"/>
          <w:caps/>
          <w:lang w:val="ru-RU"/>
        </w:rPr>
        <w:t>Акт о приемке выполненных РАБОТ</w:t>
      </w:r>
      <w:r w:rsidRPr="00E6464C">
        <w:rPr>
          <w:rFonts w:ascii="Arial" w:hAnsi="Arial" w:cs="Arial"/>
          <w:lang w:val="ru-RU"/>
        </w:rPr>
        <w:t xml:space="preserve">, счет-фактуру и т.д.); </w:t>
      </w:r>
    </w:p>
    <w:p w:rsidR="00344013" w:rsidRPr="00E6464C" w:rsidRDefault="00344013" w:rsidP="000D20F1">
      <w:pPr>
        <w:pStyle w:val="13"/>
        <w:widowControl w:val="0"/>
        <w:numPr>
          <w:ilvl w:val="0"/>
          <w:numId w:val="4"/>
        </w:numPr>
        <w:tabs>
          <w:tab w:val="clear" w:pos="1182"/>
          <w:tab w:val="left" w:pos="993"/>
        </w:tabs>
        <w:spacing w:after="120" w:line="240" w:lineRule="auto"/>
        <w:ind w:left="993" w:hanging="426"/>
        <w:rPr>
          <w:rFonts w:ascii="Arial" w:hAnsi="Arial" w:cs="Arial"/>
          <w:lang w:val="ru-RU"/>
        </w:rPr>
      </w:pPr>
      <w:r w:rsidRPr="00E6464C">
        <w:rPr>
          <w:rFonts w:ascii="Arial" w:hAnsi="Arial" w:cs="Arial"/>
          <w:color w:val="000000"/>
          <w:lang w:val="ru-RU"/>
        </w:rPr>
        <w:t>потребовать</w:t>
      </w:r>
      <w:r w:rsidRPr="00E6464C">
        <w:rPr>
          <w:rFonts w:ascii="Arial" w:hAnsi="Arial" w:cs="Arial"/>
          <w:lang w:val="ru-RU"/>
        </w:rPr>
        <w:t xml:space="preserve"> возврата излишне уплаченных денежных средств, указанных в акте </w:t>
      </w:r>
      <w:r w:rsidRPr="00E6464C">
        <w:rPr>
          <w:rFonts w:ascii="Arial" w:hAnsi="Arial" w:cs="Arial"/>
          <w:caps/>
          <w:lang w:val="ru-RU"/>
        </w:rPr>
        <w:t>Комиссии</w:t>
      </w:r>
      <w:r w:rsidRPr="00E6464C">
        <w:rPr>
          <w:rFonts w:ascii="Arial" w:hAnsi="Arial" w:cs="Arial"/>
          <w:lang w:val="ru-RU"/>
        </w:rPr>
        <w:t>.</w:t>
      </w:r>
    </w:p>
    <w:p w:rsidR="00344013" w:rsidRPr="00E6464C" w:rsidRDefault="00344013" w:rsidP="00FF698D">
      <w:pPr>
        <w:pStyle w:val="13"/>
        <w:widowControl w:val="0"/>
        <w:tabs>
          <w:tab w:val="left" w:pos="567"/>
        </w:tabs>
        <w:spacing w:after="120" w:line="240" w:lineRule="auto"/>
        <w:ind w:left="567" w:firstLine="0"/>
        <w:rPr>
          <w:rFonts w:ascii="Arial" w:hAnsi="Arial" w:cs="Arial"/>
          <w:color w:val="000000"/>
          <w:lang w:val="ru-RU"/>
        </w:rPr>
      </w:pPr>
      <w:r w:rsidRPr="00E6464C">
        <w:rPr>
          <w:rFonts w:ascii="Arial" w:hAnsi="Arial" w:cs="Arial"/>
          <w:lang w:val="ru-RU"/>
        </w:rPr>
        <w:t xml:space="preserve">В </w:t>
      </w:r>
      <w:r w:rsidRPr="00E6464C">
        <w:rPr>
          <w:rFonts w:ascii="Arial" w:hAnsi="Arial" w:cs="Arial"/>
          <w:bCs/>
          <w:color w:val="000000"/>
          <w:lang w:val="ru-RU"/>
        </w:rPr>
        <w:t>случае</w:t>
      </w:r>
      <w:r w:rsidRPr="00E6464C">
        <w:rPr>
          <w:rFonts w:ascii="Arial" w:hAnsi="Arial" w:cs="Arial"/>
          <w:lang w:val="ru-RU"/>
        </w:rPr>
        <w:t xml:space="preserve"> получения от КОМПАНИИ указанных выше</w:t>
      </w:r>
      <w:r w:rsidRPr="00E6464C" w:rsidDel="00C8463F">
        <w:rPr>
          <w:rFonts w:ascii="Arial" w:hAnsi="Arial" w:cs="Arial"/>
          <w:lang w:val="ru-RU"/>
        </w:rPr>
        <w:t xml:space="preserve"> </w:t>
      </w:r>
      <w:r w:rsidRPr="00E6464C">
        <w:rPr>
          <w:rFonts w:ascii="Arial" w:hAnsi="Arial" w:cs="Arial"/>
          <w:lang w:val="ru-RU"/>
        </w:rPr>
        <w:t>требований</w:t>
      </w:r>
      <w:r w:rsidR="008C1345" w:rsidRPr="00E6464C">
        <w:rPr>
          <w:rFonts w:ascii="Arial" w:hAnsi="Arial" w:cs="Arial"/>
          <w:lang w:val="ru-RU"/>
        </w:rPr>
        <w:t xml:space="preserve"> и отсутствия у ПОДРЯДЧИКА аргументированных доводов об обратном</w:t>
      </w:r>
      <w:r w:rsidRPr="00E6464C">
        <w:rPr>
          <w:rFonts w:ascii="Arial" w:hAnsi="Arial" w:cs="Arial"/>
          <w:lang w:val="ru-RU"/>
        </w:rPr>
        <w:t xml:space="preserve">, ПОДРЯДЧИК обязуется выполнить их </w:t>
      </w:r>
      <w:r w:rsidR="00C17D90" w:rsidRPr="00E6464C">
        <w:rPr>
          <w:rFonts w:ascii="Arial" w:hAnsi="Arial" w:cs="Arial"/>
          <w:lang w:val="ru-RU"/>
        </w:rPr>
        <w:t xml:space="preserve">в </w:t>
      </w:r>
      <w:r w:rsidRPr="00E6464C">
        <w:rPr>
          <w:rFonts w:ascii="Arial" w:hAnsi="Arial" w:cs="Arial"/>
          <w:lang w:val="ru-RU"/>
        </w:rPr>
        <w:t>разумные сроки, установленные КОМПАНИЕЙ.</w:t>
      </w:r>
    </w:p>
    <w:p w:rsidR="00344013" w:rsidRPr="00E6464C" w:rsidRDefault="00344013" w:rsidP="002C0C0B">
      <w:pPr>
        <w:pStyle w:val="13"/>
        <w:widowControl w:val="0"/>
        <w:numPr>
          <w:ilvl w:val="1"/>
          <w:numId w:val="106"/>
        </w:numPr>
        <w:spacing w:after="120" w:line="240" w:lineRule="auto"/>
        <w:ind w:left="567" w:hanging="567"/>
        <w:rPr>
          <w:rFonts w:ascii="Arial" w:hAnsi="Arial" w:cs="Arial"/>
          <w:bCs/>
          <w:color w:val="000000"/>
          <w:lang w:val="ru-RU"/>
        </w:rPr>
      </w:pPr>
      <w:r w:rsidRPr="00E6464C">
        <w:rPr>
          <w:rFonts w:ascii="Arial" w:hAnsi="Arial" w:cs="Arial"/>
          <w:bCs/>
          <w:color w:val="000000"/>
          <w:lang w:val="ru-RU"/>
        </w:rPr>
        <w:t xml:space="preserve">В случае выявления фактов завышения ПОДРЯДЧИКОМ в представленных документах </w:t>
      </w:r>
      <w:r w:rsidRPr="00E6464C">
        <w:rPr>
          <w:rFonts w:ascii="Arial" w:hAnsi="Arial" w:cs="Arial"/>
          <w:lang w:val="ru-RU"/>
        </w:rPr>
        <w:t>объемов</w:t>
      </w:r>
      <w:r w:rsidRPr="00E6464C">
        <w:rPr>
          <w:rFonts w:ascii="Arial" w:hAnsi="Arial" w:cs="Arial"/>
          <w:bCs/>
          <w:color w:val="000000"/>
          <w:lang w:val="ru-RU"/>
        </w:rPr>
        <w:t xml:space="preserve"> выполненных РАБОТ и/или стоимости </w:t>
      </w:r>
      <w:r w:rsidRPr="00E6464C">
        <w:rPr>
          <w:rFonts w:ascii="Arial" w:hAnsi="Arial" w:cs="Arial"/>
          <w:bCs/>
          <w:caps/>
          <w:color w:val="000000"/>
          <w:lang w:val="ru-RU"/>
        </w:rPr>
        <w:t>материалов</w:t>
      </w:r>
      <w:r w:rsidRPr="00E6464C">
        <w:rPr>
          <w:rFonts w:ascii="Arial" w:hAnsi="Arial" w:cs="Arial"/>
          <w:bCs/>
          <w:color w:val="000000"/>
          <w:lang w:val="ru-RU"/>
        </w:rPr>
        <w:t xml:space="preserve">, а также в случае </w:t>
      </w:r>
      <w:r w:rsidRPr="00E6464C">
        <w:rPr>
          <w:rFonts w:ascii="Arial" w:hAnsi="Arial" w:cs="Arial"/>
          <w:color w:val="000000"/>
          <w:lang w:val="ru-RU"/>
        </w:rPr>
        <w:t>выявления</w:t>
      </w:r>
      <w:r w:rsidRPr="00E6464C">
        <w:rPr>
          <w:rFonts w:ascii="Arial" w:hAnsi="Arial" w:cs="Arial"/>
          <w:bCs/>
          <w:color w:val="000000"/>
          <w:lang w:val="ru-RU"/>
        </w:rPr>
        <w:t xml:space="preserve"> фактов ненадлежащего качества выполненных РАБОТ, ПОДРЯДЧИК уплачивает КОМПАНИИ штрафы в размерах, установленных в Приложении 4.</w:t>
      </w:r>
      <w:r w:rsidR="00F429A5" w:rsidRPr="00E6464C">
        <w:rPr>
          <w:rFonts w:ascii="Arial" w:hAnsi="Arial" w:cs="Arial"/>
          <w:bCs/>
          <w:color w:val="000000"/>
          <w:lang w:val="ru-RU"/>
        </w:rPr>
        <w:t>5</w:t>
      </w:r>
      <w:r w:rsidRPr="00E6464C">
        <w:rPr>
          <w:rFonts w:ascii="Arial" w:hAnsi="Arial" w:cs="Arial"/>
          <w:bCs/>
          <w:color w:val="000000"/>
          <w:lang w:val="ru-RU"/>
        </w:rPr>
        <w:t>.</w:t>
      </w:r>
    </w:p>
    <w:p w:rsidR="00344013" w:rsidRPr="00E6464C" w:rsidRDefault="00344013" w:rsidP="00FF698D">
      <w:pPr>
        <w:pStyle w:val="13"/>
        <w:widowControl w:val="0"/>
        <w:tabs>
          <w:tab w:val="left" w:pos="567"/>
        </w:tabs>
        <w:spacing w:after="120" w:line="240" w:lineRule="auto"/>
        <w:ind w:left="567" w:firstLine="0"/>
        <w:rPr>
          <w:rFonts w:ascii="Arial" w:hAnsi="Arial" w:cs="Arial"/>
          <w:b/>
          <w:bCs/>
          <w:lang w:val="ru-RU"/>
        </w:rPr>
      </w:pPr>
      <w:r w:rsidRPr="00E6464C">
        <w:rPr>
          <w:rFonts w:ascii="Arial" w:hAnsi="Arial" w:cs="Arial"/>
          <w:bCs/>
          <w:color w:val="000000"/>
          <w:lang w:val="ru-RU"/>
        </w:rPr>
        <w:t xml:space="preserve">Обязанность уплаты штрафа не зависит от времени обнаружения вышеуказанных НЕДОСТАТКОВ. Требование об уплате штрафа в связи с выявленными нарушениями в РАБОТЕ ПОДРЯДЧИКА могут быть предъявлены как до подписания </w:t>
      </w:r>
      <w:r w:rsidRPr="00E6464C">
        <w:rPr>
          <w:rFonts w:ascii="Arial" w:hAnsi="Arial" w:cs="Arial"/>
          <w:caps/>
          <w:lang w:val="ru-RU"/>
        </w:rPr>
        <w:t>Акта о приемке выполненных работ</w:t>
      </w:r>
      <w:r w:rsidRPr="00E6464C">
        <w:rPr>
          <w:rFonts w:ascii="Arial" w:hAnsi="Arial" w:cs="Arial"/>
          <w:lang w:val="ru-RU"/>
        </w:rPr>
        <w:t xml:space="preserve">, так и после подписания </w:t>
      </w:r>
      <w:r w:rsidRPr="00E6464C">
        <w:rPr>
          <w:rFonts w:ascii="Arial" w:hAnsi="Arial" w:cs="Arial"/>
          <w:caps/>
          <w:lang w:val="ru-RU"/>
        </w:rPr>
        <w:t xml:space="preserve">Акта о приемке </w:t>
      </w:r>
      <w:r w:rsidR="00980387" w:rsidRPr="00E6464C">
        <w:rPr>
          <w:rFonts w:ascii="Arial" w:hAnsi="Arial" w:cs="Arial"/>
          <w:caps/>
          <w:lang w:val="ru-RU"/>
        </w:rPr>
        <w:t xml:space="preserve">выполненных </w:t>
      </w:r>
      <w:r w:rsidRPr="00E6464C">
        <w:rPr>
          <w:rFonts w:ascii="Arial" w:hAnsi="Arial" w:cs="Arial"/>
          <w:caps/>
          <w:lang w:val="ru-RU"/>
        </w:rPr>
        <w:t>работ</w:t>
      </w:r>
      <w:r w:rsidRPr="00E6464C">
        <w:rPr>
          <w:rFonts w:ascii="Arial" w:hAnsi="Arial" w:cs="Arial"/>
          <w:bCs/>
          <w:color w:val="000000"/>
          <w:lang w:val="ru-RU"/>
        </w:rPr>
        <w:t>.</w:t>
      </w:r>
    </w:p>
    <w:p w:rsidR="003C44CF" w:rsidRPr="00E6464C" w:rsidRDefault="003C44CF"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ПРАВО УДЕРЖАНИЯ</w:t>
      </w:r>
    </w:p>
    <w:p w:rsidR="003C44CF" w:rsidRPr="00E6464C" w:rsidRDefault="003C44CF" w:rsidP="002C0C0B">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lang w:val="ru-RU"/>
        </w:rPr>
        <w:t xml:space="preserve">СТОРОНЫ договорились об исключении действия ст. 712, 359, 360 Гражданского кодекса РФ. </w:t>
      </w:r>
      <w:r w:rsidRPr="00E6464C">
        <w:rPr>
          <w:rFonts w:ascii="Arial" w:hAnsi="Arial" w:cs="Arial"/>
          <w:color w:val="000000"/>
          <w:lang w:val="ru-RU"/>
        </w:rPr>
        <w:t>ПОДРЯДЧИК</w:t>
      </w:r>
      <w:r w:rsidRPr="00E6464C">
        <w:rPr>
          <w:rFonts w:ascii="Arial" w:hAnsi="Arial" w:cs="Arial"/>
          <w:lang w:val="ru-RU"/>
        </w:rPr>
        <w:t xml:space="preserve"> ни при каких обстоятельствах не имеет права удерживать результаты РАБОТ, МАТЕРИАЛЫ или ОБОРУДОВАНИЕ или иное имущество КОМПАНИИ</w:t>
      </w:r>
      <w:r w:rsidR="00BE047D" w:rsidRPr="00E6464C">
        <w:rPr>
          <w:rFonts w:ascii="Arial" w:hAnsi="Arial" w:cs="Arial"/>
          <w:lang w:val="ru-RU"/>
        </w:rPr>
        <w:t xml:space="preserve"> или СЕРВИСНЫХ КОМПАНИЙ</w:t>
      </w:r>
      <w:r w:rsidRPr="00E6464C">
        <w:rPr>
          <w:rFonts w:ascii="Arial" w:hAnsi="Arial" w:cs="Arial"/>
          <w:lang w:val="ru-RU"/>
        </w:rPr>
        <w:t>.</w:t>
      </w:r>
    </w:p>
    <w:p w:rsidR="003C44CF" w:rsidRPr="00E6464C" w:rsidRDefault="003C44CF" w:rsidP="00FF698D">
      <w:pPr>
        <w:pStyle w:val="13"/>
        <w:widowControl w:val="0"/>
        <w:tabs>
          <w:tab w:val="left" w:pos="567"/>
        </w:tabs>
        <w:spacing w:after="120" w:line="240" w:lineRule="auto"/>
        <w:ind w:left="567" w:firstLine="0"/>
        <w:rPr>
          <w:rFonts w:ascii="Arial" w:hAnsi="Arial" w:cs="Arial"/>
          <w:lang w:val="ru-RU"/>
        </w:rPr>
      </w:pPr>
      <w:r w:rsidRPr="00E6464C">
        <w:rPr>
          <w:rFonts w:ascii="Arial" w:hAnsi="Arial" w:cs="Arial"/>
          <w:lang w:val="ru-RU"/>
        </w:rPr>
        <w:t xml:space="preserve">В </w:t>
      </w:r>
      <w:r w:rsidRPr="00E6464C">
        <w:rPr>
          <w:rFonts w:ascii="Arial" w:hAnsi="Arial" w:cs="Arial"/>
          <w:bCs/>
          <w:color w:val="000000"/>
          <w:lang w:val="ru-RU"/>
        </w:rPr>
        <w:t>случае</w:t>
      </w:r>
      <w:r w:rsidRPr="00E6464C">
        <w:rPr>
          <w:rFonts w:ascii="Arial" w:hAnsi="Arial" w:cs="Arial"/>
          <w:lang w:val="ru-RU"/>
        </w:rPr>
        <w:t xml:space="preserve"> привлечения СУБПОДРЯДЧИКОВ ПОДРЯДЧИК обязуется включить аналогичные условия в ДОГОВОРЫ СУБПОДРЯДА.</w:t>
      </w:r>
    </w:p>
    <w:p w:rsidR="003C44CF" w:rsidRPr="00E6464C" w:rsidRDefault="003C44CF" w:rsidP="00FF698D">
      <w:pPr>
        <w:pStyle w:val="13"/>
        <w:widowControl w:val="0"/>
        <w:tabs>
          <w:tab w:val="left" w:pos="567"/>
        </w:tabs>
        <w:spacing w:after="120" w:line="240" w:lineRule="auto"/>
        <w:ind w:left="567" w:firstLine="0"/>
        <w:rPr>
          <w:rFonts w:ascii="Arial" w:hAnsi="Arial" w:cs="Arial"/>
          <w:lang w:val="ru-RU"/>
        </w:rPr>
      </w:pPr>
      <w:r w:rsidRPr="00E6464C">
        <w:rPr>
          <w:rFonts w:ascii="Arial" w:hAnsi="Arial" w:cs="Arial"/>
          <w:lang w:val="ru-RU"/>
        </w:rPr>
        <w:t xml:space="preserve">Кроме того, в случае удержания СУБПОДРЯДЧИКОМ результата РАБОТ, МАТЕРИАЛОВ или ОБОРУДОВАНИЯ или иного имущества КОМПАНИИ </w:t>
      </w:r>
      <w:r w:rsidR="00BE047D" w:rsidRPr="00E6464C">
        <w:rPr>
          <w:rFonts w:ascii="Arial" w:hAnsi="Arial" w:cs="Arial"/>
          <w:lang w:val="ru-RU"/>
        </w:rPr>
        <w:t xml:space="preserve">или СЕРВИСНЫХ КОМПАНИЙ </w:t>
      </w:r>
      <w:r w:rsidRPr="00E6464C">
        <w:rPr>
          <w:rFonts w:ascii="Arial" w:hAnsi="Arial" w:cs="Arial"/>
          <w:lang w:val="ru-RU"/>
        </w:rPr>
        <w:t>ПОДРЯДЧИК обязуется незамедлительно проинформировать КОМПАНИЮ о данных обстоятельствах путем направления в адрес КОМПАНИИ соответствующего уведомления и обязуется предпринять все необходимые действия для прекращения удержания</w:t>
      </w:r>
      <w:r w:rsidR="003F7691" w:rsidRPr="00E6464C">
        <w:rPr>
          <w:rFonts w:ascii="Arial" w:hAnsi="Arial" w:cs="Arial"/>
          <w:lang w:val="ru-RU"/>
        </w:rPr>
        <w:t>.</w:t>
      </w:r>
    </w:p>
    <w:p w:rsidR="003C44CF" w:rsidRPr="00E6464C" w:rsidRDefault="003C44CF"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bookmarkStart w:id="53" w:name="_Toc215566722"/>
      <w:bookmarkStart w:id="54" w:name="_Toc215566885"/>
      <w:r w:rsidRPr="00E6464C">
        <w:rPr>
          <w:rFonts w:ascii="Arial" w:hAnsi="Arial" w:cs="Arial"/>
          <w:b/>
          <w:bCs/>
          <w:color w:val="000000"/>
          <w:lang w:val="ru-RU"/>
        </w:rPr>
        <w:t>АНТИКОРРУПЦИОННЫЕ ТРЕБОВАНИЯ</w:t>
      </w:r>
    </w:p>
    <w:bookmarkEnd w:id="53"/>
    <w:bookmarkEnd w:id="54"/>
    <w:p w:rsidR="004F2944" w:rsidRPr="00E6464C" w:rsidRDefault="004F2944" w:rsidP="002C0C0B">
      <w:pPr>
        <w:pStyle w:val="Text"/>
        <w:numPr>
          <w:ilvl w:val="1"/>
          <w:numId w:val="106"/>
        </w:numPr>
        <w:spacing w:after="120"/>
        <w:ind w:left="567" w:hanging="567"/>
        <w:jc w:val="both"/>
        <w:rPr>
          <w:rFonts w:ascii="Arial" w:hAnsi="Arial" w:cs="Arial"/>
          <w:sz w:val="20"/>
          <w:lang w:val="ru-RU" w:eastAsia="ru-RU"/>
        </w:rPr>
      </w:pPr>
      <w:r w:rsidRPr="00E6464C">
        <w:rPr>
          <w:rFonts w:ascii="Arial" w:hAnsi="Arial" w:cs="Arial"/>
          <w:sz w:val="20"/>
          <w:lang w:val="ru-RU" w:eastAsia="ru-RU"/>
        </w:rPr>
        <w:t xml:space="preserve">При исполнении своих обязательств по настоящему </w:t>
      </w:r>
      <w:r w:rsidRPr="00E6464C">
        <w:rPr>
          <w:rFonts w:ascii="Arial" w:hAnsi="Arial" w:cs="Arial"/>
          <w:caps/>
          <w:sz w:val="20"/>
          <w:lang w:val="ru-RU" w:eastAsia="ru-RU"/>
        </w:rPr>
        <w:t>Договору</w:t>
      </w:r>
      <w:r w:rsidRPr="00E6464C">
        <w:rPr>
          <w:rFonts w:ascii="Arial" w:hAnsi="Arial" w:cs="Arial"/>
          <w:sz w:val="20"/>
          <w:lang w:val="ru-RU" w:eastAsia="ru-RU"/>
        </w:rPr>
        <w:t xml:space="preserve">, СТОРОНЫ, их </w:t>
      </w:r>
      <w:r w:rsidRPr="00E6464C">
        <w:rPr>
          <w:rFonts w:ascii="Arial" w:hAnsi="Arial" w:cs="Arial"/>
          <w:caps/>
          <w:sz w:val="20"/>
          <w:lang w:val="ru-RU" w:eastAsia="ru-RU"/>
        </w:rPr>
        <w:t>аффилированные лица</w:t>
      </w:r>
      <w:r w:rsidRPr="00E6464C">
        <w:rPr>
          <w:rFonts w:ascii="Arial" w:hAnsi="Arial" w:cs="Arial"/>
          <w:sz w:val="20"/>
          <w:lang w:val="ru-RU" w:eastAsia="ru-RU"/>
        </w:rPr>
        <w:t>,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4F2944" w:rsidRPr="00E6464C" w:rsidRDefault="004F2944" w:rsidP="002C0C0B">
      <w:pPr>
        <w:pStyle w:val="Text"/>
        <w:numPr>
          <w:ilvl w:val="1"/>
          <w:numId w:val="106"/>
        </w:numPr>
        <w:autoSpaceDE w:val="0"/>
        <w:autoSpaceDN w:val="0"/>
        <w:adjustRightInd w:val="0"/>
        <w:spacing w:after="120"/>
        <w:ind w:left="567" w:hanging="567"/>
        <w:jc w:val="both"/>
        <w:rPr>
          <w:rFonts w:ascii="Arial" w:hAnsi="Arial" w:cs="Arial"/>
          <w:sz w:val="20"/>
          <w:lang w:val="ru-RU"/>
        </w:rPr>
      </w:pPr>
      <w:r w:rsidRPr="00E6464C">
        <w:rPr>
          <w:rFonts w:ascii="Arial" w:hAnsi="Arial" w:cs="Arial"/>
          <w:sz w:val="20"/>
          <w:lang w:val="ru-RU" w:eastAsia="ru-RU"/>
        </w:rPr>
        <w:t xml:space="preserve">При исполнении своих обязательств по настоящему </w:t>
      </w:r>
      <w:r w:rsidRPr="00E6464C">
        <w:rPr>
          <w:rFonts w:ascii="Arial" w:hAnsi="Arial" w:cs="Arial"/>
          <w:caps/>
          <w:sz w:val="20"/>
          <w:lang w:val="ru-RU" w:eastAsia="ru-RU"/>
        </w:rPr>
        <w:t>Договору</w:t>
      </w:r>
      <w:r w:rsidRPr="00E6464C">
        <w:rPr>
          <w:rFonts w:ascii="Arial" w:hAnsi="Arial" w:cs="Arial"/>
          <w:sz w:val="20"/>
          <w:lang w:val="ru-RU" w:eastAsia="ru-RU"/>
        </w:rPr>
        <w:t xml:space="preserve">, СТОРОНЫ, их </w:t>
      </w:r>
      <w:r w:rsidRPr="00E6464C">
        <w:rPr>
          <w:rFonts w:ascii="Arial" w:hAnsi="Arial" w:cs="Arial"/>
          <w:caps/>
          <w:sz w:val="20"/>
          <w:lang w:val="ru-RU" w:eastAsia="ru-RU"/>
        </w:rPr>
        <w:t>аффилированные лица</w:t>
      </w:r>
      <w:r w:rsidRPr="00E6464C">
        <w:rPr>
          <w:rFonts w:ascii="Arial" w:hAnsi="Arial" w:cs="Arial"/>
          <w:sz w:val="20"/>
          <w:lang w:val="ru-RU" w:eastAsia="ru-RU"/>
        </w:rPr>
        <w:t xml:space="preserve">, работники или посредники не осуществляют действия, квалифицируемые </w:t>
      </w:r>
      <w:r w:rsidR="00C31024" w:rsidRPr="00E6464C">
        <w:rPr>
          <w:rFonts w:ascii="Arial" w:hAnsi="Arial" w:cs="Arial"/>
          <w:sz w:val="20"/>
          <w:lang w:val="ru-RU" w:eastAsia="ru-RU"/>
        </w:rPr>
        <w:t>ПРИМЕНИМЫМ ПРАВОМ</w:t>
      </w:r>
      <w:r w:rsidRPr="00E6464C">
        <w:rPr>
          <w:rFonts w:ascii="Arial" w:hAnsi="Arial" w:cs="Arial"/>
          <w:sz w:val="20"/>
          <w:lang w:val="ru-RU" w:eastAsia="ru-RU"/>
        </w:rPr>
        <w:t>,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F2944" w:rsidRPr="00E6464C" w:rsidRDefault="004F2944" w:rsidP="002C0C0B">
      <w:pPr>
        <w:pStyle w:val="Text"/>
        <w:numPr>
          <w:ilvl w:val="1"/>
          <w:numId w:val="106"/>
        </w:numPr>
        <w:autoSpaceDE w:val="0"/>
        <w:autoSpaceDN w:val="0"/>
        <w:adjustRightInd w:val="0"/>
        <w:spacing w:after="120"/>
        <w:ind w:left="567" w:hanging="567"/>
        <w:jc w:val="both"/>
        <w:rPr>
          <w:rFonts w:ascii="Arial" w:hAnsi="Arial" w:cs="Arial"/>
          <w:sz w:val="20"/>
          <w:lang w:val="ru-RU"/>
        </w:rPr>
      </w:pPr>
      <w:r w:rsidRPr="00E6464C">
        <w:rPr>
          <w:rFonts w:ascii="Arial" w:hAnsi="Arial" w:cs="Arial"/>
          <w:sz w:val="20"/>
          <w:lang w:val="ru-RU"/>
        </w:rPr>
        <w:t xml:space="preserve">Каждая из </w:t>
      </w:r>
      <w:r w:rsidRPr="00E6464C">
        <w:rPr>
          <w:rFonts w:ascii="Arial" w:hAnsi="Arial" w:cs="Arial"/>
          <w:sz w:val="20"/>
          <w:lang w:val="ru-RU" w:eastAsia="ru-RU"/>
        </w:rPr>
        <w:t>СТОРОН</w:t>
      </w:r>
      <w:r w:rsidRPr="00E6464C">
        <w:rPr>
          <w:rFonts w:ascii="Arial" w:hAnsi="Arial" w:cs="Arial"/>
          <w:sz w:val="20"/>
          <w:lang w:val="ru-RU"/>
        </w:rPr>
        <w:t xml:space="preserve"> настоящего </w:t>
      </w:r>
      <w:r w:rsidRPr="00E6464C">
        <w:rPr>
          <w:rFonts w:ascii="Arial" w:hAnsi="Arial" w:cs="Arial"/>
          <w:caps/>
          <w:sz w:val="20"/>
          <w:lang w:val="ru-RU"/>
        </w:rPr>
        <w:t>Договора</w:t>
      </w:r>
      <w:r w:rsidRPr="00E6464C">
        <w:rPr>
          <w:rFonts w:ascii="Arial" w:hAnsi="Arial" w:cs="Arial"/>
          <w:sz w:val="20"/>
          <w:lang w:val="ru-RU"/>
        </w:rPr>
        <w:t xml:space="preserve"> отказывается от стимулирования каким-либо образом работников другой </w:t>
      </w:r>
      <w:r w:rsidRPr="00E6464C">
        <w:rPr>
          <w:rFonts w:ascii="Arial" w:hAnsi="Arial" w:cs="Arial"/>
          <w:sz w:val="20"/>
          <w:lang w:val="ru-RU" w:eastAsia="ru-RU"/>
        </w:rPr>
        <w:t>СТОРОНЫ</w:t>
      </w:r>
      <w:r w:rsidRPr="00E6464C">
        <w:rPr>
          <w:rFonts w:ascii="Arial" w:hAnsi="Arial" w:cs="Arial"/>
          <w:sz w:val="20"/>
          <w:lang w:val="ru-RU"/>
        </w:rPr>
        <w:t>,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w:t>
      </w:r>
      <w:r w:rsidRPr="00E6464C">
        <w:rPr>
          <w:rFonts w:ascii="Arial" w:hAnsi="Arial" w:cs="Arial"/>
          <w:sz w:val="20"/>
        </w:rPr>
        <w:t> </w:t>
      </w:r>
      <w:r w:rsidRPr="00E6464C">
        <w:rPr>
          <w:rFonts w:ascii="Arial" w:hAnsi="Arial" w:cs="Arial"/>
          <w:sz w:val="20"/>
          <w:lang w:val="ru-RU"/>
        </w:rPr>
        <w:t xml:space="preserve">пользу стимулирующей его </w:t>
      </w:r>
      <w:r w:rsidRPr="00E6464C">
        <w:rPr>
          <w:rFonts w:ascii="Arial" w:hAnsi="Arial" w:cs="Arial"/>
          <w:sz w:val="20"/>
          <w:lang w:val="ru-RU" w:eastAsia="ru-RU"/>
        </w:rPr>
        <w:t>СТОРОНЫ</w:t>
      </w:r>
      <w:r w:rsidRPr="00E6464C">
        <w:rPr>
          <w:rFonts w:ascii="Arial" w:hAnsi="Arial" w:cs="Arial"/>
          <w:sz w:val="20"/>
          <w:lang w:val="ru-RU"/>
        </w:rPr>
        <w:t>.</w:t>
      </w:r>
    </w:p>
    <w:p w:rsidR="004F2944" w:rsidRPr="00E6464C" w:rsidRDefault="004F2944" w:rsidP="005A1DE0">
      <w:pPr>
        <w:tabs>
          <w:tab w:val="num" w:pos="567"/>
        </w:tabs>
        <w:autoSpaceDE w:val="0"/>
        <w:autoSpaceDN w:val="0"/>
        <w:adjustRightInd w:val="0"/>
        <w:spacing w:after="120"/>
        <w:ind w:left="567"/>
        <w:jc w:val="both"/>
        <w:rPr>
          <w:rFonts w:ascii="Arial" w:hAnsi="Arial" w:cs="Arial"/>
          <w:sz w:val="20"/>
          <w:szCs w:val="20"/>
          <w:lang w:val="ru-RU"/>
        </w:rPr>
      </w:pPr>
      <w:r w:rsidRPr="00E6464C">
        <w:rPr>
          <w:rFonts w:ascii="Arial" w:hAnsi="Arial" w:cs="Arial"/>
          <w:sz w:val="20"/>
          <w:szCs w:val="20"/>
          <w:lang w:val="ru-RU"/>
        </w:rPr>
        <w:t xml:space="preserve">Под действиями работника, осуществляемыми в пользу стимулирующей его </w:t>
      </w:r>
      <w:r w:rsidRPr="00E6464C">
        <w:rPr>
          <w:rFonts w:ascii="Arial" w:hAnsi="Arial" w:cs="Arial"/>
          <w:sz w:val="20"/>
          <w:lang w:val="ru-RU" w:eastAsia="ru-RU"/>
        </w:rPr>
        <w:t>СТОРОНЫ</w:t>
      </w:r>
      <w:r w:rsidRPr="00E6464C">
        <w:rPr>
          <w:rFonts w:ascii="Arial" w:hAnsi="Arial" w:cs="Arial"/>
          <w:sz w:val="20"/>
          <w:szCs w:val="20"/>
          <w:lang w:val="ru-RU"/>
        </w:rPr>
        <w:t>, понимаются:</w:t>
      </w:r>
    </w:p>
    <w:p w:rsidR="004F2944" w:rsidRPr="00E6464C" w:rsidRDefault="004F2944" w:rsidP="00023243">
      <w:pPr>
        <w:numPr>
          <w:ilvl w:val="0"/>
          <w:numId w:val="98"/>
        </w:numPr>
        <w:tabs>
          <w:tab w:val="clear" w:pos="720"/>
          <w:tab w:val="num" w:pos="1134"/>
        </w:tabs>
        <w:autoSpaceDE w:val="0"/>
        <w:autoSpaceDN w:val="0"/>
        <w:adjustRightInd w:val="0"/>
        <w:spacing w:after="120"/>
        <w:ind w:left="1134" w:hanging="567"/>
        <w:jc w:val="both"/>
        <w:rPr>
          <w:rFonts w:ascii="Arial" w:hAnsi="Arial" w:cs="Arial"/>
          <w:sz w:val="20"/>
          <w:szCs w:val="20"/>
          <w:lang w:val="ru-RU"/>
        </w:rPr>
      </w:pPr>
      <w:r w:rsidRPr="00E6464C">
        <w:rPr>
          <w:rFonts w:ascii="Arial" w:hAnsi="Arial" w:cs="Arial"/>
          <w:sz w:val="20"/>
          <w:szCs w:val="20"/>
          <w:lang w:val="ru-RU"/>
        </w:rPr>
        <w:t>предоставление неоправданных преимуществ по сравнению с другими контрагентами;</w:t>
      </w:r>
    </w:p>
    <w:p w:rsidR="004F2944" w:rsidRPr="00E6464C" w:rsidRDefault="004F2944" w:rsidP="00023243">
      <w:pPr>
        <w:numPr>
          <w:ilvl w:val="0"/>
          <w:numId w:val="98"/>
        </w:numPr>
        <w:tabs>
          <w:tab w:val="clear" w:pos="720"/>
          <w:tab w:val="num" w:pos="1134"/>
        </w:tabs>
        <w:autoSpaceDE w:val="0"/>
        <w:autoSpaceDN w:val="0"/>
        <w:adjustRightInd w:val="0"/>
        <w:spacing w:after="120"/>
        <w:ind w:left="1134" w:hanging="567"/>
        <w:jc w:val="both"/>
        <w:rPr>
          <w:rFonts w:ascii="Arial" w:hAnsi="Arial" w:cs="Arial"/>
          <w:sz w:val="20"/>
          <w:szCs w:val="20"/>
        </w:rPr>
      </w:pPr>
      <w:r w:rsidRPr="00E6464C">
        <w:rPr>
          <w:rFonts w:ascii="Arial" w:hAnsi="Arial" w:cs="Arial"/>
          <w:sz w:val="20"/>
          <w:szCs w:val="20"/>
        </w:rPr>
        <w:lastRenderedPageBreak/>
        <w:t>предоставление каких-либо гарантий;</w:t>
      </w:r>
    </w:p>
    <w:p w:rsidR="004F2944" w:rsidRPr="00E6464C" w:rsidRDefault="004F2944" w:rsidP="00023243">
      <w:pPr>
        <w:numPr>
          <w:ilvl w:val="0"/>
          <w:numId w:val="98"/>
        </w:numPr>
        <w:tabs>
          <w:tab w:val="clear" w:pos="720"/>
          <w:tab w:val="num" w:pos="1134"/>
        </w:tabs>
        <w:autoSpaceDE w:val="0"/>
        <w:autoSpaceDN w:val="0"/>
        <w:adjustRightInd w:val="0"/>
        <w:spacing w:after="120"/>
        <w:ind w:left="1134" w:hanging="567"/>
        <w:jc w:val="both"/>
        <w:rPr>
          <w:rFonts w:ascii="Arial" w:hAnsi="Arial" w:cs="Arial"/>
          <w:sz w:val="20"/>
          <w:szCs w:val="20"/>
        </w:rPr>
      </w:pPr>
      <w:r w:rsidRPr="00E6464C">
        <w:rPr>
          <w:rFonts w:ascii="Arial" w:hAnsi="Arial" w:cs="Arial"/>
          <w:sz w:val="20"/>
          <w:szCs w:val="20"/>
        </w:rPr>
        <w:t>ускорение существующих процедур;</w:t>
      </w:r>
    </w:p>
    <w:p w:rsidR="004F2944" w:rsidRPr="00E6464C" w:rsidRDefault="004F2944" w:rsidP="00023243">
      <w:pPr>
        <w:numPr>
          <w:ilvl w:val="0"/>
          <w:numId w:val="98"/>
        </w:numPr>
        <w:tabs>
          <w:tab w:val="clear" w:pos="720"/>
          <w:tab w:val="num" w:pos="1134"/>
        </w:tabs>
        <w:autoSpaceDE w:val="0"/>
        <w:autoSpaceDN w:val="0"/>
        <w:adjustRightInd w:val="0"/>
        <w:spacing w:after="120"/>
        <w:ind w:left="1134" w:hanging="567"/>
        <w:jc w:val="both"/>
        <w:rPr>
          <w:rFonts w:ascii="Arial" w:hAnsi="Arial" w:cs="Arial"/>
          <w:sz w:val="20"/>
          <w:szCs w:val="20"/>
          <w:lang w:val="ru-RU"/>
        </w:rPr>
      </w:pPr>
      <w:r w:rsidRPr="00E6464C">
        <w:rPr>
          <w:rFonts w:ascii="Arial" w:hAnsi="Arial" w:cs="Arial"/>
          <w:sz w:val="20"/>
          <w:szCs w:val="20"/>
          <w:lang w:val="ru-RU"/>
        </w:rPr>
        <w:t xml:space="preserve">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w:t>
      </w:r>
      <w:r w:rsidRPr="00E6464C">
        <w:rPr>
          <w:rFonts w:ascii="Arial" w:hAnsi="Arial" w:cs="Arial"/>
          <w:sz w:val="20"/>
          <w:lang w:val="ru-RU" w:eastAsia="ru-RU"/>
        </w:rPr>
        <w:t>СТОРОНАМИ</w:t>
      </w:r>
      <w:r w:rsidRPr="00E6464C">
        <w:rPr>
          <w:rFonts w:ascii="Arial" w:hAnsi="Arial" w:cs="Arial"/>
          <w:sz w:val="20"/>
          <w:szCs w:val="20"/>
          <w:lang w:val="ru-RU"/>
        </w:rPr>
        <w:t>.</w:t>
      </w:r>
    </w:p>
    <w:p w:rsidR="004F2944" w:rsidRPr="00E6464C" w:rsidRDefault="004F2944" w:rsidP="002C0C0B">
      <w:pPr>
        <w:pStyle w:val="Text"/>
        <w:numPr>
          <w:ilvl w:val="1"/>
          <w:numId w:val="106"/>
        </w:numPr>
        <w:spacing w:after="120"/>
        <w:ind w:left="567" w:hanging="709"/>
        <w:jc w:val="both"/>
        <w:rPr>
          <w:rFonts w:ascii="Arial" w:hAnsi="Arial" w:cs="Arial"/>
          <w:sz w:val="20"/>
          <w:lang w:val="ru-RU" w:eastAsia="ru-RU"/>
        </w:rPr>
      </w:pPr>
      <w:r w:rsidRPr="00E6464C">
        <w:rPr>
          <w:rFonts w:ascii="Arial" w:hAnsi="Arial" w:cs="Arial"/>
          <w:sz w:val="20"/>
          <w:lang w:val="ru-RU" w:eastAsia="ru-RU"/>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w:t>
      </w:r>
      <w:r w:rsidRPr="00E6464C">
        <w:rPr>
          <w:rFonts w:ascii="Arial" w:hAnsi="Arial" w:cs="Arial"/>
          <w:caps/>
          <w:sz w:val="20"/>
          <w:lang w:val="ru-RU" w:eastAsia="ru-RU"/>
        </w:rPr>
        <w:t>Договору</w:t>
      </w:r>
      <w:r w:rsidRPr="00E6464C">
        <w:rPr>
          <w:rFonts w:ascii="Arial" w:hAnsi="Arial" w:cs="Arial"/>
          <w:sz w:val="20"/>
          <w:lang w:val="ru-RU" w:eastAsia="ru-RU"/>
        </w:rPr>
        <w:t xml:space="preserve">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4F2944" w:rsidRPr="00E6464C" w:rsidRDefault="004F2944" w:rsidP="002C0C0B">
      <w:pPr>
        <w:pStyle w:val="Text"/>
        <w:numPr>
          <w:ilvl w:val="1"/>
          <w:numId w:val="106"/>
        </w:numPr>
        <w:spacing w:after="120"/>
        <w:ind w:left="567" w:hanging="709"/>
        <w:jc w:val="both"/>
        <w:rPr>
          <w:rFonts w:ascii="Arial" w:hAnsi="Arial" w:cs="Arial"/>
          <w:sz w:val="20"/>
          <w:lang w:val="ru-RU"/>
        </w:rPr>
      </w:pPr>
      <w:r w:rsidRPr="00E6464C">
        <w:rPr>
          <w:rFonts w:ascii="Arial" w:hAnsi="Arial" w:cs="Arial"/>
          <w:sz w:val="20"/>
          <w:lang w:val="ru-RU"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4F2944" w:rsidRPr="00E6464C" w:rsidRDefault="004F2944" w:rsidP="002C0C0B">
      <w:pPr>
        <w:pStyle w:val="Text"/>
        <w:numPr>
          <w:ilvl w:val="1"/>
          <w:numId w:val="106"/>
        </w:numPr>
        <w:spacing w:after="120"/>
        <w:ind w:left="567" w:hanging="709"/>
        <w:jc w:val="both"/>
        <w:rPr>
          <w:rFonts w:ascii="Arial" w:hAnsi="Arial" w:cs="Arial"/>
          <w:sz w:val="20"/>
          <w:lang w:val="ru-RU"/>
        </w:rPr>
      </w:pPr>
      <w:r w:rsidRPr="00E6464C">
        <w:rPr>
          <w:rFonts w:ascii="Arial" w:hAnsi="Arial" w:cs="Arial"/>
          <w:sz w:val="20"/>
          <w:lang w:val="ru-RU" w:eastAsia="ru-RU"/>
        </w:rPr>
        <w:t>СТОРОНЫ</w:t>
      </w:r>
      <w:r w:rsidRPr="00E6464C">
        <w:rPr>
          <w:rFonts w:ascii="Arial" w:hAnsi="Arial" w:cs="Arial"/>
          <w:sz w:val="20"/>
          <w:lang w:val="ru-RU"/>
        </w:rPr>
        <w:t xml:space="preserve"> настоящего </w:t>
      </w:r>
      <w:r w:rsidRPr="00E6464C">
        <w:rPr>
          <w:rFonts w:ascii="Arial" w:hAnsi="Arial" w:cs="Arial"/>
          <w:caps/>
          <w:sz w:val="20"/>
          <w:lang w:val="ru-RU"/>
        </w:rPr>
        <w:t>Договора</w:t>
      </w:r>
      <w:r w:rsidRPr="00E6464C">
        <w:rPr>
          <w:rFonts w:ascii="Arial" w:hAnsi="Arial" w:cs="Arial"/>
          <w:sz w:val="20"/>
          <w:lang w:val="ru-RU"/>
        </w:rPr>
        <w:t xml:space="preserve"> признают проведение процедур по предотвращению коррупции и контролируют их соблюдение. При этом </w:t>
      </w:r>
      <w:r w:rsidRPr="00E6464C">
        <w:rPr>
          <w:rFonts w:ascii="Arial" w:hAnsi="Arial" w:cs="Arial"/>
          <w:sz w:val="20"/>
          <w:lang w:val="ru-RU" w:eastAsia="ru-RU"/>
        </w:rPr>
        <w:t>СТОРОНЫ</w:t>
      </w:r>
      <w:r w:rsidRPr="00E6464C">
        <w:rPr>
          <w:rFonts w:ascii="Arial" w:hAnsi="Arial" w:cs="Arial"/>
          <w:sz w:val="20"/>
          <w:lang w:val="ru-RU"/>
        </w:rPr>
        <w:t xml:space="preserve">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w:t>
      </w:r>
      <w:r w:rsidRPr="00E6464C">
        <w:rPr>
          <w:rFonts w:ascii="Arial" w:hAnsi="Arial" w:cs="Arial"/>
          <w:sz w:val="20"/>
          <w:lang w:val="ru-RU" w:eastAsia="ru-RU"/>
        </w:rPr>
        <w:t>СТОРОНЫ</w:t>
      </w:r>
      <w:r w:rsidRPr="00E6464C">
        <w:rPr>
          <w:rFonts w:ascii="Arial" w:hAnsi="Arial" w:cs="Arial"/>
          <w:sz w:val="20"/>
          <w:lang w:val="ru-RU"/>
        </w:rPr>
        <w:t xml:space="preserve"> обеспечивают реализацию процедур по проведению проверок в целях предотвращения рисков вовлечения </w:t>
      </w:r>
      <w:r w:rsidRPr="00E6464C">
        <w:rPr>
          <w:rFonts w:ascii="Arial" w:hAnsi="Arial" w:cs="Arial"/>
          <w:sz w:val="20"/>
          <w:lang w:val="ru-RU" w:eastAsia="ru-RU"/>
        </w:rPr>
        <w:t>СТОРОН</w:t>
      </w:r>
      <w:r w:rsidRPr="00E6464C">
        <w:rPr>
          <w:rFonts w:ascii="Arial" w:hAnsi="Arial" w:cs="Arial"/>
          <w:sz w:val="20"/>
          <w:lang w:val="ru-RU"/>
        </w:rPr>
        <w:t xml:space="preserve"> в коррупционную деятельность.</w:t>
      </w:r>
    </w:p>
    <w:p w:rsidR="004F2944" w:rsidRPr="00E6464C" w:rsidRDefault="004F2944" w:rsidP="002C0C0B">
      <w:pPr>
        <w:pStyle w:val="Text"/>
        <w:numPr>
          <w:ilvl w:val="1"/>
          <w:numId w:val="106"/>
        </w:numPr>
        <w:spacing w:after="120"/>
        <w:ind w:left="567" w:hanging="709"/>
        <w:jc w:val="both"/>
        <w:rPr>
          <w:rFonts w:ascii="Arial" w:hAnsi="Arial" w:cs="Arial"/>
          <w:sz w:val="20"/>
          <w:lang w:val="ru-RU"/>
        </w:rPr>
      </w:pPr>
      <w:r w:rsidRPr="00E6464C">
        <w:rPr>
          <w:rFonts w:ascii="Arial" w:hAnsi="Arial" w:cs="Arial"/>
          <w:sz w:val="20"/>
          <w:lang w:val="ru-RU"/>
        </w:rPr>
        <w:t xml:space="preserve">В целях проведения антикоррупционных проверок </w:t>
      </w:r>
      <w:r w:rsidR="00B8311A" w:rsidRPr="00E6464C">
        <w:rPr>
          <w:rFonts w:ascii="Arial" w:hAnsi="Arial" w:cs="Arial"/>
          <w:sz w:val="20"/>
          <w:lang w:val="ru-RU"/>
        </w:rPr>
        <w:t>ПОДРЯДЧИКА</w:t>
      </w:r>
      <w:r w:rsidRPr="00E6464C">
        <w:rPr>
          <w:rFonts w:ascii="Arial" w:hAnsi="Arial" w:cs="Arial"/>
          <w:sz w:val="20"/>
          <w:lang w:val="ru-RU"/>
        </w:rPr>
        <w:t xml:space="preserve">, </w:t>
      </w:r>
      <w:r w:rsidR="00B8311A" w:rsidRPr="00E6464C">
        <w:rPr>
          <w:rFonts w:ascii="Arial" w:hAnsi="Arial" w:cs="Arial"/>
          <w:sz w:val="20"/>
          <w:lang w:val="ru-RU"/>
        </w:rPr>
        <w:t>ПОДРЯДЧИК</w:t>
      </w:r>
      <w:r w:rsidRPr="00E6464C">
        <w:rPr>
          <w:rFonts w:ascii="Arial" w:hAnsi="Arial" w:cs="Arial"/>
          <w:sz w:val="20"/>
          <w:lang w:val="ru-RU"/>
        </w:rPr>
        <w:t xml:space="preserve"> обязуется  в течение (5) пяти рабочих дней с момента заключения настоящего </w:t>
      </w:r>
      <w:r w:rsidRPr="00E6464C">
        <w:rPr>
          <w:rFonts w:ascii="Arial" w:hAnsi="Arial" w:cs="Arial"/>
          <w:caps/>
          <w:sz w:val="20"/>
          <w:lang w:val="ru-RU"/>
        </w:rPr>
        <w:t>Договора</w:t>
      </w:r>
      <w:r w:rsidRPr="00E6464C">
        <w:rPr>
          <w:rFonts w:ascii="Arial" w:hAnsi="Arial" w:cs="Arial"/>
          <w:sz w:val="20"/>
          <w:lang w:val="ru-RU"/>
        </w:rPr>
        <w:t xml:space="preserve">, а также в любое время в течение действия настоящего </w:t>
      </w:r>
      <w:r w:rsidRPr="00E6464C">
        <w:rPr>
          <w:rFonts w:ascii="Arial" w:hAnsi="Arial" w:cs="Arial"/>
          <w:caps/>
          <w:sz w:val="20"/>
          <w:lang w:val="ru-RU"/>
        </w:rPr>
        <w:t>Договора</w:t>
      </w:r>
      <w:r w:rsidRPr="00E6464C">
        <w:rPr>
          <w:rFonts w:ascii="Arial" w:hAnsi="Arial" w:cs="Arial"/>
          <w:sz w:val="20"/>
          <w:lang w:val="ru-RU"/>
        </w:rPr>
        <w:t xml:space="preserve"> по письменному запросу КОМПАНИИ предоставить  КОМПАНИИ информацию о цепочке собственников </w:t>
      </w:r>
      <w:r w:rsidR="00B8311A" w:rsidRPr="00E6464C">
        <w:rPr>
          <w:rFonts w:ascii="Arial" w:hAnsi="Arial" w:cs="Arial"/>
          <w:sz w:val="20"/>
          <w:lang w:val="ru-RU"/>
        </w:rPr>
        <w:t>ПОДРЯДЧИКА</w:t>
      </w:r>
      <w:r w:rsidRPr="00E6464C">
        <w:rPr>
          <w:rFonts w:ascii="Arial" w:hAnsi="Arial" w:cs="Arial"/>
          <w:sz w:val="20"/>
          <w:lang w:val="ru-RU"/>
        </w:rPr>
        <w:t xml:space="preserve">, включая бенефициаров (в том числе, конечных) по форме согласно </w:t>
      </w:r>
      <w:r w:rsidRPr="00E6464C">
        <w:rPr>
          <w:rFonts w:ascii="Arial" w:hAnsi="Arial" w:cs="Arial"/>
          <w:noProof/>
          <w:sz w:val="20"/>
          <w:lang w:val="ru-RU"/>
        </w:rPr>
        <w:t>Приложени</w:t>
      </w:r>
      <w:r w:rsidR="003754EC" w:rsidRPr="00E6464C">
        <w:rPr>
          <w:rFonts w:ascii="Arial" w:hAnsi="Arial" w:cs="Arial"/>
          <w:noProof/>
          <w:sz w:val="20"/>
          <w:lang w:val="ru-RU"/>
        </w:rPr>
        <w:t>ю</w:t>
      </w:r>
      <w:r w:rsidRPr="00E6464C">
        <w:rPr>
          <w:rFonts w:ascii="Arial" w:hAnsi="Arial" w:cs="Arial"/>
          <w:noProof/>
          <w:sz w:val="20"/>
          <w:lang w:val="ru-RU"/>
        </w:rPr>
        <w:t xml:space="preserve"> №</w:t>
      </w:r>
      <w:r w:rsidR="003754EC" w:rsidRPr="00E6464C">
        <w:rPr>
          <w:rFonts w:ascii="Arial" w:hAnsi="Arial" w:cs="Arial"/>
          <w:noProof/>
          <w:sz w:val="20"/>
          <w:lang w:val="ru-RU"/>
        </w:rPr>
        <w:t xml:space="preserve"> 2.</w:t>
      </w:r>
      <w:r w:rsidR="00BF2535" w:rsidRPr="00E6464C">
        <w:rPr>
          <w:rFonts w:ascii="Arial" w:hAnsi="Arial" w:cs="Arial"/>
          <w:noProof/>
          <w:sz w:val="20"/>
          <w:lang w:val="ru-RU"/>
        </w:rPr>
        <w:t>2</w:t>
      </w:r>
      <w:r w:rsidR="003754EC" w:rsidRPr="00E6464C">
        <w:rPr>
          <w:rFonts w:ascii="Arial" w:hAnsi="Arial" w:cs="Arial"/>
          <w:noProof/>
          <w:sz w:val="20"/>
          <w:lang w:val="ru-RU"/>
        </w:rPr>
        <w:t>,</w:t>
      </w:r>
      <w:r w:rsidRPr="00E6464C">
        <w:rPr>
          <w:rFonts w:ascii="Arial" w:hAnsi="Arial" w:cs="Arial"/>
          <w:b/>
          <w:noProof/>
          <w:sz w:val="20"/>
          <w:lang w:val="ru-RU"/>
        </w:rPr>
        <w:t xml:space="preserve"> </w:t>
      </w:r>
      <w:r w:rsidRPr="00E6464C">
        <w:rPr>
          <w:rFonts w:ascii="Arial" w:hAnsi="Arial" w:cs="Arial"/>
          <w:sz w:val="20"/>
          <w:lang w:val="ru-RU"/>
        </w:rPr>
        <w:t xml:space="preserve">к настоящему договору с приложением подтверждающих документов (далее – </w:t>
      </w:r>
      <w:r w:rsidR="00C86023" w:rsidRPr="00E6464C">
        <w:rPr>
          <w:rFonts w:ascii="Arial" w:hAnsi="Arial" w:cs="Arial"/>
          <w:sz w:val="20"/>
          <w:lang w:val="ru-RU"/>
        </w:rPr>
        <w:t>«</w:t>
      </w:r>
      <w:r w:rsidRPr="00E6464C">
        <w:rPr>
          <w:rFonts w:ascii="Arial" w:hAnsi="Arial" w:cs="Arial"/>
          <w:caps/>
          <w:sz w:val="20"/>
          <w:lang w:val="ru-RU"/>
        </w:rPr>
        <w:t>Информация</w:t>
      </w:r>
      <w:r w:rsidR="00C86023" w:rsidRPr="00E6464C">
        <w:rPr>
          <w:rFonts w:ascii="Arial" w:hAnsi="Arial" w:cs="Arial"/>
          <w:caps/>
          <w:sz w:val="20"/>
          <w:lang w:val="ru-RU"/>
        </w:rPr>
        <w:t>»</w:t>
      </w:r>
      <w:r w:rsidRPr="00E6464C">
        <w:rPr>
          <w:rFonts w:ascii="Arial" w:hAnsi="Arial" w:cs="Arial"/>
          <w:sz w:val="20"/>
          <w:lang w:val="ru-RU"/>
        </w:rPr>
        <w:t xml:space="preserve">). </w:t>
      </w:r>
    </w:p>
    <w:p w:rsidR="004F2944" w:rsidRPr="00E6464C" w:rsidRDefault="004F2944" w:rsidP="005A1DE0">
      <w:pPr>
        <w:tabs>
          <w:tab w:val="num" w:pos="567"/>
        </w:tabs>
        <w:spacing w:after="120"/>
        <w:ind w:left="567"/>
        <w:jc w:val="both"/>
        <w:rPr>
          <w:rFonts w:ascii="Arial" w:hAnsi="Arial" w:cs="Arial"/>
          <w:sz w:val="20"/>
          <w:szCs w:val="20"/>
          <w:lang w:val="ru-RU"/>
        </w:rPr>
      </w:pPr>
      <w:r w:rsidRPr="00E6464C">
        <w:rPr>
          <w:rFonts w:ascii="Arial" w:hAnsi="Arial" w:cs="Arial"/>
          <w:sz w:val="20"/>
          <w:szCs w:val="20"/>
          <w:lang w:val="ru-RU"/>
        </w:rPr>
        <w:t xml:space="preserve">В случае изменений в цепочке собственников </w:t>
      </w:r>
      <w:r w:rsidR="00B8311A" w:rsidRPr="00E6464C">
        <w:rPr>
          <w:rFonts w:ascii="Arial" w:hAnsi="Arial" w:cs="Arial"/>
          <w:sz w:val="20"/>
          <w:lang w:val="ru-RU"/>
        </w:rPr>
        <w:t>ПОДРЯДЧИКА</w:t>
      </w:r>
      <w:r w:rsidRPr="00E6464C">
        <w:rPr>
          <w:rFonts w:ascii="Arial" w:hAnsi="Arial" w:cs="Arial"/>
          <w:sz w:val="20"/>
          <w:szCs w:val="20"/>
          <w:lang w:val="ru-RU"/>
        </w:rPr>
        <w:t xml:space="preserve"> включая бенефициаров (в том числе, конечных) и (или) в исполнительных органах </w:t>
      </w:r>
      <w:r w:rsidR="00B8311A" w:rsidRPr="00E6464C">
        <w:rPr>
          <w:rFonts w:ascii="Arial" w:hAnsi="Arial" w:cs="Arial"/>
          <w:sz w:val="20"/>
          <w:lang w:val="ru-RU"/>
        </w:rPr>
        <w:t>ПОДРЯДЧИК</w:t>
      </w:r>
      <w:r w:rsidRPr="00E6464C">
        <w:rPr>
          <w:rFonts w:ascii="Arial" w:hAnsi="Arial" w:cs="Arial"/>
          <w:sz w:val="20"/>
          <w:szCs w:val="20"/>
          <w:lang w:val="ru-RU"/>
        </w:rPr>
        <w:t xml:space="preserve"> обязуется  в течение (5) пяти рабочих дней с даты внесения таких изменений предоставить соответствующую информацию КОМПАНИИ</w:t>
      </w:r>
      <w:r w:rsidR="003754EC" w:rsidRPr="00E6464C">
        <w:rPr>
          <w:rFonts w:ascii="Arial" w:hAnsi="Arial" w:cs="Arial"/>
          <w:sz w:val="20"/>
          <w:szCs w:val="20"/>
          <w:lang w:val="ru-RU"/>
        </w:rPr>
        <w:t>.</w:t>
      </w:r>
    </w:p>
    <w:p w:rsidR="004F2944" w:rsidRPr="00E6464C" w:rsidRDefault="004F2944" w:rsidP="005A1DE0">
      <w:pPr>
        <w:tabs>
          <w:tab w:val="num" w:pos="567"/>
        </w:tabs>
        <w:autoSpaceDE w:val="0"/>
        <w:autoSpaceDN w:val="0"/>
        <w:adjustRightInd w:val="0"/>
        <w:spacing w:after="120"/>
        <w:ind w:left="567"/>
        <w:jc w:val="both"/>
        <w:rPr>
          <w:rFonts w:ascii="Arial" w:hAnsi="Arial" w:cs="Arial"/>
          <w:sz w:val="20"/>
          <w:szCs w:val="20"/>
          <w:lang w:val="ru-RU"/>
        </w:rPr>
      </w:pPr>
      <w:r w:rsidRPr="00E6464C">
        <w:rPr>
          <w:rFonts w:ascii="Arial" w:hAnsi="Arial" w:cs="Arial"/>
          <w:sz w:val="20"/>
          <w:szCs w:val="20"/>
          <w:lang w:val="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КОМПАНИИ путем почтового отправления с описью вложения. Датой предоставления </w:t>
      </w:r>
      <w:r w:rsidRPr="00E6464C">
        <w:rPr>
          <w:rFonts w:ascii="Arial" w:hAnsi="Arial" w:cs="Arial"/>
          <w:caps/>
          <w:sz w:val="20"/>
          <w:szCs w:val="20"/>
          <w:lang w:val="ru-RU"/>
        </w:rPr>
        <w:t>Информации</w:t>
      </w:r>
      <w:r w:rsidRPr="00E6464C">
        <w:rPr>
          <w:rFonts w:ascii="Arial" w:hAnsi="Arial" w:cs="Arial"/>
          <w:sz w:val="20"/>
          <w:szCs w:val="20"/>
          <w:lang w:val="ru-RU"/>
        </w:rPr>
        <w:t xml:space="preserve"> является дата получения КОМПАНИЕЙ почтового отправления. Дополнительно </w:t>
      </w:r>
      <w:r w:rsidRPr="00E6464C">
        <w:rPr>
          <w:rFonts w:ascii="Arial" w:hAnsi="Arial" w:cs="Arial"/>
          <w:caps/>
          <w:sz w:val="20"/>
          <w:szCs w:val="20"/>
          <w:lang w:val="ru-RU"/>
        </w:rPr>
        <w:t>Информация</w:t>
      </w:r>
      <w:r w:rsidRPr="00E6464C">
        <w:rPr>
          <w:rFonts w:ascii="Arial" w:hAnsi="Arial" w:cs="Arial"/>
          <w:sz w:val="20"/>
          <w:szCs w:val="20"/>
          <w:lang w:val="ru-RU"/>
        </w:rPr>
        <w:t xml:space="preserve"> предоставляется на электронном носителе. </w:t>
      </w:r>
    </w:p>
    <w:p w:rsidR="004F2944" w:rsidRPr="00E6464C" w:rsidRDefault="004F2944" w:rsidP="005A1DE0">
      <w:pPr>
        <w:tabs>
          <w:tab w:val="num" w:pos="567"/>
        </w:tabs>
        <w:autoSpaceDE w:val="0"/>
        <w:autoSpaceDN w:val="0"/>
        <w:adjustRightInd w:val="0"/>
        <w:spacing w:after="120"/>
        <w:ind w:left="567"/>
        <w:jc w:val="both"/>
        <w:rPr>
          <w:rFonts w:ascii="Arial" w:hAnsi="Arial" w:cs="Arial"/>
          <w:sz w:val="20"/>
          <w:szCs w:val="20"/>
          <w:lang w:val="ru-RU"/>
        </w:rPr>
      </w:pPr>
      <w:r w:rsidRPr="00E6464C">
        <w:rPr>
          <w:rFonts w:ascii="Arial" w:hAnsi="Arial" w:cs="Arial"/>
          <w:sz w:val="20"/>
          <w:szCs w:val="20"/>
          <w:lang w:val="ru-RU"/>
        </w:rPr>
        <w:t xml:space="preserve">Указанное в настоящем пункте условие является существенным условием настоящего </w:t>
      </w:r>
      <w:r w:rsidRPr="00E6464C">
        <w:rPr>
          <w:rFonts w:ascii="Arial" w:hAnsi="Arial" w:cs="Arial"/>
          <w:caps/>
          <w:sz w:val="20"/>
          <w:szCs w:val="20"/>
          <w:lang w:val="ru-RU"/>
        </w:rPr>
        <w:t>Договора</w:t>
      </w:r>
      <w:r w:rsidRPr="00E6464C">
        <w:rPr>
          <w:rFonts w:ascii="Arial" w:hAnsi="Arial" w:cs="Arial"/>
          <w:sz w:val="20"/>
          <w:szCs w:val="20"/>
          <w:lang w:val="ru-RU"/>
        </w:rPr>
        <w:t xml:space="preserve"> в соответствии с ч. 1 ст. 432 ГК РФ.</w:t>
      </w:r>
    </w:p>
    <w:p w:rsidR="004F2944" w:rsidRPr="00E6464C" w:rsidRDefault="004F2944" w:rsidP="002C0C0B">
      <w:pPr>
        <w:numPr>
          <w:ilvl w:val="1"/>
          <w:numId w:val="106"/>
        </w:numPr>
        <w:autoSpaceDE w:val="0"/>
        <w:autoSpaceDN w:val="0"/>
        <w:adjustRightInd w:val="0"/>
        <w:spacing w:after="120"/>
        <w:ind w:left="567" w:hanging="709"/>
        <w:jc w:val="both"/>
        <w:rPr>
          <w:rFonts w:ascii="Arial" w:hAnsi="Arial" w:cs="Arial"/>
          <w:sz w:val="20"/>
          <w:szCs w:val="20"/>
          <w:lang w:val="ru-RU"/>
        </w:rPr>
      </w:pPr>
      <w:r w:rsidRPr="00E6464C">
        <w:rPr>
          <w:rFonts w:ascii="Arial" w:hAnsi="Arial" w:cs="Arial"/>
          <w:sz w:val="20"/>
          <w:lang w:val="ru-RU" w:eastAsia="ru-RU"/>
        </w:rPr>
        <w:t>СТОРОНЫ</w:t>
      </w:r>
      <w:r w:rsidRPr="00E6464C">
        <w:rPr>
          <w:rFonts w:ascii="Arial" w:hAnsi="Arial" w:cs="Arial"/>
          <w:sz w:val="20"/>
          <w:szCs w:val="20"/>
          <w:lang w:val="ru-RU"/>
        </w:rPr>
        <w:t xml:space="preserve"> признают, что их возможные неправомерные действия и</w:t>
      </w:r>
      <w:r w:rsidRPr="00E6464C">
        <w:rPr>
          <w:rFonts w:ascii="Arial" w:hAnsi="Arial" w:cs="Arial"/>
          <w:sz w:val="20"/>
          <w:szCs w:val="20"/>
        </w:rPr>
        <w:t> </w:t>
      </w:r>
      <w:r w:rsidRPr="00E6464C">
        <w:rPr>
          <w:rFonts w:ascii="Arial" w:hAnsi="Arial" w:cs="Arial"/>
          <w:sz w:val="20"/>
          <w:szCs w:val="20"/>
          <w:lang w:val="ru-RU"/>
        </w:rPr>
        <w:t xml:space="preserve">нарушение антикоррупционных условий настоящего </w:t>
      </w:r>
      <w:r w:rsidRPr="00E6464C">
        <w:rPr>
          <w:rFonts w:ascii="Arial" w:hAnsi="Arial" w:cs="Arial"/>
          <w:caps/>
          <w:sz w:val="20"/>
          <w:szCs w:val="20"/>
          <w:lang w:val="ru-RU"/>
        </w:rPr>
        <w:t>Договора</w:t>
      </w:r>
      <w:r w:rsidRPr="00E6464C">
        <w:rPr>
          <w:rFonts w:ascii="Arial" w:hAnsi="Arial" w:cs="Arial"/>
          <w:sz w:val="20"/>
          <w:szCs w:val="20"/>
          <w:lang w:val="ru-RU"/>
        </w:rPr>
        <w:t xml:space="preserve">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w:t>
      </w:r>
      <w:r w:rsidRPr="00E6464C">
        <w:rPr>
          <w:rFonts w:ascii="Arial" w:hAnsi="Arial" w:cs="Arial"/>
          <w:caps/>
          <w:sz w:val="20"/>
          <w:szCs w:val="20"/>
          <w:lang w:val="ru-RU"/>
        </w:rPr>
        <w:t>Договора</w:t>
      </w:r>
      <w:r w:rsidRPr="00E6464C">
        <w:rPr>
          <w:rFonts w:ascii="Arial" w:hAnsi="Arial" w:cs="Arial"/>
          <w:sz w:val="20"/>
          <w:szCs w:val="20"/>
          <w:lang w:val="ru-RU"/>
        </w:rPr>
        <w:t>.</w:t>
      </w:r>
    </w:p>
    <w:p w:rsidR="004F2944" w:rsidRPr="00E6464C" w:rsidRDefault="004F2944" w:rsidP="002C0C0B">
      <w:pPr>
        <w:numPr>
          <w:ilvl w:val="1"/>
          <w:numId w:val="106"/>
        </w:numPr>
        <w:autoSpaceDE w:val="0"/>
        <w:autoSpaceDN w:val="0"/>
        <w:adjustRightInd w:val="0"/>
        <w:spacing w:after="120"/>
        <w:ind w:left="567" w:hanging="709"/>
        <w:jc w:val="both"/>
        <w:rPr>
          <w:rFonts w:ascii="Arial" w:hAnsi="Arial" w:cs="Arial"/>
          <w:sz w:val="20"/>
          <w:szCs w:val="20"/>
          <w:lang w:val="ru-RU"/>
        </w:rPr>
      </w:pPr>
      <w:r w:rsidRPr="00E6464C">
        <w:rPr>
          <w:rFonts w:ascii="Arial" w:hAnsi="Arial" w:cs="Arial"/>
          <w:sz w:val="20"/>
          <w:lang w:val="ru-RU" w:eastAsia="ru-RU"/>
        </w:rPr>
        <w:t>СТОРОНЫ</w:t>
      </w:r>
      <w:r w:rsidRPr="00E6464C">
        <w:rPr>
          <w:rFonts w:ascii="Arial" w:hAnsi="Arial" w:cs="Arial"/>
          <w:sz w:val="20"/>
          <w:szCs w:val="20"/>
          <w:lang w:val="ru-RU"/>
        </w:rPr>
        <w:t xml:space="preserve"> гарантируют осуществление надлежащего разбирательства по представленным в</w:t>
      </w:r>
      <w:r w:rsidRPr="00E6464C">
        <w:rPr>
          <w:rFonts w:ascii="Arial" w:hAnsi="Arial" w:cs="Arial"/>
          <w:sz w:val="20"/>
          <w:szCs w:val="20"/>
        </w:rPr>
        <w:t> </w:t>
      </w:r>
      <w:r w:rsidRPr="00E6464C">
        <w:rPr>
          <w:rFonts w:ascii="Arial" w:hAnsi="Arial" w:cs="Arial"/>
          <w:sz w:val="20"/>
          <w:szCs w:val="20"/>
          <w:lang w:val="ru-RU"/>
        </w:rPr>
        <w:t xml:space="preserve">рамках исполнения настоящего </w:t>
      </w:r>
      <w:r w:rsidRPr="00E6464C">
        <w:rPr>
          <w:rFonts w:ascii="Arial" w:hAnsi="Arial" w:cs="Arial"/>
          <w:caps/>
          <w:sz w:val="20"/>
          <w:szCs w:val="20"/>
          <w:lang w:val="ru-RU"/>
        </w:rPr>
        <w:t>Договора</w:t>
      </w:r>
      <w:r w:rsidRPr="00E6464C">
        <w:rPr>
          <w:rFonts w:ascii="Arial" w:hAnsi="Arial" w:cs="Arial"/>
          <w:sz w:val="20"/>
          <w:szCs w:val="20"/>
          <w:lang w:val="ru-RU"/>
        </w:rPr>
        <w:t xml:space="preserve">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4F2944" w:rsidRPr="00E6464C" w:rsidRDefault="004F2944" w:rsidP="002C0C0B">
      <w:pPr>
        <w:pStyle w:val="1"/>
        <w:numPr>
          <w:ilvl w:val="1"/>
          <w:numId w:val="106"/>
        </w:numPr>
        <w:spacing w:before="0" w:after="120"/>
        <w:ind w:left="567" w:hanging="709"/>
        <w:rPr>
          <w:rFonts w:ascii="Arial" w:hAnsi="Arial" w:cs="Arial"/>
          <w:sz w:val="20"/>
          <w:lang w:eastAsia="en-US"/>
        </w:rPr>
      </w:pPr>
      <w:r w:rsidRPr="00E6464C">
        <w:rPr>
          <w:rFonts w:ascii="Arial" w:hAnsi="Arial" w:cs="Arial"/>
          <w:sz w:val="20"/>
        </w:rPr>
        <w:t xml:space="preserve">СТОРОНЫ гарантируют полную конфиденциальность по вопросам исполнения антикоррупционных условий настоящего </w:t>
      </w:r>
      <w:r w:rsidRPr="00E6464C">
        <w:rPr>
          <w:rFonts w:ascii="Arial" w:hAnsi="Arial" w:cs="Arial"/>
          <w:caps/>
          <w:sz w:val="20"/>
        </w:rPr>
        <w:t>Договора</w:t>
      </w:r>
      <w:r w:rsidRPr="00E6464C">
        <w:rPr>
          <w:rFonts w:ascii="Arial" w:hAnsi="Arial" w:cs="Arial"/>
          <w:sz w:val="20"/>
        </w:rPr>
        <w:t xml:space="preserve">, а также отсутствие негативных последствий как для </w:t>
      </w:r>
      <w:r w:rsidRPr="00E6464C">
        <w:rPr>
          <w:rFonts w:ascii="Arial" w:hAnsi="Arial" w:cs="Arial"/>
          <w:sz w:val="20"/>
          <w:lang w:eastAsia="en-US"/>
        </w:rPr>
        <w:t xml:space="preserve">обращающейся </w:t>
      </w:r>
      <w:r w:rsidRPr="00E6464C">
        <w:rPr>
          <w:rFonts w:ascii="Arial" w:hAnsi="Arial" w:cs="Arial"/>
          <w:sz w:val="20"/>
        </w:rPr>
        <w:t>СТОРОНЫ</w:t>
      </w:r>
      <w:r w:rsidRPr="00E6464C">
        <w:rPr>
          <w:rFonts w:ascii="Arial" w:hAnsi="Arial" w:cs="Arial"/>
          <w:sz w:val="20"/>
          <w:lang w:eastAsia="en-US"/>
        </w:rPr>
        <w:t xml:space="preserve"> в целом, так и для конкретных работников обращающейся </w:t>
      </w:r>
      <w:r w:rsidRPr="00E6464C">
        <w:rPr>
          <w:rFonts w:ascii="Arial" w:hAnsi="Arial" w:cs="Arial"/>
          <w:sz w:val="20"/>
        </w:rPr>
        <w:t>СТОРОНЫ</w:t>
      </w:r>
      <w:r w:rsidRPr="00E6464C">
        <w:rPr>
          <w:rFonts w:ascii="Arial" w:hAnsi="Arial" w:cs="Arial"/>
          <w:sz w:val="20"/>
          <w:lang w:eastAsia="en-US"/>
        </w:rPr>
        <w:t>, сообщивших о факте нарушений.</w:t>
      </w:r>
    </w:p>
    <w:p w:rsidR="004F2944" w:rsidRPr="00E6464C" w:rsidRDefault="004F2944" w:rsidP="002C0C0B">
      <w:pPr>
        <w:numPr>
          <w:ilvl w:val="1"/>
          <w:numId w:val="106"/>
        </w:numPr>
        <w:spacing w:after="120"/>
        <w:ind w:left="567" w:hanging="709"/>
        <w:jc w:val="both"/>
        <w:rPr>
          <w:rFonts w:ascii="Arial" w:hAnsi="Arial" w:cs="Arial"/>
          <w:sz w:val="20"/>
          <w:szCs w:val="20"/>
          <w:lang w:val="ru-RU"/>
        </w:rPr>
      </w:pPr>
      <w:r w:rsidRPr="00E6464C">
        <w:rPr>
          <w:rFonts w:ascii="Arial" w:hAnsi="Arial" w:cs="Arial"/>
          <w:sz w:val="20"/>
          <w:szCs w:val="20"/>
          <w:lang w:val="ru-RU"/>
        </w:rPr>
        <w:lastRenderedPageBreak/>
        <w:t xml:space="preserve">В случае отказа </w:t>
      </w:r>
      <w:r w:rsidR="00B8311A" w:rsidRPr="00E6464C">
        <w:rPr>
          <w:rFonts w:ascii="Arial" w:hAnsi="Arial" w:cs="Arial"/>
          <w:sz w:val="20"/>
          <w:lang w:val="ru-RU"/>
        </w:rPr>
        <w:t>ПОДРЯДЧИКА</w:t>
      </w:r>
      <w:r w:rsidRPr="00E6464C">
        <w:rPr>
          <w:rFonts w:ascii="Arial" w:hAnsi="Arial" w:cs="Arial"/>
          <w:sz w:val="20"/>
          <w:szCs w:val="20"/>
          <w:lang w:val="ru-RU"/>
        </w:rPr>
        <w:t xml:space="preserve"> от предоставления </w:t>
      </w:r>
      <w:r w:rsidRPr="00E6464C">
        <w:rPr>
          <w:rFonts w:ascii="Arial" w:hAnsi="Arial" w:cs="Arial"/>
          <w:caps/>
          <w:sz w:val="20"/>
          <w:szCs w:val="20"/>
          <w:lang w:val="ru-RU"/>
        </w:rPr>
        <w:t>Информации</w:t>
      </w:r>
      <w:r w:rsidRPr="00E6464C">
        <w:rPr>
          <w:rFonts w:ascii="Arial" w:hAnsi="Arial" w:cs="Arial"/>
          <w:sz w:val="20"/>
          <w:szCs w:val="20"/>
          <w:lang w:val="ru-RU"/>
        </w:rPr>
        <w:t xml:space="preserve">, согласно </w:t>
      </w:r>
      <w:r w:rsidR="005A1DE0" w:rsidRPr="00E6464C">
        <w:rPr>
          <w:rFonts w:ascii="Arial" w:hAnsi="Arial" w:cs="Arial"/>
          <w:sz w:val="20"/>
          <w:szCs w:val="20"/>
          <w:lang w:val="ru-RU"/>
        </w:rPr>
        <w:t>п.</w:t>
      </w:r>
      <w:r w:rsidRPr="00E6464C">
        <w:rPr>
          <w:rFonts w:ascii="Arial" w:hAnsi="Arial" w:cs="Arial"/>
          <w:sz w:val="20"/>
          <w:szCs w:val="20"/>
          <w:lang w:val="ru-RU"/>
        </w:rPr>
        <w:t xml:space="preserve"> </w:t>
      </w:r>
      <w:r w:rsidR="00125906" w:rsidRPr="00E6464C">
        <w:rPr>
          <w:rFonts w:ascii="Arial" w:hAnsi="Arial" w:cs="Arial"/>
          <w:sz w:val="20"/>
          <w:szCs w:val="20"/>
          <w:lang w:val="ru-RU"/>
        </w:rPr>
        <w:t>17</w:t>
      </w:r>
      <w:r w:rsidRPr="00E6464C">
        <w:rPr>
          <w:rFonts w:ascii="Arial" w:hAnsi="Arial" w:cs="Arial"/>
          <w:sz w:val="20"/>
          <w:szCs w:val="20"/>
          <w:lang w:val="ru-RU"/>
        </w:rPr>
        <w:t xml:space="preserve">.7. </w:t>
      </w:r>
      <w:r w:rsidR="005A1DE0" w:rsidRPr="00E6464C">
        <w:rPr>
          <w:rFonts w:ascii="Arial" w:hAnsi="Arial" w:cs="Arial"/>
          <w:sz w:val="20"/>
          <w:szCs w:val="20"/>
          <w:lang w:val="ru-RU"/>
        </w:rPr>
        <w:t xml:space="preserve">настоящего </w:t>
      </w:r>
      <w:r w:rsidR="00795A43" w:rsidRPr="00E6464C">
        <w:rPr>
          <w:rFonts w:ascii="Arial" w:hAnsi="Arial" w:cs="Arial"/>
          <w:sz w:val="20"/>
          <w:szCs w:val="20"/>
          <w:lang w:val="ru-RU"/>
        </w:rPr>
        <w:t>РАЗД</w:t>
      </w:r>
      <w:r w:rsidR="005A1DE0" w:rsidRPr="00E6464C">
        <w:rPr>
          <w:rFonts w:ascii="Arial" w:hAnsi="Arial" w:cs="Arial"/>
          <w:sz w:val="20"/>
          <w:szCs w:val="20"/>
          <w:lang w:val="ru-RU"/>
        </w:rPr>
        <w:t>ЕЛА 2 ДОГОВОРА</w:t>
      </w:r>
      <w:r w:rsidRPr="00E6464C">
        <w:rPr>
          <w:rFonts w:ascii="Arial" w:hAnsi="Arial" w:cs="Arial"/>
          <w:sz w:val="20"/>
          <w:szCs w:val="20"/>
          <w:lang w:val="ru-RU"/>
        </w:rPr>
        <w:t xml:space="preserve">, фактического непредставления такой </w:t>
      </w:r>
      <w:r w:rsidRPr="00E6464C">
        <w:rPr>
          <w:rFonts w:ascii="Arial" w:hAnsi="Arial" w:cs="Arial"/>
          <w:caps/>
          <w:sz w:val="20"/>
          <w:szCs w:val="20"/>
          <w:lang w:val="ru-RU"/>
        </w:rPr>
        <w:t>Информации</w:t>
      </w:r>
      <w:r w:rsidRPr="00E6464C">
        <w:rPr>
          <w:rFonts w:ascii="Arial" w:hAnsi="Arial" w:cs="Arial"/>
          <w:sz w:val="20"/>
          <w:szCs w:val="20"/>
          <w:lang w:val="ru-RU"/>
        </w:rPr>
        <w:t xml:space="preserve">, предоставления </w:t>
      </w:r>
      <w:r w:rsidRPr="00E6464C">
        <w:rPr>
          <w:rFonts w:ascii="Arial" w:hAnsi="Arial" w:cs="Arial"/>
          <w:caps/>
          <w:sz w:val="20"/>
          <w:szCs w:val="20"/>
          <w:lang w:val="ru-RU"/>
        </w:rPr>
        <w:t>Информации</w:t>
      </w:r>
      <w:r w:rsidRPr="00E6464C">
        <w:rPr>
          <w:rFonts w:ascii="Arial" w:hAnsi="Arial" w:cs="Arial"/>
          <w:sz w:val="20"/>
          <w:szCs w:val="20"/>
          <w:lang w:val="ru-RU"/>
        </w:rPr>
        <w:t xml:space="preserve"> с нарушением сроков, установленных в настоящем </w:t>
      </w:r>
      <w:r w:rsidRPr="00E6464C">
        <w:rPr>
          <w:rFonts w:ascii="Arial" w:hAnsi="Arial" w:cs="Arial"/>
          <w:caps/>
          <w:sz w:val="20"/>
          <w:szCs w:val="20"/>
          <w:lang w:val="ru-RU"/>
        </w:rPr>
        <w:t>Договоре</w:t>
      </w:r>
      <w:r w:rsidRPr="00E6464C">
        <w:rPr>
          <w:rFonts w:ascii="Arial" w:hAnsi="Arial" w:cs="Arial"/>
          <w:sz w:val="20"/>
          <w:szCs w:val="20"/>
          <w:lang w:val="ru-RU"/>
        </w:rPr>
        <w:t xml:space="preserve">, или предоставления недостоверной </w:t>
      </w:r>
      <w:r w:rsidRPr="00E6464C">
        <w:rPr>
          <w:rFonts w:ascii="Arial" w:hAnsi="Arial" w:cs="Arial"/>
          <w:caps/>
          <w:sz w:val="20"/>
          <w:szCs w:val="20"/>
          <w:lang w:val="ru-RU"/>
        </w:rPr>
        <w:t>Информации</w:t>
      </w:r>
      <w:r w:rsidRPr="00E6464C">
        <w:rPr>
          <w:rFonts w:ascii="Arial" w:hAnsi="Arial" w:cs="Arial"/>
          <w:sz w:val="20"/>
          <w:szCs w:val="20"/>
          <w:lang w:val="ru-RU"/>
        </w:rPr>
        <w:t xml:space="preserve"> КОМПАНИИ  вправе в одностороннем порядке отказаться от исполнения </w:t>
      </w:r>
      <w:r w:rsidRPr="00E6464C">
        <w:rPr>
          <w:rFonts w:ascii="Arial" w:hAnsi="Arial" w:cs="Arial"/>
          <w:caps/>
          <w:sz w:val="20"/>
          <w:szCs w:val="20"/>
          <w:lang w:val="ru-RU"/>
        </w:rPr>
        <w:t>Договора</w:t>
      </w:r>
      <w:r w:rsidRPr="00E6464C">
        <w:rPr>
          <w:rFonts w:ascii="Arial" w:hAnsi="Arial" w:cs="Arial"/>
          <w:sz w:val="20"/>
          <w:szCs w:val="20"/>
          <w:lang w:val="ru-RU"/>
        </w:rPr>
        <w:t xml:space="preserve"> путем направления письменного уведомления о прекращении </w:t>
      </w:r>
      <w:r w:rsidRPr="00E6464C">
        <w:rPr>
          <w:rFonts w:ascii="Arial" w:hAnsi="Arial" w:cs="Arial"/>
          <w:caps/>
          <w:sz w:val="20"/>
          <w:szCs w:val="20"/>
          <w:lang w:val="ru-RU"/>
        </w:rPr>
        <w:t>Договора</w:t>
      </w:r>
      <w:r w:rsidRPr="00E6464C">
        <w:rPr>
          <w:rFonts w:ascii="Arial" w:hAnsi="Arial" w:cs="Arial"/>
          <w:sz w:val="20"/>
          <w:szCs w:val="20"/>
          <w:lang w:val="ru-RU"/>
        </w:rPr>
        <w:t xml:space="preserve"> в течение 5 (пяти) рабочих дней с момента направления уведомления.</w:t>
      </w:r>
    </w:p>
    <w:p w:rsidR="00474614" w:rsidRPr="00E6464C" w:rsidRDefault="004F2944" w:rsidP="002C0C0B">
      <w:pPr>
        <w:numPr>
          <w:ilvl w:val="1"/>
          <w:numId w:val="106"/>
        </w:numPr>
        <w:spacing w:after="120"/>
        <w:ind w:left="567" w:hanging="709"/>
        <w:jc w:val="both"/>
        <w:rPr>
          <w:rFonts w:ascii="Arial" w:eastAsia="MS Mincho" w:hAnsi="Arial" w:cs="Arial"/>
          <w:sz w:val="20"/>
          <w:szCs w:val="20"/>
          <w:lang w:val="ru-RU"/>
        </w:rPr>
      </w:pPr>
      <w:r w:rsidRPr="00E6464C">
        <w:rPr>
          <w:rFonts w:ascii="Arial" w:hAnsi="Arial" w:cs="Arial"/>
          <w:sz w:val="20"/>
          <w:szCs w:val="20"/>
          <w:lang w:val="ru-RU"/>
        </w:rPr>
        <w:t xml:space="preserve">В случае предоставления </w:t>
      </w:r>
      <w:r w:rsidRPr="00E6464C">
        <w:rPr>
          <w:rFonts w:ascii="Arial" w:hAnsi="Arial" w:cs="Arial"/>
          <w:caps/>
          <w:sz w:val="20"/>
          <w:szCs w:val="20"/>
          <w:lang w:val="ru-RU"/>
        </w:rPr>
        <w:t>Информации</w:t>
      </w:r>
      <w:r w:rsidRPr="00E6464C">
        <w:rPr>
          <w:rFonts w:ascii="Arial" w:hAnsi="Arial" w:cs="Arial"/>
          <w:sz w:val="20"/>
          <w:szCs w:val="20"/>
          <w:lang w:val="ru-RU"/>
        </w:rPr>
        <w:t xml:space="preserve"> не в полном объеме (т.е. непредставление какой-либо информации указанной в форме </w:t>
      </w:r>
      <w:r w:rsidRPr="00E6464C">
        <w:rPr>
          <w:rFonts w:ascii="Arial" w:hAnsi="Arial" w:cs="Arial"/>
          <w:noProof/>
          <w:sz w:val="20"/>
          <w:szCs w:val="20"/>
          <w:lang w:val="ru-RU"/>
        </w:rPr>
        <w:t>Приложения №</w:t>
      </w:r>
      <w:r w:rsidR="00234675" w:rsidRPr="00E6464C">
        <w:rPr>
          <w:rFonts w:ascii="Arial" w:hAnsi="Arial" w:cs="Arial"/>
          <w:noProof/>
          <w:sz w:val="20"/>
          <w:szCs w:val="20"/>
          <w:lang w:val="ru-RU"/>
        </w:rPr>
        <w:t xml:space="preserve"> 2.</w:t>
      </w:r>
      <w:r w:rsidR="00BF2535" w:rsidRPr="00E6464C">
        <w:rPr>
          <w:rFonts w:ascii="Arial" w:hAnsi="Arial" w:cs="Arial"/>
          <w:noProof/>
          <w:sz w:val="20"/>
          <w:szCs w:val="20"/>
          <w:lang w:val="ru-RU"/>
        </w:rPr>
        <w:t>2</w:t>
      </w:r>
      <w:r w:rsidR="00BF2535" w:rsidRPr="00E6464C">
        <w:rPr>
          <w:rFonts w:ascii="Arial" w:hAnsi="Arial" w:cs="Arial"/>
          <w:b/>
          <w:noProof/>
          <w:sz w:val="20"/>
          <w:szCs w:val="20"/>
          <w:lang w:val="ru-RU"/>
        </w:rPr>
        <w:t xml:space="preserve"> </w:t>
      </w:r>
      <w:r w:rsidRPr="00E6464C">
        <w:rPr>
          <w:rFonts w:ascii="Arial" w:hAnsi="Arial" w:cs="Arial"/>
          <w:sz w:val="20"/>
          <w:szCs w:val="20"/>
          <w:lang w:val="ru-RU"/>
        </w:rPr>
        <w:t xml:space="preserve">к настоящему </w:t>
      </w:r>
      <w:r w:rsidRPr="00E6464C">
        <w:rPr>
          <w:rFonts w:ascii="Arial" w:hAnsi="Arial" w:cs="Arial"/>
          <w:caps/>
          <w:sz w:val="20"/>
          <w:szCs w:val="20"/>
          <w:lang w:val="ru-RU"/>
        </w:rPr>
        <w:t>Договору</w:t>
      </w:r>
      <w:r w:rsidRPr="00E6464C">
        <w:rPr>
          <w:rFonts w:ascii="Arial" w:hAnsi="Arial" w:cs="Arial"/>
          <w:sz w:val="20"/>
          <w:szCs w:val="20"/>
          <w:lang w:val="ru-RU"/>
        </w:rPr>
        <w:t xml:space="preserve"> КОМПАНИЯ направляет повторный запрос о предоставлении </w:t>
      </w:r>
      <w:r w:rsidRPr="00E6464C">
        <w:rPr>
          <w:rFonts w:ascii="Arial" w:hAnsi="Arial" w:cs="Arial"/>
          <w:caps/>
          <w:sz w:val="20"/>
          <w:szCs w:val="20"/>
          <w:lang w:val="ru-RU"/>
        </w:rPr>
        <w:t>Информации</w:t>
      </w:r>
      <w:r w:rsidRPr="00E6464C">
        <w:rPr>
          <w:rFonts w:ascii="Arial" w:hAnsi="Arial" w:cs="Arial"/>
          <w:sz w:val="20"/>
          <w:szCs w:val="20"/>
          <w:lang w:val="ru-RU"/>
        </w:rPr>
        <w:t xml:space="preserve"> по форме, указанной в </w:t>
      </w:r>
      <w:r w:rsidR="005A1DE0" w:rsidRPr="00E6464C">
        <w:rPr>
          <w:rFonts w:ascii="Arial" w:hAnsi="Arial" w:cs="Arial"/>
          <w:sz w:val="20"/>
          <w:szCs w:val="20"/>
          <w:lang w:val="ru-RU"/>
        </w:rPr>
        <w:t>п.</w:t>
      </w:r>
      <w:r w:rsidRPr="00E6464C">
        <w:rPr>
          <w:rFonts w:ascii="Arial" w:hAnsi="Arial" w:cs="Arial"/>
          <w:sz w:val="20"/>
          <w:szCs w:val="20"/>
          <w:lang w:val="ru-RU"/>
        </w:rPr>
        <w:t xml:space="preserve"> </w:t>
      </w:r>
      <w:r w:rsidR="00125906" w:rsidRPr="00E6464C">
        <w:rPr>
          <w:rFonts w:ascii="Arial" w:hAnsi="Arial" w:cs="Arial"/>
          <w:sz w:val="20"/>
          <w:szCs w:val="20"/>
          <w:lang w:val="ru-RU"/>
        </w:rPr>
        <w:t>17</w:t>
      </w:r>
      <w:r w:rsidRPr="00E6464C">
        <w:rPr>
          <w:rFonts w:ascii="Arial" w:hAnsi="Arial" w:cs="Arial"/>
          <w:sz w:val="20"/>
          <w:szCs w:val="20"/>
          <w:lang w:val="ru-RU"/>
        </w:rPr>
        <w:t xml:space="preserve">.7. настоящего </w:t>
      </w:r>
      <w:r w:rsidR="00795A43" w:rsidRPr="00E6464C">
        <w:rPr>
          <w:rFonts w:ascii="Arial" w:hAnsi="Arial" w:cs="Arial"/>
          <w:sz w:val="20"/>
          <w:szCs w:val="20"/>
          <w:lang w:val="ru-RU"/>
        </w:rPr>
        <w:t>РАЗД</w:t>
      </w:r>
      <w:r w:rsidR="005A1DE0" w:rsidRPr="00E6464C">
        <w:rPr>
          <w:rFonts w:ascii="Arial" w:hAnsi="Arial" w:cs="Arial"/>
          <w:sz w:val="20"/>
          <w:szCs w:val="20"/>
          <w:lang w:val="ru-RU"/>
        </w:rPr>
        <w:t>ЕЛА 2 ДОГОВОРА</w:t>
      </w:r>
      <w:r w:rsidRPr="00E6464C">
        <w:rPr>
          <w:rFonts w:ascii="Arial" w:hAnsi="Arial" w:cs="Arial"/>
          <w:sz w:val="20"/>
          <w:szCs w:val="20"/>
          <w:lang w:val="ru-RU"/>
        </w:rPr>
        <w:t xml:space="preserve">,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КОМПАНИЯ вправе в одностороннем порядке отказаться от исполнения </w:t>
      </w:r>
      <w:r w:rsidRPr="00E6464C">
        <w:rPr>
          <w:rFonts w:ascii="Arial" w:hAnsi="Arial" w:cs="Arial"/>
          <w:caps/>
          <w:sz w:val="20"/>
          <w:szCs w:val="20"/>
          <w:lang w:val="ru-RU"/>
        </w:rPr>
        <w:t>Договора</w:t>
      </w:r>
      <w:r w:rsidRPr="00E6464C">
        <w:rPr>
          <w:rFonts w:ascii="Arial" w:hAnsi="Arial" w:cs="Arial"/>
          <w:sz w:val="20"/>
          <w:szCs w:val="20"/>
          <w:lang w:val="ru-RU"/>
        </w:rPr>
        <w:t xml:space="preserve"> путем направления письменного уведомления о прекращении </w:t>
      </w:r>
      <w:r w:rsidRPr="00E6464C">
        <w:rPr>
          <w:rFonts w:ascii="Arial" w:hAnsi="Arial" w:cs="Arial"/>
          <w:caps/>
          <w:sz w:val="20"/>
          <w:szCs w:val="20"/>
          <w:lang w:val="ru-RU"/>
        </w:rPr>
        <w:t>Договора</w:t>
      </w:r>
      <w:r w:rsidRPr="00E6464C">
        <w:rPr>
          <w:rFonts w:ascii="Arial" w:hAnsi="Arial" w:cs="Arial"/>
          <w:sz w:val="20"/>
          <w:szCs w:val="20"/>
          <w:lang w:val="ru-RU"/>
        </w:rPr>
        <w:t xml:space="preserve"> в течение 5 (пяти) рабочих дней с момента направления уведомле</w:t>
      </w:r>
      <w:r w:rsidR="002916EF" w:rsidRPr="00E6464C">
        <w:rPr>
          <w:rFonts w:ascii="Arial" w:hAnsi="Arial" w:cs="Arial"/>
          <w:sz w:val="20"/>
          <w:szCs w:val="20"/>
          <w:lang w:val="ru-RU"/>
        </w:rPr>
        <w:t>ния</w:t>
      </w:r>
      <w:r w:rsidRPr="00E6464C">
        <w:rPr>
          <w:rFonts w:ascii="Arial" w:hAnsi="Arial" w:cs="Arial"/>
          <w:sz w:val="20"/>
          <w:szCs w:val="20"/>
          <w:lang w:val="ru-RU"/>
        </w:rPr>
        <w:t>.</w:t>
      </w:r>
    </w:p>
    <w:p w:rsidR="00474614" w:rsidRPr="00E6464C" w:rsidRDefault="00474614" w:rsidP="00474614">
      <w:pPr>
        <w:jc w:val="both"/>
        <w:rPr>
          <w:rFonts w:ascii="Arial" w:hAnsi="Arial" w:cs="Arial"/>
          <w:sz w:val="20"/>
          <w:szCs w:val="20"/>
          <w:lang w:val="ru-RU"/>
        </w:rPr>
      </w:pPr>
    </w:p>
    <w:p w:rsidR="00FA6298" w:rsidRPr="00E6464C" w:rsidRDefault="00FA6298" w:rsidP="00474614">
      <w:pPr>
        <w:jc w:val="both"/>
        <w:rPr>
          <w:rFonts w:ascii="Arial" w:hAnsi="Arial" w:cs="Arial"/>
          <w:sz w:val="20"/>
          <w:szCs w:val="20"/>
          <w:lang w:val="ru-RU"/>
        </w:rPr>
      </w:pPr>
    </w:p>
    <w:p w:rsidR="003C44CF" w:rsidRPr="00E6464C" w:rsidRDefault="003C44CF"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bookmarkStart w:id="55" w:name="_Toc215566726"/>
      <w:bookmarkStart w:id="56" w:name="_Toc215566889"/>
      <w:r w:rsidRPr="00E6464C">
        <w:rPr>
          <w:rFonts w:ascii="Arial" w:hAnsi="Arial" w:cs="Arial"/>
          <w:b/>
          <w:bCs/>
          <w:color w:val="000000"/>
          <w:lang w:val="ru-RU"/>
        </w:rPr>
        <w:t>ПРИМЕНИМОЕ ПРАВО И РАЗРЕШЕНИЕ СПОРОВ</w:t>
      </w:r>
      <w:bookmarkEnd w:id="55"/>
      <w:bookmarkEnd w:id="56"/>
    </w:p>
    <w:p w:rsidR="003C44CF" w:rsidRPr="00E6464C" w:rsidRDefault="003C44CF" w:rsidP="002C0C0B">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lang w:val="ru-RU"/>
        </w:rPr>
        <w:t xml:space="preserve">Действительность, толкование, интерпретация и исполнение ДОГОВОРА регулируются </w:t>
      </w:r>
      <w:r w:rsidRPr="00E6464C">
        <w:rPr>
          <w:rFonts w:ascii="Arial" w:hAnsi="Arial" w:cs="Arial"/>
          <w:color w:val="000000"/>
          <w:lang w:val="ru-RU"/>
        </w:rPr>
        <w:t>законодательством</w:t>
      </w:r>
      <w:r w:rsidRPr="00E6464C">
        <w:rPr>
          <w:rFonts w:ascii="Arial" w:hAnsi="Arial" w:cs="Arial"/>
          <w:lang w:val="ru-RU"/>
        </w:rPr>
        <w:t xml:space="preserve"> РФ (</w:t>
      </w:r>
      <w:r w:rsidR="00F97130" w:rsidRPr="00E6464C">
        <w:rPr>
          <w:rFonts w:ascii="Arial" w:hAnsi="Arial" w:cs="Arial"/>
          <w:lang w:val="ru-RU"/>
        </w:rPr>
        <w:t>«РЕГУЛИРУЮЩЕЕ ПРАВО»</w:t>
      </w:r>
      <w:r w:rsidRPr="00E6464C">
        <w:rPr>
          <w:rFonts w:ascii="Arial" w:hAnsi="Arial" w:cs="Arial"/>
          <w:lang w:val="ru-RU"/>
        </w:rPr>
        <w:t>).</w:t>
      </w:r>
    </w:p>
    <w:p w:rsidR="003C44CF" w:rsidRPr="00E6464C" w:rsidRDefault="003C44CF" w:rsidP="002C0C0B">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lang w:val="ru-RU"/>
        </w:rPr>
        <w:t xml:space="preserve">При </w:t>
      </w:r>
      <w:r w:rsidRPr="00E6464C">
        <w:rPr>
          <w:rFonts w:ascii="Arial" w:hAnsi="Arial" w:cs="Arial"/>
          <w:color w:val="000000"/>
          <w:lang w:val="ru-RU"/>
        </w:rPr>
        <w:t>возникновении</w:t>
      </w:r>
      <w:r w:rsidRPr="00E6464C">
        <w:rPr>
          <w:rFonts w:ascii="Arial" w:hAnsi="Arial" w:cs="Arial"/>
          <w:lang w:val="ru-RU"/>
        </w:rPr>
        <w:t xml:space="preserve"> споров, требований и(или) претензий по вопросам, предусмотренным настоящим ДОГОВОРОМ или в связи с ним, СТОРОНЫ обязуются предпринять все возможные и разумные меры по урег</w:t>
      </w:r>
      <w:r w:rsidR="008C1984" w:rsidRPr="00E6464C">
        <w:rPr>
          <w:rFonts w:ascii="Arial" w:hAnsi="Arial" w:cs="Arial"/>
          <w:lang w:val="ru-RU"/>
        </w:rPr>
        <w:t>улированию их путем переговоров.</w:t>
      </w:r>
      <w:r w:rsidRPr="00E6464C">
        <w:rPr>
          <w:rFonts w:ascii="Arial" w:hAnsi="Arial" w:cs="Arial"/>
          <w:lang w:val="ru-RU"/>
        </w:rPr>
        <w:t xml:space="preserve"> </w:t>
      </w:r>
      <w:r w:rsidR="008C1984" w:rsidRPr="00E6464C">
        <w:rPr>
          <w:rFonts w:ascii="Arial" w:hAnsi="Arial" w:cs="Arial"/>
          <w:lang w:val="ru-RU"/>
        </w:rPr>
        <w:t>С</w:t>
      </w:r>
      <w:r w:rsidRPr="00E6464C">
        <w:rPr>
          <w:rFonts w:ascii="Arial" w:hAnsi="Arial" w:cs="Arial"/>
          <w:lang w:val="ru-RU"/>
        </w:rPr>
        <w:t>облюдение претензионного (досудебного) порядка рассмотрения спора является обязательным для СТОРОН.</w:t>
      </w:r>
    </w:p>
    <w:p w:rsidR="003C44CF" w:rsidRPr="00E6464C" w:rsidRDefault="003C44CF" w:rsidP="00184578">
      <w:pPr>
        <w:pStyle w:val="13"/>
        <w:widowControl w:val="0"/>
        <w:tabs>
          <w:tab w:val="left" w:pos="567"/>
        </w:tabs>
        <w:spacing w:after="120" w:line="240" w:lineRule="auto"/>
        <w:ind w:left="567" w:firstLine="0"/>
        <w:rPr>
          <w:rFonts w:ascii="Arial" w:hAnsi="Arial" w:cs="Arial"/>
          <w:lang w:val="ru-RU"/>
        </w:rPr>
      </w:pPr>
      <w:r w:rsidRPr="00E6464C">
        <w:rPr>
          <w:rFonts w:ascii="Arial" w:hAnsi="Arial" w:cs="Arial"/>
          <w:lang w:val="ru-RU"/>
        </w:rPr>
        <w:t xml:space="preserve">В </w:t>
      </w:r>
      <w:r w:rsidRPr="00E6464C">
        <w:rPr>
          <w:rFonts w:ascii="Arial" w:hAnsi="Arial" w:cs="Arial"/>
          <w:bCs/>
          <w:color w:val="000000"/>
          <w:lang w:val="ru-RU"/>
        </w:rPr>
        <w:t>случае</w:t>
      </w:r>
      <w:r w:rsidRPr="00E6464C">
        <w:rPr>
          <w:rFonts w:ascii="Arial" w:hAnsi="Arial" w:cs="Arial"/>
          <w:lang w:val="ru-RU"/>
        </w:rPr>
        <w:t xml:space="preserve"> если спор, требование и(или) претензия не будут разрешены путем переговоров в течение 30 (тридцати) календарных дней со дня направления претензии, любая из СТОРОН вправе обратиться в суд.</w:t>
      </w:r>
    </w:p>
    <w:p w:rsidR="003C44CF" w:rsidRPr="00E6464C" w:rsidRDefault="003C44CF" w:rsidP="006A33E5">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lang w:val="ru-RU"/>
        </w:rPr>
        <w:t xml:space="preserve">Все неразрешенные споры, требования и (или) претензии, возникающие из настоящего </w:t>
      </w:r>
      <w:r w:rsidRPr="00E6464C">
        <w:rPr>
          <w:rFonts w:ascii="Arial" w:hAnsi="Arial" w:cs="Arial"/>
          <w:color w:val="000000"/>
          <w:lang w:val="ru-RU"/>
        </w:rPr>
        <w:t>ДОГОВОРА</w:t>
      </w:r>
      <w:r w:rsidRPr="00E6464C">
        <w:rPr>
          <w:rFonts w:ascii="Arial" w:hAnsi="Arial" w:cs="Arial"/>
          <w:lang w:val="ru-RU"/>
        </w:rPr>
        <w:t xml:space="preserve"> или в связи с ним, включая разногласия в отношении его существования, действительности, исполнения или прекращения, </w:t>
      </w:r>
      <w:r w:rsidR="00941BF0" w:rsidRPr="00E6464C">
        <w:rPr>
          <w:rFonts w:ascii="Arial" w:hAnsi="Arial" w:cs="Arial"/>
          <w:lang w:val="ru-RU"/>
        </w:rPr>
        <w:t xml:space="preserve">а также встречные требования/иски </w:t>
      </w:r>
      <w:r w:rsidR="006A33E5">
        <w:rPr>
          <w:rFonts w:ascii="Arial" w:hAnsi="Arial" w:cs="Arial"/>
          <w:lang w:val="ru-RU"/>
        </w:rPr>
        <w:t>подлежат рассмотрению</w:t>
      </w:r>
      <w:r w:rsidRPr="00E6464C">
        <w:rPr>
          <w:rFonts w:ascii="Arial" w:hAnsi="Arial" w:cs="Arial"/>
          <w:lang w:val="ru-RU"/>
        </w:rPr>
        <w:t xml:space="preserve"> в арбитражном суде по месту нахождения КОМПАНИИ в соответствии с </w:t>
      </w:r>
      <w:r w:rsidR="00F97130" w:rsidRPr="00E6464C">
        <w:rPr>
          <w:rFonts w:ascii="Arial" w:hAnsi="Arial" w:cs="Arial"/>
          <w:lang w:val="ru-RU"/>
        </w:rPr>
        <w:t>РЕГУЛИРУЮЩИМ ПРАВОМ</w:t>
      </w:r>
      <w:r w:rsidRPr="00E6464C">
        <w:rPr>
          <w:rFonts w:ascii="Arial" w:hAnsi="Arial" w:cs="Arial"/>
          <w:lang w:val="ru-RU"/>
        </w:rPr>
        <w:t>;</w:t>
      </w:r>
    </w:p>
    <w:p w:rsidR="00FA6298" w:rsidRPr="00E6464C" w:rsidRDefault="00FA6298" w:rsidP="00FA6298">
      <w:pPr>
        <w:pStyle w:val="13"/>
        <w:widowControl w:val="0"/>
        <w:spacing w:after="120" w:line="240" w:lineRule="auto"/>
        <w:ind w:left="0" w:firstLine="0"/>
        <w:rPr>
          <w:rFonts w:ascii="Arial" w:hAnsi="Arial" w:cs="Arial"/>
          <w:lang w:val="ru-RU"/>
        </w:rPr>
      </w:pPr>
    </w:p>
    <w:p w:rsidR="00A64EE7" w:rsidRPr="00E6464C" w:rsidRDefault="00A64EE7"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bookmarkStart w:id="57" w:name="_Toc215566728"/>
      <w:bookmarkStart w:id="58" w:name="_Toc215566891"/>
      <w:r w:rsidRPr="00E6464C">
        <w:rPr>
          <w:rFonts w:ascii="Arial" w:hAnsi="Arial" w:cs="Arial"/>
          <w:b/>
          <w:bCs/>
          <w:color w:val="000000"/>
          <w:lang w:val="ru-RU"/>
        </w:rPr>
        <w:t>ПОКИНУТОЕ ИМУЩЕСТВО ПОДРЯДЧИКА</w:t>
      </w:r>
    </w:p>
    <w:p w:rsidR="00516CE6" w:rsidRPr="00E6464C" w:rsidRDefault="00A64EE7" w:rsidP="002C0C0B">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lang w:val="ru-RU"/>
        </w:rPr>
        <w:t xml:space="preserve">В </w:t>
      </w:r>
      <w:r w:rsidRPr="00E6464C">
        <w:rPr>
          <w:rFonts w:ascii="Arial" w:hAnsi="Arial" w:cs="Arial"/>
          <w:color w:val="000000"/>
          <w:lang w:val="ru-RU"/>
        </w:rPr>
        <w:t>случаях</w:t>
      </w:r>
      <w:r w:rsidRPr="00E6464C">
        <w:rPr>
          <w:rFonts w:ascii="Arial" w:hAnsi="Arial" w:cs="Arial"/>
          <w:lang w:val="ru-RU"/>
        </w:rPr>
        <w:t xml:space="preserve">, когда это требуется в соответствии с ПРИМЕНИМЫМ ПРАВОМ, или когда имущество, оставленное </w:t>
      </w:r>
      <w:r w:rsidRPr="00E6464C">
        <w:rPr>
          <w:rFonts w:ascii="Arial" w:hAnsi="Arial" w:cs="Arial"/>
          <w:caps/>
          <w:lang w:val="ru-RU"/>
        </w:rPr>
        <w:t xml:space="preserve">подрядчикОМ </w:t>
      </w:r>
      <w:r w:rsidRPr="00E6464C">
        <w:rPr>
          <w:rFonts w:ascii="Arial" w:hAnsi="Arial" w:cs="Arial"/>
          <w:lang w:val="ru-RU"/>
        </w:rPr>
        <w:t xml:space="preserve">на </w:t>
      </w:r>
      <w:r w:rsidR="003F0211" w:rsidRPr="00E6464C">
        <w:rPr>
          <w:rFonts w:ascii="Arial" w:hAnsi="Arial" w:cs="Arial"/>
          <w:caps/>
          <w:lang w:val="ru-RU"/>
        </w:rPr>
        <w:t>ТЕРРИТОРИИ РАБОТ</w:t>
      </w:r>
      <w:r w:rsidRPr="00E6464C">
        <w:rPr>
          <w:rFonts w:ascii="Arial" w:hAnsi="Arial" w:cs="Arial"/>
          <w:caps/>
          <w:lang w:val="ru-RU"/>
        </w:rPr>
        <w:t xml:space="preserve">, </w:t>
      </w:r>
      <w:r w:rsidRPr="00E6464C">
        <w:rPr>
          <w:rFonts w:ascii="Arial" w:hAnsi="Arial" w:cs="Arial"/>
          <w:lang w:val="ru-RU"/>
        </w:rPr>
        <w:t xml:space="preserve">мешает проведению запланированной операционной деятельности КОМПАНИИ, ПОДРЯДЧИК обязуется за свой счёт утилизировать или вывезти такое оставленное имущество, которое может быть приведено в состояние негодности в ходе выполнения РАБОТ. </w:t>
      </w:r>
      <w:r w:rsidR="00516CE6" w:rsidRPr="00E6464C">
        <w:rPr>
          <w:rFonts w:ascii="Arial" w:hAnsi="Arial" w:cs="Arial"/>
          <w:lang w:val="ru-RU"/>
        </w:rPr>
        <w:t xml:space="preserve">ПОДРЯДЧИК обязан вывезти своё имущество в течение </w:t>
      </w:r>
      <w:bookmarkStart w:id="59" w:name="ТекстовоеПоле940"/>
      <w:r w:rsidR="00872388" w:rsidRPr="00E6464C">
        <w:rPr>
          <w:rFonts w:ascii="Arial" w:hAnsi="Arial" w:cs="Arial"/>
          <w:lang w:val="ru-RU"/>
        </w:rPr>
        <w:fldChar w:fldCharType="begin">
          <w:ffData>
            <w:name w:val="ТекстовоеПоле940"/>
            <w:enabled/>
            <w:calcOnExit w:val="0"/>
            <w:textInput>
              <w:default w:val="48 (сорока восьми) часов"/>
            </w:textInput>
          </w:ffData>
        </w:fldChar>
      </w:r>
      <w:r w:rsidR="00516CE6"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48 (сорока восьми) часов</w:t>
      </w:r>
      <w:r w:rsidR="00872388" w:rsidRPr="00E6464C">
        <w:rPr>
          <w:rFonts w:ascii="Arial" w:hAnsi="Arial" w:cs="Arial"/>
          <w:lang w:val="ru-RU"/>
        </w:rPr>
        <w:fldChar w:fldCharType="end"/>
      </w:r>
      <w:bookmarkEnd w:id="59"/>
      <w:r w:rsidR="00516CE6" w:rsidRPr="00E6464C">
        <w:rPr>
          <w:rFonts w:ascii="Arial" w:hAnsi="Arial" w:cs="Arial"/>
          <w:lang w:val="ru-RU"/>
        </w:rPr>
        <w:t xml:space="preserve"> после окончания выполнения РАБОТ.</w:t>
      </w:r>
      <w:r w:rsidR="00453E3F" w:rsidRPr="00E6464C">
        <w:rPr>
          <w:rFonts w:ascii="Arial" w:hAnsi="Arial" w:cs="Arial"/>
          <w:lang w:val="ru-RU"/>
        </w:rPr>
        <w:t xml:space="preserve"> Вышеуказанный срок продлевается на время, когда отсутствуют дороги наземного </w:t>
      </w:r>
      <w:r w:rsidR="00867A5A" w:rsidRPr="00E6464C">
        <w:rPr>
          <w:rFonts w:ascii="Arial" w:hAnsi="Arial" w:cs="Arial"/>
          <w:lang w:val="ru-RU"/>
        </w:rPr>
        <w:t xml:space="preserve">и водного </w:t>
      </w:r>
      <w:r w:rsidR="00453E3F" w:rsidRPr="00E6464C">
        <w:rPr>
          <w:rFonts w:ascii="Arial" w:hAnsi="Arial" w:cs="Arial"/>
          <w:lang w:val="ru-RU"/>
        </w:rPr>
        <w:t xml:space="preserve">сообщения с </w:t>
      </w:r>
      <w:r w:rsidR="008A0742" w:rsidRPr="00E6464C">
        <w:rPr>
          <w:rFonts w:ascii="Arial" w:hAnsi="Arial" w:cs="Arial"/>
          <w:lang w:val="ru-RU"/>
        </w:rPr>
        <w:t>ТЕРРИТОРИЕЙ</w:t>
      </w:r>
      <w:r w:rsidR="0010228C" w:rsidRPr="00E6464C">
        <w:rPr>
          <w:rFonts w:ascii="Arial" w:hAnsi="Arial" w:cs="Arial"/>
          <w:lang w:val="ru-RU"/>
        </w:rPr>
        <w:t xml:space="preserve"> РАБОТ</w:t>
      </w:r>
      <w:r w:rsidR="00453E3F" w:rsidRPr="00E6464C">
        <w:rPr>
          <w:rFonts w:ascii="Arial" w:hAnsi="Arial" w:cs="Arial"/>
          <w:lang w:val="ru-RU"/>
        </w:rPr>
        <w:t>.</w:t>
      </w:r>
    </w:p>
    <w:p w:rsidR="00A64EE7" w:rsidRPr="00E6464C" w:rsidRDefault="00A64EE7" w:rsidP="002C0C0B">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lang w:val="ru-RU"/>
        </w:rPr>
        <w:t xml:space="preserve">В случае, если </w:t>
      </w:r>
      <w:r w:rsidRPr="00E6464C">
        <w:rPr>
          <w:rFonts w:ascii="Arial" w:hAnsi="Arial" w:cs="Arial"/>
          <w:caps/>
          <w:lang w:val="ru-RU"/>
        </w:rPr>
        <w:t>подрядчик</w:t>
      </w:r>
      <w:r w:rsidRPr="00E6464C">
        <w:rPr>
          <w:rFonts w:ascii="Arial" w:hAnsi="Arial" w:cs="Arial"/>
          <w:lang w:val="ru-RU"/>
        </w:rPr>
        <w:t xml:space="preserve"> не выполнит вышеуказанное условие, КОМПАНИЯ оставляет за собой право маркировать имущество ПОДРЯДЧИКА и перевезти его</w:t>
      </w:r>
      <w:r w:rsidR="00A55C36" w:rsidRPr="00E6464C">
        <w:rPr>
          <w:rFonts w:ascii="Arial" w:hAnsi="Arial" w:cs="Arial"/>
          <w:lang w:val="ru-RU"/>
        </w:rPr>
        <w:t xml:space="preserve"> на площадку временного хранения</w:t>
      </w:r>
      <w:r w:rsidRPr="00E6464C">
        <w:rPr>
          <w:rFonts w:ascii="Arial" w:hAnsi="Arial" w:cs="Arial"/>
          <w:lang w:val="ru-RU"/>
        </w:rPr>
        <w:t xml:space="preserve">, и ПОДРЯДЧИК возмещает КОМПАНИИ все связанные с вывозом имущества ПОДРЯДЧИКА расходы. </w:t>
      </w:r>
      <w:r w:rsidR="00756CB8" w:rsidRPr="00E6464C">
        <w:rPr>
          <w:rFonts w:ascii="Arial" w:hAnsi="Arial" w:cs="Arial"/>
          <w:lang w:val="ru-RU"/>
        </w:rPr>
        <w:t>Тот ф</w:t>
      </w:r>
      <w:r w:rsidRPr="00E6464C">
        <w:rPr>
          <w:rFonts w:ascii="Arial" w:hAnsi="Arial" w:cs="Arial"/>
          <w:lang w:val="ru-RU"/>
        </w:rPr>
        <w:t>акт, что такое имущество застраховано, или же ПОДРЯДЧИКОМ заявлена его полная или кон</w:t>
      </w:r>
      <w:r w:rsidR="008317DA" w:rsidRPr="00E6464C">
        <w:rPr>
          <w:rFonts w:ascii="Arial" w:hAnsi="Arial" w:cs="Arial"/>
          <w:lang w:val="ru-RU"/>
        </w:rPr>
        <w:t>с</w:t>
      </w:r>
      <w:r w:rsidRPr="00E6464C">
        <w:rPr>
          <w:rFonts w:ascii="Arial" w:hAnsi="Arial" w:cs="Arial"/>
          <w:lang w:val="ru-RU"/>
        </w:rPr>
        <w:t xml:space="preserve">труктивная полная гибель не освобождает ПОДРЯДЧИКА от обязанностей по настоящей Статье утилизировать или вывезти такое имущество с </w:t>
      </w:r>
      <w:r w:rsidR="00756CB8" w:rsidRPr="00E6464C">
        <w:rPr>
          <w:rFonts w:ascii="Arial" w:hAnsi="Arial" w:cs="Arial"/>
          <w:caps/>
          <w:lang w:val="ru-RU"/>
        </w:rPr>
        <w:t>ТЕРРИТОРИИ РАБОТ</w:t>
      </w:r>
      <w:r w:rsidRPr="00E6464C">
        <w:rPr>
          <w:rFonts w:ascii="Arial" w:hAnsi="Arial" w:cs="Arial"/>
          <w:lang w:val="ru-RU"/>
        </w:rPr>
        <w:t>.</w:t>
      </w:r>
    </w:p>
    <w:p w:rsidR="00A64EE7" w:rsidRPr="00E6464C" w:rsidRDefault="00A64EE7" w:rsidP="002C0C0B">
      <w:pPr>
        <w:pStyle w:val="13"/>
        <w:widowControl w:val="0"/>
        <w:numPr>
          <w:ilvl w:val="1"/>
          <w:numId w:val="106"/>
        </w:numPr>
        <w:spacing w:after="120" w:line="240" w:lineRule="auto"/>
        <w:ind w:left="567" w:hanging="567"/>
        <w:rPr>
          <w:rFonts w:ascii="Arial" w:hAnsi="Arial" w:cs="Arial"/>
          <w:lang w:val="ru-RU"/>
        </w:rPr>
      </w:pPr>
      <w:r w:rsidRPr="00E6464C">
        <w:rPr>
          <w:rFonts w:ascii="Arial" w:hAnsi="Arial" w:cs="Arial"/>
          <w:lang w:val="ru-RU"/>
        </w:rPr>
        <w:t>Условия настоящей Статьи продолжают действовать также после расторжения настоящего ДОГОВОРА.</w:t>
      </w:r>
    </w:p>
    <w:p w:rsidR="003C44CF" w:rsidRPr="00E6464C" w:rsidRDefault="005F0006"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 xml:space="preserve">ЗАВЕРЕНИЯ И </w:t>
      </w:r>
      <w:r w:rsidR="003C44CF" w:rsidRPr="00E6464C">
        <w:rPr>
          <w:rFonts w:ascii="Arial" w:hAnsi="Arial" w:cs="Arial"/>
          <w:b/>
          <w:bCs/>
          <w:color w:val="000000"/>
          <w:lang w:val="ru-RU"/>
        </w:rPr>
        <w:t>ГАРАНТИИ</w:t>
      </w:r>
    </w:p>
    <w:bookmarkEnd w:id="57"/>
    <w:bookmarkEnd w:id="58"/>
    <w:p w:rsidR="003C44CF" w:rsidRPr="00E6464C" w:rsidRDefault="003C44CF"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lang w:val="ru-RU"/>
        </w:rPr>
        <w:t>ПОДРЯДЧИК</w:t>
      </w:r>
      <w:r w:rsidRPr="00E6464C">
        <w:rPr>
          <w:rFonts w:ascii="Arial" w:hAnsi="Arial" w:cs="Arial"/>
          <w:color w:val="000000"/>
          <w:lang w:val="ru-RU"/>
        </w:rPr>
        <w:t xml:space="preserve"> заявляет и гарантирует, что:</w:t>
      </w:r>
    </w:p>
    <w:p w:rsidR="00CA3658" w:rsidRPr="00E6464C" w:rsidRDefault="00CA3658" w:rsidP="00023243">
      <w:pPr>
        <w:pStyle w:val="13"/>
        <w:widowControl w:val="0"/>
        <w:numPr>
          <w:ilvl w:val="0"/>
          <w:numId w:val="18"/>
        </w:numPr>
        <w:tabs>
          <w:tab w:val="clear" w:pos="303"/>
          <w:tab w:val="left" w:pos="567"/>
        </w:tabs>
        <w:spacing w:after="120" w:line="240" w:lineRule="auto"/>
        <w:ind w:left="567" w:hanging="567"/>
        <w:rPr>
          <w:rFonts w:ascii="Arial" w:hAnsi="Arial" w:cs="Arial"/>
          <w:lang w:val="ru-RU"/>
        </w:rPr>
      </w:pPr>
      <w:r w:rsidRPr="00E6464C">
        <w:rPr>
          <w:rFonts w:ascii="Arial" w:hAnsi="Arial" w:cs="Arial"/>
          <w:lang w:val="ru-RU"/>
        </w:rPr>
        <w:t xml:space="preserve">БУРОВАЯ УСТАНОВКА находится в его </w:t>
      </w:r>
      <w:r w:rsidR="002A4C88" w:rsidRPr="00E6464C">
        <w:rPr>
          <w:rFonts w:ascii="Arial" w:hAnsi="Arial" w:cs="Arial"/>
          <w:lang w:val="ru-RU"/>
        </w:rPr>
        <w:t>законном</w:t>
      </w:r>
      <w:r w:rsidRPr="00E6464C">
        <w:rPr>
          <w:rFonts w:ascii="Arial" w:hAnsi="Arial" w:cs="Arial"/>
          <w:lang w:val="ru-RU"/>
        </w:rPr>
        <w:t xml:space="preserve"> владении и свободна от претензий и требований ТРЕТЬИХ ЛИЦ. Исключение составляет случай, когда </w:t>
      </w:r>
      <w:r w:rsidRPr="00E6464C">
        <w:rPr>
          <w:rFonts w:ascii="Arial" w:hAnsi="Arial" w:cs="Arial"/>
          <w:caps/>
          <w:lang w:val="ru-RU"/>
        </w:rPr>
        <w:t>буровая установка</w:t>
      </w:r>
      <w:r w:rsidRPr="00E6464C">
        <w:rPr>
          <w:rFonts w:ascii="Arial" w:hAnsi="Arial" w:cs="Arial"/>
          <w:lang w:val="ru-RU"/>
        </w:rPr>
        <w:t xml:space="preserve"> </w:t>
      </w:r>
      <w:r w:rsidRPr="00E6464C">
        <w:rPr>
          <w:rFonts w:ascii="Arial" w:hAnsi="Arial" w:cs="Arial"/>
          <w:lang w:val="ru-RU"/>
        </w:rPr>
        <w:lastRenderedPageBreak/>
        <w:t xml:space="preserve">предоставляется </w:t>
      </w:r>
      <w:r w:rsidRPr="00E6464C">
        <w:rPr>
          <w:rFonts w:ascii="Arial" w:hAnsi="Arial" w:cs="Arial"/>
          <w:caps/>
          <w:lang w:val="ru-RU"/>
        </w:rPr>
        <w:t>компанией</w:t>
      </w:r>
      <w:r w:rsidRPr="00E6464C">
        <w:rPr>
          <w:rFonts w:ascii="Arial" w:hAnsi="Arial" w:cs="Arial"/>
          <w:lang w:val="ru-RU"/>
        </w:rPr>
        <w:t>.</w:t>
      </w:r>
    </w:p>
    <w:p w:rsidR="003C44CF" w:rsidRPr="00E6464C" w:rsidRDefault="003C44CF" w:rsidP="00023243">
      <w:pPr>
        <w:pStyle w:val="13"/>
        <w:widowControl w:val="0"/>
        <w:numPr>
          <w:ilvl w:val="0"/>
          <w:numId w:val="18"/>
        </w:numPr>
        <w:tabs>
          <w:tab w:val="clear" w:pos="303"/>
          <w:tab w:val="left"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он </w:t>
      </w:r>
      <w:r w:rsidRPr="00E6464C">
        <w:rPr>
          <w:rFonts w:ascii="Arial" w:hAnsi="Arial" w:cs="Arial"/>
          <w:lang w:val="ru-RU"/>
        </w:rPr>
        <w:t>будет</w:t>
      </w:r>
      <w:r w:rsidRPr="00E6464C">
        <w:rPr>
          <w:rFonts w:ascii="Arial" w:hAnsi="Arial" w:cs="Arial"/>
          <w:color w:val="000000"/>
          <w:lang w:val="ru-RU"/>
        </w:rPr>
        <w:t xml:space="preserve"> применять все необходимые навыки, проявлять осторожность и усердие во время производства РАБОТ в соответствии с требованиями настоящего ДОГОВОРА и НАДЛЕЖАЩИМИ СТАНДАРТАМИ ДЕЯТЕЛЬНОСТИ НЕФТЕПРОМЫСЛОВ и методами выполнения РАБОТ;</w:t>
      </w:r>
    </w:p>
    <w:p w:rsidR="003C44CF" w:rsidRPr="00E6464C" w:rsidRDefault="003C44CF" w:rsidP="00023243">
      <w:pPr>
        <w:pStyle w:val="13"/>
        <w:widowControl w:val="0"/>
        <w:numPr>
          <w:ilvl w:val="0"/>
          <w:numId w:val="18"/>
        </w:numPr>
        <w:tabs>
          <w:tab w:val="clear" w:pos="303"/>
          <w:tab w:val="left"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он </w:t>
      </w:r>
      <w:r w:rsidRPr="00E6464C">
        <w:rPr>
          <w:rFonts w:ascii="Arial" w:hAnsi="Arial" w:cs="Arial"/>
          <w:lang w:val="ru-RU"/>
        </w:rPr>
        <w:t>будет</w:t>
      </w:r>
      <w:r w:rsidRPr="00E6464C">
        <w:rPr>
          <w:rFonts w:ascii="Arial" w:hAnsi="Arial" w:cs="Arial"/>
          <w:color w:val="000000"/>
          <w:lang w:val="ru-RU"/>
        </w:rPr>
        <w:t xml:space="preserve"> прилагать усилия к обеспечению полноты и безопасной передачи всей полученной информации, включая информацию по испытаниям и прочую информацию (далее – «ДАННЫЕ»), появившуюся в результате выполнения РАБОТ;</w:t>
      </w:r>
    </w:p>
    <w:p w:rsidR="003C44CF" w:rsidRPr="00E6464C" w:rsidRDefault="00CA3658" w:rsidP="00023243">
      <w:pPr>
        <w:pStyle w:val="13"/>
        <w:widowControl w:val="0"/>
        <w:numPr>
          <w:ilvl w:val="0"/>
          <w:numId w:val="18"/>
        </w:numPr>
        <w:tabs>
          <w:tab w:val="clear" w:pos="303"/>
          <w:tab w:val="left" w:pos="567"/>
        </w:tabs>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никакие </w:t>
      </w:r>
      <w:r w:rsidR="003C44CF" w:rsidRPr="00E6464C">
        <w:rPr>
          <w:rFonts w:ascii="Arial" w:hAnsi="Arial" w:cs="Arial"/>
          <w:color w:val="000000"/>
          <w:lang w:val="ru-RU"/>
        </w:rPr>
        <w:t xml:space="preserve">другие работы ПОДРЯДЧИКА не являются приоритетными в ущерб РАБОТАМ по </w:t>
      </w:r>
      <w:r w:rsidR="003C44CF" w:rsidRPr="00E6464C">
        <w:rPr>
          <w:rFonts w:ascii="Arial" w:hAnsi="Arial" w:cs="Arial"/>
          <w:lang w:val="ru-RU"/>
        </w:rPr>
        <w:t>настоящему</w:t>
      </w:r>
      <w:r w:rsidR="003C44CF" w:rsidRPr="00E6464C">
        <w:rPr>
          <w:rFonts w:ascii="Arial" w:hAnsi="Arial" w:cs="Arial"/>
          <w:color w:val="000000"/>
          <w:lang w:val="ru-RU"/>
        </w:rPr>
        <w:t xml:space="preserve"> ДОГОВОРУ.</w:t>
      </w:r>
    </w:p>
    <w:p w:rsidR="003C44CF" w:rsidRPr="00E6464C" w:rsidRDefault="003C44CF" w:rsidP="002C0C0B">
      <w:pPr>
        <w:pStyle w:val="13"/>
        <w:widowControl w:val="0"/>
        <w:numPr>
          <w:ilvl w:val="0"/>
          <w:numId w:val="106"/>
        </w:numPr>
        <w:tabs>
          <w:tab w:val="left" w:pos="567"/>
        </w:tabs>
        <w:spacing w:after="120" w:line="240" w:lineRule="auto"/>
        <w:ind w:left="567" w:hanging="567"/>
        <w:rPr>
          <w:rFonts w:ascii="Arial" w:hAnsi="Arial" w:cs="Arial"/>
          <w:b/>
          <w:bCs/>
          <w:color w:val="000000"/>
          <w:lang w:val="ru-RU"/>
        </w:rPr>
      </w:pPr>
      <w:r w:rsidRPr="00E6464C">
        <w:rPr>
          <w:rFonts w:ascii="Arial" w:hAnsi="Arial" w:cs="Arial"/>
          <w:b/>
          <w:bCs/>
          <w:color w:val="000000"/>
          <w:lang w:val="ru-RU"/>
        </w:rPr>
        <w:t>ИНТЕЛЛЕКТУАЛЬНЫЕ ПРАВА</w:t>
      </w:r>
    </w:p>
    <w:p w:rsidR="003C44CF" w:rsidRPr="00E6464C" w:rsidRDefault="003C44CF"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ПОДРЯДЧИК несет ответственность, освобождает от ответственности, защищает,  </w:t>
      </w:r>
      <w:r w:rsidRPr="00E6464C">
        <w:rPr>
          <w:rFonts w:ascii="Arial" w:hAnsi="Arial" w:cs="Arial"/>
          <w:lang w:val="ru-RU"/>
        </w:rPr>
        <w:t>возмещает</w:t>
      </w:r>
      <w:r w:rsidRPr="00E6464C">
        <w:rPr>
          <w:rFonts w:ascii="Arial" w:hAnsi="Arial" w:cs="Arial"/>
          <w:color w:val="000000"/>
          <w:lang w:val="ru-RU"/>
        </w:rPr>
        <w:t xml:space="preserve"> ущерб и обеспечивает непривлечение к ответственности ГРУППЫ КОМПАНИИ в связи со всеми действиями, претензиями, требованиями, потерями, убытками, затратами (включая юридические затраты), расходами и обязательствами, возникающими в связи с нарушением или предполагаемыми нарушениями ИНТЕЛЛЕКТУАЛЬНЫХ ПРАВ, возникающих в связи с выполнением РАБОТ ГРУППОЙ ПОДРЯДЧИКА.</w:t>
      </w:r>
    </w:p>
    <w:p w:rsidR="00067605" w:rsidRPr="00E6464C" w:rsidRDefault="00067605"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В </w:t>
      </w:r>
      <w:r w:rsidRPr="00E6464C">
        <w:rPr>
          <w:rFonts w:ascii="Arial" w:hAnsi="Arial" w:cs="Arial"/>
          <w:lang w:val="ru-RU"/>
        </w:rPr>
        <w:t>случае</w:t>
      </w:r>
      <w:r w:rsidRPr="00E6464C">
        <w:rPr>
          <w:rFonts w:ascii="Arial" w:hAnsi="Arial" w:cs="Arial"/>
          <w:color w:val="000000"/>
          <w:lang w:val="ru-RU"/>
        </w:rPr>
        <w:t xml:space="preserve"> если любой из СТОРОН станет известно о таком нарушении или предполагаемом нарушении, или случае, который может послужить причиной возникновения претензии о нарушении, каждая из СТОРОН обязана незамедлительно уведомить вторую СТОРОНУ. В таком случае КОМПАНИЯ и ПОДРЯДЧИК получают право потребовать изменения/модификации РАБОТ или хода выполнения РАБОТ, а ПОДРЯДЧИК обязан без увеличения цены осуществить такое изменение/модификацию РАБОТ или хода выполнения РАБОТ таким образом, чтобы избежать нарушения будь то реального, предполагаемого или потенциального. При этом ПОДРЯДЧИК должен обеспечить выполнение РАБОТ без ущерба качеству и срокам выполнения РАБОТ.</w:t>
      </w:r>
    </w:p>
    <w:p w:rsidR="003C44CF" w:rsidRPr="00E6464C" w:rsidRDefault="003C44CF" w:rsidP="002C0C0B">
      <w:pPr>
        <w:pStyle w:val="13"/>
        <w:widowControl w:val="0"/>
        <w:numPr>
          <w:ilvl w:val="1"/>
          <w:numId w:val="106"/>
        </w:numPr>
        <w:spacing w:after="120" w:line="240" w:lineRule="auto"/>
        <w:ind w:left="567" w:hanging="567"/>
        <w:rPr>
          <w:rFonts w:ascii="Arial" w:hAnsi="Arial" w:cs="Arial"/>
          <w:color w:val="000000"/>
          <w:lang w:val="ru-RU"/>
        </w:rPr>
      </w:pPr>
      <w:r w:rsidRPr="00E6464C">
        <w:rPr>
          <w:rFonts w:ascii="Arial" w:hAnsi="Arial" w:cs="Arial"/>
          <w:color w:val="000000"/>
          <w:lang w:val="ru-RU"/>
        </w:rPr>
        <w:t xml:space="preserve">ПОДРЯДЧИК должен взаимодействовать только с такими СУБПОДРЯДЧИКАМИ и </w:t>
      </w:r>
      <w:r w:rsidRPr="00E6464C">
        <w:rPr>
          <w:rFonts w:ascii="Arial" w:hAnsi="Arial" w:cs="Arial"/>
          <w:lang w:val="ru-RU"/>
        </w:rPr>
        <w:t>покупать</w:t>
      </w:r>
      <w:r w:rsidRPr="00E6464C">
        <w:rPr>
          <w:rFonts w:ascii="Arial" w:hAnsi="Arial" w:cs="Arial"/>
          <w:color w:val="000000"/>
          <w:lang w:val="ru-RU"/>
        </w:rPr>
        <w:t xml:space="preserve"> МАТЕРИАЛЫ и ОБОРУДОВАНИЕ для </w:t>
      </w:r>
      <w:r w:rsidR="002A4C88" w:rsidRPr="00E6464C">
        <w:rPr>
          <w:rFonts w:ascii="Arial" w:hAnsi="Arial" w:cs="Arial"/>
          <w:color w:val="000000"/>
          <w:lang w:val="ru-RU"/>
        </w:rPr>
        <w:t xml:space="preserve">использования в ходе </w:t>
      </w:r>
      <w:r w:rsidRPr="00E6464C">
        <w:rPr>
          <w:rFonts w:ascii="Arial" w:hAnsi="Arial" w:cs="Arial"/>
          <w:color w:val="000000"/>
          <w:lang w:val="ru-RU"/>
        </w:rPr>
        <w:t>РАБОТ только у таких  поставщиков, которые соглашаются в письменном виде освобождать от ответственности ПОДРЯДЧИКА в связи с претензиями о предполагаемом нарушении ИНТЕЛЛЕКТУАЛЬНЫХ ПРАВ.</w:t>
      </w:r>
    </w:p>
    <w:p w:rsidR="003C44CF" w:rsidRPr="00E6464C" w:rsidRDefault="003C44CF" w:rsidP="00184578">
      <w:pPr>
        <w:pStyle w:val="Indent3"/>
        <w:widowControl w:val="0"/>
        <w:tabs>
          <w:tab w:val="left" w:pos="567"/>
        </w:tabs>
        <w:ind w:left="567" w:firstLine="0"/>
        <w:rPr>
          <w:rFonts w:ascii="Arial" w:hAnsi="Arial" w:cs="Arial"/>
          <w:b/>
          <w:lang w:val="ru-RU"/>
        </w:rPr>
      </w:pPr>
      <w:r w:rsidRPr="00E6464C">
        <w:rPr>
          <w:rFonts w:ascii="Arial" w:hAnsi="Arial" w:cs="Arial"/>
          <w:b/>
          <w:lang w:val="ru-RU"/>
        </w:rPr>
        <w:t xml:space="preserve">Конец РАЗДЕЛА 2. </w:t>
      </w:r>
    </w:p>
    <w:p w:rsidR="00180435" w:rsidRPr="00E6464C" w:rsidRDefault="003C44CF" w:rsidP="00FF698D">
      <w:pPr>
        <w:pStyle w:val="Indent3"/>
        <w:widowControl w:val="0"/>
        <w:tabs>
          <w:tab w:val="left" w:pos="567"/>
        </w:tabs>
        <w:spacing w:after="120"/>
        <w:ind w:left="567" w:firstLine="0"/>
        <w:rPr>
          <w:rFonts w:ascii="Arial" w:hAnsi="Arial" w:cs="Arial"/>
          <w:b/>
          <w:lang w:val="ru-RU"/>
        </w:rPr>
      </w:pPr>
      <w:r w:rsidRPr="00E6464C">
        <w:rPr>
          <w:rFonts w:ascii="Arial" w:hAnsi="Arial" w:cs="Arial"/>
          <w:b/>
          <w:lang w:val="ru-RU"/>
        </w:rPr>
        <w:t>РАЗДЕЛ 3 начинается со следующей страницы.</w:t>
      </w:r>
    </w:p>
    <w:p w:rsidR="00180435" w:rsidRPr="00E6464C" w:rsidRDefault="00180435" w:rsidP="00FF698D">
      <w:pPr>
        <w:spacing w:after="120"/>
        <w:rPr>
          <w:rFonts w:ascii="Arial" w:hAnsi="Arial" w:cs="Arial"/>
          <w:lang w:val="ru-RU"/>
        </w:rPr>
        <w:sectPr w:rsidR="00180435" w:rsidRPr="00E6464C" w:rsidSect="000F444C">
          <w:headerReference w:type="default" r:id="rId13"/>
          <w:pgSz w:w="11906" w:h="16838" w:code="9"/>
          <w:pgMar w:top="733" w:right="1133" w:bottom="568" w:left="1134" w:header="567" w:footer="222" w:gutter="0"/>
          <w:cols w:space="720"/>
          <w:docGrid w:linePitch="360"/>
        </w:sectPr>
      </w:pPr>
    </w:p>
    <w:p w:rsidR="009E303C" w:rsidRPr="00E6464C" w:rsidRDefault="00416F3F" w:rsidP="00023243">
      <w:pPr>
        <w:pStyle w:val="aff"/>
        <w:numPr>
          <w:ilvl w:val="0"/>
          <w:numId w:val="58"/>
        </w:numPr>
        <w:spacing w:after="120"/>
        <w:ind w:left="567" w:hanging="567"/>
        <w:contextualSpacing w:val="0"/>
        <w:rPr>
          <w:rFonts w:ascii="Arial" w:hAnsi="Arial" w:cs="Arial"/>
          <w:sz w:val="20"/>
          <w:szCs w:val="20"/>
          <w:lang w:val="ru-RU"/>
        </w:rPr>
      </w:pPr>
      <w:r w:rsidRPr="00E6464C">
        <w:rPr>
          <w:rFonts w:ascii="Arial" w:hAnsi="Arial" w:cs="Arial"/>
          <w:b/>
          <w:sz w:val="20"/>
          <w:szCs w:val="20"/>
          <w:lang w:val="ru-RU"/>
        </w:rPr>
        <w:lastRenderedPageBreak/>
        <w:t xml:space="preserve">ДОПОЛНИТЕЛЬНЫЕ </w:t>
      </w:r>
      <w:r w:rsidR="009E303C" w:rsidRPr="00E6464C">
        <w:rPr>
          <w:rFonts w:ascii="Arial" w:hAnsi="Arial" w:cs="Arial"/>
          <w:b/>
          <w:sz w:val="20"/>
          <w:szCs w:val="20"/>
          <w:lang w:val="ru-RU"/>
        </w:rPr>
        <w:t>ОПРЕДЕЛЕНИЯ</w:t>
      </w:r>
      <w:r w:rsidR="00475A36" w:rsidRPr="00E6464C">
        <w:rPr>
          <w:rFonts w:ascii="Arial" w:hAnsi="Arial" w:cs="Arial"/>
          <w:b/>
          <w:sz w:val="20"/>
          <w:szCs w:val="20"/>
          <w:lang w:val="ru-RU"/>
        </w:rPr>
        <w:t xml:space="preserve"> И АББРЕВИАТУРЫ</w:t>
      </w:r>
    </w:p>
    <w:p w:rsidR="00AF0E09" w:rsidRPr="00E6464C" w:rsidRDefault="00AF0E09" w:rsidP="00023243">
      <w:pPr>
        <w:pStyle w:val="13"/>
        <w:widowControl w:val="0"/>
        <w:numPr>
          <w:ilvl w:val="1"/>
          <w:numId w:val="92"/>
        </w:numPr>
        <w:spacing w:after="120" w:line="240" w:lineRule="auto"/>
        <w:rPr>
          <w:rFonts w:ascii="Arial" w:hAnsi="Arial" w:cs="Arial"/>
          <w:color w:val="000000"/>
          <w:lang w:val="ru-RU"/>
        </w:rPr>
      </w:pPr>
      <w:r w:rsidRPr="00E6464C">
        <w:rPr>
          <w:rFonts w:ascii="Arial" w:hAnsi="Arial" w:cs="Arial"/>
          <w:color w:val="000000"/>
          <w:lang w:val="ru-RU"/>
        </w:rPr>
        <w:t>“ВЫШКОМОНТАЖНЫЕ РАБОТЫ” (ВМР) означает цикл работ по ДЕМОНТАЖУ, перемещению (ПЕРЕЕЗДУ) и МОНТАЖУ БУРОВОЙ УСТАНОВКИ, ОБОРУДОВАНИЯ ПОДРЯДЧИКА</w:t>
      </w:r>
      <w:r w:rsidR="00A8465E" w:rsidRPr="00E6464C">
        <w:rPr>
          <w:rFonts w:ascii="Arial" w:hAnsi="Arial" w:cs="Arial"/>
          <w:color w:val="000000"/>
          <w:lang w:val="ru-RU"/>
        </w:rPr>
        <w:t xml:space="preserve"> и МАТЕРИАЛОВ ПОДРЯДЧИКА, а также ПЕРЕДВИЖКЕ и СТАСКИВАНИЮ БУРОВОЙ УСТАНОВКИ.</w:t>
      </w:r>
    </w:p>
    <w:p w:rsidR="008F03F5" w:rsidRPr="00E6464C" w:rsidRDefault="008F03F5" w:rsidP="00023243">
      <w:pPr>
        <w:pStyle w:val="13"/>
        <w:widowControl w:val="0"/>
        <w:numPr>
          <w:ilvl w:val="1"/>
          <w:numId w:val="92"/>
        </w:numPr>
        <w:spacing w:after="120" w:line="240" w:lineRule="auto"/>
        <w:rPr>
          <w:rFonts w:ascii="Arial" w:hAnsi="Arial" w:cs="Arial"/>
          <w:color w:val="000000"/>
          <w:lang w:val="ru-RU"/>
        </w:rPr>
      </w:pPr>
      <w:r w:rsidRPr="00E6464C">
        <w:rPr>
          <w:rFonts w:ascii="Arial" w:hAnsi="Arial" w:cs="Arial"/>
          <w:color w:val="000000"/>
          <w:lang w:val="ru-RU"/>
        </w:rPr>
        <w:t>“ГРАФИК ГЛУБИНА-ДЕНЬ” означает график, отражающий пооперационную последовательность выполнения РАБОТ на СКВАЖИНЕ, включая сроки их выполнения.</w:t>
      </w:r>
    </w:p>
    <w:p w:rsidR="00EA72BF" w:rsidRPr="00E6464C" w:rsidRDefault="009E303C" w:rsidP="00E046EC">
      <w:pPr>
        <w:pStyle w:val="13"/>
        <w:widowControl w:val="0"/>
        <w:numPr>
          <w:ilvl w:val="1"/>
          <w:numId w:val="92"/>
        </w:numPr>
        <w:spacing w:after="120" w:line="240" w:lineRule="auto"/>
        <w:rPr>
          <w:rFonts w:ascii="Arial" w:hAnsi="Arial" w:cs="Arial"/>
          <w:color w:val="000000"/>
          <w:lang w:val="ru-RU"/>
        </w:rPr>
      </w:pPr>
      <w:r w:rsidRPr="00E6464C">
        <w:rPr>
          <w:rFonts w:ascii="Arial" w:hAnsi="Arial" w:cs="Arial"/>
          <w:color w:val="000000"/>
          <w:lang w:val="ru-RU"/>
        </w:rPr>
        <w:t xml:space="preserve">“НОРМАТИВНОЕ ВРЕМЯ” означает нормы времени на производство всех основных видов операций, согласно которым ведутся расчёты </w:t>
      </w:r>
      <w:r w:rsidRPr="00E6464C">
        <w:rPr>
          <w:rFonts w:ascii="Arial" w:hAnsi="Arial" w:cs="Arial"/>
          <w:caps/>
          <w:color w:val="000000"/>
          <w:lang w:val="ru-RU"/>
        </w:rPr>
        <w:t>графиков глубина-день</w:t>
      </w:r>
      <w:r w:rsidRPr="00E6464C">
        <w:rPr>
          <w:rFonts w:ascii="Arial" w:hAnsi="Arial" w:cs="Arial"/>
          <w:color w:val="000000"/>
          <w:lang w:val="ru-RU"/>
        </w:rPr>
        <w:t xml:space="preserve"> и определение производительного времени работы буровых бригад. </w:t>
      </w:r>
    </w:p>
    <w:p w:rsidR="00875280" w:rsidRPr="00E6464C" w:rsidRDefault="00875280" w:rsidP="00E046EC">
      <w:pPr>
        <w:pStyle w:val="13"/>
        <w:widowControl w:val="0"/>
        <w:numPr>
          <w:ilvl w:val="1"/>
          <w:numId w:val="92"/>
        </w:numPr>
        <w:spacing w:after="120" w:line="240" w:lineRule="auto"/>
        <w:rPr>
          <w:rFonts w:ascii="Arial" w:hAnsi="Arial" w:cs="Arial"/>
          <w:color w:val="000000"/>
          <w:lang w:val="ru-RU"/>
        </w:rPr>
      </w:pPr>
      <w:r w:rsidRPr="00E6464C">
        <w:rPr>
          <w:rFonts w:ascii="Arial" w:hAnsi="Arial" w:cs="Arial"/>
          <w:color w:val="000000"/>
          <w:lang w:val="ru-RU"/>
        </w:rPr>
        <w:t>"ПЕРЕЕЗД” означает комплекс работ, обеспечивающих перемещение ОБОРУДОВАНИЯ ПОДРЯДЧИКА и ПЕРСОНАЛА ПОДРЯДЧИКА, включая БУРОВУЮ УСТАНОВКУ:</w:t>
      </w:r>
    </w:p>
    <w:p w:rsidR="00875280" w:rsidRPr="00E6464C" w:rsidRDefault="00875280" w:rsidP="00023243">
      <w:pPr>
        <w:pStyle w:val="13"/>
        <w:widowControl w:val="0"/>
        <w:numPr>
          <w:ilvl w:val="0"/>
          <w:numId w:val="91"/>
        </w:numPr>
        <w:tabs>
          <w:tab w:val="num" w:pos="567"/>
        </w:tabs>
        <w:spacing w:after="120" w:line="240" w:lineRule="auto"/>
        <w:ind w:left="993" w:hanging="426"/>
        <w:rPr>
          <w:rFonts w:ascii="Arial" w:hAnsi="Arial" w:cs="Arial"/>
          <w:color w:val="000000"/>
          <w:lang w:val="ru-RU"/>
        </w:rPr>
      </w:pPr>
      <w:r w:rsidRPr="00E6464C">
        <w:rPr>
          <w:rFonts w:ascii="Arial" w:hAnsi="Arial" w:cs="Arial"/>
          <w:color w:val="000000"/>
          <w:lang w:val="ru-RU"/>
        </w:rPr>
        <w:t>с ПЕРЕВАЛОЧНОГО ПУНКТА на МЕСТОПОЛОЖЕНИЕ и/или обратно;</w:t>
      </w:r>
    </w:p>
    <w:p w:rsidR="00875280" w:rsidRPr="00E6464C" w:rsidRDefault="00875280" w:rsidP="00023243">
      <w:pPr>
        <w:pStyle w:val="13"/>
        <w:widowControl w:val="0"/>
        <w:numPr>
          <w:ilvl w:val="0"/>
          <w:numId w:val="91"/>
        </w:numPr>
        <w:tabs>
          <w:tab w:val="num" w:pos="567"/>
        </w:tabs>
        <w:spacing w:after="120" w:line="240" w:lineRule="auto"/>
        <w:ind w:left="993" w:hanging="426"/>
        <w:rPr>
          <w:rFonts w:ascii="Arial" w:hAnsi="Arial" w:cs="Arial"/>
          <w:color w:val="000000"/>
          <w:lang w:val="ru-RU"/>
        </w:rPr>
      </w:pPr>
      <w:r w:rsidRPr="00E6464C">
        <w:rPr>
          <w:rFonts w:ascii="Arial" w:hAnsi="Arial" w:cs="Arial"/>
          <w:color w:val="000000"/>
          <w:lang w:val="ru-RU"/>
        </w:rPr>
        <w:t>между МЕСТОПОЛОЖЕНИЯМИ.</w:t>
      </w:r>
    </w:p>
    <w:p w:rsidR="00875280" w:rsidRPr="00E6464C" w:rsidRDefault="00875280" w:rsidP="00875280">
      <w:pPr>
        <w:pStyle w:val="13"/>
        <w:widowControl w:val="0"/>
        <w:tabs>
          <w:tab w:val="num" w:pos="567"/>
        </w:tabs>
        <w:spacing w:after="120" w:line="240" w:lineRule="auto"/>
        <w:ind w:left="567" w:firstLine="0"/>
        <w:rPr>
          <w:rFonts w:ascii="Arial" w:hAnsi="Arial" w:cs="Arial"/>
          <w:color w:val="000000"/>
          <w:lang w:val="ru-RU"/>
        </w:rPr>
      </w:pPr>
      <w:r w:rsidRPr="00E6464C">
        <w:rPr>
          <w:rFonts w:ascii="Arial" w:hAnsi="Arial" w:cs="Arial"/>
          <w:color w:val="000000"/>
          <w:lang w:val="ru-RU"/>
        </w:rPr>
        <w:t>Началом любого ПЕРЕЕЗДА является убытие с МЕСТОПОЛОЖЕНИЯ или ПЕРЕВАЛОЧНОГО ПУНКТА первого транспорта с ОБОРУДОВАНИЕМ, которым укомплектована БУРОВАЯ УСТАНОВКА. Окончанием ПЕРЕЕЗДА является прибытие последней единицы транспорта с указанным ОБОРУДОВАНИЕМ в пункт назначения.</w:t>
      </w:r>
    </w:p>
    <w:p w:rsidR="00875280" w:rsidRPr="00E6464C" w:rsidRDefault="00875280" w:rsidP="00023243">
      <w:pPr>
        <w:pStyle w:val="13"/>
        <w:widowControl w:val="0"/>
        <w:numPr>
          <w:ilvl w:val="1"/>
          <w:numId w:val="92"/>
        </w:numPr>
        <w:spacing w:after="120" w:line="240" w:lineRule="auto"/>
        <w:rPr>
          <w:rFonts w:ascii="Arial" w:hAnsi="Arial" w:cs="Arial"/>
          <w:color w:val="000000"/>
          <w:lang w:val="ru-RU"/>
        </w:rPr>
      </w:pPr>
      <w:r w:rsidRPr="00E6464C">
        <w:rPr>
          <w:rFonts w:ascii="Arial" w:hAnsi="Arial" w:cs="Arial"/>
          <w:color w:val="000000"/>
          <w:lang w:val="ru-RU"/>
        </w:rPr>
        <w:t xml:space="preserve">“ПЕРЕДВИЖКА” означает комплекс работ, обеспечивающих передвижение БУРОВОЙ УСТАНОВКИ между </w:t>
      </w:r>
      <w:r w:rsidR="007B67A7" w:rsidRPr="00E6464C">
        <w:rPr>
          <w:rFonts w:ascii="Arial" w:hAnsi="Arial" w:cs="Arial"/>
          <w:color w:val="000000"/>
          <w:lang w:val="ru-RU"/>
        </w:rPr>
        <w:t xml:space="preserve">СКВАЖИНАМИ </w:t>
      </w:r>
      <w:r w:rsidRPr="00E6464C">
        <w:rPr>
          <w:rFonts w:ascii="Arial" w:hAnsi="Arial" w:cs="Arial"/>
          <w:color w:val="000000"/>
          <w:lang w:val="ru-RU"/>
        </w:rPr>
        <w:t>на одном и том же кусте.</w:t>
      </w:r>
    </w:p>
    <w:p w:rsidR="009E303C" w:rsidRPr="00E6464C" w:rsidRDefault="009E303C" w:rsidP="00023243">
      <w:pPr>
        <w:pStyle w:val="13"/>
        <w:widowControl w:val="0"/>
        <w:numPr>
          <w:ilvl w:val="1"/>
          <w:numId w:val="92"/>
        </w:numPr>
        <w:spacing w:after="120" w:line="240" w:lineRule="auto"/>
        <w:rPr>
          <w:rFonts w:ascii="Arial" w:hAnsi="Arial" w:cs="Arial"/>
          <w:color w:val="000000"/>
          <w:lang w:val="ru-RU"/>
        </w:rPr>
      </w:pPr>
      <w:r w:rsidRPr="00E6464C">
        <w:rPr>
          <w:rFonts w:ascii="Arial" w:hAnsi="Arial" w:cs="Arial"/>
          <w:color w:val="000000"/>
          <w:lang w:val="ru-RU"/>
        </w:rPr>
        <w:t xml:space="preserve">“ПРОГРАММА СТРОИТЕЛЬСТВА СКВАЖИНЫ” означает комплект документов, на основании которых выполняются работы по строительству </w:t>
      </w:r>
      <w:r w:rsidRPr="00E6464C">
        <w:rPr>
          <w:rFonts w:ascii="Arial" w:hAnsi="Arial" w:cs="Arial"/>
          <w:caps/>
          <w:color w:val="000000"/>
          <w:lang w:val="ru-RU"/>
        </w:rPr>
        <w:t>скважин</w:t>
      </w:r>
      <w:r w:rsidRPr="00E6464C">
        <w:rPr>
          <w:rFonts w:ascii="Arial" w:hAnsi="Arial" w:cs="Arial"/>
          <w:color w:val="000000"/>
          <w:lang w:val="ru-RU"/>
        </w:rPr>
        <w:t xml:space="preserve">. К ПРОГРАММЕ СТРОИТЕЛЬСТВА СКВАЖИН относятся: групповые рабочие проекты, индивидуальные рабочие проекты, выписки из групповых рабочих проектов, планы работ и другие документы, на основании которых выполняются те или иные операции по строительству </w:t>
      </w:r>
      <w:r w:rsidRPr="00E6464C">
        <w:rPr>
          <w:rFonts w:ascii="Arial" w:hAnsi="Arial" w:cs="Arial"/>
          <w:caps/>
          <w:color w:val="000000"/>
          <w:lang w:val="ru-RU"/>
        </w:rPr>
        <w:t>скважин</w:t>
      </w:r>
      <w:r w:rsidRPr="00E6464C">
        <w:rPr>
          <w:rFonts w:ascii="Arial" w:hAnsi="Arial" w:cs="Arial"/>
          <w:color w:val="000000"/>
          <w:lang w:val="ru-RU"/>
        </w:rPr>
        <w:t>. ПРОГРАММА СТРОИТЕЛЬСТВА СКВАЖИНЫ разрабатывается, согласовывается и утверждается в соответствии с нормативными и регламентирующими документами РФ и локальными нормативными документами КОМПАНИИ в соответствии с Приложением 3.</w:t>
      </w:r>
      <w:r w:rsidR="001A5D39" w:rsidRPr="00E6464C">
        <w:rPr>
          <w:rFonts w:ascii="Arial" w:hAnsi="Arial" w:cs="Arial"/>
          <w:color w:val="000000"/>
          <w:lang w:val="ru-RU"/>
        </w:rPr>
        <w:t>4</w:t>
      </w:r>
      <w:r w:rsidRPr="00E6464C">
        <w:rPr>
          <w:rFonts w:ascii="Arial" w:hAnsi="Arial" w:cs="Arial"/>
          <w:color w:val="000000"/>
          <w:lang w:val="ru-RU"/>
        </w:rPr>
        <w:t xml:space="preserve">. </w:t>
      </w:r>
    </w:p>
    <w:p w:rsidR="009E303C" w:rsidRPr="00E6464C" w:rsidRDefault="009E303C" w:rsidP="00023243">
      <w:pPr>
        <w:pStyle w:val="13"/>
        <w:widowControl w:val="0"/>
        <w:numPr>
          <w:ilvl w:val="1"/>
          <w:numId w:val="92"/>
        </w:numPr>
        <w:spacing w:after="120" w:line="240" w:lineRule="auto"/>
        <w:rPr>
          <w:rFonts w:ascii="Arial" w:hAnsi="Arial" w:cs="Arial"/>
          <w:color w:val="000000"/>
          <w:lang w:val="ru-RU"/>
        </w:rPr>
      </w:pPr>
      <w:r w:rsidRPr="00E6464C">
        <w:rPr>
          <w:rFonts w:ascii="Arial" w:hAnsi="Arial" w:cs="Arial"/>
          <w:color w:val="000000"/>
          <w:lang w:val="ru-RU"/>
        </w:rPr>
        <w:t>“СИСТЕМА УПРАВЛЕНИЯ ТЕХНИЧЕСКИМ ОБСЛУЖИВАНИЕМ” (СУТО) означает систему планово-предупредительных ремонтов и базу данных, которая должна как минимум включать данные о техническом обслуживании (предыдущие данные, технические данные /технические условия, планы проверок и технического обслуживания), включая дефектную ведомость. Управление СУТО осуществляет ПОДРЯДЧИК.</w:t>
      </w:r>
    </w:p>
    <w:p w:rsidR="00273351" w:rsidRPr="00E6464C" w:rsidRDefault="00273351" w:rsidP="00023243">
      <w:pPr>
        <w:pStyle w:val="13"/>
        <w:widowControl w:val="0"/>
        <w:numPr>
          <w:ilvl w:val="1"/>
          <w:numId w:val="92"/>
        </w:numPr>
        <w:spacing w:after="120" w:line="240" w:lineRule="auto"/>
        <w:rPr>
          <w:rFonts w:ascii="Arial" w:hAnsi="Arial" w:cs="Arial"/>
          <w:color w:val="000000"/>
          <w:lang w:val="ru-RU"/>
        </w:rPr>
      </w:pPr>
      <w:r w:rsidRPr="00E6464C">
        <w:rPr>
          <w:rFonts w:ascii="Arial" w:hAnsi="Arial" w:cs="Arial"/>
          <w:color w:val="000000"/>
          <w:lang w:val="ru-RU"/>
        </w:rPr>
        <w:t>“СТАСКИВАНИЕ” означает комплекс работ, обеспечивающих передвижение БУРОВОЙ УСТАНОВКИ ПОДРЯДЧИКА с последней СКВАЖИНЫ куста на место проведения ДЕМОНТАЖА.</w:t>
      </w:r>
    </w:p>
    <w:p w:rsidR="009E303C" w:rsidRPr="00E6464C" w:rsidRDefault="009E303C" w:rsidP="00023243">
      <w:pPr>
        <w:pStyle w:val="13"/>
        <w:widowControl w:val="0"/>
        <w:numPr>
          <w:ilvl w:val="1"/>
          <w:numId w:val="92"/>
        </w:numPr>
        <w:spacing w:after="120" w:line="240" w:lineRule="auto"/>
        <w:rPr>
          <w:rFonts w:ascii="Arial" w:hAnsi="Arial" w:cs="Arial"/>
          <w:color w:val="000000"/>
          <w:lang w:val="ru-RU"/>
        </w:rPr>
      </w:pPr>
      <w:r w:rsidRPr="00E6464C">
        <w:rPr>
          <w:rFonts w:ascii="Arial" w:hAnsi="Arial" w:cs="Arial"/>
          <w:color w:val="000000"/>
          <w:lang w:val="ru-RU"/>
        </w:rPr>
        <w:t>“СУТОЧНЫЙ РАПОРТ” означает отчет, содержащий информацию о фактически проделанной ПОДРЯДЧИКОМ РАБОТЕ за сутки, предоставляемый в соответствии с согласованной с КОМПАНИЕЙ формой.</w:t>
      </w:r>
    </w:p>
    <w:p w:rsidR="009E303C" w:rsidRPr="00E6464C" w:rsidRDefault="009E303C" w:rsidP="00023243">
      <w:pPr>
        <w:pStyle w:val="13"/>
        <w:widowControl w:val="0"/>
        <w:numPr>
          <w:ilvl w:val="1"/>
          <w:numId w:val="92"/>
        </w:numPr>
        <w:spacing w:after="120" w:line="240" w:lineRule="auto"/>
        <w:rPr>
          <w:rFonts w:ascii="Arial" w:hAnsi="Arial" w:cs="Arial"/>
          <w:color w:val="000000"/>
          <w:lang w:val="ru-RU"/>
        </w:rPr>
      </w:pPr>
      <w:r w:rsidRPr="00E6464C">
        <w:rPr>
          <w:rFonts w:ascii="Arial" w:hAnsi="Arial" w:cs="Arial"/>
          <w:color w:val="000000"/>
          <w:lang w:val="ru-RU"/>
        </w:rPr>
        <w:t>Аббревиатуры</w:t>
      </w:r>
      <w:r w:rsidR="00FB3F78" w:rsidRPr="00E6464C">
        <w:rPr>
          <w:rFonts w:ascii="Arial" w:hAnsi="Arial" w:cs="Arial"/>
          <w:color w:val="000000"/>
          <w:lang w:val="ru-RU"/>
        </w:rPr>
        <w:t>:</w:t>
      </w:r>
      <w:r w:rsidR="00FA6298" w:rsidRPr="00E6464C">
        <w:rPr>
          <w:rFonts w:ascii="Arial" w:hAnsi="Arial" w:cs="Arial"/>
          <w:color w:val="000000"/>
          <w:lang w:val="ru-RU"/>
        </w:rPr>
        <w:t xml:space="preserve"> </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ВСП </w:t>
      </w:r>
      <w:r w:rsidRPr="00E6464C">
        <w:rPr>
          <w:rFonts w:ascii="Arial" w:hAnsi="Arial" w:cs="Arial"/>
          <w:color w:val="000000"/>
          <w:lang w:val="ru-RU"/>
        </w:rPr>
        <w:tab/>
        <w:t>– верхний силовой привод;</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ГИС </w:t>
      </w:r>
      <w:r w:rsidRPr="00E6464C">
        <w:rPr>
          <w:rFonts w:ascii="Arial" w:hAnsi="Arial" w:cs="Arial"/>
          <w:color w:val="000000"/>
          <w:lang w:val="ru-RU"/>
        </w:rPr>
        <w:tab/>
        <w:t>– геофизическое исследование скважин;</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ГНВП </w:t>
      </w:r>
      <w:r w:rsidRPr="00E6464C">
        <w:rPr>
          <w:rFonts w:ascii="Arial" w:hAnsi="Arial" w:cs="Arial"/>
          <w:color w:val="000000"/>
          <w:lang w:val="ru-RU"/>
        </w:rPr>
        <w:tab/>
        <w:t>– газонефтеводопроявления;</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ГСМ </w:t>
      </w:r>
      <w:r w:rsidRPr="00E6464C">
        <w:rPr>
          <w:rFonts w:ascii="Arial" w:hAnsi="Arial" w:cs="Arial"/>
          <w:color w:val="000000"/>
          <w:lang w:val="ru-RU"/>
        </w:rPr>
        <w:tab/>
        <w:t>– горюче-смазочные материалы;</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ННБ </w:t>
      </w:r>
      <w:r w:rsidRPr="00E6464C">
        <w:rPr>
          <w:rFonts w:ascii="Arial" w:hAnsi="Arial" w:cs="Arial"/>
          <w:color w:val="000000"/>
          <w:lang w:val="ru-RU"/>
        </w:rPr>
        <w:tab/>
        <w:t>– наклонно-направленное бурение</w:t>
      </w:r>
      <w:r w:rsidR="00C06324" w:rsidRPr="00E6464C">
        <w:rPr>
          <w:rFonts w:ascii="Arial" w:hAnsi="Arial" w:cs="Arial"/>
          <w:color w:val="000000"/>
          <w:lang w:val="ru-RU"/>
        </w:rPr>
        <w:t>;</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НКТ </w:t>
      </w:r>
      <w:r w:rsidRPr="00E6464C">
        <w:rPr>
          <w:rFonts w:ascii="Arial" w:hAnsi="Arial" w:cs="Arial"/>
          <w:color w:val="000000"/>
          <w:lang w:val="ru-RU"/>
        </w:rPr>
        <w:tab/>
        <w:t>– насосно-компрессорная труба;</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КНБК </w:t>
      </w:r>
      <w:r w:rsidRPr="00E6464C">
        <w:rPr>
          <w:rFonts w:ascii="Arial" w:hAnsi="Arial" w:cs="Arial"/>
          <w:color w:val="000000"/>
          <w:lang w:val="ru-RU"/>
        </w:rPr>
        <w:tab/>
        <w:t>– компоновка низа бурильной колонны;</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МТР </w:t>
      </w:r>
      <w:r w:rsidRPr="00E6464C">
        <w:rPr>
          <w:rFonts w:ascii="Arial" w:hAnsi="Arial" w:cs="Arial"/>
          <w:color w:val="000000"/>
          <w:lang w:val="ru-RU"/>
        </w:rPr>
        <w:tab/>
        <w:t>– материально-технические ресурсы;</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ОЗЦ </w:t>
      </w:r>
      <w:r w:rsidRPr="00E6464C">
        <w:rPr>
          <w:rFonts w:ascii="Arial" w:hAnsi="Arial" w:cs="Arial"/>
          <w:color w:val="000000"/>
          <w:lang w:val="ru-RU"/>
        </w:rPr>
        <w:tab/>
        <w:t>– ожидание затвердевания цемента;</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ПВО </w:t>
      </w:r>
      <w:r w:rsidRPr="00E6464C">
        <w:rPr>
          <w:rFonts w:ascii="Arial" w:hAnsi="Arial" w:cs="Arial"/>
          <w:color w:val="000000"/>
          <w:lang w:val="ru-RU"/>
        </w:rPr>
        <w:tab/>
        <w:t>– противовыбросовое оборудование;</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ПКМ </w:t>
      </w:r>
      <w:r w:rsidRPr="00E6464C">
        <w:rPr>
          <w:rFonts w:ascii="Arial" w:hAnsi="Arial" w:cs="Arial"/>
          <w:color w:val="000000"/>
          <w:lang w:val="ru-RU"/>
        </w:rPr>
        <w:tab/>
        <w:t>– план корректирующих мероприятий;</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СИЗ </w:t>
      </w:r>
      <w:r w:rsidRPr="00E6464C">
        <w:rPr>
          <w:rFonts w:ascii="Arial" w:hAnsi="Arial" w:cs="Arial"/>
          <w:color w:val="000000"/>
          <w:lang w:val="ru-RU"/>
        </w:rPr>
        <w:tab/>
        <w:t>– средства индивидуальной защиты;</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СПО </w:t>
      </w:r>
      <w:r w:rsidRPr="00E6464C">
        <w:rPr>
          <w:rFonts w:ascii="Arial" w:hAnsi="Arial" w:cs="Arial"/>
          <w:color w:val="000000"/>
          <w:lang w:val="ru-RU"/>
        </w:rPr>
        <w:tab/>
        <w:t>– спуско-подъемные операции;</w:t>
      </w:r>
    </w:p>
    <w:p w:rsidR="009E303C" w:rsidRPr="00E6464C" w:rsidRDefault="009E303C" w:rsidP="009E303C">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 xml:space="preserve">ТБТ </w:t>
      </w:r>
      <w:r w:rsidRPr="00E6464C">
        <w:rPr>
          <w:rFonts w:ascii="Arial" w:hAnsi="Arial" w:cs="Arial"/>
          <w:color w:val="000000"/>
          <w:lang w:val="ru-RU"/>
        </w:rPr>
        <w:tab/>
        <w:t>– толстостенная бурильная труба;</w:t>
      </w:r>
    </w:p>
    <w:p w:rsidR="00154925" w:rsidRPr="00E6464C" w:rsidRDefault="009E303C" w:rsidP="00154925">
      <w:pPr>
        <w:pStyle w:val="13"/>
        <w:widowControl w:val="0"/>
        <w:tabs>
          <w:tab w:val="num" w:pos="567"/>
        </w:tabs>
        <w:spacing w:line="240" w:lineRule="auto"/>
        <w:ind w:left="567" w:firstLine="0"/>
        <w:rPr>
          <w:rFonts w:ascii="Arial" w:hAnsi="Arial" w:cs="Arial"/>
          <w:color w:val="000000"/>
          <w:lang w:val="ru-RU"/>
        </w:rPr>
      </w:pPr>
      <w:r w:rsidRPr="00E6464C">
        <w:rPr>
          <w:rFonts w:ascii="Arial" w:hAnsi="Arial" w:cs="Arial"/>
          <w:color w:val="000000"/>
          <w:lang w:val="ru-RU"/>
        </w:rPr>
        <w:t>УБТ</w:t>
      </w:r>
      <w:r w:rsidR="00C06324" w:rsidRPr="00E6464C">
        <w:rPr>
          <w:rFonts w:ascii="Arial" w:hAnsi="Arial" w:cs="Arial"/>
          <w:color w:val="000000"/>
          <w:lang w:val="ru-RU"/>
        </w:rPr>
        <w:t xml:space="preserve"> </w:t>
      </w:r>
      <w:r w:rsidR="00C06324" w:rsidRPr="00E6464C">
        <w:rPr>
          <w:rFonts w:ascii="Arial" w:hAnsi="Arial" w:cs="Arial"/>
          <w:color w:val="000000"/>
          <w:lang w:val="ru-RU"/>
        </w:rPr>
        <w:tab/>
        <w:t>– утяжелённая бурильная труба</w:t>
      </w:r>
      <w:r w:rsidR="00154925" w:rsidRPr="00E6464C">
        <w:rPr>
          <w:rFonts w:ascii="Arial" w:hAnsi="Arial" w:cs="Arial"/>
          <w:color w:val="000000"/>
          <w:lang w:val="ru-RU"/>
        </w:rPr>
        <w:t>;</w:t>
      </w:r>
    </w:p>
    <w:p w:rsidR="009E303C" w:rsidRPr="00E6464C" w:rsidRDefault="00154925" w:rsidP="009E303C">
      <w:pPr>
        <w:pStyle w:val="13"/>
        <w:widowControl w:val="0"/>
        <w:tabs>
          <w:tab w:val="num" w:pos="567"/>
        </w:tabs>
        <w:spacing w:after="120" w:line="240" w:lineRule="auto"/>
        <w:ind w:left="567" w:firstLine="0"/>
        <w:rPr>
          <w:rFonts w:ascii="Arial" w:hAnsi="Arial" w:cs="Arial"/>
          <w:color w:val="000000"/>
          <w:lang w:val="ru-RU"/>
        </w:rPr>
      </w:pPr>
      <w:r w:rsidRPr="00E6464C">
        <w:rPr>
          <w:rFonts w:ascii="Arial" w:hAnsi="Arial" w:cs="Arial"/>
          <w:color w:val="000000"/>
          <w:lang w:val="ru-RU"/>
        </w:rPr>
        <w:t xml:space="preserve">БСВ </w:t>
      </w:r>
      <w:r w:rsidRPr="00E6464C">
        <w:rPr>
          <w:rFonts w:ascii="Arial" w:hAnsi="Arial" w:cs="Arial"/>
          <w:color w:val="000000"/>
          <w:lang w:val="ru-RU"/>
        </w:rPr>
        <w:tab/>
        <w:t>– буровые сточные воды</w:t>
      </w:r>
      <w:r w:rsidR="00C06324" w:rsidRPr="00E6464C">
        <w:rPr>
          <w:rFonts w:ascii="Arial" w:hAnsi="Arial" w:cs="Arial"/>
          <w:color w:val="000000"/>
          <w:lang w:val="ru-RU"/>
        </w:rPr>
        <w:t>.</w:t>
      </w:r>
    </w:p>
    <w:p w:rsidR="009E303C" w:rsidRPr="00E6464C" w:rsidRDefault="009E303C" w:rsidP="00023243">
      <w:pPr>
        <w:pStyle w:val="aff"/>
        <w:numPr>
          <w:ilvl w:val="0"/>
          <w:numId w:val="58"/>
        </w:numPr>
        <w:spacing w:after="120"/>
        <w:ind w:left="567" w:hanging="567"/>
        <w:contextualSpacing w:val="0"/>
        <w:jc w:val="both"/>
        <w:rPr>
          <w:rFonts w:ascii="Arial" w:hAnsi="Arial" w:cs="Arial"/>
          <w:sz w:val="20"/>
          <w:szCs w:val="20"/>
          <w:lang w:val="ru-RU"/>
        </w:rPr>
      </w:pPr>
      <w:r w:rsidRPr="00E6464C">
        <w:rPr>
          <w:rFonts w:ascii="Arial" w:hAnsi="Arial" w:cs="Arial"/>
          <w:b/>
          <w:caps/>
          <w:sz w:val="20"/>
          <w:szCs w:val="20"/>
          <w:lang w:val="ru-RU"/>
        </w:rPr>
        <w:lastRenderedPageBreak/>
        <w:t>Разработка программ</w:t>
      </w:r>
    </w:p>
    <w:p w:rsidR="00F51A32" w:rsidRPr="00E6464C" w:rsidRDefault="00F51A32" w:rsidP="00F51A32">
      <w:pPr>
        <w:spacing w:after="120"/>
        <w:ind w:left="567"/>
        <w:jc w:val="both"/>
        <w:rPr>
          <w:rFonts w:ascii="Arial" w:hAnsi="Arial" w:cs="Arial"/>
          <w:sz w:val="20"/>
          <w:szCs w:val="20"/>
          <w:lang w:val="ru-RU"/>
        </w:rPr>
      </w:pPr>
      <w:r w:rsidRPr="00E6464C">
        <w:rPr>
          <w:rFonts w:ascii="Arial" w:hAnsi="Arial" w:cs="Arial"/>
          <w:sz w:val="20"/>
          <w:szCs w:val="20"/>
          <w:lang w:val="ru-RU"/>
        </w:rPr>
        <w:t xml:space="preserve">КОМПАНИЯ направляет ПОДРЯДЧИКУ разработанную </w:t>
      </w:r>
      <w:r w:rsidR="00427FC0" w:rsidRPr="00E6464C">
        <w:rPr>
          <w:rFonts w:ascii="Arial" w:hAnsi="Arial" w:cs="Arial"/>
          <w:sz w:val="20"/>
          <w:szCs w:val="20"/>
          <w:lang w:val="ru-RU"/>
        </w:rPr>
        <w:t>ПРОГРАММ</w:t>
      </w:r>
      <w:r w:rsidR="001A5243" w:rsidRPr="00E6464C">
        <w:rPr>
          <w:rFonts w:ascii="Arial" w:hAnsi="Arial" w:cs="Arial"/>
          <w:sz w:val="20"/>
          <w:szCs w:val="20"/>
          <w:lang w:val="ru-RU"/>
        </w:rPr>
        <w:t>У</w:t>
      </w:r>
      <w:r w:rsidR="00427FC0" w:rsidRPr="00E6464C">
        <w:rPr>
          <w:rFonts w:ascii="Arial" w:hAnsi="Arial" w:cs="Arial"/>
          <w:sz w:val="20"/>
          <w:szCs w:val="20"/>
          <w:lang w:val="ru-RU"/>
        </w:rPr>
        <w:t xml:space="preserve"> СТРОИТЕЛЬСТВА СКВАЖИНЫ</w:t>
      </w:r>
      <w:r w:rsidRPr="00E6464C">
        <w:rPr>
          <w:rFonts w:ascii="Arial" w:hAnsi="Arial" w:cs="Arial"/>
          <w:sz w:val="20"/>
          <w:szCs w:val="20"/>
          <w:lang w:val="ru-RU"/>
        </w:rPr>
        <w:t xml:space="preserve"> не менее, чем за </w:t>
      </w:r>
      <w:r w:rsidR="00872388" w:rsidRPr="00E6464C">
        <w:rPr>
          <w:rFonts w:ascii="Arial" w:hAnsi="Arial" w:cs="Arial"/>
          <w:sz w:val="20"/>
          <w:szCs w:val="20"/>
        </w:rPr>
        <w:fldChar w:fldCharType="begin">
          <w:ffData>
            <w:name w:val=""/>
            <w:enabled/>
            <w:calcOnExit w:val="0"/>
            <w:textInput>
              <w:default w:val="5 (пяти) дней"/>
            </w:textInput>
          </w:ffData>
        </w:fldChar>
      </w:r>
      <w:r w:rsidRPr="00E6464C">
        <w:rPr>
          <w:rFonts w:ascii="Arial" w:hAnsi="Arial" w:cs="Arial"/>
          <w:sz w:val="20"/>
          <w:szCs w:val="20"/>
          <w:lang w:val="ru-RU"/>
        </w:rPr>
        <w:instrText xml:space="preserve"> </w:instrText>
      </w:r>
      <w:r w:rsidRPr="00E6464C">
        <w:rPr>
          <w:rFonts w:ascii="Arial" w:hAnsi="Arial" w:cs="Arial"/>
          <w:sz w:val="20"/>
          <w:szCs w:val="20"/>
        </w:rPr>
        <w:instrText>FORMTEXT</w:instrText>
      </w:r>
      <w:r w:rsidRPr="00E6464C">
        <w:rPr>
          <w:rFonts w:ascii="Arial" w:hAnsi="Arial" w:cs="Arial"/>
          <w:sz w:val="20"/>
          <w:szCs w:val="20"/>
          <w:lang w:val="ru-RU"/>
        </w:rPr>
        <w:instrText xml:space="preserve"> </w:instrText>
      </w:r>
      <w:r w:rsidR="00872388" w:rsidRPr="00E6464C">
        <w:rPr>
          <w:rFonts w:ascii="Arial" w:hAnsi="Arial" w:cs="Arial"/>
          <w:sz w:val="20"/>
          <w:szCs w:val="20"/>
        </w:rPr>
      </w:r>
      <w:r w:rsidR="00872388" w:rsidRPr="00E6464C">
        <w:rPr>
          <w:rFonts w:ascii="Arial" w:hAnsi="Arial" w:cs="Arial"/>
          <w:sz w:val="20"/>
          <w:szCs w:val="20"/>
        </w:rPr>
        <w:fldChar w:fldCharType="separate"/>
      </w:r>
      <w:r w:rsidR="00147476" w:rsidRPr="00E6464C">
        <w:rPr>
          <w:rFonts w:ascii="Arial" w:hAnsi="Arial" w:cs="Arial"/>
          <w:noProof/>
          <w:sz w:val="20"/>
          <w:szCs w:val="20"/>
          <w:lang w:val="ru-RU"/>
        </w:rPr>
        <w:t>5 (пяти) дней</w:t>
      </w:r>
      <w:r w:rsidR="00872388" w:rsidRPr="00E6464C">
        <w:rPr>
          <w:rFonts w:ascii="Arial" w:hAnsi="Arial" w:cs="Arial"/>
          <w:sz w:val="20"/>
          <w:szCs w:val="20"/>
        </w:rPr>
        <w:fldChar w:fldCharType="end"/>
      </w:r>
      <w:r w:rsidRPr="00E6464C">
        <w:rPr>
          <w:rFonts w:ascii="Arial" w:hAnsi="Arial" w:cs="Arial"/>
          <w:sz w:val="20"/>
          <w:szCs w:val="20"/>
          <w:lang w:val="ru-RU"/>
        </w:rPr>
        <w:t xml:space="preserve"> до начала выполнения РАБОТ на ПЛОЩАДКЕ. ПОДРЯДЧИК в течение </w:t>
      </w:r>
      <w:r w:rsidR="00872388" w:rsidRPr="00E6464C">
        <w:rPr>
          <w:rFonts w:ascii="Arial" w:hAnsi="Arial" w:cs="Arial"/>
          <w:sz w:val="20"/>
          <w:szCs w:val="20"/>
        </w:rPr>
        <w:fldChar w:fldCharType="begin">
          <w:ffData>
            <w:name w:val=""/>
            <w:enabled/>
            <w:calcOnExit w:val="0"/>
            <w:textInput>
              <w:default w:val="2 (двух) дней"/>
            </w:textInput>
          </w:ffData>
        </w:fldChar>
      </w:r>
      <w:r w:rsidRPr="00E6464C">
        <w:rPr>
          <w:rFonts w:ascii="Arial" w:hAnsi="Arial" w:cs="Arial"/>
          <w:sz w:val="20"/>
          <w:szCs w:val="20"/>
          <w:lang w:val="ru-RU"/>
        </w:rPr>
        <w:instrText xml:space="preserve"> </w:instrText>
      </w:r>
      <w:r w:rsidRPr="00E6464C">
        <w:rPr>
          <w:rFonts w:ascii="Arial" w:hAnsi="Arial" w:cs="Arial"/>
          <w:sz w:val="20"/>
          <w:szCs w:val="20"/>
        </w:rPr>
        <w:instrText>FORMTEXT</w:instrText>
      </w:r>
      <w:r w:rsidRPr="00E6464C">
        <w:rPr>
          <w:rFonts w:ascii="Arial" w:hAnsi="Arial" w:cs="Arial"/>
          <w:sz w:val="20"/>
          <w:szCs w:val="20"/>
          <w:lang w:val="ru-RU"/>
        </w:rPr>
        <w:instrText xml:space="preserve"> </w:instrText>
      </w:r>
      <w:r w:rsidR="00872388" w:rsidRPr="00E6464C">
        <w:rPr>
          <w:rFonts w:ascii="Arial" w:hAnsi="Arial" w:cs="Arial"/>
          <w:sz w:val="20"/>
          <w:szCs w:val="20"/>
        </w:rPr>
      </w:r>
      <w:r w:rsidR="00872388" w:rsidRPr="00E6464C">
        <w:rPr>
          <w:rFonts w:ascii="Arial" w:hAnsi="Arial" w:cs="Arial"/>
          <w:sz w:val="20"/>
          <w:szCs w:val="20"/>
        </w:rPr>
        <w:fldChar w:fldCharType="separate"/>
      </w:r>
      <w:r w:rsidR="00147476" w:rsidRPr="00E6464C">
        <w:rPr>
          <w:rFonts w:ascii="Arial" w:hAnsi="Arial" w:cs="Arial"/>
          <w:noProof/>
          <w:sz w:val="20"/>
          <w:szCs w:val="20"/>
          <w:lang w:val="ru-RU"/>
        </w:rPr>
        <w:t>2 (двух) дней</w:t>
      </w:r>
      <w:r w:rsidR="00872388" w:rsidRPr="00E6464C">
        <w:rPr>
          <w:rFonts w:ascii="Arial" w:hAnsi="Arial" w:cs="Arial"/>
          <w:sz w:val="20"/>
          <w:szCs w:val="20"/>
        </w:rPr>
        <w:fldChar w:fldCharType="end"/>
      </w:r>
      <w:r w:rsidRPr="00E6464C">
        <w:rPr>
          <w:rFonts w:ascii="Arial" w:hAnsi="Arial" w:cs="Arial"/>
          <w:sz w:val="20"/>
          <w:szCs w:val="20"/>
          <w:lang w:val="ru-RU"/>
        </w:rPr>
        <w:t xml:space="preserve"> вносит свои замечания и предложения по корректировке </w:t>
      </w:r>
      <w:r w:rsidR="00A91654" w:rsidRPr="00E6464C">
        <w:rPr>
          <w:rFonts w:ascii="Arial" w:hAnsi="Arial" w:cs="Arial"/>
          <w:sz w:val="20"/>
          <w:szCs w:val="20"/>
          <w:lang w:val="ru-RU"/>
        </w:rPr>
        <w:t>ПРОГРАММЫ СТРОИТЕЛЬСТВА СКВАЖИНЫ</w:t>
      </w:r>
      <w:r w:rsidRPr="00E6464C">
        <w:rPr>
          <w:rFonts w:ascii="Arial" w:hAnsi="Arial" w:cs="Arial"/>
          <w:sz w:val="20"/>
          <w:szCs w:val="20"/>
          <w:lang w:val="ru-RU"/>
        </w:rPr>
        <w:t xml:space="preserve">. КОМПАНИЯ рассматривает и согласовывает вынесенные ПОДРЯДЧИКОМ предложения, после чего </w:t>
      </w:r>
      <w:r w:rsidR="00427FC0" w:rsidRPr="00E6464C">
        <w:rPr>
          <w:rFonts w:ascii="Arial" w:hAnsi="Arial" w:cs="Arial"/>
          <w:sz w:val="20"/>
          <w:szCs w:val="20"/>
          <w:lang w:val="ru-RU"/>
        </w:rPr>
        <w:t>ПРОГРАММ</w:t>
      </w:r>
      <w:r w:rsidR="001A5243" w:rsidRPr="00E6464C">
        <w:rPr>
          <w:rFonts w:ascii="Arial" w:hAnsi="Arial" w:cs="Arial"/>
          <w:sz w:val="20"/>
          <w:szCs w:val="20"/>
          <w:lang w:val="ru-RU"/>
        </w:rPr>
        <w:t>А</w:t>
      </w:r>
      <w:r w:rsidR="00427FC0" w:rsidRPr="00E6464C">
        <w:rPr>
          <w:rFonts w:ascii="Arial" w:hAnsi="Arial" w:cs="Arial"/>
          <w:sz w:val="20"/>
          <w:szCs w:val="20"/>
          <w:lang w:val="ru-RU"/>
        </w:rPr>
        <w:t xml:space="preserve"> СТРОИТЕЛЬСТВА СКВАЖИНЫ</w:t>
      </w:r>
      <w:r w:rsidRPr="00E6464C">
        <w:rPr>
          <w:rFonts w:ascii="Arial" w:hAnsi="Arial" w:cs="Arial"/>
          <w:sz w:val="20"/>
          <w:szCs w:val="20"/>
          <w:lang w:val="ru-RU"/>
        </w:rPr>
        <w:t xml:space="preserve"> утверждается СТОРОНАМИ.</w:t>
      </w:r>
    </w:p>
    <w:p w:rsidR="00FF19E0" w:rsidRPr="00E6464C" w:rsidRDefault="009E303C" w:rsidP="00023243">
      <w:pPr>
        <w:pStyle w:val="aff"/>
        <w:numPr>
          <w:ilvl w:val="0"/>
          <w:numId w:val="58"/>
        </w:numPr>
        <w:spacing w:after="120"/>
        <w:ind w:left="567" w:hanging="567"/>
        <w:contextualSpacing w:val="0"/>
        <w:jc w:val="both"/>
        <w:rPr>
          <w:rFonts w:ascii="Arial" w:hAnsi="Arial" w:cs="Arial"/>
          <w:b/>
          <w:sz w:val="20"/>
          <w:szCs w:val="20"/>
          <w:lang w:val="ru-RU"/>
        </w:rPr>
      </w:pPr>
      <w:r w:rsidRPr="00E6464C">
        <w:rPr>
          <w:rFonts w:ascii="Arial" w:hAnsi="Arial" w:cs="Arial"/>
          <w:b/>
          <w:sz w:val="20"/>
          <w:szCs w:val="20"/>
          <w:lang w:val="ru-RU"/>
        </w:rPr>
        <w:t xml:space="preserve">ОБЪЕКТЫ ВАХТОВОГО ПОСЕЛКА </w:t>
      </w:r>
      <w:r w:rsidR="00FF19E0" w:rsidRPr="00E6464C">
        <w:rPr>
          <w:rFonts w:ascii="Arial" w:hAnsi="Arial" w:cs="Arial"/>
          <w:b/>
          <w:sz w:val="20"/>
          <w:szCs w:val="20"/>
          <w:lang w:val="ru-RU"/>
        </w:rPr>
        <w:t>И МАТЕРИАЛЬНО-ТЕХНИЧЕСКОЕ ОБЕСПЕЧЕНИЕ ПЕРСОНАЛА ПОДРЯДЧИКА</w:t>
      </w:r>
    </w:p>
    <w:p w:rsidR="009E303C" w:rsidRPr="00E6464C" w:rsidRDefault="009E303C" w:rsidP="00023243">
      <w:pPr>
        <w:pStyle w:val="TEXT1"/>
        <w:numPr>
          <w:ilvl w:val="1"/>
          <w:numId w:val="59"/>
        </w:numPr>
        <w:tabs>
          <w:tab w:val="left" w:pos="567"/>
        </w:tabs>
        <w:spacing w:after="120"/>
        <w:ind w:left="567" w:right="-37" w:hanging="567"/>
        <w:rPr>
          <w:rFonts w:ascii="Arial" w:hAnsi="Arial" w:cs="Arial"/>
          <w:sz w:val="20"/>
          <w:lang w:val="ru-RU"/>
        </w:rPr>
      </w:pPr>
      <w:r w:rsidRPr="00E6464C">
        <w:rPr>
          <w:rFonts w:ascii="Arial" w:hAnsi="Arial" w:cs="Arial"/>
          <w:sz w:val="20"/>
          <w:lang w:val="ru-RU"/>
        </w:rPr>
        <w:t xml:space="preserve">ПОДРЯДЧИК обязуется обустроить вахтовый поселок на ПЛОЩАДКЕ для размещения ПЕРСОНАЛА ПОДРЯДЧИКА, КОМПАНИИ И СЕРВИСНЫХ КОМПАНИЙ. </w:t>
      </w:r>
    </w:p>
    <w:p w:rsidR="009E303C" w:rsidRPr="00E6464C" w:rsidRDefault="009E303C" w:rsidP="009E303C">
      <w:pPr>
        <w:pStyle w:val="TEXT1"/>
        <w:tabs>
          <w:tab w:val="left" w:pos="9026"/>
        </w:tabs>
        <w:spacing w:after="120"/>
        <w:ind w:left="567" w:right="-37" w:firstLine="0"/>
        <w:rPr>
          <w:rFonts w:ascii="Arial" w:hAnsi="Arial" w:cs="Arial"/>
          <w:sz w:val="20"/>
          <w:lang w:val="ru-RU"/>
        </w:rPr>
      </w:pPr>
      <w:r w:rsidRPr="00E6464C">
        <w:rPr>
          <w:rFonts w:ascii="Arial" w:hAnsi="Arial" w:cs="Arial"/>
          <w:sz w:val="20"/>
          <w:lang w:val="ru-RU"/>
        </w:rPr>
        <w:t>Условия проживания, питания и все связанные услуги, включая питьевое водоснабжение и санитарно-технические сооружения для персонала должны отвечать требованиям российских стандартов</w:t>
      </w:r>
      <w:r w:rsidR="00A83DCF" w:rsidRPr="00E6464C">
        <w:rPr>
          <w:rFonts w:ascii="Arial" w:hAnsi="Arial" w:cs="Arial"/>
          <w:sz w:val="20"/>
          <w:lang w:val="ru-RU"/>
        </w:rPr>
        <w:t>,</w:t>
      </w:r>
      <w:r w:rsidRPr="00E6464C">
        <w:rPr>
          <w:rFonts w:ascii="Arial" w:hAnsi="Arial" w:cs="Arial"/>
          <w:sz w:val="20"/>
          <w:lang w:val="ru-RU"/>
        </w:rPr>
        <w:t xml:space="preserve"> стандартов КОМПАНИИ</w:t>
      </w:r>
      <w:r w:rsidR="00A83DCF" w:rsidRPr="00E6464C">
        <w:rPr>
          <w:rFonts w:ascii="Arial" w:hAnsi="Arial" w:cs="Arial"/>
          <w:sz w:val="20"/>
          <w:lang w:val="ru-RU"/>
        </w:rPr>
        <w:t xml:space="preserve"> и НАДЛЕЖАЩИХ СТАНДАРТОВ ДЕЯТЕЛЬНОСТИ НЕФТЕГАЗОВОЙ ОТРАСЛИ</w:t>
      </w:r>
      <w:r w:rsidRPr="00E6464C">
        <w:rPr>
          <w:rFonts w:ascii="Arial" w:hAnsi="Arial" w:cs="Arial"/>
          <w:sz w:val="20"/>
          <w:lang w:val="ru-RU"/>
        </w:rPr>
        <w:t>.</w:t>
      </w:r>
    </w:p>
    <w:p w:rsidR="009E303C" w:rsidRPr="00E6464C" w:rsidRDefault="009E303C" w:rsidP="009E303C">
      <w:pPr>
        <w:pStyle w:val="TEXT1"/>
        <w:tabs>
          <w:tab w:val="left" w:pos="9026"/>
        </w:tabs>
        <w:spacing w:after="120"/>
        <w:ind w:left="567" w:right="-37" w:firstLine="0"/>
        <w:rPr>
          <w:rFonts w:ascii="Arial" w:hAnsi="Arial" w:cs="Arial"/>
          <w:sz w:val="20"/>
          <w:lang w:val="ru-RU"/>
        </w:rPr>
      </w:pPr>
      <w:r w:rsidRPr="00E6464C">
        <w:rPr>
          <w:rFonts w:ascii="Arial" w:hAnsi="Arial" w:cs="Arial"/>
          <w:sz w:val="20"/>
          <w:lang w:val="ru-RU"/>
        </w:rPr>
        <w:t>КОМПАНИЯ имеет право в любое время проверять объекты для размещения, питания и медицинского обслуживания персонала.</w:t>
      </w:r>
    </w:p>
    <w:p w:rsidR="009E303C" w:rsidRPr="00E6464C" w:rsidRDefault="009E303C" w:rsidP="00023243">
      <w:pPr>
        <w:pStyle w:val="TEXT1"/>
        <w:numPr>
          <w:ilvl w:val="1"/>
          <w:numId w:val="59"/>
        </w:numPr>
        <w:tabs>
          <w:tab w:val="left" w:pos="567"/>
        </w:tabs>
        <w:spacing w:after="120"/>
        <w:ind w:left="567" w:right="-37" w:hanging="567"/>
        <w:rPr>
          <w:rFonts w:ascii="Arial" w:hAnsi="Arial" w:cs="Arial"/>
          <w:sz w:val="20"/>
          <w:u w:val="single"/>
          <w:lang w:val="ru-RU"/>
        </w:rPr>
      </w:pPr>
      <w:r w:rsidRPr="00E6464C">
        <w:rPr>
          <w:rFonts w:ascii="Arial" w:hAnsi="Arial" w:cs="Arial"/>
          <w:sz w:val="20"/>
          <w:u w:val="single"/>
          <w:lang w:val="ru-RU"/>
        </w:rPr>
        <w:t>МЕДИЦИНСКАЯ ПОМОЩЬ</w:t>
      </w:r>
    </w:p>
    <w:p w:rsidR="009E303C" w:rsidRPr="00E6464C" w:rsidRDefault="009E303C" w:rsidP="009E303C">
      <w:pPr>
        <w:pStyle w:val="TEXT2"/>
        <w:keepLines w:val="0"/>
        <w:widowControl w:val="0"/>
        <w:tabs>
          <w:tab w:val="left" w:pos="4395"/>
        </w:tabs>
        <w:overflowPunct/>
        <w:autoSpaceDE/>
        <w:autoSpaceDN/>
        <w:adjustRightInd/>
        <w:spacing w:after="120"/>
        <w:ind w:left="567" w:right="-20" w:firstLine="0"/>
        <w:textAlignment w:val="auto"/>
        <w:rPr>
          <w:rFonts w:ascii="Arial" w:hAnsi="Arial" w:cs="Arial"/>
          <w:color w:val="auto"/>
          <w:lang w:val="ru-RU"/>
        </w:rPr>
      </w:pPr>
      <w:r w:rsidRPr="00E6464C">
        <w:rPr>
          <w:rFonts w:ascii="Arial" w:hAnsi="Arial" w:cs="Arial"/>
          <w:color w:val="auto"/>
          <w:lang w:val="ru-RU"/>
        </w:rPr>
        <w:t>ПОДРЯДЧИК обязан обеспечить наличие ПЕРСОНАЛА, обученного для оказания первой медицинской помощи. В случае проведения РАБОТ в автономных условиях ПОДРЯДЧИК обязан обеспечить наличие квалифицированного медицинского персонала.</w:t>
      </w:r>
    </w:p>
    <w:p w:rsidR="0043005C" w:rsidRPr="00E6464C" w:rsidRDefault="009E303C" w:rsidP="0043005C">
      <w:pPr>
        <w:pStyle w:val="TEXT2"/>
        <w:keepLines w:val="0"/>
        <w:widowControl w:val="0"/>
        <w:tabs>
          <w:tab w:val="left" w:pos="4395"/>
        </w:tabs>
        <w:overflowPunct/>
        <w:autoSpaceDE/>
        <w:autoSpaceDN/>
        <w:adjustRightInd/>
        <w:spacing w:after="120"/>
        <w:ind w:left="567" w:right="-20" w:firstLine="0"/>
        <w:textAlignment w:val="auto"/>
        <w:rPr>
          <w:rFonts w:ascii="Arial" w:hAnsi="Arial" w:cs="Arial"/>
          <w:color w:val="auto"/>
          <w:lang w:val="ru-RU"/>
        </w:rPr>
      </w:pPr>
      <w:r w:rsidRPr="00E6464C">
        <w:rPr>
          <w:rFonts w:ascii="Arial" w:hAnsi="Arial" w:cs="Arial"/>
          <w:color w:val="auto"/>
          <w:lang w:val="ru-RU"/>
        </w:rPr>
        <w:t>ПОДРЯДЧИК несет ответственность за оказание первой медицинской помощи любому персоналу, нахо</w:t>
      </w:r>
      <w:r w:rsidR="0043005C" w:rsidRPr="00E6464C">
        <w:rPr>
          <w:rFonts w:ascii="Arial" w:hAnsi="Arial" w:cs="Arial"/>
          <w:color w:val="auto"/>
          <w:lang w:val="ru-RU"/>
        </w:rPr>
        <w:t xml:space="preserve">дящемуся на территории ПЛОЩАДКИ </w:t>
      </w:r>
    </w:p>
    <w:p w:rsidR="009E303C" w:rsidRPr="00E6464C" w:rsidRDefault="009E303C" w:rsidP="0043005C">
      <w:pPr>
        <w:pStyle w:val="TEXT2"/>
        <w:keepLines w:val="0"/>
        <w:widowControl w:val="0"/>
        <w:tabs>
          <w:tab w:val="left" w:pos="4395"/>
        </w:tabs>
        <w:overflowPunct/>
        <w:autoSpaceDE/>
        <w:autoSpaceDN/>
        <w:adjustRightInd/>
        <w:spacing w:after="120"/>
        <w:ind w:left="567" w:right="-20" w:firstLine="0"/>
        <w:textAlignment w:val="auto"/>
        <w:rPr>
          <w:rFonts w:ascii="Arial" w:hAnsi="Arial" w:cs="Arial"/>
          <w:u w:val="single"/>
          <w:lang w:val="ru-RU"/>
        </w:rPr>
      </w:pPr>
      <w:r w:rsidRPr="00E6464C">
        <w:rPr>
          <w:rFonts w:ascii="Arial" w:hAnsi="Arial" w:cs="Arial"/>
          <w:u w:val="single"/>
          <w:lang w:val="ru-RU"/>
        </w:rPr>
        <w:t>ПРОЖИВАНИЕ</w:t>
      </w:r>
    </w:p>
    <w:p w:rsidR="009E303C" w:rsidRPr="00E6464C" w:rsidRDefault="009E303C" w:rsidP="009E303C">
      <w:pPr>
        <w:pStyle w:val="TEXT2"/>
        <w:keepLines w:val="0"/>
        <w:widowControl w:val="0"/>
        <w:tabs>
          <w:tab w:val="left" w:pos="4395"/>
        </w:tabs>
        <w:overflowPunct/>
        <w:autoSpaceDE/>
        <w:autoSpaceDN/>
        <w:adjustRightInd/>
        <w:spacing w:after="120"/>
        <w:ind w:left="567" w:right="-20" w:firstLine="0"/>
        <w:textAlignment w:val="auto"/>
        <w:rPr>
          <w:rFonts w:ascii="Arial" w:hAnsi="Arial" w:cs="Arial"/>
          <w:color w:val="auto"/>
          <w:lang w:val="ru-RU"/>
        </w:rPr>
      </w:pPr>
      <w:r w:rsidRPr="00E6464C">
        <w:rPr>
          <w:rFonts w:ascii="Arial" w:hAnsi="Arial" w:cs="Arial"/>
          <w:color w:val="auto"/>
          <w:lang w:val="ru-RU"/>
        </w:rPr>
        <w:t>ПОДРЯДЧИК несет ответственность за размещение всего ПЕРСОНАЛА ПОДРЯДЧИКА на ПЛОЩАДКЕ.</w:t>
      </w:r>
    </w:p>
    <w:p w:rsidR="009E303C" w:rsidRPr="00E6464C" w:rsidRDefault="009E303C" w:rsidP="009E303C">
      <w:pPr>
        <w:pStyle w:val="TEXT2"/>
        <w:keepLines w:val="0"/>
        <w:widowControl w:val="0"/>
        <w:tabs>
          <w:tab w:val="left" w:pos="4395"/>
        </w:tabs>
        <w:overflowPunct/>
        <w:autoSpaceDE/>
        <w:autoSpaceDN/>
        <w:adjustRightInd/>
        <w:spacing w:after="120"/>
        <w:ind w:left="567" w:right="-20" w:firstLine="0"/>
        <w:textAlignment w:val="auto"/>
        <w:rPr>
          <w:rFonts w:ascii="Arial" w:hAnsi="Arial" w:cs="Arial"/>
          <w:color w:val="auto"/>
          <w:lang w:val="ru-RU"/>
        </w:rPr>
      </w:pPr>
      <w:r w:rsidRPr="00E6464C">
        <w:rPr>
          <w:rFonts w:ascii="Arial" w:hAnsi="Arial" w:cs="Arial"/>
          <w:color w:val="auto"/>
          <w:lang w:val="ru-RU"/>
        </w:rPr>
        <w:t>По требованию КОМПАНИИ ПОДРЯДЧИК предоставляет жилое помещение (вагон-дом/комнату) для персонала КОМПАНИИ и СЕРВИСНЫХ КОМПАНИЙ в соответствии с согласов</w:t>
      </w:r>
      <w:r w:rsidR="00364DAD" w:rsidRPr="00E6464C">
        <w:rPr>
          <w:rFonts w:ascii="Arial" w:hAnsi="Arial" w:cs="Arial"/>
          <w:color w:val="auto"/>
          <w:lang w:val="ru-RU"/>
        </w:rPr>
        <w:t>анной с КОМПАНИЕЙ спецификацией.</w:t>
      </w:r>
    </w:p>
    <w:p w:rsidR="009E303C" w:rsidRPr="00E6464C" w:rsidRDefault="009E303C" w:rsidP="009E303C">
      <w:pPr>
        <w:tabs>
          <w:tab w:val="left" w:pos="4395"/>
        </w:tabs>
        <w:spacing w:after="120"/>
        <w:ind w:left="567"/>
        <w:jc w:val="both"/>
        <w:rPr>
          <w:rFonts w:ascii="Arial" w:hAnsi="Arial" w:cs="Arial"/>
          <w:sz w:val="20"/>
          <w:szCs w:val="20"/>
          <w:lang w:val="ru-RU"/>
        </w:rPr>
      </w:pPr>
      <w:r w:rsidRPr="00E6464C">
        <w:rPr>
          <w:rFonts w:ascii="Arial" w:hAnsi="Arial" w:cs="Arial"/>
          <w:sz w:val="20"/>
          <w:szCs w:val="20"/>
          <w:lang w:val="ru-RU"/>
        </w:rPr>
        <w:t xml:space="preserve">ПОДРЯДЧИК обеспечивает </w:t>
      </w:r>
      <w:r w:rsidR="003C63FD" w:rsidRPr="00E6464C">
        <w:rPr>
          <w:rFonts w:ascii="Arial" w:hAnsi="Arial" w:cs="Arial"/>
          <w:sz w:val="20"/>
          <w:szCs w:val="20"/>
          <w:lang w:val="ru-RU"/>
        </w:rPr>
        <w:t xml:space="preserve">питьевую воду </w:t>
      </w:r>
      <w:r w:rsidRPr="00E6464C">
        <w:rPr>
          <w:rFonts w:ascii="Arial" w:hAnsi="Arial" w:cs="Arial"/>
          <w:sz w:val="20"/>
          <w:szCs w:val="20"/>
          <w:lang w:val="ru-RU"/>
        </w:rPr>
        <w:t xml:space="preserve">на </w:t>
      </w:r>
      <w:r w:rsidR="00EB2137" w:rsidRPr="00E6464C">
        <w:rPr>
          <w:rFonts w:ascii="Arial" w:hAnsi="Arial" w:cs="Arial"/>
          <w:sz w:val="20"/>
          <w:szCs w:val="20"/>
          <w:lang w:val="ru-RU"/>
        </w:rPr>
        <w:t>ПЛОЩАДКЕ</w:t>
      </w:r>
      <w:r w:rsidRPr="00E6464C">
        <w:rPr>
          <w:rFonts w:ascii="Arial" w:hAnsi="Arial" w:cs="Arial"/>
          <w:sz w:val="20"/>
          <w:szCs w:val="20"/>
          <w:lang w:val="ru-RU"/>
        </w:rPr>
        <w:t>.</w:t>
      </w:r>
    </w:p>
    <w:p w:rsidR="009E303C" w:rsidRPr="00E6464C" w:rsidRDefault="009E303C" w:rsidP="00023243">
      <w:pPr>
        <w:pStyle w:val="TEXT1"/>
        <w:numPr>
          <w:ilvl w:val="1"/>
          <w:numId w:val="59"/>
        </w:numPr>
        <w:tabs>
          <w:tab w:val="left" w:pos="567"/>
        </w:tabs>
        <w:spacing w:after="120"/>
        <w:ind w:left="567" w:right="-37" w:hanging="567"/>
        <w:rPr>
          <w:rFonts w:ascii="Arial" w:hAnsi="Arial" w:cs="Arial"/>
          <w:sz w:val="20"/>
          <w:u w:val="single"/>
          <w:lang w:val="ru-RU"/>
        </w:rPr>
      </w:pPr>
      <w:r w:rsidRPr="00E6464C">
        <w:rPr>
          <w:rFonts w:ascii="Arial" w:hAnsi="Arial" w:cs="Arial"/>
          <w:sz w:val="20"/>
          <w:u w:val="single"/>
          <w:lang w:val="ru-RU"/>
        </w:rPr>
        <w:t>ПИТАНИЕ</w:t>
      </w:r>
    </w:p>
    <w:p w:rsidR="009E303C" w:rsidRPr="00E6464C" w:rsidRDefault="009E303C" w:rsidP="009E303C">
      <w:pPr>
        <w:pStyle w:val="TEXT2"/>
        <w:keepLines w:val="0"/>
        <w:widowControl w:val="0"/>
        <w:tabs>
          <w:tab w:val="left" w:pos="4395"/>
        </w:tabs>
        <w:overflowPunct/>
        <w:autoSpaceDE/>
        <w:autoSpaceDN/>
        <w:adjustRightInd/>
        <w:spacing w:after="120"/>
        <w:ind w:left="567" w:right="-20" w:firstLine="0"/>
        <w:textAlignment w:val="auto"/>
        <w:rPr>
          <w:rFonts w:ascii="Arial" w:hAnsi="Arial" w:cs="Arial"/>
          <w:color w:val="auto"/>
          <w:lang w:val="ru-RU"/>
        </w:rPr>
      </w:pPr>
      <w:r w:rsidRPr="00E6464C">
        <w:rPr>
          <w:rFonts w:ascii="Arial" w:hAnsi="Arial" w:cs="Arial"/>
          <w:color w:val="auto"/>
          <w:lang w:val="ru-RU"/>
        </w:rPr>
        <w:t>ПОДРЯДЧИК несет ответственность за питание всего ПЕРСОНАЛА ПОДРЯДЧИКА на ПЛОЩАДКЕ.</w:t>
      </w:r>
    </w:p>
    <w:p w:rsidR="009E303C" w:rsidRPr="00E6464C" w:rsidRDefault="009E303C" w:rsidP="0043005C">
      <w:pPr>
        <w:pStyle w:val="TEXT2"/>
        <w:keepLines w:val="0"/>
        <w:widowControl w:val="0"/>
        <w:tabs>
          <w:tab w:val="left" w:pos="4395"/>
        </w:tabs>
        <w:overflowPunct/>
        <w:autoSpaceDE/>
        <w:autoSpaceDN/>
        <w:adjustRightInd/>
        <w:spacing w:after="120"/>
        <w:ind w:left="567" w:right="-20" w:firstLine="0"/>
        <w:textAlignment w:val="auto"/>
        <w:rPr>
          <w:rFonts w:ascii="Arial" w:hAnsi="Arial" w:cs="Arial"/>
          <w:color w:val="auto"/>
          <w:lang w:val="ru-RU"/>
        </w:rPr>
      </w:pPr>
      <w:r w:rsidRPr="00E6464C">
        <w:rPr>
          <w:rFonts w:ascii="Arial" w:hAnsi="Arial" w:cs="Arial"/>
          <w:color w:val="auto"/>
          <w:lang w:val="ru-RU"/>
        </w:rPr>
        <w:t>ПОДРЯДЧИК также обеспечивает питание для персонала КОМПАНИИ и СЕРВИС</w:t>
      </w:r>
      <w:r w:rsidR="0043005C" w:rsidRPr="00E6464C">
        <w:rPr>
          <w:rFonts w:ascii="Arial" w:hAnsi="Arial" w:cs="Arial"/>
          <w:color w:val="auto"/>
          <w:lang w:val="ru-RU"/>
        </w:rPr>
        <w:t xml:space="preserve">НЫХ КОМПАНИЙ </w:t>
      </w:r>
      <w:r w:rsidR="004A4778" w:rsidRPr="00E6464C">
        <w:rPr>
          <w:rFonts w:ascii="Arial" w:hAnsi="Arial" w:cs="Arial"/>
          <w:color w:val="auto"/>
          <w:lang w:val="ru-RU"/>
        </w:rPr>
        <w:t xml:space="preserve">за безналичный расчет </w:t>
      </w:r>
      <w:r w:rsidR="0043005C" w:rsidRPr="00E6464C">
        <w:rPr>
          <w:rFonts w:ascii="Arial" w:hAnsi="Arial" w:cs="Arial"/>
          <w:color w:val="auto"/>
          <w:lang w:val="ru-RU"/>
        </w:rPr>
        <w:t xml:space="preserve">в соответствии с Приложением 3.4 настоящего договора.    </w:t>
      </w:r>
    </w:p>
    <w:p w:rsidR="009E303C" w:rsidRPr="00E6464C" w:rsidRDefault="009E303C" w:rsidP="00023243">
      <w:pPr>
        <w:pStyle w:val="TEXT1"/>
        <w:numPr>
          <w:ilvl w:val="1"/>
          <w:numId w:val="59"/>
        </w:numPr>
        <w:tabs>
          <w:tab w:val="left" w:pos="567"/>
        </w:tabs>
        <w:spacing w:after="120"/>
        <w:ind w:left="567" w:right="-37" w:hanging="567"/>
        <w:rPr>
          <w:rFonts w:ascii="Arial" w:hAnsi="Arial" w:cs="Arial"/>
          <w:sz w:val="20"/>
          <w:u w:val="single"/>
          <w:lang w:val="ru-RU"/>
        </w:rPr>
      </w:pPr>
      <w:r w:rsidRPr="00E6464C">
        <w:rPr>
          <w:rFonts w:ascii="Arial" w:hAnsi="Arial" w:cs="Arial"/>
          <w:sz w:val="20"/>
          <w:u w:val="single"/>
          <w:lang w:val="ru-RU"/>
        </w:rPr>
        <w:t>ОФИСНАЯ ТЕХНИКА</w:t>
      </w:r>
    </w:p>
    <w:p w:rsidR="009E303C" w:rsidRPr="00E6464C" w:rsidRDefault="009E303C" w:rsidP="009E303C">
      <w:pPr>
        <w:pStyle w:val="TEXT2"/>
        <w:keepLines w:val="0"/>
        <w:widowControl w:val="0"/>
        <w:tabs>
          <w:tab w:val="left" w:pos="4395"/>
        </w:tabs>
        <w:overflowPunct/>
        <w:autoSpaceDE/>
        <w:autoSpaceDN/>
        <w:adjustRightInd/>
        <w:spacing w:after="120"/>
        <w:ind w:left="567" w:right="-20" w:firstLine="0"/>
        <w:textAlignment w:val="auto"/>
        <w:rPr>
          <w:rFonts w:ascii="Arial" w:hAnsi="Arial" w:cs="Arial"/>
          <w:color w:val="auto"/>
          <w:lang w:val="ru-RU"/>
        </w:rPr>
      </w:pPr>
      <w:r w:rsidRPr="00E6464C">
        <w:rPr>
          <w:rFonts w:ascii="Arial" w:hAnsi="Arial" w:cs="Arial"/>
          <w:color w:val="auto"/>
          <w:lang w:val="ru-RU"/>
        </w:rPr>
        <w:t>ПОДРЯДЧИК обязан обеспечить необходимые для собственных нужд офисные помещения, компьютерную технику, факсимильные аппараты, принтеры, копировальные устройства на ПЛОЩАДКЕ.</w:t>
      </w:r>
    </w:p>
    <w:p w:rsidR="009E303C" w:rsidRPr="00E6464C" w:rsidRDefault="009E303C" w:rsidP="009E303C">
      <w:pPr>
        <w:pStyle w:val="TEXT1"/>
        <w:tabs>
          <w:tab w:val="left" w:pos="9026"/>
        </w:tabs>
        <w:spacing w:after="120"/>
        <w:ind w:left="567" w:right="-37" w:firstLine="0"/>
        <w:rPr>
          <w:rFonts w:ascii="Arial" w:hAnsi="Arial" w:cs="Arial"/>
          <w:sz w:val="20"/>
          <w:lang w:val="ru-RU"/>
        </w:rPr>
      </w:pPr>
      <w:r w:rsidRPr="00E6464C">
        <w:rPr>
          <w:rFonts w:ascii="Arial" w:hAnsi="Arial" w:cs="Arial"/>
          <w:sz w:val="20"/>
          <w:lang w:val="ru-RU"/>
        </w:rPr>
        <w:t>ПОДРЯДЧИК несет ответственность за предоставление коммунальных услуг в соответствии с условиями Приложения 3.</w:t>
      </w:r>
      <w:r w:rsidR="009952E6" w:rsidRPr="00E6464C">
        <w:rPr>
          <w:rFonts w:ascii="Arial" w:hAnsi="Arial" w:cs="Arial"/>
          <w:sz w:val="20"/>
          <w:lang w:val="ru-RU"/>
        </w:rPr>
        <w:t>4</w:t>
      </w:r>
      <w:r w:rsidRPr="00E6464C">
        <w:rPr>
          <w:rFonts w:ascii="Arial" w:hAnsi="Arial" w:cs="Arial"/>
          <w:sz w:val="20"/>
          <w:lang w:val="ru-RU"/>
        </w:rPr>
        <w:t>.</w:t>
      </w:r>
    </w:p>
    <w:p w:rsidR="009E303C" w:rsidRPr="00E6464C" w:rsidRDefault="009E303C" w:rsidP="009E303C">
      <w:pPr>
        <w:pStyle w:val="TEXT1"/>
        <w:tabs>
          <w:tab w:val="left" w:pos="9026"/>
        </w:tabs>
        <w:spacing w:after="120"/>
        <w:ind w:left="567" w:right="-37" w:firstLine="0"/>
        <w:rPr>
          <w:rFonts w:ascii="Arial" w:hAnsi="Arial" w:cs="Arial"/>
          <w:sz w:val="20"/>
          <w:lang w:val="ru-RU"/>
        </w:rPr>
      </w:pPr>
      <w:r w:rsidRPr="00E6464C">
        <w:rPr>
          <w:rFonts w:ascii="Arial" w:hAnsi="Arial" w:cs="Arial"/>
          <w:sz w:val="20"/>
          <w:lang w:val="ru-RU"/>
        </w:rPr>
        <w:t xml:space="preserve">ПОДРЯДЧИК получает все согласования, лицензии и разрешения, необходимые для </w:t>
      </w:r>
      <w:r w:rsidR="003C63FD" w:rsidRPr="00E6464C">
        <w:rPr>
          <w:rFonts w:ascii="Arial" w:hAnsi="Arial" w:cs="Arial"/>
          <w:sz w:val="20"/>
          <w:lang w:val="ru-RU"/>
        </w:rPr>
        <w:t>проживания персонала на ПЛОЩАДКЕ</w:t>
      </w:r>
      <w:r w:rsidRPr="00E6464C">
        <w:rPr>
          <w:rFonts w:ascii="Arial" w:hAnsi="Arial" w:cs="Arial"/>
          <w:sz w:val="20"/>
          <w:lang w:val="ru-RU"/>
        </w:rPr>
        <w:t>.</w:t>
      </w:r>
    </w:p>
    <w:p w:rsidR="009E303C" w:rsidRPr="00E6464C" w:rsidRDefault="009E303C"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ТРЕБОВАНИЯ К ВОДОСНАБЖЕНИЮ</w:t>
      </w:r>
    </w:p>
    <w:p w:rsidR="009E303C" w:rsidRPr="00E6464C" w:rsidRDefault="009E303C" w:rsidP="00023243">
      <w:pPr>
        <w:pStyle w:val="aff"/>
        <w:numPr>
          <w:ilvl w:val="1"/>
          <w:numId w:val="62"/>
        </w:numPr>
        <w:tabs>
          <w:tab w:val="left" w:pos="567"/>
        </w:tabs>
        <w:overflowPunct w:val="0"/>
        <w:autoSpaceDE w:val="0"/>
        <w:autoSpaceDN w:val="0"/>
        <w:adjustRightInd w:val="0"/>
        <w:spacing w:after="120"/>
        <w:ind w:left="567" w:hanging="567"/>
        <w:contextualSpacing w:val="0"/>
        <w:jc w:val="both"/>
        <w:textAlignment w:val="baseline"/>
        <w:rPr>
          <w:rFonts w:ascii="Arial" w:hAnsi="Arial" w:cs="Arial"/>
          <w:caps/>
          <w:sz w:val="20"/>
          <w:szCs w:val="20"/>
          <w:u w:val="single"/>
        </w:rPr>
      </w:pPr>
      <w:r w:rsidRPr="00E6464C">
        <w:rPr>
          <w:rFonts w:ascii="Arial" w:hAnsi="Arial" w:cs="Arial"/>
          <w:caps/>
          <w:sz w:val="20"/>
          <w:szCs w:val="20"/>
          <w:u w:val="single"/>
          <w:lang w:val="ru-RU"/>
        </w:rPr>
        <w:t>Общие</w:t>
      </w:r>
      <w:r w:rsidRPr="00E6464C">
        <w:rPr>
          <w:rFonts w:ascii="Arial" w:hAnsi="Arial" w:cs="Arial"/>
          <w:caps/>
          <w:sz w:val="20"/>
          <w:szCs w:val="20"/>
          <w:u w:val="single"/>
        </w:rPr>
        <w:t xml:space="preserve"> </w:t>
      </w:r>
      <w:r w:rsidRPr="00E6464C">
        <w:rPr>
          <w:rFonts w:ascii="Arial" w:hAnsi="Arial" w:cs="Arial"/>
          <w:caps/>
          <w:sz w:val="20"/>
          <w:szCs w:val="20"/>
          <w:u w:val="single"/>
          <w:lang w:val="ru-RU"/>
        </w:rPr>
        <w:t>требования</w:t>
      </w:r>
    </w:p>
    <w:p w:rsidR="009E303C" w:rsidRPr="00E6464C" w:rsidRDefault="009E303C" w:rsidP="009E303C">
      <w:pPr>
        <w:tabs>
          <w:tab w:val="left" w:pos="4395"/>
        </w:tabs>
        <w:spacing w:after="120"/>
        <w:ind w:left="567"/>
        <w:jc w:val="both"/>
        <w:rPr>
          <w:rFonts w:ascii="Arial" w:hAnsi="Arial" w:cs="Arial"/>
          <w:sz w:val="20"/>
          <w:szCs w:val="20"/>
          <w:lang w:val="ru-RU"/>
        </w:rPr>
      </w:pPr>
      <w:r w:rsidRPr="00E6464C">
        <w:rPr>
          <w:rFonts w:ascii="Arial" w:hAnsi="Arial" w:cs="Arial"/>
          <w:sz w:val="20"/>
          <w:szCs w:val="20"/>
          <w:lang w:val="ru-RU"/>
        </w:rPr>
        <w:t>Ответственность СТРОН за водоснабжение, необходимое для обеспечения РАБОТ, включая обеспечение источника питьевой воды, достаточного для удовлетворения потребностей ПЕРСОНАЛА ПОДРЯДЧИКА, персонала КОМПАНИИ и СЕРВИСНЫХ КОМПАНИЙ указана в Приложении 3.</w:t>
      </w:r>
      <w:r w:rsidR="001752B2" w:rsidRPr="00E6464C">
        <w:rPr>
          <w:rFonts w:ascii="Arial" w:hAnsi="Arial" w:cs="Arial"/>
          <w:sz w:val="20"/>
          <w:szCs w:val="20"/>
          <w:lang w:val="ru-RU"/>
        </w:rPr>
        <w:t>4</w:t>
      </w:r>
      <w:r w:rsidRPr="00E6464C">
        <w:rPr>
          <w:rFonts w:ascii="Arial" w:hAnsi="Arial" w:cs="Arial"/>
          <w:sz w:val="20"/>
          <w:szCs w:val="20"/>
          <w:lang w:val="ru-RU"/>
        </w:rPr>
        <w:t>.</w:t>
      </w:r>
    </w:p>
    <w:p w:rsidR="009E303C" w:rsidRPr="00E6464C" w:rsidRDefault="009E303C" w:rsidP="00023243">
      <w:pPr>
        <w:pStyle w:val="aff"/>
        <w:numPr>
          <w:ilvl w:val="1"/>
          <w:numId w:val="62"/>
        </w:numPr>
        <w:tabs>
          <w:tab w:val="left" w:pos="567"/>
        </w:tabs>
        <w:overflowPunct w:val="0"/>
        <w:autoSpaceDE w:val="0"/>
        <w:autoSpaceDN w:val="0"/>
        <w:adjustRightInd w:val="0"/>
        <w:spacing w:after="120"/>
        <w:ind w:left="567" w:hanging="567"/>
        <w:contextualSpacing w:val="0"/>
        <w:jc w:val="both"/>
        <w:textAlignment w:val="baseline"/>
        <w:rPr>
          <w:rFonts w:ascii="Arial" w:hAnsi="Arial" w:cs="Arial"/>
          <w:caps/>
          <w:sz w:val="20"/>
          <w:szCs w:val="20"/>
          <w:u w:val="single"/>
          <w:lang w:val="ru-RU"/>
        </w:rPr>
      </w:pPr>
      <w:r w:rsidRPr="00E6464C">
        <w:rPr>
          <w:rFonts w:ascii="Arial" w:hAnsi="Arial" w:cs="Arial"/>
          <w:caps/>
          <w:sz w:val="20"/>
          <w:szCs w:val="20"/>
          <w:u w:val="single"/>
        </w:rPr>
        <w:t>ПИТьЕВАЯ</w:t>
      </w:r>
      <w:r w:rsidRPr="00E6464C">
        <w:rPr>
          <w:rFonts w:ascii="Arial" w:hAnsi="Arial" w:cs="Arial"/>
          <w:caps/>
          <w:sz w:val="20"/>
          <w:szCs w:val="20"/>
          <w:u w:val="single"/>
          <w:lang w:val="ru-RU"/>
        </w:rPr>
        <w:t xml:space="preserve"> ВОДА</w:t>
      </w:r>
    </w:p>
    <w:p w:rsidR="009E303C" w:rsidRPr="00E6464C" w:rsidRDefault="009E303C" w:rsidP="009E303C">
      <w:pPr>
        <w:tabs>
          <w:tab w:val="left" w:pos="4395"/>
        </w:tabs>
        <w:spacing w:after="120"/>
        <w:ind w:left="567"/>
        <w:jc w:val="both"/>
        <w:rPr>
          <w:rFonts w:ascii="Arial" w:hAnsi="Arial" w:cs="Arial"/>
          <w:sz w:val="20"/>
          <w:szCs w:val="20"/>
          <w:lang w:val="ru-RU"/>
        </w:rPr>
      </w:pPr>
      <w:r w:rsidRPr="00E6464C">
        <w:rPr>
          <w:rFonts w:ascii="Arial" w:hAnsi="Arial" w:cs="Arial"/>
          <w:sz w:val="20"/>
          <w:szCs w:val="20"/>
          <w:lang w:val="ru-RU"/>
        </w:rPr>
        <w:lastRenderedPageBreak/>
        <w:t>Источник водоснабжения может быть обеспечен путем строительства специальной артезианской скважины или путем доставки питьевой воды к ПЛОЩАДКЕ. Если доставка воды осуществляется автоцистернами, то СТОРОНЫ обеспечивают освидетельствование таких автоцистерн на пригодность к транспортировке питьевой воды. ПОДРЯДЧИК отвечает за поставку всех водоводов и насосов, необходимых для организации водоснабжения.</w:t>
      </w:r>
    </w:p>
    <w:p w:rsidR="009E303C" w:rsidRPr="00E6464C" w:rsidRDefault="009E303C" w:rsidP="00023243">
      <w:pPr>
        <w:pStyle w:val="aff"/>
        <w:numPr>
          <w:ilvl w:val="1"/>
          <w:numId w:val="62"/>
        </w:numPr>
        <w:tabs>
          <w:tab w:val="left" w:pos="567"/>
        </w:tabs>
        <w:overflowPunct w:val="0"/>
        <w:autoSpaceDE w:val="0"/>
        <w:autoSpaceDN w:val="0"/>
        <w:adjustRightInd w:val="0"/>
        <w:spacing w:after="120"/>
        <w:ind w:left="567" w:hanging="567"/>
        <w:contextualSpacing w:val="0"/>
        <w:jc w:val="both"/>
        <w:textAlignment w:val="baseline"/>
        <w:rPr>
          <w:rFonts w:ascii="Arial" w:hAnsi="Arial" w:cs="Arial"/>
          <w:caps/>
          <w:sz w:val="20"/>
          <w:szCs w:val="20"/>
          <w:u w:val="single"/>
          <w:lang w:val="ru-RU"/>
        </w:rPr>
      </w:pPr>
      <w:r w:rsidRPr="00E6464C">
        <w:rPr>
          <w:rFonts w:ascii="Arial" w:hAnsi="Arial" w:cs="Arial"/>
          <w:caps/>
          <w:sz w:val="20"/>
          <w:szCs w:val="20"/>
          <w:u w:val="single"/>
          <w:lang w:val="ru-RU"/>
        </w:rPr>
        <w:t xml:space="preserve">Вода </w:t>
      </w:r>
      <w:r w:rsidRPr="00E6464C">
        <w:rPr>
          <w:rFonts w:ascii="Arial" w:hAnsi="Arial" w:cs="Arial"/>
          <w:caps/>
          <w:sz w:val="20"/>
          <w:szCs w:val="20"/>
          <w:u w:val="single"/>
        </w:rPr>
        <w:t>для</w:t>
      </w:r>
      <w:r w:rsidRPr="00E6464C">
        <w:rPr>
          <w:rFonts w:ascii="Arial" w:hAnsi="Arial" w:cs="Arial"/>
          <w:caps/>
          <w:sz w:val="20"/>
          <w:szCs w:val="20"/>
          <w:u w:val="single"/>
          <w:lang w:val="ru-RU"/>
        </w:rPr>
        <w:t xml:space="preserve"> технических нужд</w:t>
      </w:r>
    </w:p>
    <w:p w:rsidR="009E303C" w:rsidRPr="00E6464C" w:rsidRDefault="009E303C" w:rsidP="009E303C">
      <w:pPr>
        <w:tabs>
          <w:tab w:val="left" w:pos="4395"/>
        </w:tabs>
        <w:spacing w:after="120"/>
        <w:ind w:left="567"/>
        <w:jc w:val="both"/>
        <w:rPr>
          <w:rFonts w:ascii="Arial" w:hAnsi="Arial" w:cs="Arial"/>
          <w:sz w:val="20"/>
          <w:szCs w:val="20"/>
          <w:lang w:val="ru-RU"/>
        </w:rPr>
      </w:pPr>
      <w:r w:rsidRPr="00E6464C">
        <w:rPr>
          <w:rFonts w:ascii="Arial" w:hAnsi="Arial" w:cs="Arial"/>
          <w:sz w:val="20"/>
          <w:szCs w:val="20"/>
          <w:lang w:val="ru-RU"/>
        </w:rPr>
        <w:t>ПОДРЯДЧИК обязан обеспечить необходимый объём пресной воды для приготовления бурового раствора, цементирования и технических нужд.</w:t>
      </w:r>
      <w:r w:rsidR="00FA6298" w:rsidRPr="00E6464C">
        <w:rPr>
          <w:rFonts w:ascii="Arial" w:hAnsi="Arial" w:cs="Arial"/>
          <w:sz w:val="20"/>
          <w:szCs w:val="20"/>
          <w:lang w:val="ru-RU"/>
        </w:rPr>
        <w:t xml:space="preserve"> </w:t>
      </w:r>
    </w:p>
    <w:p w:rsidR="009E303C" w:rsidRPr="00E6464C" w:rsidRDefault="009E303C" w:rsidP="009E303C">
      <w:pPr>
        <w:tabs>
          <w:tab w:val="left" w:pos="4395"/>
        </w:tabs>
        <w:spacing w:after="120"/>
        <w:ind w:left="567"/>
        <w:jc w:val="both"/>
        <w:rPr>
          <w:rFonts w:ascii="Arial" w:hAnsi="Arial" w:cs="Arial"/>
          <w:sz w:val="20"/>
          <w:szCs w:val="20"/>
          <w:lang w:val="ru-RU"/>
        </w:rPr>
      </w:pPr>
      <w:r w:rsidRPr="00E6464C">
        <w:rPr>
          <w:rFonts w:ascii="Arial" w:hAnsi="Arial" w:cs="Arial"/>
          <w:sz w:val="20"/>
          <w:szCs w:val="20"/>
          <w:lang w:val="ru-RU"/>
        </w:rPr>
        <w:t>ПОДРЯДЧИК обеспечивает наличие водосчетчиков для учета расхода воды. ПОДРЯДЧИК ежесуточно фиксирует фактическое потребление воды в журнале учета.</w:t>
      </w:r>
    </w:p>
    <w:p w:rsidR="009E303C" w:rsidRPr="00E6464C" w:rsidRDefault="009E303C"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ОБЕСПЕЧЕНИЕ ГСМ  И ЭНЕРГООБЕСПЕЧЕНИЕ</w:t>
      </w:r>
    </w:p>
    <w:p w:rsidR="009E303C" w:rsidRPr="00E6464C" w:rsidRDefault="009E303C" w:rsidP="00023243">
      <w:pPr>
        <w:pStyle w:val="aff"/>
        <w:numPr>
          <w:ilvl w:val="1"/>
          <w:numId w:val="65"/>
        </w:numPr>
        <w:tabs>
          <w:tab w:val="left" w:pos="567"/>
        </w:tabs>
        <w:spacing w:after="120"/>
        <w:ind w:left="567" w:hanging="567"/>
        <w:contextualSpacing w:val="0"/>
        <w:jc w:val="both"/>
        <w:rPr>
          <w:rFonts w:ascii="Arial" w:hAnsi="Arial" w:cs="Arial"/>
          <w:sz w:val="20"/>
          <w:szCs w:val="20"/>
          <w:lang w:val="ru-RU"/>
        </w:rPr>
      </w:pPr>
      <w:r w:rsidRPr="00E6464C">
        <w:rPr>
          <w:rFonts w:ascii="Arial" w:hAnsi="Arial" w:cs="Arial"/>
          <w:sz w:val="20"/>
          <w:szCs w:val="20"/>
          <w:lang w:val="ru-RU"/>
        </w:rPr>
        <w:t>ГСМ и электроэнергия обеспечиваются в соответствии с Приложением 3.</w:t>
      </w:r>
      <w:r w:rsidR="00D232A2" w:rsidRPr="00E6464C">
        <w:rPr>
          <w:rFonts w:ascii="Arial" w:hAnsi="Arial" w:cs="Arial"/>
          <w:sz w:val="20"/>
          <w:szCs w:val="20"/>
          <w:lang w:val="ru-RU"/>
        </w:rPr>
        <w:t>4</w:t>
      </w:r>
      <w:r w:rsidRPr="00E6464C">
        <w:rPr>
          <w:rFonts w:ascii="Arial" w:hAnsi="Arial" w:cs="Arial"/>
          <w:sz w:val="20"/>
          <w:szCs w:val="20"/>
          <w:lang w:val="ru-RU"/>
        </w:rPr>
        <w:t xml:space="preserve"> «Матрица распределения ответственности».</w:t>
      </w:r>
    </w:p>
    <w:p w:rsidR="009E303C" w:rsidRPr="00E6464C" w:rsidRDefault="009E303C" w:rsidP="00023243">
      <w:pPr>
        <w:pStyle w:val="aff"/>
        <w:numPr>
          <w:ilvl w:val="1"/>
          <w:numId w:val="65"/>
        </w:numPr>
        <w:tabs>
          <w:tab w:val="left" w:pos="567"/>
        </w:tabs>
        <w:spacing w:after="120"/>
        <w:ind w:left="567" w:hanging="567"/>
        <w:contextualSpacing w:val="0"/>
        <w:jc w:val="both"/>
        <w:rPr>
          <w:rFonts w:ascii="Arial" w:hAnsi="Arial" w:cs="Arial"/>
          <w:sz w:val="20"/>
          <w:szCs w:val="20"/>
          <w:lang w:val="ru-RU"/>
        </w:rPr>
      </w:pPr>
      <w:r w:rsidRPr="00E6464C">
        <w:rPr>
          <w:rFonts w:ascii="Arial" w:hAnsi="Arial" w:cs="Arial"/>
          <w:sz w:val="20"/>
          <w:szCs w:val="20"/>
          <w:lang w:val="ru-RU"/>
        </w:rPr>
        <w:t>До ввода БУРОВОЙ УСТАНОВКИ в эксплуатацию ПОДРЯДЧИК обязан предоставить сводную таблицу потребления энергии (топлива) для всего ОБОРУДОВАНИЯ ПОДРЯДЧИКА и средние суточные нормы расхода энергии (топлива). Эти данные будут использованы для контроля ежедневного расхода. Если потребуется</w:t>
      </w:r>
      <w:r w:rsidR="00251F9E" w:rsidRPr="00E6464C">
        <w:rPr>
          <w:rFonts w:ascii="Arial" w:hAnsi="Arial" w:cs="Arial"/>
          <w:sz w:val="20"/>
          <w:szCs w:val="20"/>
          <w:lang w:val="ru-RU"/>
        </w:rPr>
        <w:t>,</w:t>
      </w:r>
      <w:r w:rsidRPr="00E6464C">
        <w:rPr>
          <w:rFonts w:ascii="Arial" w:hAnsi="Arial" w:cs="Arial"/>
          <w:sz w:val="20"/>
          <w:szCs w:val="20"/>
          <w:lang w:val="ru-RU"/>
        </w:rPr>
        <w:t xml:space="preserve"> ПОДРЯДЧИК разработает программу по оптимизации расхода энергии или энергетической эффективности.</w:t>
      </w:r>
    </w:p>
    <w:p w:rsidR="009E303C" w:rsidRPr="00E6464C" w:rsidRDefault="009E303C" w:rsidP="00023243">
      <w:pPr>
        <w:pStyle w:val="aff"/>
        <w:numPr>
          <w:ilvl w:val="1"/>
          <w:numId w:val="65"/>
        </w:numPr>
        <w:spacing w:after="120"/>
        <w:ind w:left="567" w:hanging="567"/>
        <w:contextualSpacing w:val="0"/>
        <w:jc w:val="both"/>
        <w:rPr>
          <w:rFonts w:ascii="Arial" w:hAnsi="Arial" w:cs="Arial"/>
          <w:sz w:val="20"/>
          <w:szCs w:val="20"/>
          <w:u w:val="single"/>
          <w:lang w:val="ru-RU"/>
        </w:rPr>
      </w:pPr>
      <w:r w:rsidRPr="00E6464C">
        <w:rPr>
          <w:rFonts w:ascii="Arial" w:hAnsi="Arial" w:cs="Arial"/>
          <w:sz w:val="20"/>
          <w:szCs w:val="20"/>
          <w:u w:val="single"/>
          <w:lang w:val="ru-RU"/>
        </w:rPr>
        <w:t>ГОРЮЧЕ-</w:t>
      </w:r>
      <w:r w:rsidRPr="00E6464C">
        <w:rPr>
          <w:rFonts w:ascii="Arial" w:hAnsi="Arial" w:cs="Arial"/>
          <w:caps/>
          <w:sz w:val="20"/>
          <w:szCs w:val="20"/>
          <w:u w:val="single"/>
          <w:lang w:val="ru-RU"/>
        </w:rPr>
        <w:t>СМАЗОЧНЫЕ</w:t>
      </w:r>
      <w:r w:rsidRPr="00E6464C">
        <w:rPr>
          <w:rFonts w:ascii="Arial" w:hAnsi="Arial" w:cs="Arial"/>
          <w:sz w:val="20"/>
          <w:szCs w:val="20"/>
          <w:u w:val="single"/>
          <w:lang w:val="ru-RU"/>
        </w:rPr>
        <w:t xml:space="preserve"> МАТЕРИАЛЫ</w:t>
      </w:r>
    </w:p>
    <w:p w:rsidR="009E303C" w:rsidRPr="00E6464C" w:rsidRDefault="009E303C" w:rsidP="009E303C">
      <w:pPr>
        <w:pStyle w:val="TEXT1"/>
        <w:tabs>
          <w:tab w:val="left" w:pos="9026"/>
        </w:tabs>
        <w:spacing w:after="120"/>
        <w:ind w:left="567" w:right="-37" w:firstLine="0"/>
        <w:rPr>
          <w:rFonts w:ascii="Arial" w:hAnsi="Arial" w:cs="Arial"/>
          <w:sz w:val="20"/>
          <w:lang w:val="ru-RU"/>
        </w:rPr>
      </w:pPr>
      <w:r w:rsidRPr="00E6464C">
        <w:rPr>
          <w:rFonts w:ascii="Arial" w:hAnsi="Arial" w:cs="Arial"/>
          <w:sz w:val="20"/>
          <w:lang w:val="ru-RU"/>
        </w:rPr>
        <w:t>ПОДРЯДЧИК обязан обеспечивать хранение и учет, а также несет ответственность за сохранность горюче-смазочных материалов в соответствующих емкостях на ПЛОЩАДКЕ. Любые подтвержденные потери или разливы в период транспортировки и/или хранения должны быть задокументированы ПОДРЯДЧИКОМ.</w:t>
      </w:r>
    </w:p>
    <w:p w:rsidR="009E303C" w:rsidRPr="00E6464C" w:rsidRDefault="009E303C" w:rsidP="009E303C">
      <w:pPr>
        <w:pStyle w:val="TEXT1"/>
        <w:tabs>
          <w:tab w:val="left" w:pos="9026"/>
        </w:tabs>
        <w:spacing w:after="120"/>
        <w:ind w:left="567" w:right="-37" w:firstLine="0"/>
        <w:rPr>
          <w:rFonts w:ascii="Arial" w:hAnsi="Arial" w:cs="Arial"/>
          <w:sz w:val="20"/>
          <w:lang w:val="ru-RU"/>
        </w:rPr>
      </w:pPr>
      <w:r w:rsidRPr="00E6464C">
        <w:rPr>
          <w:rFonts w:ascii="Arial" w:hAnsi="Arial" w:cs="Arial"/>
          <w:sz w:val="20"/>
          <w:lang w:val="ru-RU"/>
        </w:rPr>
        <w:t>Для контроля расхода топлива ПОДРЯДЧИК обязан установить счетчики на прямую и обратную линию топливопровода.</w:t>
      </w:r>
    </w:p>
    <w:p w:rsidR="009E303C" w:rsidRPr="00E6464C" w:rsidRDefault="009E303C" w:rsidP="009E303C">
      <w:pPr>
        <w:pStyle w:val="TEXT1"/>
        <w:tabs>
          <w:tab w:val="left" w:pos="9026"/>
        </w:tabs>
        <w:spacing w:after="120"/>
        <w:ind w:left="567" w:right="-37" w:firstLine="0"/>
        <w:rPr>
          <w:rFonts w:ascii="Arial" w:hAnsi="Arial" w:cs="Arial"/>
          <w:sz w:val="20"/>
          <w:lang w:val="ru-RU"/>
        </w:rPr>
      </w:pPr>
      <w:r w:rsidRPr="00E6464C">
        <w:rPr>
          <w:rFonts w:ascii="Arial" w:hAnsi="Arial" w:cs="Arial"/>
          <w:sz w:val="20"/>
          <w:lang w:val="ru-RU"/>
        </w:rPr>
        <w:t>ПОДРЯДЧИК должен предоставлять ежедневные и ежемесячные отчеты о расходе ГСМ. Если в ходе выполнения РАБОТ зафиксировано отклонение от средней нормы потребления, ПОДРЯДЧИК по требованию КОМПАНИИ должен предоставить объяснение данных фактов.</w:t>
      </w:r>
    </w:p>
    <w:p w:rsidR="009E303C" w:rsidRPr="00E6464C" w:rsidRDefault="009E303C" w:rsidP="009E303C">
      <w:pPr>
        <w:pStyle w:val="TEXT1"/>
        <w:tabs>
          <w:tab w:val="left" w:pos="9026"/>
        </w:tabs>
        <w:spacing w:after="120"/>
        <w:ind w:left="567" w:right="-37" w:firstLine="0"/>
        <w:rPr>
          <w:rFonts w:ascii="Arial" w:hAnsi="Arial" w:cs="Arial"/>
          <w:sz w:val="20"/>
          <w:lang w:val="ru-RU"/>
        </w:rPr>
      </w:pPr>
      <w:r w:rsidRPr="00E6464C">
        <w:rPr>
          <w:rFonts w:ascii="Arial" w:hAnsi="Arial" w:cs="Arial"/>
          <w:sz w:val="20"/>
          <w:lang w:val="ru-RU"/>
        </w:rPr>
        <w:t xml:space="preserve">Суточные отчеты должны предоставляться ежедневно вместе с СУТОЧНЫМ РАПОРТОМ. </w:t>
      </w:r>
    </w:p>
    <w:p w:rsidR="008E455E" w:rsidRPr="00E6464C" w:rsidRDefault="009E303C" w:rsidP="008E455E">
      <w:pPr>
        <w:pStyle w:val="TEXT1"/>
        <w:tabs>
          <w:tab w:val="left" w:pos="9026"/>
        </w:tabs>
        <w:spacing w:after="120"/>
        <w:ind w:left="567" w:right="-37" w:firstLine="0"/>
        <w:rPr>
          <w:rFonts w:ascii="Arial" w:hAnsi="Arial" w:cs="Arial"/>
          <w:sz w:val="20"/>
          <w:lang w:val="ru-RU"/>
        </w:rPr>
      </w:pPr>
      <w:r w:rsidRPr="00E6464C">
        <w:rPr>
          <w:rFonts w:ascii="Arial" w:hAnsi="Arial" w:cs="Arial"/>
          <w:sz w:val="20"/>
          <w:lang w:val="ru-RU"/>
        </w:rPr>
        <w:t>Ежемесячные отчеты должны предоставляться вместе с документами, указанными в Статье 6 РАЗДЕЛА 4.</w:t>
      </w:r>
    </w:p>
    <w:p w:rsidR="00124338" w:rsidRDefault="00B56FC8" w:rsidP="00B56FC8">
      <w:pPr>
        <w:pStyle w:val="TEXT1"/>
        <w:tabs>
          <w:tab w:val="left" w:pos="9026"/>
        </w:tabs>
        <w:spacing w:after="120"/>
        <w:ind w:left="567" w:right="-37" w:firstLine="0"/>
        <w:rPr>
          <w:rFonts w:ascii="Arial" w:hAnsi="Arial" w:cs="Arial"/>
          <w:sz w:val="20"/>
          <w:lang w:val="ru-RU"/>
        </w:rPr>
      </w:pPr>
      <w:r w:rsidRPr="00E6464C">
        <w:rPr>
          <w:rFonts w:ascii="Arial" w:hAnsi="Arial" w:cs="Arial"/>
          <w:sz w:val="20"/>
          <w:lang w:val="ru-RU"/>
        </w:rPr>
        <w:t xml:space="preserve">КОМПАНИЯ </w:t>
      </w:r>
      <w:r w:rsidR="008E455E" w:rsidRPr="00E6464C">
        <w:rPr>
          <w:rFonts w:ascii="Arial" w:hAnsi="Arial" w:cs="Arial"/>
          <w:sz w:val="20"/>
          <w:lang w:val="ru-RU"/>
        </w:rPr>
        <w:t xml:space="preserve">предоставляет дизельное топливо для БУРОВОЙ УСТАНОВКИ, вахтового поселка и любого другого ОБОРУДОВАНИЯ ПОДРЯДЧИКА, перечисленного в Приложении 3.1 к настоящему </w:t>
      </w:r>
      <w:r w:rsidR="00F42783">
        <w:rPr>
          <w:rFonts w:ascii="Arial" w:hAnsi="Arial" w:cs="Arial"/>
          <w:sz w:val="20"/>
          <w:lang w:val="ru-RU"/>
        </w:rPr>
        <w:t>ДОГОВОРУ.</w:t>
      </w:r>
    </w:p>
    <w:p w:rsidR="008E455E" w:rsidRDefault="00124338" w:rsidP="00B56FC8">
      <w:pPr>
        <w:pStyle w:val="TEXT1"/>
        <w:tabs>
          <w:tab w:val="left" w:pos="9026"/>
        </w:tabs>
        <w:spacing w:after="120"/>
        <w:ind w:left="567" w:right="-37" w:firstLine="0"/>
        <w:rPr>
          <w:rFonts w:ascii="Arial" w:hAnsi="Arial" w:cs="Arial"/>
          <w:sz w:val="20"/>
          <w:lang w:val="ru-RU"/>
        </w:rPr>
      </w:pPr>
      <w:r>
        <w:rPr>
          <w:rFonts w:ascii="Arial" w:hAnsi="Arial" w:cs="Arial"/>
          <w:sz w:val="20"/>
          <w:lang w:val="ru-RU"/>
        </w:rPr>
        <w:t xml:space="preserve">В случае, если аварийные работы выполняются по вине </w:t>
      </w:r>
      <w:r w:rsidRPr="00E6464C">
        <w:rPr>
          <w:rFonts w:ascii="Arial" w:hAnsi="Arial" w:cs="Arial"/>
          <w:sz w:val="20"/>
          <w:lang w:val="ru-RU"/>
        </w:rPr>
        <w:t>ПОДРЯДЧИК</w:t>
      </w:r>
      <w:r w:rsidR="0092468F">
        <w:rPr>
          <w:rFonts w:ascii="Arial" w:hAnsi="Arial" w:cs="Arial"/>
          <w:sz w:val="20"/>
          <w:lang w:val="ru-RU"/>
        </w:rPr>
        <w:t>А</w:t>
      </w:r>
      <w:r>
        <w:rPr>
          <w:rFonts w:ascii="Arial" w:hAnsi="Arial" w:cs="Arial"/>
          <w:sz w:val="20"/>
          <w:lang w:val="ru-RU"/>
        </w:rPr>
        <w:t xml:space="preserve">, в таком случае </w:t>
      </w:r>
      <w:r w:rsidRPr="00E6464C">
        <w:rPr>
          <w:rFonts w:ascii="Arial" w:hAnsi="Arial" w:cs="Arial"/>
          <w:sz w:val="20"/>
          <w:lang w:val="ru-RU"/>
        </w:rPr>
        <w:t>ПОДРЯДЧИК</w:t>
      </w:r>
      <w:r>
        <w:rPr>
          <w:rFonts w:ascii="Arial" w:hAnsi="Arial" w:cs="Arial"/>
          <w:sz w:val="20"/>
          <w:lang w:val="ru-RU"/>
        </w:rPr>
        <w:t xml:space="preserve"> компенсирует затраты на ДТ и нефть представленными КОМПАНИЕЙ. </w:t>
      </w:r>
    </w:p>
    <w:p w:rsidR="00124338" w:rsidRDefault="00124338" w:rsidP="00B56FC8">
      <w:pPr>
        <w:pStyle w:val="TEXT1"/>
        <w:tabs>
          <w:tab w:val="left" w:pos="9026"/>
        </w:tabs>
        <w:spacing w:after="120"/>
        <w:ind w:left="567" w:right="-37" w:firstLine="0"/>
        <w:rPr>
          <w:rFonts w:ascii="Arial" w:hAnsi="Arial" w:cs="Arial"/>
          <w:sz w:val="20"/>
          <w:lang w:val="ru-RU"/>
        </w:rPr>
      </w:pPr>
      <w:r>
        <w:rPr>
          <w:rFonts w:ascii="Arial" w:hAnsi="Arial" w:cs="Arial"/>
          <w:sz w:val="20"/>
          <w:lang w:val="ru-RU"/>
        </w:rPr>
        <w:t>В случае превышения нормативного времени на ремонт и техническое обслуживание оборудования ПОДРЯДЧИКА, ПОДРЯДЧИК возмещает стоимость ДТ и нефти затраченного на сверхнормативный ремонт и ТО.</w:t>
      </w:r>
    </w:p>
    <w:p w:rsidR="00B92F54" w:rsidRPr="00E6464C" w:rsidRDefault="009E303C" w:rsidP="00B92F54">
      <w:pPr>
        <w:pStyle w:val="aff"/>
        <w:numPr>
          <w:ilvl w:val="1"/>
          <w:numId w:val="65"/>
        </w:numPr>
        <w:spacing w:after="120"/>
        <w:contextualSpacing w:val="0"/>
        <w:jc w:val="both"/>
        <w:rPr>
          <w:rFonts w:ascii="Arial" w:hAnsi="Arial" w:cs="Arial"/>
          <w:sz w:val="20"/>
          <w:szCs w:val="20"/>
          <w:u w:val="single"/>
          <w:lang w:val="ru-RU"/>
        </w:rPr>
      </w:pPr>
      <w:r w:rsidRPr="00E6464C">
        <w:rPr>
          <w:rFonts w:ascii="Arial" w:hAnsi="Arial" w:cs="Arial"/>
          <w:caps/>
          <w:sz w:val="20"/>
          <w:szCs w:val="20"/>
          <w:u w:val="single"/>
          <w:lang w:val="ru-RU"/>
        </w:rPr>
        <w:t>ЭНЕРГООБЕСПЕЧЕНИЕ</w:t>
      </w:r>
      <w:r w:rsidR="00B92F54" w:rsidRPr="00E6464C">
        <w:rPr>
          <w:rFonts w:ascii="Arial" w:hAnsi="Arial" w:cs="Arial"/>
          <w:caps/>
          <w:sz w:val="20"/>
          <w:szCs w:val="20"/>
          <w:u w:val="single"/>
          <w:lang w:val="ru-RU"/>
        </w:rPr>
        <w:t xml:space="preserve">    </w:t>
      </w:r>
    </w:p>
    <w:p w:rsidR="005C1E71" w:rsidRPr="00E6464C" w:rsidRDefault="005C1E71" w:rsidP="005C1E71">
      <w:pPr>
        <w:pStyle w:val="aff"/>
        <w:widowControl w:val="0"/>
        <w:numPr>
          <w:ilvl w:val="2"/>
          <w:numId w:val="65"/>
        </w:numPr>
        <w:spacing w:after="120"/>
        <w:ind w:left="567" w:hanging="567"/>
        <w:contextualSpacing w:val="0"/>
        <w:jc w:val="both"/>
        <w:rPr>
          <w:rFonts w:ascii="Arial" w:hAnsi="Arial" w:cs="Arial"/>
          <w:sz w:val="20"/>
          <w:szCs w:val="20"/>
          <w:lang w:val="ru-RU"/>
        </w:rPr>
      </w:pPr>
      <w:r w:rsidRPr="00E6464C">
        <w:rPr>
          <w:rFonts w:ascii="Arial" w:hAnsi="Arial" w:cs="Arial"/>
          <w:sz w:val="20"/>
          <w:szCs w:val="20"/>
          <w:lang w:val="ru-RU"/>
        </w:rPr>
        <w:t xml:space="preserve">ПОДРЯДЧИК </w:t>
      </w:r>
      <w:r w:rsidRPr="00E6464C">
        <w:rPr>
          <w:rFonts w:ascii="Arial" w:hAnsi="Arial" w:cs="Arial"/>
          <w:sz w:val="20"/>
          <w:lang w:val="ru-RU"/>
        </w:rPr>
        <w:t xml:space="preserve">обеспечивает КОМПАНИЮ электроэнергией с </w:t>
      </w:r>
      <w:r w:rsidR="00DF77DF" w:rsidRPr="00E6464C">
        <w:rPr>
          <w:rFonts w:ascii="Arial" w:hAnsi="Arial" w:cs="Arial"/>
          <w:sz w:val="20"/>
          <w:lang w:val="ru-RU"/>
        </w:rPr>
        <w:t xml:space="preserve">автономного источника электроэнергии </w:t>
      </w:r>
      <w:r w:rsidRPr="00E6464C">
        <w:rPr>
          <w:rFonts w:ascii="Arial" w:hAnsi="Arial" w:cs="Arial"/>
          <w:sz w:val="20"/>
          <w:lang w:val="ru-RU"/>
        </w:rPr>
        <w:t>ПОДРЯДЧИКА для подключения станции ГТИ, геофизического подъемника, жилых помещений КОМПАНИИ и исполнителей КОМПАНИИ непосредственно на месте производства работ.</w:t>
      </w:r>
      <w:r w:rsidR="00DF77DF" w:rsidRPr="00E6464C">
        <w:rPr>
          <w:rFonts w:ascii="Arial" w:hAnsi="Arial" w:cs="Arial"/>
          <w:sz w:val="20"/>
          <w:lang w:val="ru-RU"/>
        </w:rPr>
        <w:t xml:space="preserve"> </w:t>
      </w:r>
      <w:r w:rsidRPr="00E6464C">
        <w:rPr>
          <w:rFonts w:ascii="Arial" w:hAnsi="Arial" w:cs="Arial"/>
          <w:sz w:val="20"/>
          <w:lang w:val="ru-RU"/>
        </w:rPr>
        <w:t xml:space="preserve">             </w:t>
      </w:r>
      <w:r w:rsidRPr="00E6464C">
        <w:rPr>
          <w:rFonts w:ascii="Arial" w:hAnsi="Arial" w:cs="Arial"/>
          <w:sz w:val="20"/>
          <w:szCs w:val="20"/>
          <w:lang w:val="ru-RU"/>
        </w:rPr>
        <w:t xml:space="preserve">    </w:t>
      </w:r>
    </w:p>
    <w:p w:rsidR="005C1E71" w:rsidRPr="00E6464C" w:rsidRDefault="009E303C" w:rsidP="00355EB5">
      <w:pPr>
        <w:pStyle w:val="aff"/>
        <w:widowControl w:val="0"/>
        <w:numPr>
          <w:ilvl w:val="2"/>
          <w:numId w:val="65"/>
        </w:numPr>
        <w:spacing w:after="120"/>
        <w:ind w:left="567" w:hanging="567"/>
        <w:contextualSpacing w:val="0"/>
        <w:jc w:val="both"/>
        <w:rPr>
          <w:rFonts w:ascii="Arial" w:hAnsi="Arial" w:cs="Arial"/>
          <w:sz w:val="20"/>
          <w:szCs w:val="20"/>
          <w:lang w:val="ru-RU"/>
        </w:rPr>
      </w:pPr>
      <w:r w:rsidRPr="00E6464C">
        <w:rPr>
          <w:rFonts w:ascii="Arial" w:hAnsi="Arial" w:cs="Arial"/>
          <w:sz w:val="20"/>
          <w:szCs w:val="20"/>
          <w:lang w:val="ru-RU"/>
        </w:rPr>
        <w:t>При необходимости и при наличии возможности,</w:t>
      </w:r>
      <w:r w:rsidRPr="00E6464C">
        <w:rPr>
          <w:rFonts w:ascii="Arial" w:hAnsi="Arial" w:cs="Arial"/>
          <w:caps/>
          <w:sz w:val="20"/>
          <w:szCs w:val="20"/>
          <w:lang w:val="ru-RU"/>
        </w:rPr>
        <w:t xml:space="preserve"> компания</w:t>
      </w:r>
      <w:r w:rsidRPr="00E6464C">
        <w:rPr>
          <w:rFonts w:ascii="Arial" w:hAnsi="Arial" w:cs="Arial"/>
          <w:sz w:val="20"/>
          <w:szCs w:val="20"/>
          <w:lang w:val="ru-RU"/>
        </w:rPr>
        <w:t xml:space="preserve"> предоставляет </w:t>
      </w:r>
      <w:r w:rsidRPr="00E6464C">
        <w:rPr>
          <w:rFonts w:ascii="Arial" w:hAnsi="Arial" w:cs="Arial"/>
          <w:caps/>
          <w:sz w:val="20"/>
          <w:szCs w:val="20"/>
          <w:lang w:val="ru-RU"/>
        </w:rPr>
        <w:t>подрядчику</w:t>
      </w:r>
      <w:r w:rsidRPr="00E6464C">
        <w:rPr>
          <w:rFonts w:ascii="Arial" w:hAnsi="Arial" w:cs="Arial"/>
          <w:sz w:val="20"/>
          <w:szCs w:val="20"/>
          <w:lang w:val="ru-RU"/>
        </w:rPr>
        <w:t xml:space="preserve"> точку подключения к электросети на </w:t>
      </w:r>
      <w:r w:rsidRPr="00E6464C">
        <w:rPr>
          <w:rFonts w:ascii="Arial" w:hAnsi="Arial" w:cs="Arial"/>
          <w:caps/>
          <w:sz w:val="20"/>
          <w:szCs w:val="20"/>
          <w:lang w:val="ru-RU"/>
        </w:rPr>
        <w:t>ПЛОЩАДКЕ. Подрядчик</w:t>
      </w:r>
      <w:r w:rsidRPr="00E6464C">
        <w:rPr>
          <w:rFonts w:ascii="Arial" w:hAnsi="Arial" w:cs="Arial"/>
          <w:sz w:val="20"/>
          <w:szCs w:val="20"/>
          <w:lang w:val="ru-RU"/>
        </w:rPr>
        <w:t xml:space="preserve"> проводит работы по подключению (отключению) собственных электроустановок к существующим источникам электроэнергии, согласно действующим нормам и правилам</w:t>
      </w:r>
      <w:r w:rsidR="005C1E71" w:rsidRPr="00E6464C">
        <w:rPr>
          <w:rFonts w:ascii="Arial" w:hAnsi="Arial" w:cs="Arial"/>
          <w:sz w:val="20"/>
          <w:szCs w:val="20"/>
          <w:lang w:val="ru-RU"/>
        </w:rPr>
        <w:t xml:space="preserve">. </w:t>
      </w:r>
    </w:p>
    <w:p w:rsidR="009E303C" w:rsidRPr="00E6464C" w:rsidRDefault="009E303C" w:rsidP="00355EB5">
      <w:pPr>
        <w:pStyle w:val="aff"/>
        <w:widowControl w:val="0"/>
        <w:numPr>
          <w:ilvl w:val="2"/>
          <w:numId w:val="65"/>
        </w:numPr>
        <w:spacing w:after="120"/>
        <w:ind w:left="567" w:hanging="567"/>
        <w:contextualSpacing w:val="0"/>
        <w:jc w:val="both"/>
        <w:rPr>
          <w:rFonts w:ascii="Arial" w:hAnsi="Arial" w:cs="Arial"/>
          <w:sz w:val="20"/>
          <w:szCs w:val="20"/>
          <w:lang w:val="ru-RU"/>
        </w:rPr>
      </w:pPr>
      <w:r w:rsidRPr="00E6464C">
        <w:rPr>
          <w:rFonts w:ascii="Arial" w:hAnsi="Arial" w:cs="Arial"/>
          <w:sz w:val="20"/>
          <w:szCs w:val="20"/>
          <w:lang w:val="ru-RU"/>
        </w:rPr>
        <w:t>ПОДРЯДЧИК производит установку (опломбированных) сертифицированных приборов учета электрической энергии на БУРОВОЙ УСТАНОВКЕ.</w:t>
      </w:r>
      <w:r w:rsidR="00A371CB" w:rsidRPr="00E6464C">
        <w:rPr>
          <w:rFonts w:ascii="Arial" w:hAnsi="Arial" w:cs="Arial"/>
          <w:sz w:val="20"/>
          <w:szCs w:val="20"/>
          <w:lang w:val="ru-RU"/>
        </w:rPr>
        <w:t xml:space="preserve"> </w:t>
      </w:r>
    </w:p>
    <w:p w:rsidR="009E303C" w:rsidRPr="00E6464C" w:rsidRDefault="009E303C" w:rsidP="00023243">
      <w:pPr>
        <w:pStyle w:val="aff"/>
        <w:widowControl w:val="0"/>
        <w:numPr>
          <w:ilvl w:val="2"/>
          <w:numId w:val="65"/>
        </w:numPr>
        <w:spacing w:after="120"/>
        <w:ind w:left="567" w:hanging="567"/>
        <w:contextualSpacing w:val="0"/>
        <w:jc w:val="both"/>
        <w:rPr>
          <w:rFonts w:ascii="Arial" w:hAnsi="Arial" w:cs="Arial"/>
          <w:sz w:val="20"/>
          <w:szCs w:val="20"/>
          <w:lang w:val="ru-RU"/>
        </w:rPr>
      </w:pPr>
      <w:r w:rsidRPr="00E6464C">
        <w:rPr>
          <w:rFonts w:ascii="Arial" w:hAnsi="Arial" w:cs="Arial"/>
          <w:sz w:val="20"/>
          <w:szCs w:val="20"/>
          <w:lang w:val="ru-RU"/>
        </w:rPr>
        <w:t xml:space="preserve">ПОДРЯДЧИК определяет ответственных за учет электроэнергии (снятие и передачу </w:t>
      </w:r>
      <w:r w:rsidRPr="00E6464C">
        <w:rPr>
          <w:rFonts w:ascii="Arial" w:hAnsi="Arial" w:cs="Arial"/>
          <w:bCs/>
          <w:sz w:val="20"/>
          <w:szCs w:val="20"/>
          <w:lang w:val="ru-RU"/>
        </w:rPr>
        <w:t>показаний</w:t>
      </w:r>
      <w:r w:rsidRPr="00E6464C">
        <w:rPr>
          <w:rFonts w:ascii="Arial" w:hAnsi="Arial" w:cs="Arial"/>
          <w:sz w:val="20"/>
          <w:szCs w:val="20"/>
          <w:lang w:val="ru-RU"/>
        </w:rPr>
        <w:t xml:space="preserve">, </w:t>
      </w:r>
      <w:r w:rsidRPr="00E6464C">
        <w:rPr>
          <w:rFonts w:ascii="Arial" w:hAnsi="Arial" w:cs="Arial"/>
          <w:bCs/>
          <w:sz w:val="20"/>
          <w:szCs w:val="20"/>
          <w:lang w:val="ru-RU"/>
        </w:rPr>
        <w:t>коэффициентов</w:t>
      </w:r>
      <w:r w:rsidRPr="00E6464C">
        <w:rPr>
          <w:rFonts w:ascii="Arial" w:hAnsi="Arial" w:cs="Arial"/>
          <w:sz w:val="20"/>
          <w:szCs w:val="20"/>
          <w:lang w:val="ru-RU"/>
        </w:rPr>
        <w:t xml:space="preserve"> трансформаторов тока, организаци</w:t>
      </w:r>
      <w:r w:rsidR="00251F9E" w:rsidRPr="00E6464C">
        <w:rPr>
          <w:rFonts w:ascii="Arial" w:hAnsi="Arial" w:cs="Arial"/>
          <w:sz w:val="20"/>
          <w:szCs w:val="20"/>
          <w:lang w:val="ru-RU"/>
        </w:rPr>
        <w:t>ю</w:t>
      </w:r>
      <w:r w:rsidRPr="00E6464C">
        <w:rPr>
          <w:rFonts w:ascii="Arial" w:hAnsi="Arial" w:cs="Arial"/>
          <w:sz w:val="20"/>
          <w:szCs w:val="20"/>
          <w:lang w:val="ru-RU"/>
        </w:rPr>
        <w:t xml:space="preserve"> поверки).</w:t>
      </w:r>
      <w:r w:rsidR="00B56FC8" w:rsidRPr="00E6464C">
        <w:rPr>
          <w:rFonts w:ascii="Arial" w:hAnsi="Arial" w:cs="Arial"/>
          <w:sz w:val="20"/>
          <w:szCs w:val="20"/>
          <w:lang w:val="ru-RU"/>
        </w:rPr>
        <w:t xml:space="preserve">  </w:t>
      </w:r>
    </w:p>
    <w:p w:rsidR="009E303C" w:rsidRPr="00E6464C" w:rsidRDefault="009E303C" w:rsidP="00023243">
      <w:pPr>
        <w:pStyle w:val="aff"/>
        <w:widowControl w:val="0"/>
        <w:numPr>
          <w:ilvl w:val="2"/>
          <w:numId w:val="65"/>
        </w:numPr>
        <w:spacing w:after="120"/>
        <w:ind w:left="567" w:hanging="567"/>
        <w:contextualSpacing w:val="0"/>
        <w:jc w:val="both"/>
        <w:rPr>
          <w:rFonts w:ascii="Arial" w:hAnsi="Arial" w:cs="Arial"/>
          <w:sz w:val="20"/>
          <w:szCs w:val="20"/>
          <w:lang w:val="ru-RU"/>
        </w:rPr>
      </w:pPr>
      <w:r w:rsidRPr="00E6464C">
        <w:rPr>
          <w:rFonts w:ascii="Arial" w:hAnsi="Arial" w:cs="Arial"/>
          <w:sz w:val="20"/>
          <w:szCs w:val="20"/>
          <w:lang w:val="ru-RU"/>
        </w:rPr>
        <w:t xml:space="preserve">ПОДРЯДЧИК </w:t>
      </w:r>
      <w:r w:rsidRPr="00E6464C">
        <w:rPr>
          <w:rFonts w:ascii="Arial" w:hAnsi="Arial" w:cs="Arial"/>
          <w:bCs/>
          <w:sz w:val="20"/>
          <w:szCs w:val="20"/>
          <w:lang w:val="ru-RU"/>
        </w:rPr>
        <w:t>обязан</w:t>
      </w:r>
      <w:r w:rsidRPr="00E6464C">
        <w:rPr>
          <w:rFonts w:ascii="Arial" w:hAnsi="Arial" w:cs="Arial"/>
          <w:sz w:val="20"/>
          <w:szCs w:val="20"/>
          <w:lang w:val="ru-RU"/>
        </w:rPr>
        <w:t xml:space="preserve"> ежемесячно производить снятие показаний с приборов </w:t>
      </w:r>
      <w:r w:rsidRPr="00E6464C">
        <w:rPr>
          <w:rFonts w:ascii="Arial" w:hAnsi="Arial" w:cs="Arial"/>
          <w:bCs/>
          <w:sz w:val="20"/>
          <w:szCs w:val="20"/>
          <w:lang w:val="ru-RU"/>
        </w:rPr>
        <w:t>учета</w:t>
      </w:r>
      <w:r w:rsidRPr="00E6464C">
        <w:rPr>
          <w:rFonts w:ascii="Arial" w:hAnsi="Arial" w:cs="Arial"/>
          <w:sz w:val="20"/>
          <w:szCs w:val="20"/>
          <w:lang w:val="ru-RU"/>
        </w:rPr>
        <w:t xml:space="preserve"> за отчетный </w:t>
      </w:r>
      <w:r w:rsidRPr="00E6464C">
        <w:rPr>
          <w:rFonts w:ascii="Arial" w:hAnsi="Arial" w:cs="Arial"/>
          <w:sz w:val="20"/>
          <w:szCs w:val="20"/>
          <w:lang w:val="ru-RU"/>
        </w:rPr>
        <w:lastRenderedPageBreak/>
        <w:t>период, и предоставлять КОМПАНИИ подписанный со</w:t>
      </w:r>
      <w:r w:rsidR="00A371CB" w:rsidRPr="00E6464C">
        <w:rPr>
          <w:rFonts w:ascii="Arial" w:hAnsi="Arial" w:cs="Arial"/>
          <w:sz w:val="20"/>
          <w:szCs w:val="20"/>
          <w:lang w:val="ru-RU"/>
        </w:rPr>
        <w:t xml:space="preserve"> своей стороны Акт о фактической</w:t>
      </w:r>
      <w:r w:rsidRPr="00E6464C">
        <w:rPr>
          <w:rFonts w:ascii="Arial" w:hAnsi="Arial" w:cs="Arial"/>
          <w:sz w:val="20"/>
          <w:szCs w:val="20"/>
          <w:lang w:val="ru-RU"/>
        </w:rPr>
        <w:t xml:space="preserve"> </w:t>
      </w:r>
      <w:r w:rsidR="00A371CB" w:rsidRPr="00E6464C">
        <w:rPr>
          <w:rFonts w:ascii="Arial" w:hAnsi="Arial" w:cs="Arial"/>
          <w:sz w:val="20"/>
          <w:szCs w:val="20"/>
          <w:lang w:val="ru-RU"/>
        </w:rPr>
        <w:t xml:space="preserve">выработке </w:t>
      </w:r>
      <w:r w:rsidRPr="00E6464C">
        <w:rPr>
          <w:rFonts w:ascii="Arial" w:hAnsi="Arial" w:cs="Arial"/>
          <w:sz w:val="20"/>
          <w:szCs w:val="20"/>
          <w:lang w:val="ru-RU"/>
        </w:rPr>
        <w:t>электрической энергии. Отчетный период указан в Статье 6 РАЗДЕЛА 4. ПОДРЯДЧИК обязан предоставлять отчет вместе с документами, указанными в Статье 6 РАЗДЕЛА 4.</w:t>
      </w:r>
    </w:p>
    <w:p w:rsidR="009E303C" w:rsidRPr="00E6464C" w:rsidRDefault="009E303C" w:rsidP="00023243">
      <w:pPr>
        <w:pStyle w:val="aff"/>
        <w:widowControl w:val="0"/>
        <w:numPr>
          <w:ilvl w:val="2"/>
          <w:numId w:val="65"/>
        </w:numPr>
        <w:spacing w:after="120"/>
        <w:ind w:left="567" w:hanging="567"/>
        <w:contextualSpacing w:val="0"/>
        <w:jc w:val="both"/>
        <w:rPr>
          <w:rFonts w:ascii="Arial" w:hAnsi="Arial" w:cs="Arial"/>
          <w:sz w:val="20"/>
          <w:szCs w:val="20"/>
          <w:lang w:val="ru-RU"/>
        </w:rPr>
      </w:pPr>
      <w:r w:rsidRPr="00E6464C">
        <w:rPr>
          <w:rFonts w:ascii="Arial" w:hAnsi="Arial" w:cs="Arial"/>
          <w:bCs/>
          <w:sz w:val="20"/>
          <w:szCs w:val="20"/>
          <w:lang w:val="ru-RU"/>
        </w:rPr>
        <w:t>Ежемесячно</w:t>
      </w:r>
      <w:r w:rsidRPr="00E6464C">
        <w:rPr>
          <w:rFonts w:ascii="Arial" w:hAnsi="Arial" w:cs="Arial"/>
          <w:sz w:val="20"/>
          <w:szCs w:val="20"/>
          <w:lang w:val="ru-RU"/>
        </w:rPr>
        <w:t xml:space="preserve"> при предоставлении КОМПАНИИ </w:t>
      </w:r>
      <w:r w:rsidRPr="00E6464C">
        <w:rPr>
          <w:rFonts w:ascii="Arial" w:hAnsi="Arial" w:cs="Arial"/>
          <w:caps/>
          <w:sz w:val="20"/>
          <w:szCs w:val="20"/>
          <w:lang w:val="ru-RU"/>
        </w:rPr>
        <w:t>Актов о приемке выполненных работ</w:t>
      </w:r>
      <w:r w:rsidRPr="00E6464C">
        <w:rPr>
          <w:rFonts w:ascii="Arial" w:hAnsi="Arial" w:cs="Arial"/>
          <w:sz w:val="20"/>
          <w:szCs w:val="20"/>
          <w:lang w:val="ru-RU"/>
        </w:rPr>
        <w:t xml:space="preserve"> за отчетный период, ПОДРЯДЧИК обязан предоставлять отчет о </w:t>
      </w:r>
      <w:r w:rsidR="00A371CB" w:rsidRPr="00E6464C">
        <w:rPr>
          <w:rFonts w:ascii="Arial" w:hAnsi="Arial" w:cs="Arial"/>
          <w:sz w:val="20"/>
          <w:szCs w:val="20"/>
          <w:lang w:val="ru-RU"/>
        </w:rPr>
        <w:t xml:space="preserve">выработке электроэнергии энергокомплексами ПОДРЯДЧИКА.  </w:t>
      </w:r>
    </w:p>
    <w:p w:rsidR="009E303C" w:rsidRPr="00E6464C" w:rsidRDefault="009E303C" w:rsidP="00023243">
      <w:pPr>
        <w:pStyle w:val="aff"/>
        <w:numPr>
          <w:ilvl w:val="1"/>
          <w:numId w:val="65"/>
        </w:numPr>
        <w:spacing w:after="120"/>
        <w:ind w:left="567" w:hanging="567"/>
        <w:contextualSpacing w:val="0"/>
        <w:jc w:val="both"/>
        <w:rPr>
          <w:rFonts w:ascii="Arial" w:hAnsi="Arial" w:cs="Arial"/>
          <w:sz w:val="20"/>
          <w:szCs w:val="20"/>
          <w:u w:val="single"/>
          <w:lang w:val="ru-RU"/>
        </w:rPr>
      </w:pPr>
      <w:r w:rsidRPr="00E6464C">
        <w:rPr>
          <w:rFonts w:ascii="Arial" w:hAnsi="Arial" w:cs="Arial"/>
          <w:caps/>
          <w:sz w:val="20"/>
          <w:szCs w:val="20"/>
          <w:u w:val="single"/>
          <w:lang w:val="ru-RU"/>
        </w:rPr>
        <w:t>УСТАНОВКА</w:t>
      </w:r>
      <w:r w:rsidRPr="00E6464C">
        <w:rPr>
          <w:rFonts w:ascii="Arial" w:hAnsi="Arial" w:cs="Arial"/>
          <w:sz w:val="20"/>
          <w:szCs w:val="20"/>
          <w:u w:val="single"/>
          <w:lang w:val="ru-RU"/>
        </w:rPr>
        <w:t xml:space="preserve"> И ЭКСПЛУАТАЦИЯ ПРИБОРОВ УЧЕТА</w:t>
      </w:r>
    </w:p>
    <w:p w:rsidR="009E303C" w:rsidRPr="00E6464C" w:rsidRDefault="009E303C" w:rsidP="00023243">
      <w:pPr>
        <w:pStyle w:val="aff"/>
        <w:numPr>
          <w:ilvl w:val="2"/>
          <w:numId w:val="66"/>
        </w:numPr>
        <w:spacing w:after="120"/>
        <w:ind w:left="567" w:hanging="567"/>
        <w:contextualSpacing w:val="0"/>
        <w:jc w:val="both"/>
        <w:rPr>
          <w:rFonts w:ascii="Arial" w:hAnsi="Arial" w:cs="Arial"/>
          <w:sz w:val="20"/>
          <w:szCs w:val="20"/>
          <w:lang w:val="ru-RU"/>
        </w:rPr>
      </w:pPr>
      <w:r w:rsidRPr="00E6464C">
        <w:rPr>
          <w:rFonts w:ascii="Arial" w:hAnsi="Arial" w:cs="Arial"/>
          <w:bCs/>
          <w:caps/>
          <w:sz w:val="20"/>
          <w:szCs w:val="20"/>
          <w:lang w:val="ru-RU"/>
        </w:rPr>
        <w:t>ПОДРЯДЧИК</w:t>
      </w:r>
      <w:r w:rsidRPr="00E6464C">
        <w:rPr>
          <w:rFonts w:ascii="Arial" w:hAnsi="Arial" w:cs="Arial"/>
          <w:sz w:val="20"/>
          <w:szCs w:val="20"/>
          <w:lang w:val="ru-RU"/>
        </w:rPr>
        <w:t xml:space="preserve"> за </w:t>
      </w:r>
      <w:r w:rsidRPr="00E6464C">
        <w:rPr>
          <w:rFonts w:ascii="Arial" w:hAnsi="Arial" w:cs="Arial"/>
          <w:bCs/>
          <w:sz w:val="20"/>
          <w:szCs w:val="20"/>
          <w:lang w:val="ru-RU"/>
        </w:rPr>
        <w:t>свой</w:t>
      </w:r>
      <w:r w:rsidRPr="00E6464C">
        <w:rPr>
          <w:rFonts w:ascii="Arial" w:hAnsi="Arial" w:cs="Arial"/>
          <w:sz w:val="20"/>
          <w:szCs w:val="20"/>
          <w:lang w:val="ru-RU"/>
        </w:rPr>
        <w:t xml:space="preserve"> счет производит установку, замену (в случае выхода из строя или истечения срока эксплуатации) и поверку приборов учета, находящихся в собственности ПОДРЯДЧИКА.</w:t>
      </w:r>
    </w:p>
    <w:p w:rsidR="009E303C" w:rsidRPr="00E6464C" w:rsidRDefault="009E303C" w:rsidP="00023243">
      <w:pPr>
        <w:pStyle w:val="aff"/>
        <w:numPr>
          <w:ilvl w:val="2"/>
          <w:numId w:val="66"/>
        </w:numPr>
        <w:spacing w:after="120"/>
        <w:ind w:left="567" w:hanging="567"/>
        <w:contextualSpacing w:val="0"/>
        <w:jc w:val="both"/>
        <w:rPr>
          <w:rFonts w:ascii="Arial" w:hAnsi="Arial" w:cs="Arial"/>
          <w:sz w:val="20"/>
          <w:szCs w:val="20"/>
          <w:lang w:val="ru-RU"/>
        </w:rPr>
      </w:pPr>
      <w:r w:rsidRPr="00E6464C">
        <w:rPr>
          <w:rFonts w:ascii="Arial" w:hAnsi="Arial" w:cs="Arial"/>
          <w:bCs/>
          <w:caps/>
          <w:sz w:val="20"/>
          <w:szCs w:val="20"/>
          <w:lang w:val="ru-RU"/>
        </w:rPr>
        <w:t>ПОДРЯДЧИК</w:t>
      </w:r>
      <w:r w:rsidRPr="00E6464C">
        <w:rPr>
          <w:rFonts w:ascii="Arial" w:hAnsi="Arial" w:cs="Arial"/>
          <w:sz w:val="20"/>
          <w:szCs w:val="20"/>
          <w:lang w:val="ru-RU"/>
        </w:rPr>
        <w:t xml:space="preserve"> </w:t>
      </w:r>
      <w:r w:rsidRPr="00E6464C">
        <w:rPr>
          <w:rFonts w:ascii="Arial" w:hAnsi="Arial" w:cs="Arial"/>
          <w:bCs/>
          <w:caps/>
          <w:sz w:val="20"/>
          <w:szCs w:val="20"/>
          <w:lang w:val="ru-RU"/>
        </w:rPr>
        <w:t>обязан</w:t>
      </w:r>
      <w:r w:rsidRPr="00E6464C">
        <w:rPr>
          <w:rFonts w:ascii="Arial" w:hAnsi="Arial" w:cs="Arial"/>
          <w:sz w:val="20"/>
          <w:szCs w:val="20"/>
          <w:lang w:val="ru-RU"/>
        </w:rPr>
        <w:t xml:space="preserve"> незамедлительно в письменной форме сообщать КОМПАНИИ обо всех нарушениях схемы учета и неисправностях в работе приборов учета, эксплуатируемых  </w:t>
      </w:r>
      <w:r w:rsidRPr="00E6464C">
        <w:rPr>
          <w:rFonts w:ascii="Arial" w:hAnsi="Arial" w:cs="Arial"/>
          <w:caps/>
          <w:sz w:val="20"/>
          <w:szCs w:val="20"/>
          <w:lang w:val="ru-RU"/>
        </w:rPr>
        <w:t>Подрядчиком</w:t>
      </w:r>
      <w:r w:rsidRPr="00E6464C">
        <w:rPr>
          <w:rFonts w:ascii="Arial" w:hAnsi="Arial" w:cs="Arial"/>
          <w:sz w:val="20"/>
          <w:szCs w:val="20"/>
          <w:lang w:val="ru-RU"/>
        </w:rPr>
        <w:t>.</w:t>
      </w:r>
    </w:p>
    <w:p w:rsidR="009E303C" w:rsidRPr="00E6464C" w:rsidRDefault="009E303C" w:rsidP="00023243">
      <w:pPr>
        <w:pStyle w:val="aff"/>
        <w:numPr>
          <w:ilvl w:val="2"/>
          <w:numId w:val="66"/>
        </w:numPr>
        <w:spacing w:after="120"/>
        <w:ind w:left="567" w:hanging="567"/>
        <w:contextualSpacing w:val="0"/>
        <w:jc w:val="both"/>
        <w:rPr>
          <w:rFonts w:ascii="Arial" w:hAnsi="Arial" w:cs="Arial"/>
          <w:sz w:val="20"/>
          <w:szCs w:val="20"/>
          <w:lang w:val="ru-RU"/>
        </w:rPr>
      </w:pPr>
      <w:r w:rsidRPr="00E6464C">
        <w:rPr>
          <w:rFonts w:ascii="Arial" w:hAnsi="Arial" w:cs="Arial"/>
          <w:bCs/>
          <w:caps/>
          <w:sz w:val="20"/>
          <w:szCs w:val="20"/>
          <w:lang w:val="ru-RU"/>
        </w:rPr>
        <w:t>ПОДРЯДЧИК</w:t>
      </w:r>
      <w:r w:rsidRPr="00E6464C">
        <w:rPr>
          <w:rFonts w:ascii="Arial" w:hAnsi="Arial" w:cs="Arial"/>
          <w:sz w:val="20"/>
          <w:szCs w:val="20"/>
          <w:lang w:val="ru-RU"/>
        </w:rPr>
        <w:t xml:space="preserve"> </w:t>
      </w:r>
      <w:r w:rsidRPr="00E6464C">
        <w:rPr>
          <w:rFonts w:ascii="Arial" w:hAnsi="Arial" w:cs="Arial"/>
          <w:bCs/>
          <w:sz w:val="20"/>
          <w:szCs w:val="20"/>
          <w:lang w:val="ru-RU"/>
        </w:rPr>
        <w:t>обязан</w:t>
      </w:r>
      <w:r w:rsidRPr="00E6464C">
        <w:rPr>
          <w:rFonts w:ascii="Arial" w:hAnsi="Arial" w:cs="Arial"/>
          <w:sz w:val="20"/>
          <w:szCs w:val="20"/>
          <w:lang w:val="ru-RU"/>
        </w:rPr>
        <w:t xml:space="preserve"> предоставлять доступ полномочным представителям КОМПАНИИ к </w:t>
      </w:r>
      <w:r w:rsidRPr="00E6464C">
        <w:rPr>
          <w:rFonts w:ascii="Arial" w:hAnsi="Arial" w:cs="Arial"/>
          <w:bCs/>
          <w:caps/>
          <w:sz w:val="20"/>
          <w:szCs w:val="20"/>
          <w:lang w:val="ru-RU"/>
        </w:rPr>
        <w:t>приборам</w:t>
      </w:r>
      <w:r w:rsidRPr="00E6464C">
        <w:rPr>
          <w:rFonts w:ascii="Arial" w:hAnsi="Arial" w:cs="Arial"/>
          <w:sz w:val="20"/>
          <w:szCs w:val="20"/>
          <w:lang w:val="ru-RU"/>
        </w:rPr>
        <w:t xml:space="preserve"> учета, установленны</w:t>
      </w:r>
      <w:r w:rsidR="00C40A12" w:rsidRPr="00E6464C">
        <w:rPr>
          <w:rFonts w:ascii="Arial" w:hAnsi="Arial" w:cs="Arial"/>
          <w:sz w:val="20"/>
          <w:szCs w:val="20"/>
          <w:lang w:val="ru-RU"/>
        </w:rPr>
        <w:t>м</w:t>
      </w:r>
      <w:r w:rsidRPr="00E6464C">
        <w:rPr>
          <w:rFonts w:ascii="Arial" w:hAnsi="Arial" w:cs="Arial"/>
          <w:sz w:val="20"/>
          <w:szCs w:val="20"/>
          <w:lang w:val="ru-RU"/>
        </w:rPr>
        <w:t xml:space="preserve"> у </w:t>
      </w:r>
      <w:r w:rsidRPr="00E6464C">
        <w:rPr>
          <w:rFonts w:ascii="Arial" w:hAnsi="Arial" w:cs="Arial"/>
          <w:caps/>
          <w:sz w:val="20"/>
          <w:szCs w:val="20"/>
          <w:lang w:val="ru-RU"/>
        </w:rPr>
        <w:t>Подрядчика</w:t>
      </w:r>
      <w:r w:rsidR="00C40A12" w:rsidRPr="00E6464C">
        <w:rPr>
          <w:rFonts w:ascii="Arial" w:hAnsi="Arial" w:cs="Arial"/>
          <w:sz w:val="20"/>
          <w:szCs w:val="20"/>
          <w:lang w:val="ru-RU"/>
        </w:rPr>
        <w:t>,</w:t>
      </w:r>
      <w:r w:rsidRPr="00E6464C">
        <w:rPr>
          <w:rFonts w:ascii="Arial" w:hAnsi="Arial" w:cs="Arial"/>
          <w:sz w:val="20"/>
          <w:szCs w:val="20"/>
          <w:lang w:val="ru-RU"/>
        </w:rPr>
        <w:t xml:space="preserve"> для контроля наличия, целостности пломб и условий эксплуатации.</w:t>
      </w:r>
    </w:p>
    <w:p w:rsidR="009E303C" w:rsidRPr="00E6464C" w:rsidRDefault="009E303C"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МОНТАЖ И ВВОД В ЭКСПЛУАТАЦИЮ БУРОВОЙ УСТАНОВКИ</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color w:val="auto"/>
          <w:u w:val="single"/>
          <w:lang w:val="ru-RU"/>
        </w:rPr>
      </w:pPr>
      <w:r w:rsidRPr="00E6464C">
        <w:rPr>
          <w:rFonts w:ascii="Arial" w:hAnsi="Arial" w:cs="Arial"/>
          <w:u w:val="single"/>
          <w:lang w:val="ru-RU"/>
        </w:rPr>
        <w:t>ПОДГОТОВКА ПЛОЩАДКИ</w:t>
      </w:r>
    </w:p>
    <w:p w:rsidR="009E303C" w:rsidRPr="00E6464C" w:rsidRDefault="009E303C" w:rsidP="00C64BAA">
      <w:pPr>
        <w:spacing w:after="120"/>
        <w:ind w:firstLine="567"/>
        <w:rPr>
          <w:rFonts w:ascii="Arial" w:hAnsi="Arial" w:cs="Arial"/>
          <w:sz w:val="20"/>
          <w:szCs w:val="20"/>
          <w:u w:val="single"/>
          <w:lang w:val="ru-RU"/>
        </w:rPr>
      </w:pPr>
      <w:r w:rsidRPr="00E6464C">
        <w:rPr>
          <w:rFonts w:ascii="Arial" w:hAnsi="Arial" w:cs="Arial"/>
          <w:sz w:val="20"/>
          <w:szCs w:val="20"/>
          <w:u w:val="single"/>
          <w:lang w:val="ru-RU"/>
        </w:rPr>
        <w:t>Применимый пункт отмечен</w:t>
      </w:r>
      <w:r w:rsidR="00BE3346" w:rsidRPr="00E6464C">
        <w:rPr>
          <w:rFonts w:ascii="Arial" w:hAnsi="Arial" w:cs="Arial"/>
          <w:sz w:val="20"/>
          <w:szCs w:val="20"/>
          <w:u w:val="single"/>
        </w:rPr>
        <w:t xml:space="preserve"> </w:t>
      </w:r>
      <w:r w:rsidR="00BE3346" w:rsidRPr="00E6464C">
        <w:rPr>
          <w:rFonts w:ascii="Arial" w:hAnsi="Arial" w:cs="Arial"/>
          <w:sz w:val="20"/>
          <w:szCs w:val="20"/>
          <w:u w:val="single"/>
          <w:lang w:val="ru-RU"/>
        </w:rPr>
        <w:t>крестом</w:t>
      </w:r>
      <w:r w:rsidRPr="00E6464C">
        <w:rPr>
          <w:rFonts w:ascii="Arial" w:hAnsi="Arial" w:cs="Arial"/>
          <w:sz w:val="20"/>
          <w:szCs w:val="20"/>
          <w:u w:val="single"/>
          <w:lang w:val="ru-RU"/>
        </w:rPr>
        <w:t>:</w:t>
      </w:r>
    </w:p>
    <w:p w:rsidR="009E303C" w:rsidRPr="00E6464C" w:rsidRDefault="00872388" w:rsidP="009E303C">
      <w:pPr>
        <w:pStyle w:val="TEXT2"/>
        <w:keepLines w:val="0"/>
        <w:widowControl w:val="0"/>
        <w:tabs>
          <w:tab w:val="left" w:pos="4395"/>
        </w:tabs>
        <w:overflowPunct/>
        <w:autoSpaceDE/>
        <w:autoSpaceDN/>
        <w:adjustRightInd/>
        <w:spacing w:after="120"/>
        <w:ind w:left="540" w:right="-20" w:firstLine="0"/>
        <w:textAlignment w:val="auto"/>
        <w:rPr>
          <w:rFonts w:ascii="Arial" w:hAnsi="Arial" w:cs="Arial"/>
          <w:color w:val="auto"/>
          <w:lang w:val="ru-RU"/>
        </w:rPr>
      </w:pPr>
      <w:r w:rsidRPr="00E6464C">
        <w:rPr>
          <w:rFonts w:ascii="Arial" w:hAnsi="Arial" w:cs="Arial"/>
        </w:rPr>
        <w:fldChar w:fldCharType="begin">
          <w:ffData>
            <w:name w:val="Флажок1"/>
            <w:enabled/>
            <w:calcOnExit w:val="0"/>
            <w:checkBox>
              <w:sizeAuto/>
              <w:default w:val="0"/>
            </w:checkBox>
          </w:ffData>
        </w:fldChar>
      </w:r>
      <w:r w:rsidR="009E303C" w:rsidRPr="00E6464C">
        <w:rPr>
          <w:rFonts w:ascii="Arial" w:hAnsi="Arial" w:cs="Arial"/>
          <w:lang w:val="ru-RU"/>
        </w:rPr>
        <w:instrText xml:space="preserve"> </w:instrText>
      </w:r>
      <w:r w:rsidR="009E303C" w:rsidRPr="00E6464C">
        <w:rPr>
          <w:rFonts w:ascii="Arial" w:hAnsi="Arial" w:cs="Arial"/>
        </w:rPr>
        <w:instrText>FORMCHECKBOX</w:instrText>
      </w:r>
      <w:r w:rsidR="009E303C" w:rsidRPr="00E6464C">
        <w:rPr>
          <w:rFonts w:ascii="Arial" w:hAnsi="Arial" w:cs="Arial"/>
          <w:lang w:val="ru-RU"/>
        </w:rPr>
        <w:instrText xml:space="preserve"> </w:instrText>
      </w:r>
      <w:r w:rsidR="00D95461">
        <w:rPr>
          <w:rFonts w:ascii="Arial" w:hAnsi="Arial" w:cs="Arial"/>
        </w:rPr>
      </w:r>
      <w:r w:rsidR="00D95461">
        <w:rPr>
          <w:rFonts w:ascii="Arial" w:hAnsi="Arial" w:cs="Arial"/>
        </w:rPr>
        <w:fldChar w:fldCharType="separate"/>
      </w:r>
      <w:r w:rsidRPr="00E6464C">
        <w:rPr>
          <w:rFonts w:ascii="Arial" w:hAnsi="Arial" w:cs="Arial"/>
        </w:rPr>
        <w:fldChar w:fldCharType="end"/>
      </w:r>
      <w:r w:rsidR="009E303C" w:rsidRPr="00E6464C">
        <w:rPr>
          <w:rFonts w:ascii="Arial" w:hAnsi="Arial" w:cs="Arial"/>
          <w:lang w:val="ru-RU"/>
        </w:rPr>
        <w:t xml:space="preserve"> </w:t>
      </w:r>
      <w:r w:rsidR="009E303C" w:rsidRPr="00E6464C">
        <w:rPr>
          <w:rFonts w:ascii="Arial" w:hAnsi="Arial" w:cs="Arial"/>
          <w:color w:val="auto"/>
          <w:u w:val="single"/>
          <w:lang w:val="ru-RU"/>
        </w:rPr>
        <w:t>В случае подготовки ПЛОЩАДКИ КОМПАНИЕЙ,</w:t>
      </w:r>
      <w:r w:rsidR="009E303C" w:rsidRPr="00E6464C">
        <w:rPr>
          <w:rFonts w:ascii="Arial" w:hAnsi="Arial" w:cs="Arial"/>
          <w:color w:val="auto"/>
          <w:lang w:val="ru-RU"/>
        </w:rPr>
        <w:t xml:space="preserve"> </w:t>
      </w:r>
    </w:p>
    <w:p w:rsidR="009E303C" w:rsidRPr="00E6464C" w:rsidRDefault="009E303C" w:rsidP="009E303C">
      <w:pPr>
        <w:pStyle w:val="TEXT2"/>
        <w:keepLines w:val="0"/>
        <w:widowControl w:val="0"/>
        <w:tabs>
          <w:tab w:val="left" w:pos="4395"/>
        </w:tabs>
        <w:overflowPunct/>
        <w:autoSpaceDE/>
        <w:autoSpaceDN/>
        <w:adjustRightInd/>
        <w:spacing w:after="120"/>
        <w:ind w:left="540" w:right="-20" w:firstLine="0"/>
        <w:textAlignment w:val="auto"/>
        <w:rPr>
          <w:rFonts w:ascii="Arial" w:hAnsi="Arial" w:cs="Arial"/>
          <w:b/>
          <w:lang w:val="ru-RU"/>
        </w:rPr>
      </w:pPr>
      <w:r w:rsidRPr="00E6464C">
        <w:rPr>
          <w:rFonts w:ascii="Arial" w:hAnsi="Arial" w:cs="Arial"/>
          <w:color w:val="auto"/>
          <w:lang w:val="ru-RU"/>
        </w:rPr>
        <w:t xml:space="preserve">ПОДРЯДЧИК обязан провести её инспекцию и принять по акту приема-передачи. ПОДРЯДЧИК принимает по акту скважино-точку с направлением движения станка. В течение </w:t>
      </w:r>
      <w:r w:rsidR="00872388" w:rsidRPr="00E6464C">
        <w:rPr>
          <w:rFonts w:ascii="Arial" w:hAnsi="Arial" w:cs="Arial"/>
          <w:color w:val="auto"/>
          <w:lang w:val="ru-RU"/>
        </w:rPr>
        <w:fldChar w:fldCharType="begin">
          <w:ffData>
            <w:name w:val=""/>
            <w:enabled/>
            <w:calcOnExit w:val="0"/>
            <w:textInput>
              <w:default w:val="2 (двух) дней"/>
            </w:textInput>
          </w:ffData>
        </w:fldChar>
      </w:r>
      <w:r w:rsidRPr="00E6464C">
        <w:rPr>
          <w:rFonts w:ascii="Arial" w:hAnsi="Arial" w:cs="Arial"/>
          <w:color w:val="auto"/>
          <w:lang w:val="ru-RU"/>
        </w:rPr>
        <w:instrText xml:space="preserve"> FORMTEXT </w:instrText>
      </w:r>
      <w:r w:rsidR="00872388" w:rsidRPr="00E6464C">
        <w:rPr>
          <w:rFonts w:ascii="Arial" w:hAnsi="Arial" w:cs="Arial"/>
          <w:color w:val="auto"/>
          <w:lang w:val="ru-RU"/>
        </w:rPr>
      </w:r>
      <w:r w:rsidR="00872388" w:rsidRPr="00E6464C">
        <w:rPr>
          <w:rFonts w:ascii="Arial" w:hAnsi="Arial" w:cs="Arial"/>
          <w:color w:val="auto"/>
          <w:lang w:val="ru-RU"/>
        </w:rPr>
        <w:fldChar w:fldCharType="separate"/>
      </w:r>
      <w:r w:rsidR="00147476" w:rsidRPr="00E6464C">
        <w:rPr>
          <w:rFonts w:ascii="Arial" w:hAnsi="Arial" w:cs="Arial"/>
          <w:noProof/>
          <w:color w:val="auto"/>
          <w:lang w:val="ru-RU"/>
        </w:rPr>
        <w:t>2 (двух) дней</w:t>
      </w:r>
      <w:r w:rsidR="00872388" w:rsidRPr="00E6464C">
        <w:rPr>
          <w:rFonts w:ascii="Arial" w:hAnsi="Arial" w:cs="Arial"/>
          <w:color w:val="auto"/>
          <w:lang w:val="ru-RU"/>
        </w:rPr>
        <w:fldChar w:fldCharType="end"/>
      </w:r>
      <w:r w:rsidRPr="00E6464C">
        <w:rPr>
          <w:rFonts w:ascii="Arial" w:hAnsi="Arial" w:cs="Arial"/>
          <w:color w:val="auto"/>
          <w:lang w:val="ru-RU"/>
        </w:rPr>
        <w:t xml:space="preserve"> после приёма </w:t>
      </w:r>
      <w:r w:rsidRPr="00E6464C">
        <w:rPr>
          <w:rFonts w:ascii="Arial" w:hAnsi="Arial" w:cs="Arial"/>
          <w:caps/>
          <w:color w:val="auto"/>
          <w:lang w:val="ru-RU"/>
        </w:rPr>
        <w:t>площадки</w:t>
      </w:r>
      <w:r w:rsidRPr="00E6464C">
        <w:rPr>
          <w:rFonts w:ascii="Arial" w:hAnsi="Arial" w:cs="Arial"/>
          <w:color w:val="auto"/>
          <w:lang w:val="ru-RU"/>
        </w:rPr>
        <w:t xml:space="preserve"> или её части, достаточной для МОНТАЖА и размещения ОБОРУДОВАНИЯ ПОДРЯДЧИКА, ПОДРЯДЧИК составляет и передаёт КОМПАНИИ сетевой график перевозки ОБОРУДОВАНИЯ ПОДРЯДЧИКА и МОНТАЖА. </w:t>
      </w:r>
    </w:p>
    <w:p w:rsidR="009E303C" w:rsidRPr="00E6464C" w:rsidRDefault="00872388" w:rsidP="009E303C">
      <w:pPr>
        <w:pStyle w:val="aff"/>
        <w:spacing w:after="120"/>
        <w:ind w:left="567"/>
        <w:contextualSpacing w:val="0"/>
        <w:jc w:val="both"/>
        <w:rPr>
          <w:rFonts w:ascii="Arial" w:hAnsi="Arial" w:cs="Arial"/>
          <w:sz w:val="20"/>
          <w:szCs w:val="20"/>
          <w:u w:val="single"/>
          <w:lang w:val="ru-RU"/>
        </w:rPr>
      </w:pPr>
      <w:r w:rsidRPr="00E6464C">
        <w:rPr>
          <w:rFonts w:ascii="Arial" w:hAnsi="Arial" w:cs="Arial"/>
          <w:sz w:val="20"/>
          <w:szCs w:val="20"/>
        </w:rPr>
        <w:fldChar w:fldCharType="begin">
          <w:ffData>
            <w:name w:val="Флажок1"/>
            <w:enabled/>
            <w:calcOnExit w:val="0"/>
            <w:checkBox>
              <w:sizeAuto/>
              <w:default w:val="0"/>
            </w:checkBox>
          </w:ffData>
        </w:fldChar>
      </w:r>
      <w:r w:rsidR="009E303C" w:rsidRPr="00E6464C">
        <w:rPr>
          <w:rFonts w:ascii="Arial" w:hAnsi="Arial" w:cs="Arial"/>
          <w:sz w:val="20"/>
          <w:szCs w:val="20"/>
          <w:lang w:val="ru-RU"/>
        </w:rPr>
        <w:instrText xml:space="preserve"> </w:instrText>
      </w:r>
      <w:r w:rsidR="009E303C" w:rsidRPr="00E6464C">
        <w:rPr>
          <w:rFonts w:ascii="Arial" w:hAnsi="Arial" w:cs="Arial"/>
          <w:sz w:val="20"/>
          <w:szCs w:val="20"/>
        </w:rPr>
        <w:instrText>FORMCHECKBOX</w:instrText>
      </w:r>
      <w:r w:rsidR="009E303C" w:rsidRPr="00E6464C">
        <w:rPr>
          <w:rFonts w:ascii="Arial" w:hAnsi="Arial" w:cs="Arial"/>
          <w:sz w:val="20"/>
          <w:szCs w:val="20"/>
          <w:lang w:val="ru-RU"/>
        </w:rPr>
        <w:instrText xml:space="preserve"> </w:instrText>
      </w:r>
      <w:r w:rsidR="00D95461">
        <w:rPr>
          <w:rFonts w:ascii="Arial" w:hAnsi="Arial" w:cs="Arial"/>
          <w:sz w:val="20"/>
          <w:szCs w:val="20"/>
        </w:rPr>
      </w:r>
      <w:r w:rsidR="00D95461">
        <w:rPr>
          <w:rFonts w:ascii="Arial" w:hAnsi="Arial" w:cs="Arial"/>
          <w:sz w:val="20"/>
          <w:szCs w:val="20"/>
        </w:rPr>
        <w:fldChar w:fldCharType="separate"/>
      </w:r>
      <w:r w:rsidRPr="00E6464C">
        <w:rPr>
          <w:rFonts w:ascii="Arial" w:hAnsi="Arial" w:cs="Arial"/>
          <w:sz w:val="20"/>
          <w:szCs w:val="20"/>
        </w:rPr>
        <w:fldChar w:fldCharType="end"/>
      </w:r>
      <w:r w:rsidR="009E303C" w:rsidRPr="00E6464C">
        <w:rPr>
          <w:rFonts w:ascii="Arial" w:hAnsi="Arial" w:cs="Arial"/>
          <w:sz w:val="20"/>
          <w:szCs w:val="20"/>
          <w:lang w:val="ru-RU"/>
        </w:rPr>
        <w:t xml:space="preserve"> </w:t>
      </w:r>
      <w:r w:rsidR="009E303C" w:rsidRPr="00E6464C">
        <w:rPr>
          <w:rFonts w:ascii="Arial" w:hAnsi="Arial" w:cs="Arial"/>
          <w:sz w:val="20"/>
          <w:szCs w:val="20"/>
          <w:u w:val="single"/>
          <w:lang w:val="ru-RU"/>
        </w:rPr>
        <w:t>В случае п</w:t>
      </w:r>
      <w:r w:rsidR="00F271A3" w:rsidRPr="00E6464C">
        <w:rPr>
          <w:rFonts w:ascii="Arial" w:hAnsi="Arial" w:cs="Arial"/>
          <w:sz w:val="20"/>
          <w:szCs w:val="20"/>
          <w:u w:val="single"/>
          <w:lang w:val="ru-RU"/>
        </w:rPr>
        <w:t>одготовки ПЛОЩАДКИ ПОДРЯДЧИКОМ,</w:t>
      </w:r>
    </w:p>
    <w:p w:rsidR="009E303C" w:rsidRPr="00E6464C" w:rsidRDefault="009E303C" w:rsidP="009E303C">
      <w:pPr>
        <w:pStyle w:val="aff"/>
        <w:spacing w:after="120"/>
        <w:ind w:left="567"/>
        <w:contextualSpacing w:val="0"/>
        <w:jc w:val="both"/>
        <w:rPr>
          <w:rFonts w:ascii="Arial" w:hAnsi="Arial" w:cs="Arial"/>
          <w:b/>
          <w:color w:val="000000"/>
          <w:sz w:val="20"/>
          <w:szCs w:val="20"/>
          <w:lang w:val="ru-RU"/>
        </w:rPr>
      </w:pPr>
      <w:r w:rsidRPr="00E6464C">
        <w:rPr>
          <w:rFonts w:ascii="Arial" w:hAnsi="Arial" w:cs="Arial"/>
          <w:sz w:val="20"/>
          <w:szCs w:val="20"/>
          <w:lang w:val="ru-RU"/>
        </w:rPr>
        <w:t xml:space="preserve">ПОДРЯДЧИК обязан не более, чем за </w:t>
      </w:r>
      <w:r w:rsidR="00872388" w:rsidRPr="00E6464C">
        <w:rPr>
          <w:rFonts w:ascii="Arial" w:hAnsi="Arial" w:cs="Arial"/>
          <w:sz w:val="20"/>
          <w:szCs w:val="20"/>
          <w:lang w:val="ru-RU"/>
        </w:rPr>
        <w:fldChar w:fldCharType="begin">
          <w:ffData>
            <w:name w:val=""/>
            <w:enabled/>
            <w:calcOnExit w:val="0"/>
            <w:textInput>
              <w:default w:val="7 (семь) дней"/>
            </w:textInput>
          </w:ffData>
        </w:fldChar>
      </w:r>
      <w:r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7 (семь) дней</w:t>
      </w:r>
      <w:r w:rsidR="00872388" w:rsidRPr="00E6464C">
        <w:rPr>
          <w:rFonts w:ascii="Arial" w:hAnsi="Arial" w:cs="Arial"/>
          <w:sz w:val="20"/>
          <w:szCs w:val="20"/>
          <w:lang w:val="ru-RU"/>
        </w:rPr>
        <w:fldChar w:fldCharType="end"/>
      </w:r>
      <w:r w:rsidRPr="00E6464C">
        <w:rPr>
          <w:rFonts w:ascii="Arial" w:hAnsi="Arial" w:cs="Arial"/>
          <w:sz w:val="20"/>
          <w:szCs w:val="20"/>
          <w:lang w:val="ru-RU"/>
        </w:rPr>
        <w:t xml:space="preserve">, после предоставления акта выдачи скважина-точки, оформить разрешение на производство земляных работ, согласовать схему подготовки ПЛОЩАДКИ с КОМПАНИЕЙ и разметить ПЛОЩАДКУ.  В течение </w:t>
      </w:r>
      <w:r w:rsidR="00872388" w:rsidRPr="00E6464C">
        <w:rPr>
          <w:rFonts w:ascii="Arial" w:hAnsi="Arial" w:cs="Arial"/>
          <w:sz w:val="20"/>
          <w:szCs w:val="20"/>
          <w:lang w:val="ru-RU"/>
        </w:rPr>
        <w:fldChar w:fldCharType="begin">
          <w:ffData>
            <w:name w:val=""/>
            <w:enabled/>
            <w:calcOnExit w:val="0"/>
            <w:textInput>
              <w:default w:val="7 (семи) дней"/>
            </w:textInput>
          </w:ffData>
        </w:fldChar>
      </w:r>
      <w:r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7 (семи) дней</w:t>
      </w:r>
      <w:r w:rsidR="00872388" w:rsidRPr="00E6464C">
        <w:rPr>
          <w:rFonts w:ascii="Arial" w:hAnsi="Arial" w:cs="Arial"/>
          <w:sz w:val="20"/>
          <w:szCs w:val="20"/>
          <w:lang w:val="ru-RU"/>
        </w:rPr>
        <w:fldChar w:fldCharType="end"/>
      </w:r>
      <w:r w:rsidRPr="00E6464C">
        <w:rPr>
          <w:rFonts w:ascii="Arial" w:hAnsi="Arial" w:cs="Arial"/>
          <w:sz w:val="20"/>
          <w:szCs w:val="20"/>
          <w:lang w:val="ru-RU"/>
        </w:rPr>
        <w:t xml:space="preserve"> после начала подготовки ПЛОЩАДКИ ПОДРЯДЧИК составляет и передаёт КОМПАНИИ сетевой график перевозки ОБОРУДОВАНИЯ ПОДРЯДЧИКА и МОНТАЖА. </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b/>
          <w:lang w:val="ru-RU"/>
        </w:rPr>
      </w:pPr>
      <w:r w:rsidRPr="00E6464C">
        <w:rPr>
          <w:rFonts w:ascii="Arial" w:hAnsi="Arial" w:cs="Arial"/>
          <w:color w:val="auto"/>
          <w:lang w:val="ru-RU"/>
        </w:rPr>
        <w:t xml:space="preserve">Технологические схемы наземных и подземных коммуникаций, а также схемы </w:t>
      </w:r>
      <w:r w:rsidRPr="00E6464C">
        <w:rPr>
          <w:rFonts w:ascii="Arial" w:hAnsi="Arial" w:cs="Arial"/>
          <w:caps/>
          <w:color w:val="auto"/>
          <w:lang w:val="ru-RU"/>
        </w:rPr>
        <w:t>площадКИ</w:t>
      </w:r>
      <w:r w:rsidRPr="00E6464C">
        <w:rPr>
          <w:rFonts w:ascii="Arial" w:hAnsi="Arial" w:cs="Arial"/>
          <w:color w:val="auto"/>
          <w:lang w:val="ru-RU"/>
        </w:rPr>
        <w:t xml:space="preserve"> с разграничительными линиями передаются КОМПАНИЕЙ ПОДРЯДЧИКУ с составлением Акта сдачи-приемки.</w:t>
      </w:r>
      <w:r w:rsidRPr="00E6464C">
        <w:rPr>
          <w:rFonts w:ascii="Arial" w:hAnsi="Arial" w:cs="Arial"/>
          <w:lang w:val="ru-RU"/>
        </w:rPr>
        <w:t xml:space="preserve"> </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b/>
          <w:lang w:val="ru-RU"/>
        </w:rPr>
      </w:pPr>
      <w:r w:rsidRPr="00E6464C">
        <w:rPr>
          <w:rFonts w:ascii="Arial" w:hAnsi="Arial" w:cs="Arial"/>
          <w:color w:val="auto"/>
          <w:lang w:val="ru-RU"/>
        </w:rPr>
        <w:t>ПОДРЯДЧИК получает разрешения энергоснабжающей и эксплуатирующей организаций на транспортировку крупногабаритных грузов, а также на производство РАБОТ в зоне безопасности линии электропередачи.</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 xml:space="preserve">До перемещения БУРОВОЙ УСТАНОВКИ и ОБОРУДОВАНИЯ ПОДРЯДЧИКА на ПЛОЩАДКУ ПОДРЯДЧИК </w:t>
      </w:r>
      <w:r w:rsidRPr="00E6464C">
        <w:rPr>
          <w:rFonts w:ascii="Arial" w:hAnsi="Arial" w:cs="Arial"/>
          <w:color w:val="auto"/>
          <w:lang w:val="ru-RU"/>
        </w:rPr>
        <w:t>представляет</w:t>
      </w:r>
      <w:r w:rsidRPr="00E6464C">
        <w:rPr>
          <w:rFonts w:ascii="Arial" w:hAnsi="Arial" w:cs="Arial"/>
          <w:lang w:val="ru-RU"/>
        </w:rPr>
        <w:t xml:space="preserve"> и согласовывает с КОМПАНИЕЙ следующие схемы и графики:</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Схему размещения ОБОРУДОВАНИЯ </w:t>
      </w:r>
      <w:r w:rsidR="00FC3937" w:rsidRPr="00E6464C">
        <w:rPr>
          <w:rFonts w:ascii="Arial" w:hAnsi="Arial" w:cs="Arial"/>
          <w:lang w:val="ru-RU"/>
        </w:rPr>
        <w:t xml:space="preserve">ПОДРЯДЧИКА </w:t>
      </w:r>
      <w:r w:rsidRPr="00E6464C">
        <w:rPr>
          <w:rFonts w:ascii="Arial" w:hAnsi="Arial" w:cs="Arial"/>
          <w:lang w:val="ru-RU"/>
        </w:rPr>
        <w:t xml:space="preserve">и МАТЕРИАЛОВ </w:t>
      </w:r>
      <w:r w:rsidR="00FC3937" w:rsidRPr="00E6464C">
        <w:rPr>
          <w:rFonts w:ascii="Arial" w:hAnsi="Arial" w:cs="Arial"/>
          <w:lang w:val="ru-RU"/>
        </w:rPr>
        <w:t xml:space="preserve">ПОДРЯДЧИКА </w:t>
      </w:r>
      <w:r w:rsidRPr="00E6464C">
        <w:rPr>
          <w:rFonts w:ascii="Arial" w:hAnsi="Arial" w:cs="Arial"/>
          <w:lang w:val="ru-RU"/>
        </w:rPr>
        <w:t xml:space="preserve">на </w:t>
      </w:r>
      <w:r w:rsidRPr="00E6464C">
        <w:rPr>
          <w:rFonts w:ascii="Arial" w:hAnsi="Arial" w:cs="Arial"/>
          <w:caps/>
          <w:lang w:val="ru-RU"/>
        </w:rPr>
        <w:t>площадке</w:t>
      </w:r>
      <w:r w:rsidRPr="00E6464C">
        <w:rPr>
          <w:rFonts w:ascii="Arial" w:hAnsi="Arial" w:cs="Arial"/>
          <w:lang w:val="ru-RU"/>
        </w:rPr>
        <w:t>;</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Схему размещения вахтового поселка;</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Схему монтажа циркуляционной системы и системы очистки, согласованную с СЕРВИСНЫМИ КОМПАНИЯМИ и утвержденную КОМПАНИЕЙ;</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Схему ПВО, согласованную с регулирующими государственными органами РФ и Противофонтанной Службой. </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color w:val="auto"/>
          <w:lang w:val="ru-RU"/>
        </w:rPr>
      </w:pPr>
      <w:r w:rsidRPr="00E6464C">
        <w:rPr>
          <w:rFonts w:ascii="Arial" w:hAnsi="Arial" w:cs="Arial"/>
          <w:color w:val="auto"/>
          <w:lang w:val="ru-RU"/>
        </w:rPr>
        <w:t xml:space="preserve">До начала перемещения БУРОВОЙ УСТАНОВКИ на </w:t>
      </w:r>
      <w:r w:rsidRPr="00E6464C">
        <w:rPr>
          <w:rFonts w:ascii="Arial" w:hAnsi="Arial" w:cs="Arial"/>
          <w:lang w:val="ru-RU"/>
        </w:rPr>
        <w:t>МЕСТОПОЛОЖЕНИЕ</w:t>
      </w:r>
      <w:r w:rsidRPr="00E6464C">
        <w:rPr>
          <w:rFonts w:ascii="Arial" w:hAnsi="Arial" w:cs="Arial"/>
          <w:color w:val="auto"/>
          <w:lang w:val="ru-RU"/>
        </w:rPr>
        <w:t xml:space="preserve"> ПОДРЯДЧИК обязан провести инспекцию подъездных дорог с составлением Акта о беспрепятственном перемещении ОБОРУДОВАНИЯ ПОДРЯДЧИКА. ПОДРЯДЧИК обязан известить КОМПАНИЮ о любых обнаруженных препятствиях и недостатках, а КОМПАНИЯ предпримет все разумные меры для их устранения в границах ТЕРРИТОРИИ РАБОТ. В случае перемещения ОБОРУДОВАНИЯ ПОДРЯДЧИКА по пересечённой местности ПОДРЯДЧИК составляет схему </w:t>
      </w:r>
      <w:r w:rsidRPr="00E6464C">
        <w:rPr>
          <w:rFonts w:ascii="Arial" w:hAnsi="Arial" w:cs="Arial"/>
          <w:color w:val="auto"/>
          <w:lang w:val="ru-RU"/>
        </w:rPr>
        <w:lastRenderedPageBreak/>
        <w:t>трассы перемещения и передаёт её КОМПАНИИ для согласования с землевладельцами.</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bCs/>
          <w:color w:val="auto"/>
          <w:lang w:val="ru-RU"/>
        </w:rPr>
      </w:pPr>
      <w:r w:rsidRPr="00E6464C">
        <w:rPr>
          <w:rFonts w:ascii="Arial" w:hAnsi="Arial" w:cs="Arial"/>
          <w:color w:val="auto"/>
          <w:lang w:val="ru-RU"/>
        </w:rPr>
        <w:t>Все</w:t>
      </w:r>
      <w:r w:rsidRPr="00E6464C">
        <w:rPr>
          <w:rFonts w:ascii="Arial" w:hAnsi="Arial" w:cs="Arial"/>
          <w:bCs/>
          <w:color w:val="auto"/>
          <w:lang w:val="ru-RU"/>
        </w:rPr>
        <w:t xml:space="preserve"> работы по МОНТАЖУ и вводу в эксплуатацию БУРОВОЙ УСТАНОВКИ выполняются ПОДРЯДЧИКОМ</w:t>
      </w:r>
      <w:r w:rsidRPr="00E6464C">
        <w:rPr>
          <w:rFonts w:ascii="Arial" w:hAnsi="Arial" w:cs="Arial"/>
          <w:color w:val="auto"/>
          <w:lang w:val="ru-RU"/>
        </w:rPr>
        <w:t xml:space="preserve">. </w:t>
      </w:r>
      <w:r w:rsidRPr="00E6464C">
        <w:rPr>
          <w:rFonts w:ascii="Arial" w:hAnsi="Arial" w:cs="Arial"/>
          <w:bCs/>
          <w:color w:val="auto"/>
          <w:lang w:val="ru-RU"/>
        </w:rPr>
        <w:t xml:space="preserve">ПОДРЯДЧИК обязан обеспечить сохранность подземных и наземных коммуникаций, проходящих в зоне проведения РАБОТ. </w:t>
      </w:r>
      <w:r w:rsidRPr="00E6464C">
        <w:rPr>
          <w:rFonts w:ascii="Arial" w:hAnsi="Arial" w:cs="Arial"/>
          <w:lang w:val="ru-RU"/>
        </w:rPr>
        <w:t xml:space="preserve">За повреждение </w:t>
      </w:r>
      <w:r w:rsidR="00DA62B5" w:rsidRPr="00E6464C">
        <w:rPr>
          <w:rFonts w:ascii="Arial" w:hAnsi="Arial" w:cs="Arial"/>
          <w:lang w:val="ru-RU"/>
        </w:rPr>
        <w:t xml:space="preserve">подземных </w:t>
      </w:r>
      <w:r w:rsidRPr="00E6464C">
        <w:rPr>
          <w:rFonts w:ascii="Arial" w:hAnsi="Arial" w:cs="Arial"/>
          <w:lang w:val="ru-RU"/>
        </w:rPr>
        <w:t>коммуникаций, не указанных в акте выдачи скважино-точки, ПОДРЯДЧИК ответственности не несет.</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bCs/>
          <w:color w:val="auto"/>
          <w:lang w:val="ru-RU"/>
        </w:rPr>
      </w:pPr>
      <w:r w:rsidRPr="00E6464C">
        <w:rPr>
          <w:rFonts w:ascii="Arial" w:hAnsi="Arial" w:cs="Arial"/>
          <w:color w:val="auto"/>
          <w:lang w:val="ru-RU"/>
        </w:rPr>
        <w:t xml:space="preserve">В случае </w:t>
      </w:r>
      <w:r w:rsidRPr="00E6464C">
        <w:rPr>
          <w:rFonts w:ascii="Arial" w:hAnsi="Arial" w:cs="Arial"/>
          <w:bCs/>
          <w:color w:val="auto"/>
          <w:lang w:val="ru-RU"/>
        </w:rPr>
        <w:t xml:space="preserve">отклонения от утвержденных схем МОНТАЖА ПОДРЯДЧИК обязан остановить МОНТАЖ БУРОВОЙ УСТАНОВКИ, проинформировать КОМПАНИЮ, и </w:t>
      </w:r>
      <w:r w:rsidR="006F42DD" w:rsidRPr="00E6464C">
        <w:rPr>
          <w:rFonts w:ascii="Arial" w:hAnsi="Arial" w:cs="Arial"/>
          <w:bCs/>
          <w:color w:val="auto"/>
          <w:lang w:val="ru-RU"/>
        </w:rPr>
        <w:t>при</w:t>
      </w:r>
      <w:r w:rsidRPr="00E6464C">
        <w:rPr>
          <w:rFonts w:ascii="Arial" w:hAnsi="Arial" w:cs="Arial"/>
          <w:bCs/>
          <w:color w:val="auto"/>
          <w:lang w:val="ru-RU"/>
        </w:rPr>
        <w:t xml:space="preserve"> необходимости разработать и согласовать с КОМПАНИЕЙ новые сх</w:t>
      </w:r>
      <w:r w:rsidR="00F47879" w:rsidRPr="00E6464C">
        <w:rPr>
          <w:rFonts w:ascii="Arial" w:hAnsi="Arial" w:cs="Arial"/>
          <w:bCs/>
          <w:color w:val="auto"/>
          <w:lang w:val="ru-RU"/>
        </w:rPr>
        <w:t>емы МОНТАЖА в соответствии с п.6</w:t>
      </w:r>
      <w:r w:rsidRPr="00E6464C">
        <w:rPr>
          <w:rFonts w:ascii="Arial" w:hAnsi="Arial" w:cs="Arial"/>
          <w:bCs/>
          <w:color w:val="auto"/>
          <w:lang w:val="ru-RU"/>
        </w:rPr>
        <w:t xml:space="preserve">.4. </w:t>
      </w:r>
      <w:r w:rsidRPr="00E6464C">
        <w:rPr>
          <w:rFonts w:ascii="Arial" w:hAnsi="Arial" w:cs="Arial"/>
          <w:bCs/>
          <w:caps/>
          <w:color w:val="auto"/>
          <w:lang w:val="ru-RU"/>
        </w:rPr>
        <w:t>Раздела</w:t>
      </w:r>
      <w:r w:rsidRPr="00E6464C">
        <w:rPr>
          <w:rFonts w:ascii="Arial" w:hAnsi="Arial" w:cs="Arial"/>
          <w:bCs/>
          <w:color w:val="auto"/>
          <w:lang w:val="ru-RU"/>
        </w:rPr>
        <w:t xml:space="preserve"> 3 ДОГОВОРА. </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bCs/>
          <w:color w:val="auto"/>
          <w:lang w:val="ru-RU"/>
        </w:rPr>
      </w:pPr>
      <w:r w:rsidRPr="00E6464C">
        <w:rPr>
          <w:rFonts w:ascii="Arial" w:hAnsi="Arial" w:cs="Arial"/>
          <w:bCs/>
          <w:color w:val="auto"/>
          <w:lang w:val="ru-RU"/>
        </w:rPr>
        <w:t xml:space="preserve">За </w:t>
      </w:r>
      <w:r w:rsidR="00872388" w:rsidRPr="00E6464C">
        <w:rPr>
          <w:rFonts w:ascii="Arial" w:hAnsi="Arial" w:cs="Arial"/>
          <w:bCs/>
          <w:color w:val="auto"/>
          <w:lang w:val="ru-RU"/>
        </w:rPr>
        <w:fldChar w:fldCharType="begin">
          <w:ffData>
            <w:name w:val=""/>
            <w:enabled/>
            <w:calcOnExit w:val="0"/>
            <w:textInput>
              <w:default w:val="10 (десять) дней"/>
            </w:textInput>
          </w:ffData>
        </w:fldChar>
      </w:r>
      <w:r w:rsidRPr="00E6464C">
        <w:rPr>
          <w:rFonts w:ascii="Arial" w:hAnsi="Arial" w:cs="Arial"/>
          <w:bCs/>
          <w:color w:val="auto"/>
          <w:lang w:val="ru-RU"/>
        </w:rPr>
        <w:instrText xml:space="preserve"> FORMTEXT </w:instrText>
      </w:r>
      <w:r w:rsidR="00872388" w:rsidRPr="00E6464C">
        <w:rPr>
          <w:rFonts w:ascii="Arial" w:hAnsi="Arial" w:cs="Arial"/>
          <w:bCs/>
          <w:color w:val="auto"/>
          <w:lang w:val="ru-RU"/>
        </w:rPr>
      </w:r>
      <w:r w:rsidR="00872388" w:rsidRPr="00E6464C">
        <w:rPr>
          <w:rFonts w:ascii="Arial" w:hAnsi="Arial" w:cs="Arial"/>
          <w:bCs/>
          <w:color w:val="auto"/>
          <w:lang w:val="ru-RU"/>
        </w:rPr>
        <w:fldChar w:fldCharType="separate"/>
      </w:r>
      <w:r w:rsidR="00147476" w:rsidRPr="00E6464C">
        <w:rPr>
          <w:rFonts w:ascii="Arial" w:hAnsi="Arial" w:cs="Arial"/>
          <w:bCs/>
          <w:noProof/>
          <w:color w:val="auto"/>
          <w:lang w:val="ru-RU"/>
        </w:rPr>
        <w:t>10 (десять) дней</w:t>
      </w:r>
      <w:r w:rsidR="00872388" w:rsidRPr="00E6464C">
        <w:rPr>
          <w:rFonts w:ascii="Arial" w:hAnsi="Arial" w:cs="Arial"/>
          <w:bCs/>
          <w:color w:val="auto"/>
          <w:lang w:val="ru-RU"/>
        </w:rPr>
        <w:fldChar w:fldCharType="end"/>
      </w:r>
      <w:r w:rsidRPr="00E6464C">
        <w:rPr>
          <w:rFonts w:ascii="Arial" w:hAnsi="Arial" w:cs="Arial"/>
          <w:bCs/>
          <w:color w:val="auto"/>
          <w:lang w:val="ru-RU"/>
        </w:rPr>
        <w:t xml:space="preserve"> до начала бурения СКВАЖИНЫ ПОДРЯДЧИК оформляет технические условия подключения к источнику питания электроэнергией на объектах и осуществляет подключение. ПОДРЯДЧИК предоставляет разделительный блок/коробку и акты разграничения производственной ответственности. </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bCs/>
          <w:color w:val="auto"/>
          <w:lang w:val="ru-RU"/>
        </w:rPr>
      </w:pPr>
      <w:r w:rsidRPr="00E6464C">
        <w:rPr>
          <w:rFonts w:ascii="Arial" w:hAnsi="Arial" w:cs="Arial"/>
          <w:bCs/>
          <w:color w:val="auto"/>
          <w:lang w:val="ru-RU"/>
        </w:rPr>
        <w:t xml:space="preserve">За </w:t>
      </w:r>
      <w:r w:rsidR="00872388" w:rsidRPr="00E6464C">
        <w:rPr>
          <w:rFonts w:ascii="Arial" w:hAnsi="Arial" w:cs="Arial"/>
          <w:bCs/>
          <w:color w:val="auto"/>
          <w:lang w:val="ru-RU"/>
        </w:rPr>
        <w:fldChar w:fldCharType="begin">
          <w:ffData>
            <w:name w:val=""/>
            <w:enabled/>
            <w:calcOnExit w:val="0"/>
            <w:textInput>
              <w:default w:val="5 (пять) дней"/>
            </w:textInput>
          </w:ffData>
        </w:fldChar>
      </w:r>
      <w:r w:rsidRPr="00E6464C">
        <w:rPr>
          <w:rFonts w:ascii="Arial" w:hAnsi="Arial" w:cs="Arial"/>
          <w:bCs/>
          <w:color w:val="auto"/>
          <w:lang w:val="ru-RU"/>
        </w:rPr>
        <w:instrText xml:space="preserve"> FORMTEXT </w:instrText>
      </w:r>
      <w:r w:rsidR="00872388" w:rsidRPr="00E6464C">
        <w:rPr>
          <w:rFonts w:ascii="Arial" w:hAnsi="Arial" w:cs="Arial"/>
          <w:bCs/>
          <w:color w:val="auto"/>
          <w:lang w:val="ru-RU"/>
        </w:rPr>
      </w:r>
      <w:r w:rsidR="00872388" w:rsidRPr="00E6464C">
        <w:rPr>
          <w:rFonts w:ascii="Arial" w:hAnsi="Arial" w:cs="Arial"/>
          <w:bCs/>
          <w:color w:val="auto"/>
          <w:lang w:val="ru-RU"/>
        </w:rPr>
        <w:fldChar w:fldCharType="separate"/>
      </w:r>
      <w:r w:rsidR="00147476" w:rsidRPr="00E6464C">
        <w:rPr>
          <w:rFonts w:ascii="Arial" w:hAnsi="Arial" w:cs="Arial"/>
          <w:bCs/>
          <w:noProof/>
          <w:color w:val="auto"/>
          <w:lang w:val="ru-RU"/>
        </w:rPr>
        <w:t>5 (пять) дней</w:t>
      </w:r>
      <w:r w:rsidR="00872388" w:rsidRPr="00E6464C">
        <w:rPr>
          <w:rFonts w:ascii="Arial" w:hAnsi="Arial" w:cs="Arial"/>
          <w:bCs/>
          <w:color w:val="auto"/>
          <w:lang w:val="ru-RU"/>
        </w:rPr>
        <w:fldChar w:fldCharType="end"/>
      </w:r>
      <w:r w:rsidRPr="00E6464C">
        <w:rPr>
          <w:rFonts w:ascii="Arial" w:hAnsi="Arial" w:cs="Arial"/>
          <w:bCs/>
          <w:color w:val="auto"/>
          <w:lang w:val="ru-RU"/>
        </w:rPr>
        <w:t xml:space="preserve"> до предполагаемого начала бурения СКВАЖИНЫ ПОДРЯДЧИК обязан известить КОМПАНИЮ о готовности к проведению РАБОТ по бурению скважин. На основании указанной даты КОМПАНИЯ приглашает СЕРВИСНЫЕ КОМПАНИИ для начала проведения сопутствующих работ одновременно с ПОДРЯДЧИКОМ.</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color w:val="auto"/>
          <w:lang w:val="ru-RU"/>
        </w:rPr>
      </w:pPr>
      <w:r w:rsidRPr="00E6464C">
        <w:rPr>
          <w:rFonts w:ascii="Arial" w:hAnsi="Arial" w:cs="Arial"/>
          <w:bCs/>
          <w:color w:val="auto"/>
          <w:lang w:val="ru-RU"/>
        </w:rPr>
        <w:t>После МОНТАЖА ПОДРЯДЧИК с участием представителя</w:t>
      </w:r>
      <w:r w:rsidRPr="00E6464C">
        <w:rPr>
          <w:rFonts w:ascii="Arial" w:hAnsi="Arial" w:cs="Arial"/>
          <w:color w:val="auto"/>
          <w:lang w:val="ru-RU"/>
        </w:rPr>
        <w:t xml:space="preserve"> КОМПАНИИ проводит пусковую комиссию по вводу БУРОВОЙ УСТАНОВКИ в эксплуатацию. </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bCs/>
          <w:color w:val="auto"/>
          <w:lang w:val="ru-RU"/>
        </w:rPr>
      </w:pPr>
      <w:r w:rsidRPr="00E6464C">
        <w:rPr>
          <w:rFonts w:ascii="Arial" w:hAnsi="Arial" w:cs="Arial"/>
          <w:bCs/>
          <w:color w:val="auto"/>
          <w:lang w:val="ru-RU"/>
        </w:rPr>
        <w:t>ПОДРЯДЧИК приступает к выполнению РАБОТ по бурению СКВАЖИНЫ только после устранения предписаний в Акте о вводе БУРОВОЙ УСТАНОВКИ в эксплуатацию, если таковые имеются.</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color w:val="auto"/>
          <w:lang w:val="ru-RU"/>
        </w:rPr>
      </w:pPr>
      <w:r w:rsidRPr="00E6464C">
        <w:rPr>
          <w:rFonts w:ascii="Arial" w:hAnsi="Arial" w:cs="Arial"/>
          <w:bCs/>
          <w:color w:val="auto"/>
          <w:lang w:val="ru-RU"/>
        </w:rPr>
        <w:t xml:space="preserve">После получения разрешения на ввод БУРОВОЙ УСТАНОВКИ в эксплуатацию ПОДРЯДЧИК составляет Акт об окончании </w:t>
      </w:r>
      <w:r w:rsidR="009D447B" w:rsidRPr="00E6464C">
        <w:rPr>
          <w:rFonts w:ascii="Arial" w:hAnsi="Arial" w:cs="Arial"/>
          <w:bCs/>
          <w:color w:val="auto"/>
          <w:lang w:val="ru-RU"/>
        </w:rPr>
        <w:t xml:space="preserve">монтажа </w:t>
      </w:r>
      <w:r w:rsidRPr="00E6464C">
        <w:rPr>
          <w:rFonts w:ascii="Arial" w:hAnsi="Arial" w:cs="Arial"/>
          <w:bCs/>
          <w:color w:val="auto"/>
          <w:lang w:val="ru-RU"/>
        </w:rPr>
        <w:t xml:space="preserve">и передает </w:t>
      </w:r>
      <w:r w:rsidR="009D447B" w:rsidRPr="00E6464C">
        <w:rPr>
          <w:rFonts w:ascii="Arial" w:hAnsi="Arial" w:cs="Arial"/>
          <w:bCs/>
          <w:color w:val="auto"/>
          <w:lang w:val="ru-RU"/>
        </w:rPr>
        <w:t xml:space="preserve">его </w:t>
      </w:r>
      <w:r w:rsidRPr="00E6464C">
        <w:rPr>
          <w:rFonts w:ascii="Arial" w:hAnsi="Arial" w:cs="Arial"/>
          <w:bCs/>
          <w:color w:val="auto"/>
          <w:lang w:val="ru-RU"/>
        </w:rPr>
        <w:t>КОМПАНИИ</w:t>
      </w:r>
      <w:r w:rsidRPr="00E6464C">
        <w:rPr>
          <w:rFonts w:ascii="Arial" w:hAnsi="Arial" w:cs="Arial"/>
          <w:color w:val="auto"/>
          <w:lang w:val="ru-RU"/>
        </w:rPr>
        <w:t>.</w:t>
      </w:r>
    </w:p>
    <w:p w:rsidR="009E303C" w:rsidRPr="00E6464C" w:rsidRDefault="009E303C" w:rsidP="00023243">
      <w:pPr>
        <w:pStyle w:val="TEXT2"/>
        <w:keepLines w:val="0"/>
        <w:widowControl w:val="0"/>
        <w:numPr>
          <w:ilvl w:val="1"/>
          <w:numId w:val="67"/>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 xml:space="preserve">До начала РАБОТ по бурению СКВАЖИНЫ ПОДРЯДЧИК </w:t>
      </w:r>
      <w:r w:rsidRPr="00E6464C">
        <w:rPr>
          <w:rFonts w:ascii="Arial" w:hAnsi="Arial" w:cs="Arial"/>
          <w:color w:val="auto"/>
          <w:lang w:val="ru-RU"/>
        </w:rPr>
        <w:t>обязуется</w:t>
      </w:r>
      <w:r w:rsidRPr="00E6464C">
        <w:rPr>
          <w:rFonts w:ascii="Arial" w:hAnsi="Arial" w:cs="Arial"/>
          <w:lang w:val="ru-RU"/>
        </w:rPr>
        <w:t xml:space="preserve"> организовать подключение всех жилых, складских </w:t>
      </w:r>
      <w:r w:rsidRPr="00E6464C">
        <w:rPr>
          <w:rFonts w:ascii="Arial" w:hAnsi="Arial" w:cs="Arial"/>
          <w:bCs/>
          <w:lang w:val="ru-RU"/>
        </w:rPr>
        <w:t>блоков</w:t>
      </w:r>
      <w:r w:rsidRPr="00E6464C">
        <w:rPr>
          <w:rFonts w:ascii="Arial" w:hAnsi="Arial" w:cs="Arial"/>
          <w:lang w:val="ru-RU"/>
        </w:rPr>
        <w:t xml:space="preserve"> и оборудования ГРУППЫ ПОДРЯДЧИКА, КОМПАНИИ и СЕРВИСНЫХ КОМПАНИЙ и обеспечение их электроэнергией.</w:t>
      </w:r>
    </w:p>
    <w:p w:rsidR="009E303C" w:rsidRPr="00E6464C" w:rsidRDefault="009E303C" w:rsidP="009E303C">
      <w:pPr>
        <w:pStyle w:val="TEXT2"/>
        <w:keepLines w:val="0"/>
        <w:widowControl w:val="0"/>
        <w:tabs>
          <w:tab w:val="left" w:pos="4395"/>
        </w:tabs>
        <w:spacing w:after="120"/>
        <w:ind w:left="567" w:firstLine="0"/>
        <w:rPr>
          <w:rFonts w:ascii="Arial" w:hAnsi="Arial" w:cs="Arial"/>
          <w:lang w:val="ru-RU"/>
        </w:rPr>
      </w:pPr>
      <w:r w:rsidRPr="00E6464C">
        <w:rPr>
          <w:rFonts w:ascii="Arial" w:hAnsi="Arial" w:cs="Arial"/>
          <w:lang w:val="ru-RU"/>
        </w:rPr>
        <w:t xml:space="preserve">Подключение производится после того, как </w:t>
      </w:r>
      <w:r w:rsidRPr="00E6464C">
        <w:rPr>
          <w:rFonts w:ascii="Arial" w:hAnsi="Arial" w:cs="Arial"/>
          <w:color w:val="auto"/>
          <w:lang w:val="ru-RU"/>
        </w:rPr>
        <w:t>ПОДРЯДЧИК</w:t>
      </w:r>
      <w:r w:rsidRPr="00E6464C">
        <w:rPr>
          <w:rFonts w:ascii="Arial" w:hAnsi="Arial" w:cs="Arial"/>
          <w:lang w:val="ru-RU"/>
        </w:rPr>
        <w:t>, КОМПАНИЯ и СЕРВИСНЫЕ КОМПАНИИ выполнят требования Межотраслевых правил по охране труда (правил безопасности) при эксплуатации электроустановок (ПОТ РМ-016-2001), Правила эксплуатации электроустановок, Правила безопасности для электрических сетей свыше 1000 В.</w:t>
      </w:r>
    </w:p>
    <w:p w:rsidR="009E303C" w:rsidRPr="00E6464C" w:rsidRDefault="009E303C"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БУРЕНИЕ СКВАЖИНЫ</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ПОДРЯДЧИК выполняет РАБОТЫ, указанные в утвержденной ПРОГРАММЕ СТРОИТЕЛЬСТВА СКВАЖИНЫ.</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ПОДРЯДЧИК обеспечивает выполнение:</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сборки / разборки КНБК;</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механического бурения (углубления) ствола СКВАЖИНЫ; </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проведения СПО;</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содействия в креплении обсадных колонн СЕРВИСНЫМИ КОМПАНИЯМИ;</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операций с буровыми растворами;</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монтажа и демонтажа ПВО и обвязка устья </w:t>
      </w:r>
      <w:r w:rsidRPr="00E6464C">
        <w:rPr>
          <w:rFonts w:ascii="Arial" w:hAnsi="Arial" w:cs="Arial"/>
          <w:caps/>
          <w:lang w:val="ru-RU"/>
        </w:rPr>
        <w:t>скважины</w:t>
      </w:r>
      <w:r w:rsidRPr="00E6464C">
        <w:rPr>
          <w:rFonts w:ascii="Arial" w:hAnsi="Arial" w:cs="Arial"/>
          <w:lang w:val="ru-RU"/>
        </w:rPr>
        <w:t>;</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опрессовки обсадных колонн и ПВО;</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шаблонировки бурильных и обсадных труб, а также их элементов;</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содействия в проведении ГИС;</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подготовительно-заключительных работ к проведению сопутствующих технологических операций;</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иных операций, указанных в Приложении 3.</w:t>
      </w:r>
      <w:r w:rsidR="00D232A2" w:rsidRPr="00E6464C">
        <w:rPr>
          <w:rFonts w:ascii="Arial" w:hAnsi="Arial" w:cs="Arial"/>
          <w:lang w:val="ru-RU"/>
        </w:rPr>
        <w:t>4</w:t>
      </w:r>
      <w:r w:rsidRPr="00E6464C">
        <w:rPr>
          <w:rFonts w:ascii="Arial" w:hAnsi="Arial" w:cs="Arial"/>
          <w:lang w:val="ru-RU"/>
        </w:rPr>
        <w:t xml:space="preserve"> «Матрица распределения обязанностей»</w:t>
      </w:r>
      <w:r w:rsidR="00BB7A30" w:rsidRPr="00E6464C">
        <w:rPr>
          <w:rFonts w:ascii="Arial" w:hAnsi="Arial" w:cs="Arial"/>
          <w:lang w:val="ru-RU"/>
        </w:rPr>
        <w:t>.</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t>НАКЛОННО-НАПРАВЛЕННОЕ БУРЕНИЕ</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Для производства РАБОТ по ННБ, ПОДРЯДЧИК обеспечивает:</w:t>
      </w:r>
    </w:p>
    <w:p w:rsidR="009E303C" w:rsidRPr="00E6464C" w:rsidRDefault="009E303C" w:rsidP="00023243">
      <w:pPr>
        <w:pStyle w:val="23"/>
        <w:numPr>
          <w:ilvl w:val="0"/>
          <w:numId w:val="54"/>
        </w:numPr>
        <w:shd w:val="clear" w:color="auto" w:fill="auto"/>
        <w:tabs>
          <w:tab w:val="clear" w:pos="0"/>
          <w:tab w:val="clear" w:pos="720"/>
        </w:tabs>
        <w:spacing w:after="120"/>
        <w:ind w:left="993" w:right="0" w:hanging="426"/>
        <w:rPr>
          <w:rFonts w:ascii="Arial" w:hAnsi="Arial" w:cs="Arial"/>
          <w:sz w:val="20"/>
          <w:szCs w:val="20"/>
        </w:rPr>
      </w:pPr>
      <w:r w:rsidRPr="00E6464C">
        <w:rPr>
          <w:rFonts w:ascii="Arial" w:hAnsi="Arial" w:cs="Arial"/>
          <w:sz w:val="20"/>
          <w:szCs w:val="20"/>
        </w:rPr>
        <w:lastRenderedPageBreak/>
        <w:t>бесперебойную подачу электроэнергии 220 – 240 вольт;</w:t>
      </w:r>
    </w:p>
    <w:p w:rsidR="009E303C" w:rsidRPr="00E6464C" w:rsidRDefault="009E303C" w:rsidP="00023243">
      <w:pPr>
        <w:pStyle w:val="23"/>
        <w:numPr>
          <w:ilvl w:val="0"/>
          <w:numId w:val="54"/>
        </w:numPr>
        <w:shd w:val="clear" w:color="auto" w:fill="auto"/>
        <w:tabs>
          <w:tab w:val="clear" w:pos="0"/>
          <w:tab w:val="clear" w:pos="720"/>
        </w:tabs>
        <w:spacing w:after="120"/>
        <w:ind w:left="993" w:right="0" w:hanging="426"/>
        <w:rPr>
          <w:rFonts w:ascii="Arial" w:hAnsi="Arial" w:cs="Arial"/>
          <w:sz w:val="20"/>
          <w:szCs w:val="20"/>
          <w:lang w:val="ru-RU"/>
        </w:rPr>
      </w:pPr>
      <w:r w:rsidRPr="00E6464C">
        <w:rPr>
          <w:rFonts w:ascii="Arial" w:hAnsi="Arial" w:cs="Arial"/>
          <w:sz w:val="20"/>
          <w:szCs w:val="20"/>
          <w:lang w:val="ru-RU"/>
        </w:rPr>
        <w:t>соблюдение технологических параметров режима бурения согласно утвержденной ПРОГРАММЕ СТРОИТЕЛЬСТВА СКВАЖИНЫ;</w:t>
      </w:r>
    </w:p>
    <w:p w:rsidR="009E303C" w:rsidRPr="00E6464C" w:rsidRDefault="009E303C" w:rsidP="00023243">
      <w:pPr>
        <w:pStyle w:val="23"/>
        <w:numPr>
          <w:ilvl w:val="0"/>
          <w:numId w:val="54"/>
        </w:numPr>
        <w:shd w:val="clear" w:color="auto" w:fill="auto"/>
        <w:tabs>
          <w:tab w:val="clear" w:pos="0"/>
          <w:tab w:val="clear" w:pos="720"/>
        </w:tabs>
        <w:spacing w:after="120"/>
        <w:ind w:left="993" w:right="0" w:hanging="426"/>
        <w:rPr>
          <w:rFonts w:ascii="Arial" w:hAnsi="Arial" w:cs="Arial"/>
          <w:sz w:val="20"/>
          <w:szCs w:val="20"/>
          <w:lang w:val="ru-RU"/>
        </w:rPr>
      </w:pPr>
      <w:r w:rsidRPr="00E6464C">
        <w:rPr>
          <w:rFonts w:ascii="Arial" w:hAnsi="Arial" w:cs="Arial"/>
          <w:sz w:val="20"/>
          <w:szCs w:val="20"/>
          <w:lang w:val="ru-RU"/>
        </w:rPr>
        <w:t>наличие точек врезки для установки датчиков, необходимых для проведения измерений.</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t>буровые растворы</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ПОДРЯДЧИК осуществляет следующие операции, связанные с буровыми растворами:</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приготовление и обработка реагентами буровых растворов;</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очистка буровых растворов с помощью ОБОРУДОВАНИЯ для удаления твердой фазы;</w:t>
      </w:r>
    </w:p>
    <w:p w:rsidR="009E303C" w:rsidRPr="00E6464C" w:rsidRDefault="006C69E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содействие в осуществлении </w:t>
      </w:r>
      <w:r w:rsidR="009E303C" w:rsidRPr="00E6464C">
        <w:rPr>
          <w:rFonts w:ascii="Arial" w:hAnsi="Arial" w:cs="Arial"/>
          <w:lang w:val="ru-RU"/>
        </w:rPr>
        <w:t>мониторинг</w:t>
      </w:r>
      <w:r w:rsidRPr="00E6464C">
        <w:rPr>
          <w:rFonts w:ascii="Arial" w:hAnsi="Arial" w:cs="Arial"/>
          <w:lang w:val="ru-RU"/>
        </w:rPr>
        <w:t>а</w:t>
      </w:r>
      <w:r w:rsidR="009E303C" w:rsidRPr="00E6464C">
        <w:rPr>
          <w:rFonts w:ascii="Arial" w:hAnsi="Arial" w:cs="Arial"/>
          <w:lang w:val="ru-RU"/>
        </w:rPr>
        <w:t xml:space="preserve"> и </w:t>
      </w:r>
      <w:r w:rsidRPr="00E6464C">
        <w:rPr>
          <w:rFonts w:ascii="Arial" w:hAnsi="Arial" w:cs="Arial"/>
          <w:lang w:val="ru-RU"/>
        </w:rPr>
        <w:t>контрол</w:t>
      </w:r>
      <w:r w:rsidR="00A50268" w:rsidRPr="00E6464C">
        <w:rPr>
          <w:rFonts w:ascii="Arial" w:hAnsi="Arial" w:cs="Arial"/>
          <w:lang w:val="ru-RU"/>
        </w:rPr>
        <w:t>я</w:t>
      </w:r>
      <w:r w:rsidRPr="00E6464C">
        <w:rPr>
          <w:rFonts w:ascii="Arial" w:hAnsi="Arial" w:cs="Arial"/>
          <w:lang w:val="ru-RU"/>
        </w:rPr>
        <w:t xml:space="preserve"> </w:t>
      </w:r>
      <w:r w:rsidR="009E303C" w:rsidRPr="00E6464C">
        <w:rPr>
          <w:rFonts w:ascii="Arial" w:hAnsi="Arial" w:cs="Arial"/>
          <w:lang w:val="ru-RU"/>
        </w:rPr>
        <w:t>параметров буровых растворов (плотность, условная вязкость, водоотдача, содержание песка, уровень pH);</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в соответствии с программой по буровым растворам, подготовленной СЕРВИСНОЙ КОМПАНИЕЙ и согласованной КОМПАНИЕЙ под надзором и в соответствии с указаниями такой СЕРВИСНОЙ КОМПАНИИ.</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 xml:space="preserve">ПОДРЯДЧИК гарантирует проектную производительность работы ОБОРУДОВАНИЯ ПОДРЯДЧИКА для очистки бурового раствора. Профилактическое обслуживание ОБОРУДОВАНИЯ ПОДРЯДЧИКА для очистки бурового раствора будет производиться в соответствии с инструкциями компании-производителя. В случае непроизводительной работы ОБОРУДОВАНИЯ ПОДРЯДЧИКА, если проблемы не были устранены непосредственно после их обнаружения, ПОДРЯДЧИК обязуется пригласить на место работ специалиста с предприятия-изготовителя комплектующего ОБОРУДОВАНИЯ </w:t>
      </w:r>
      <w:r w:rsidR="00ED7DBA" w:rsidRPr="00E6464C">
        <w:rPr>
          <w:b w:val="0"/>
          <w:lang w:val="ru-RU"/>
        </w:rPr>
        <w:t xml:space="preserve">или сертифицированной сервисной компании </w:t>
      </w:r>
      <w:r w:rsidRPr="00E6464C">
        <w:rPr>
          <w:b w:val="0"/>
          <w:lang w:val="ru-RU"/>
        </w:rPr>
        <w:t>для устранения возникшей проблемы. Расходы на оплату услуг спе</w:t>
      </w:r>
      <w:r w:rsidR="00703C14" w:rsidRPr="00E6464C">
        <w:rPr>
          <w:b w:val="0"/>
          <w:lang w:val="ru-RU"/>
        </w:rPr>
        <w:t>циалиста ложатся на ПОДРЯДЧИКА.</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 xml:space="preserve">Типы и количество сеток ОБОРУДОВАНИЯ для очистки бурового раствора будут согласованы СТОРОНАМИ с целью обеспечения оптимальной производительности ОБОРУДОВАНИЯ для определенных буровых растворов. Хранение использованных сеток будет организовано должным образом с целью обеспечения длительных сроков эксплуатации. </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ПОДРЯДЧИК обязан предоставить гамму сменных насадок (конусов) для гидроциклонов различных типоразмеров, согласованную с КОМПАНИЕЙ.</w:t>
      </w:r>
    </w:p>
    <w:p w:rsidR="009E303C" w:rsidRPr="00E6464C" w:rsidRDefault="00F03EB1"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t>Проведение замеров глубины</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 xml:space="preserve">ПОДРЯДЧИК производит точные измерения глубины СКВАЖИНЫ, ведение меры бурильного инструмента и меры обсадной трубы (далее «ИЗМЕРЕНИЯ») и фиксирует результаты этих ИЗМЕРЕНИЙ в СУТОЧНОМ РАПОРТЕ и буровом журнале. КОМПАНИЯ имеет право в любое время потребовать, чтобы ПОДРЯДЧИК произвел контрольное </w:t>
      </w:r>
      <w:r w:rsidRPr="00E6464C">
        <w:rPr>
          <w:b w:val="0"/>
          <w:caps/>
          <w:lang w:val="ru-RU"/>
        </w:rPr>
        <w:t>Измерение</w:t>
      </w:r>
      <w:r w:rsidRPr="00E6464C">
        <w:rPr>
          <w:b w:val="0"/>
          <w:lang w:val="ru-RU"/>
        </w:rPr>
        <w:t xml:space="preserve"> глубины СКВАЖИНЫ.</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 xml:space="preserve">В случае предоставления недостоверной информации по </w:t>
      </w:r>
      <w:r w:rsidRPr="00E6464C">
        <w:rPr>
          <w:b w:val="0"/>
          <w:caps/>
          <w:lang w:val="ru-RU"/>
        </w:rPr>
        <w:t>Измерению</w:t>
      </w:r>
      <w:r w:rsidRPr="00E6464C">
        <w:rPr>
          <w:b w:val="0"/>
          <w:lang w:val="ru-RU"/>
        </w:rPr>
        <w:t>, ПОДРЯДЧИК несет ответственность за причиненный ущерб в соответствии с ПРИМЕНИМЫМ ПРАВОМ</w:t>
      </w:r>
      <w:r w:rsidR="009B6200" w:rsidRPr="00E6464C">
        <w:rPr>
          <w:b w:val="0"/>
          <w:lang w:val="ru-RU"/>
        </w:rPr>
        <w:t xml:space="preserve"> и условиями ДОГОВОРА</w:t>
      </w:r>
      <w:r w:rsidRPr="00E6464C">
        <w:rPr>
          <w:b w:val="0"/>
          <w:lang w:val="ru-RU"/>
        </w:rPr>
        <w:t>.</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t>Содействие в осуществлении инклинометрических замеров</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ПОДРЯДЧИК оказывает содействие в проведении замеров кривизны с использованием приборов, предоставленных СЕРВИСНОЙ КОМПАНИЕЙ по техническому и технологическому сопровождению ННБ или КОМПАНИЕЙ.</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t>Спуск обсадных колонн, хвостовиков и НКТ</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ПОДРЯДЧИК производит спуск обсадной колонны, хвостовика и НКТ в соответствии с ПРОГРАММОЙ СТРОИТЕЛЬСТВА СКВАЖИНЫ. Ответственность за подготовку плана на спуск обсадной колонны указана в Приложении 3.</w:t>
      </w:r>
      <w:r w:rsidR="00D232A2" w:rsidRPr="00E6464C">
        <w:rPr>
          <w:b w:val="0"/>
          <w:lang w:val="ru-RU"/>
        </w:rPr>
        <w:t>4</w:t>
      </w:r>
      <w:r w:rsidRPr="00E6464C">
        <w:rPr>
          <w:b w:val="0"/>
          <w:lang w:val="ru-RU"/>
        </w:rPr>
        <w:t>.</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 xml:space="preserve">В течение </w:t>
      </w:r>
      <w:r w:rsidR="00872388" w:rsidRPr="00E6464C">
        <w:rPr>
          <w:b w:val="0"/>
          <w:color w:val="auto"/>
          <w:lang w:val="ru-RU"/>
        </w:rPr>
        <w:fldChar w:fldCharType="begin">
          <w:ffData>
            <w:name w:val=""/>
            <w:enabled/>
            <w:calcOnExit w:val="0"/>
            <w:textInput>
              <w:default w:val="3 (трех) дней"/>
            </w:textInput>
          </w:ffData>
        </w:fldChar>
      </w:r>
      <w:r w:rsidRPr="00E6464C">
        <w:rPr>
          <w:b w:val="0"/>
          <w:color w:val="auto"/>
          <w:lang w:val="ru-RU"/>
        </w:rPr>
        <w:instrText xml:space="preserve"> FORMTEXT </w:instrText>
      </w:r>
      <w:r w:rsidR="00872388" w:rsidRPr="00E6464C">
        <w:rPr>
          <w:b w:val="0"/>
          <w:color w:val="auto"/>
          <w:lang w:val="ru-RU"/>
        </w:rPr>
      </w:r>
      <w:r w:rsidR="00872388" w:rsidRPr="00E6464C">
        <w:rPr>
          <w:b w:val="0"/>
          <w:color w:val="auto"/>
          <w:lang w:val="ru-RU"/>
        </w:rPr>
        <w:fldChar w:fldCharType="separate"/>
      </w:r>
      <w:r w:rsidR="00147476" w:rsidRPr="00E6464C">
        <w:rPr>
          <w:b w:val="0"/>
          <w:noProof/>
          <w:color w:val="auto"/>
          <w:lang w:val="ru-RU"/>
        </w:rPr>
        <w:t>3 (трех) дней</w:t>
      </w:r>
      <w:r w:rsidR="00872388" w:rsidRPr="00E6464C">
        <w:rPr>
          <w:b w:val="0"/>
          <w:color w:val="auto"/>
          <w:lang w:val="ru-RU"/>
        </w:rPr>
        <w:fldChar w:fldCharType="end"/>
      </w:r>
      <w:r w:rsidRPr="00E6464C">
        <w:rPr>
          <w:b w:val="0"/>
          <w:lang w:val="ru-RU"/>
        </w:rPr>
        <w:t xml:space="preserve"> после спуска обсадной колонны ПОДРЯДЧИК предоставляет ведомость с указанием количества спущенных труб и меры спущенной обсадной колонны.</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t>СОДЕЙСТВИЕ В ЦЕМЕНТИРОВАНИИ СКВАЖИН</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ПОДРЯДЧИК осуществляет содействие СЕРВИСНОЙ КОМПАНИИ по цементированию в соответствии с Приложением 3.</w:t>
      </w:r>
      <w:r w:rsidR="00D232A2" w:rsidRPr="00E6464C">
        <w:rPr>
          <w:b w:val="0"/>
          <w:lang w:val="ru-RU"/>
        </w:rPr>
        <w:t>4</w:t>
      </w:r>
      <w:r w:rsidRPr="00E6464C">
        <w:rPr>
          <w:b w:val="0"/>
          <w:lang w:val="ru-RU"/>
        </w:rPr>
        <w:t>.</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t>СОДЕЙСТВИЕ В проведении гис</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 xml:space="preserve">ПОДРЯДЧИК осуществляет содействие СЕРВИСНОЙ КОМПАНИИ по ГИС в соответствии с </w:t>
      </w:r>
      <w:r w:rsidRPr="00E6464C">
        <w:rPr>
          <w:b w:val="0"/>
          <w:lang w:val="ru-RU"/>
        </w:rPr>
        <w:lastRenderedPageBreak/>
        <w:t>Приложением 3.</w:t>
      </w:r>
      <w:r w:rsidR="00D232A2" w:rsidRPr="00E6464C">
        <w:rPr>
          <w:b w:val="0"/>
          <w:lang w:val="ru-RU"/>
        </w:rPr>
        <w:t>4</w:t>
      </w:r>
      <w:r w:rsidRPr="00E6464C">
        <w:rPr>
          <w:b w:val="0"/>
          <w:lang w:val="ru-RU"/>
        </w:rPr>
        <w:t>.</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t>Опрессовка</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ПОДРЯДЧИК выполняет опрессовку в соответствии с инструкциями для следующего ОБОРУДОВАНИЯ:</w:t>
      </w:r>
    </w:p>
    <w:p w:rsidR="009E303C" w:rsidRPr="00E6464C" w:rsidRDefault="009E303C" w:rsidP="00023243">
      <w:pPr>
        <w:widowControl w:val="0"/>
        <w:numPr>
          <w:ilvl w:val="0"/>
          <w:numId w:val="50"/>
        </w:numPr>
        <w:tabs>
          <w:tab w:val="clear" w:pos="720"/>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ПВО;</w:t>
      </w:r>
    </w:p>
    <w:p w:rsidR="009E303C" w:rsidRPr="00E6464C" w:rsidRDefault="009E303C" w:rsidP="00023243">
      <w:pPr>
        <w:widowControl w:val="0"/>
        <w:numPr>
          <w:ilvl w:val="0"/>
          <w:numId w:val="50"/>
        </w:numPr>
        <w:tabs>
          <w:tab w:val="clear" w:pos="720"/>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обсадных колонн в СКВАЖИНЕ;</w:t>
      </w:r>
    </w:p>
    <w:p w:rsidR="009E303C" w:rsidRPr="00E6464C" w:rsidRDefault="009E303C" w:rsidP="00023243">
      <w:pPr>
        <w:widowControl w:val="0"/>
        <w:numPr>
          <w:ilvl w:val="0"/>
          <w:numId w:val="50"/>
        </w:numPr>
        <w:tabs>
          <w:tab w:val="clear" w:pos="720"/>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устьевого оборудования СКВАЖИН и межколонных пространств;</w:t>
      </w:r>
    </w:p>
    <w:p w:rsidR="009E303C" w:rsidRPr="00E6464C" w:rsidRDefault="009E303C" w:rsidP="00023243">
      <w:pPr>
        <w:widowControl w:val="0"/>
        <w:numPr>
          <w:ilvl w:val="0"/>
          <w:numId w:val="50"/>
        </w:numPr>
        <w:tabs>
          <w:tab w:val="clear" w:pos="720"/>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бурильной колонны;</w:t>
      </w:r>
    </w:p>
    <w:p w:rsidR="009E303C" w:rsidRPr="00E6464C" w:rsidRDefault="009E303C" w:rsidP="00023243">
      <w:pPr>
        <w:widowControl w:val="0"/>
        <w:numPr>
          <w:ilvl w:val="0"/>
          <w:numId w:val="50"/>
        </w:numPr>
        <w:tabs>
          <w:tab w:val="clear" w:pos="720"/>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ОБОРУДОВАНИЯ для измерения пластового давления;</w:t>
      </w:r>
    </w:p>
    <w:p w:rsidR="009E303C" w:rsidRPr="00E6464C" w:rsidRDefault="009E303C" w:rsidP="00023243">
      <w:pPr>
        <w:widowControl w:val="0"/>
        <w:numPr>
          <w:ilvl w:val="0"/>
          <w:numId w:val="50"/>
        </w:numPr>
        <w:tabs>
          <w:tab w:val="clear" w:pos="720"/>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и иного ОБОРУДОВАНИЯ по требованию КОМПАНИИ;</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Результаты всех испытаний фиксируются в Акте об опрессовке в соответствии с полученными указаниями и подписываются ПРЕДСТАВИТЕЛЯМИ СТОРОН.</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t>Содействие в отборе и хранении кернового материала</w:t>
      </w:r>
    </w:p>
    <w:p w:rsidR="009E303C" w:rsidRPr="00E6464C" w:rsidRDefault="009E303C" w:rsidP="009E303C">
      <w:pPr>
        <w:widowControl w:val="0"/>
        <w:tabs>
          <w:tab w:val="left" w:pos="1522"/>
        </w:tabs>
        <w:spacing w:after="120" w:line="240" w:lineRule="atLeast"/>
        <w:ind w:left="567" w:right="34"/>
        <w:jc w:val="both"/>
        <w:rPr>
          <w:rFonts w:ascii="Arial" w:hAnsi="Arial" w:cs="Arial"/>
          <w:sz w:val="20"/>
          <w:szCs w:val="20"/>
          <w:lang w:val="ru-RU"/>
        </w:rPr>
      </w:pPr>
      <w:r w:rsidRPr="00E6464C">
        <w:rPr>
          <w:rFonts w:ascii="Arial" w:hAnsi="Arial" w:cs="Arial"/>
          <w:sz w:val="20"/>
          <w:szCs w:val="20"/>
          <w:lang w:val="ru-RU"/>
        </w:rPr>
        <w:t>ПОДРЯДЧИК выполняет работы по отбору керна:</w:t>
      </w:r>
    </w:p>
    <w:p w:rsidR="009E303C" w:rsidRPr="00E6464C" w:rsidRDefault="009E303C" w:rsidP="00023243">
      <w:pPr>
        <w:widowControl w:val="0"/>
        <w:numPr>
          <w:ilvl w:val="0"/>
          <w:numId w:val="51"/>
        </w:numPr>
        <w:tabs>
          <w:tab w:val="clear" w:pos="720"/>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Механическое бурение с отбором керна;</w:t>
      </w:r>
    </w:p>
    <w:p w:rsidR="009E303C" w:rsidRPr="00E6464C" w:rsidRDefault="009E303C" w:rsidP="00023243">
      <w:pPr>
        <w:widowControl w:val="0"/>
        <w:numPr>
          <w:ilvl w:val="0"/>
          <w:numId w:val="51"/>
        </w:numPr>
        <w:tabs>
          <w:tab w:val="clear" w:pos="720"/>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Извлечение керна из керноотборочного снаряда;</w:t>
      </w:r>
    </w:p>
    <w:p w:rsidR="009E303C" w:rsidRPr="00E6464C" w:rsidRDefault="009E303C" w:rsidP="00023243">
      <w:pPr>
        <w:widowControl w:val="0"/>
        <w:numPr>
          <w:ilvl w:val="0"/>
          <w:numId w:val="51"/>
        </w:numPr>
        <w:tabs>
          <w:tab w:val="clear" w:pos="720"/>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Предоставление меры бурильного инструмента, использованного при механическом бурении с отбором керна;</w:t>
      </w:r>
    </w:p>
    <w:p w:rsidR="009E303C" w:rsidRPr="00E6464C" w:rsidRDefault="009E303C" w:rsidP="00023243">
      <w:pPr>
        <w:widowControl w:val="0"/>
        <w:numPr>
          <w:ilvl w:val="0"/>
          <w:numId w:val="51"/>
        </w:numPr>
        <w:tabs>
          <w:tab w:val="clear" w:pos="720"/>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Перемещение кернового материала в пределах ПЛОЩАДКИ.</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Отбор керна выполняется в соответствии с программой по отбору керна, подготовленной СЕРВИСНОЙ КОМПАНИЕЙ и согласованной с КОМПАНИЕЙ под надзором и в соответствии с указаниями такой СЕРВИСНОЙ КОМПАНИИ.</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t>Содействие в производстве специализированных видов работ</w:t>
      </w:r>
    </w:p>
    <w:p w:rsidR="009E303C" w:rsidRPr="00E6464C" w:rsidRDefault="009E303C" w:rsidP="009E303C">
      <w:pPr>
        <w:pStyle w:val="11"/>
        <w:tabs>
          <w:tab w:val="left" w:pos="4395"/>
        </w:tabs>
        <w:spacing w:before="0" w:beforeAutospacing="0" w:after="120" w:afterAutospacing="0"/>
        <w:ind w:left="567" w:firstLine="0"/>
        <w:rPr>
          <w:b w:val="0"/>
          <w:lang w:val="ru-RU"/>
        </w:rPr>
      </w:pPr>
      <w:r w:rsidRPr="00E6464C">
        <w:rPr>
          <w:b w:val="0"/>
          <w:lang w:val="ru-RU"/>
        </w:rPr>
        <w:t>По указанию КОМПАНИИ ПОДРЯДЧИК оказывает содействие СЕРВИСНЫМ КОМПАНИЯМ в выполнении следующих работ на территории ПЛОЩАДКИ:</w:t>
      </w:r>
    </w:p>
    <w:p w:rsidR="009E303C" w:rsidRPr="00E6464C" w:rsidRDefault="009E303C" w:rsidP="00023243">
      <w:pPr>
        <w:widowControl w:val="0"/>
        <w:numPr>
          <w:ilvl w:val="0"/>
          <w:numId w:val="55"/>
        </w:numPr>
        <w:tabs>
          <w:tab w:val="clear" w:pos="360"/>
          <w:tab w:val="num" w:pos="993"/>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газовый каротаж;</w:t>
      </w:r>
    </w:p>
    <w:p w:rsidR="009E303C" w:rsidRPr="00E6464C" w:rsidRDefault="009E303C" w:rsidP="00023243">
      <w:pPr>
        <w:widowControl w:val="0"/>
        <w:numPr>
          <w:ilvl w:val="0"/>
          <w:numId w:val="55"/>
        </w:numPr>
        <w:tabs>
          <w:tab w:val="clear" w:pos="360"/>
          <w:tab w:val="num" w:pos="993"/>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ловильные работы (когда работы выполняются СЕРВИСНОЙ КОМПАНИЕЙ);</w:t>
      </w:r>
    </w:p>
    <w:p w:rsidR="009E303C" w:rsidRPr="00E6464C" w:rsidRDefault="009E303C" w:rsidP="00023243">
      <w:pPr>
        <w:widowControl w:val="0"/>
        <w:numPr>
          <w:ilvl w:val="0"/>
          <w:numId w:val="55"/>
        </w:numPr>
        <w:tabs>
          <w:tab w:val="clear" w:pos="360"/>
          <w:tab w:val="num" w:pos="993"/>
        </w:tabs>
        <w:overflowPunct w:val="0"/>
        <w:autoSpaceDE w:val="0"/>
        <w:autoSpaceDN w:val="0"/>
        <w:adjustRightInd w:val="0"/>
        <w:spacing w:after="120" w:line="240" w:lineRule="atLeast"/>
        <w:ind w:left="993" w:right="34" w:hanging="426"/>
        <w:jc w:val="both"/>
        <w:textAlignment w:val="baseline"/>
        <w:rPr>
          <w:rFonts w:ascii="Arial" w:hAnsi="Arial" w:cs="Arial"/>
          <w:b/>
          <w:sz w:val="20"/>
          <w:szCs w:val="20"/>
          <w:lang w:val="ru-RU"/>
        </w:rPr>
      </w:pPr>
      <w:r w:rsidRPr="00E6464C">
        <w:rPr>
          <w:rFonts w:ascii="Arial" w:hAnsi="Arial" w:cs="Arial"/>
          <w:sz w:val="20"/>
          <w:szCs w:val="20"/>
          <w:lang w:val="ru-RU"/>
        </w:rPr>
        <w:t>испытание пласта;</w:t>
      </w:r>
    </w:p>
    <w:p w:rsidR="009E303C" w:rsidRPr="00E6464C" w:rsidRDefault="009E303C" w:rsidP="00023243">
      <w:pPr>
        <w:widowControl w:val="0"/>
        <w:numPr>
          <w:ilvl w:val="0"/>
          <w:numId w:val="55"/>
        </w:numPr>
        <w:tabs>
          <w:tab w:val="clear" w:pos="360"/>
          <w:tab w:val="num" w:pos="993"/>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 xml:space="preserve">перемещение ОБОРУДОВАНИЯ ТРЕТЬИХ ЛИЦ; </w:t>
      </w:r>
    </w:p>
    <w:p w:rsidR="009E303C" w:rsidRPr="00E6464C" w:rsidRDefault="009E303C" w:rsidP="00023243">
      <w:pPr>
        <w:widowControl w:val="0"/>
        <w:numPr>
          <w:ilvl w:val="0"/>
          <w:numId w:val="55"/>
        </w:numPr>
        <w:tabs>
          <w:tab w:val="clear" w:pos="360"/>
          <w:tab w:val="num" w:pos="993"/>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монтаж вспомогательного ОБОРУДОВАНИЯ ТРЕТЬИХ ЛИЦ;</w:t>
      </w:r>
    </w:p>
    <w:p w:rsidR="009E303C" w:rsidRPr="00E6464C" w:rsidRDefault="009E303C" w:rsidP="00023243">
      <w:pPr>
        <w:widowControl w:val="0"/>
        <w:numPr>
          <w:ilvl w:val="0"/>
          <w:numId w:val="55"/>
        </w:numPr>
        <w:tabs>
          <w:tab w:val="clear" w:pos="360"/>
          <w:tab w:val="num" w:pos="993"/>
        </w:tabs>
        <w:overflowPunct w:val="0"/>
        <w:autoSpaceDE w:val="0"/>
        <w:autoSpaceDN w:val="0"/>
        <w:adjustRightInd w:val="0"/>
        <w:spacing w:after="120" w:line="240" w:lineRule="atLeast"/>
        <w:ind w:left="993" w:right="34" w:hanging="426"/>
        <w:jc w:val="both"/>
        <w:textAlignment w:val="baseline"/>
        <w:rPr>
          <w:rFonts w:ascii="Arial" w:hAnsi="Arial" w:cs="Arial"/>
          <w:sz w:val="20"/>
          <w:szCs w:val="20"/>
          <w:lang w:val="ru-RU"/>
        </w:rPr>
      </w:pPr>
      <w:r w:rsidRPr="00E6464C">
        <w:rPr>
          <w:rFonts w:ascii="Arial" w:hAnsi="Arial" w:cs="Arial"/>
          <w:sz w:val="20"/>
          <w:szCs w:val="20"/>
          <w:lang w:val="ru-RU"/>
        </w:rPr>
        <w:t>иные специализированные виды работ/услуг по согласованию СТОРОН.</w:t>
      </w:r>
    </w:p>
    <w:p w:rsidR="009E303C" w:rsidRPr="00E6464C" w:rsidRDefault="009E303C" w:rsidP="00023243">
      <w:pPr>
        <w:pStyle w:val="TEXT2"/>
        <w:keepLines w:val="0"/>
        <w:widowControl w:val="0"/>
        <w:numPr>
          <w:ilvl w:val="1"/>
          <w:numId w:val="68"/>
        </w:numPr>
        <w:tabs>
          <w:tab w:val="left" w:pos="567"/>
        </w:tabs>
        <w:overflowPunct/>
        <w:autoSpaceDE/>
        <w:autoSpaceDN/>
        <w:adjustRightInd/>
        <w:spacing w:after="120"/>
        <w:ind w:left="567" w:right="-20" w:hanging="567"/>
        <w:textAlignment w:val="auto"/>
        <w:rPr>
          <w:rFonts w:ascii="Arial" w:hAnsi="Arial" w:cs="Arial"/>
          <w:caps/>
          <w:u w:val="single"/>
          <w:lang w:val="ru-RU"/>
        </w:rPr>
      </w:pPr>
      <w:r w:rsidRPr="00E6464C">
        <w:rPr>
          <w:rFonts w:ascii="Arial" w:hAnsi="Arial" w:cs="Arial"/>
          <w:caps/>
          <w:u w:val="single"/>
          <w:lang w:val="ru-RU"/>
        </w:rPr>
        <w:t>Вспомогательные работы / услуги</w:t>
      </w:r>
      <w:r w:rsidR="002F4A4F" w:rsidRPr="00E6464C">
        <w:rPr>
          <w:rFonts w:ascii="Arial" w:hAnsi="Arial" w:cs="Arial"/>
          <w:caps/>
          <w:u w:val="single"/>
          <w:lang w:val="ru-RU"/>
        </w:rPr>
        <w:t xml:space="preserve">       </w:t>
      </w:r>
    </w:p>
    <w:p w:rsidR="00C64BAA" w:rsidRPr="00E6464C" w:rsidRDefault="009E303C" w:rsidP="009E303C">
      <w:pPr>
        <w:spacing w:after="120"/>
        <w:ind w:left="567"/>
        <w:rPr>
          <w:rFonts w:ascii="Arial" w:hAnsi="Arial" w:cs="Arial"/>
          <w:sz w:val="20"/>
          <w:szCs w:val="20"/>
          <w:lang w:val="ru-RU"/>
        </w:rPr>
      </w:pPr>
      <w:r w:rsidRPr="00E6464C">
        <w:rPr>
          <w:rFonts w:ascii="Arial" w:hAnsi="Arial" w:cs="Arial"/>
          <w:sz w:val="20"/>
          <w:szCs w:val="20"/>
          <w:lang w:val="ru-RU"/>
        </w:rPr>
        <w:t>ПОДРЯДЧИК осуществляет дополнительные работы/услуги, треб</w:t>
      </w:r>
      <w:r w:rsidR="00703C14" w:rsidRPr="00E6464C">
        <w:rPr>
          <w:rFonts w:ascii="Arial" w:hAnsi="Arial" w:cs="Arial"/>
          <w:sz w:val="20"/>
          <w:szCs w:val="20"/>
          <w:lang w:val="ru-RU"/>
        </w:rPr>
        <w:t>уемые дл</w:t>
      </w:r>
      <w:r w:rsidR="00275D5B" w:rsidRPr="00E6464C">
        <w:rPr>
          <w:rFonts w:ascii="Arial" w:hAnsi="Arial" w:cs="Arial"/>
          <w:sz w:val="20"/>
          <w:szCs w:val="20"/>
          <w:lang w:val="ru-RU"/>
        </w:rPr>
        <w:t>я завершения РАБОТ, в соответствии с Приложениями к ДОГОВОРУ и соответствующим НАРЯД-ЗАКАЗОМ:</w:t>
      </w:r>
      <w:r w:rsidR="00640E44" w:rsidRPr="00E6464C">
        <w:rPr>
          <w:rFonts w:ascii="Arial" w:hAnsi="Arial" w:cs="Arial"/>
          <w:sz w:val="20"/>
          <w:szCs w:val="20"/>
          <w:lang w:val="ru-RU"/>
        </w:rPr>
        <w:t xml:space="preserve"> </w:t>
      </w:r>
      <w:r w:rsidR="00275D5B" w:rsidRPr="00E6464C">
        <w:rPr>
          <w:rFonts w:ascii="Arial" w:hAnsi="Arial" w:cs="Arial"/>
          <w:sz w:val="20"/>
          <w:szCs w:val="20"/>
          <w:lang w:val="ru-RU"/>
        </w:rPr>
        <w:t xml:space="preserve"> </w:t>
      </w:r>
    </w:p>
    <w:p w:rsidR="009E303C" w:rsidRPr="00E6464C" w:rsidRDefault="009E303C" w:rsidP="005C5346">
      <w:pPr>
        <w:numPr>
          <w:ilvl w:val="0"/>
          <w:numId w:val="103"/>
        </w:numPr>
        <w:overflowPunct w:val="0"/>
        <w:autoSpaceDE w:val="0"/>
        <w:autoSpaceDN w:val="0"/>
        <w:adjustRightInd w:val="0"/>
        <w:spacing w:after="120"/>
        <w:jc w:val="both"/>
        <w:textAlignment w:val="baseline"/>
        <w:rPr>
          <w:rFonts w:ascii="Arial" w:hAnsi="Arial" w:cs="Arial"/>
          <w:sz w:val="20"/>
          <w:szCs w:val="20"/>
          <w:lang w:val="ru-RU"/>
        </w:rPr>
      </w:pPr>
      <w:r w:rsidRPr="00E6464C">
        <w:rPr>
          <w:rFonts w:ascii="Arial" w:hAnsi="Arial" w:cs="Arial"/>
          <w:sz w:val="20"/>
          <w:szCs w:val="20"/>
          <w:lang w:val="ru-RU"/>
        </w:rPr>
        <w:t>бурение водозаборной/</w:t>
      </w:r>
      <w:r w:rsidR="002F4A4F" w:rsidRPr="00E6464C">
        <w:rPr>
          <w:rFonts w:ascii="Arial" w:hAnsi="Arial" w:cs="Arial"/>
          <w:sz w:val="20"/>
          <w:szCs w:val="20"/>
          <w:lang w:val="ru-RU"/>
        </w:rPr>
        <w:t xml:space="preserve">артезианской </w:t>
      </w:r>
      <w:r w:rsidRPr="00E6464C">
        <w:rPr>
          <w:rFonts w:ascii="Arial" w:hAnsi="Arial" w:cs="Arial"/>
          <w:sz w:val="20"/>
          <w:szCs w:val="20"/>
          <w:lang w:val="ru-RU"/>
        </w:rPr>
        <w:t>скважины;</w:t>
      </w:r>
    </w:p>
    <w:p w:rsidR="009E303C" w:rsidRPr="00E6464C" w:rsidRDefault="009E303C" w:rsidP="005C5346">
      <w:pPr>
        <w:numPr>
          <w:ilvl w:val="0"/>
          <w:numId w:val="103"/>
        </w:numPr>
        <w:overflowPunct w:val="0"/>
        <w:autoSpaceDE w:val="0"/>
        <w:autoSpaceDN w:val="0"/>
        <w:adjustRightInd w:val="0"/>
        <w:spacing w:after="120"/>
        <w:jc w:val="both"/>
        <w:textAlignment w:val="baseline"/>
        <w:rPr>
          <w:rFonts w:ascii="Arial" w:hAnsi="Arial" w:cs="Arial"/>
          <w:sz w:val="20"/>
          <w:szCs w:val="20"/>
          <w:lang w:val="ru-RU"/>
        </w:rPr>
      </w:pPr>
      <w:r w:rsidRPr="00E6464C">
        <w:rPr>
          <w:rFonts w:ascii="Arial" w:hAnsi="Arial" w:cs="Arial"/>
          <w:sz w:val="20"/>
          <w:szCs w:val="20"/>
          <w:lang w:val="ru-RU"/>
        </w:rPr>
        <w:t>ликвидация водозаборной/</w:t>
      </w:r>
      <w:r w:rsidR="002F4A4F" w:rsidRPr="00E6464C">
        <w:rPr>
          <w:rFonts w:ascii="Arial" w:hAnsi="Arial" w:cs="Arial"/>
          <w:sz w:val="20"/>
          <w:szCs w:val="20"/>
          <w:lang w:val="ru-RU"/>
        </w:rPr>
        <w:t xml:space="preserve"> артезианской скважины; </w:t>
      </w:r>
    </w:p>
    <w:p w:rsidR="009B48D0" w:rsidRPr="00E6464C" w:rsidRDefault="009E303C" w:rsidP="00D91DEB">
      <w:pPr>
        <w:numPr>
          <w:ilvl w:val="0"/>
          <w:numId w:val="103"/>
        </w:numPr>
        <w:overflowPunct w:val="0"/>
        <w:autoSpaceDE w:val="0"/>
        <w:autoSpaceDN w:val="0"/>
        <w:adjustRightInd w:val="0"/>
        <w:spacing w:after="120"/>
        <w:jc w:val="both"/>
        <w:textAlignment w:val="baseline"/>
        <w:rPr>
          <w:rFonts w:ascii="Arial" w:hAnsi="Arial" w:cs="Arial"/>
          <w:sz w:val="20"/>
          <w:szCs w:val="20"/>
          <w:lang w:val="ru-RU"/>
        </w:rPr>
      </w:pPr>
      <w:r w:rsidRPr="00E6464C">
        <w:rPr>
          <w:rFonts w:ascii="Arial" w:hAnsi="Arial" w:cs="Arial"/>
          <w:sz w:val="20"/>
          <w:szCs w:val="20"/>
          <w:lang w:val="ru-RU"/>
        </w:rPr>
        <w:t>завоз воды;</w:t>
      </w:r>
      <w:r w:rsidR="00275D5B" w:rsidRPr="00E6464C">
        <w:rPr>
          <w:rFonts w:ascii="Arial" w:hAnsi="Arial" w:cs="Arial"/>
          <w:sz w:val="20"/>
          <w:szCs w:val="20"/>
          <w:lang w:val="ru-RU"/>
        </w:rPr>
        <w:t xml:space="preserve"> </w:t>
      </w:r>
      <w:r w:rsidR="00640E44" w:rsidRPr="00E6464C">
        <w:rPr>
          <w:rFonts w:ascii="Arial" w:hAnsi="Arial" w:cs="Arial"/>
          <w:sz w:val="20"/>
          <w:szCs w:val="20"/>
          <w:lang w:val="ru-RU"/>
        </w:rPr>
        <w:t xml:space="preserve"> </w:t>
      </w:r>
    </w:p>
    <w:p w:rsidR="009E303C" w:rsidRPr="00E6464C" w:rsidRDefault="009E303C"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ПОРЯДОК ПЕРЕДАЧИ СКВАЖИНЫ ПОСЛЕ БУРЕНИЯ</w:t>
      </w:r>
      <w:r w:rsidR="002F4A4F" w:rsidRPr="00E6464C">
        <w:rPr>
          <w:rFonts w:ascii="Arial" w:hAnsi="Arial" w:cs="Arial"/>
          <w:b/>
          <w:sz w:val="20"/>
          <w:szCs w:val="20"/>
          <w:lang w:val="ru-RU"/>
        </w:rPr>
        <w:t xml:space="preserve">  </w:t>
      </w:r>
    </w:p>
    <w:p w:rsidR="009E303C" w:rsidRPr="00E6464C" w:rsidRDefault="009E303C" w:rsidP="00023243">
      <w:pPr>
        <w:pStyle w:val="TEXT2"/>
        <w:keepLines w:val="0"/>
        <w:widowControl w:val="0"/>
        <w:numPr>
          <w:ilvl w:val="1"/>
          <w:numId w:val="69"/>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Бурение СКВАЖИНЫ считается завершенным после спуска и цементирования эксплуатационной колонны/хвостовика, либо спуска и установки фильтра в открытом стволе, при необходимости проведения комплекса ГИС по качеству цементирования,  подтверждения соответствия</w:t>
      </w:r>
      <w:r w:rsidR="00703C14" w:rsidRPr="00E6464C">
        <w:rPr>
          <w:rFonts w:ascii="Arial" w:hAnsi="Arial" w:cs="Arial"/>
          <w:lang w:val="ru-RU"/>
        </w:rPr>
        <w:t xml:space="preserve"> искусственного забоя проектным показателям</w:t>
      </w:r>
      <w:r w:rsidRPr="00E6464C">
        <w:rPr>
          <w:rFonts w:ascii="Arial" w:hAnsi="Arial" w:cs="Arial"/>
          <w:lang w:val="ru-RU"/>
        </w:rPr>
        <w:t xml:space="preserve"> и подтверждения целостности эксплуатационной колонны/хвостовика, колонной головки и фонтанной арматуры после их опрессовки на проектное давление.</w:t>
      </w:r>
      <w:r w:rsidR="002F4A4F" w:rsidRPr="00E6464C">
        <w:rPr>
          <w:rFonts w:ascii="Arial" w:hAnsi="Arial" w:cs="Arial"/>
          <w:lang w:val="ru-RU"/>
        </w:rPr>
        <w:t xml:space="preserve"> </w:t>
      </w:r>
    </w:p>
    <w:p w:rsidR="009E303C" w:rsidRPr="00E6464C" w:rsidRDefault="009E303C" w:rsidP="00023243">
      <w:pPr>
        <w:pStyle w:val="TEXT2"/>
        <w:keepLines w:val="0"/>
        <w:widowControl w:val="0"/>
        <w:numPr>
          <w:ilvl w:val="1"/>
          <w:numId w:val="69"/>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 xml:space="preserve">Опрессовка эксплуатационной колонны выполняется в присутствии ПРЕДСТАВИТЕЛЯ КОМПАНИИ, который информируется о проведении испытания не менее чем за </w:t>
      </w:r>
      <w:r w:rsidR="00872388" w:rsidRPr="00E6464C">
        <w:rPr>
          <w:rFonts w:ascii="Arial" w:hAnsi="Arial" w:cs="Arial"/>
          <w:lang w:val="ru-RU"/>
        </w:rPr>
        <w:fldChar w:fldCharType="begin">
          <w:ffData>
            <w:name w:val=""/>
            <w:enabled/>
            <w:calcOnExit w:val="0"/>
            <w:textInput>
              <w:default w:val="16 (шестнадцать) часов"/>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 xml:space="preserve">16 </w:t>
      </w:r>
      <w:r w:rsidR="00147476" w:rsidRPr="00E6464C">
        <w:rPr>
          <w:rFonts w:ascii="Arial" w:hAnsi="Arial" w:cs="Arial"/>
          <w:noProof/>
          <w:lang w:val="ru-RU"/>
        </w:rPr>
        <w:lastRenderedPageBreak/>
        <w:t>(шестнадцать) часов</w:t>
      </w:r>
      <w:r w:rsidR="00872388" w:rsidRPr="00E6464C">
        <w:rPr>
          <w:rFonts w:ascii="Arial" w:hAnsi="Arial" w:cs="Arial"/>
          <w:lang w:val="ru-RU"/>
        </w:rPr>
        <w:fldChar w:fldCharType="end"/>
      </w:r>
      <w:r w:rsidRPr="00E6464C">
        <w:rPr>
          <w:rFonts w:ascii="Arial" w:hAnsi="Arial" w:cs="Arial"/>
          <w:lang w:val="ru-RU"/>
        </w:rPr>
        <w:t xml:space="preserve"> до проведения испытания. Результаты опрессовки подтверждаются в письменном виде и подписываются  обеими СТОРОНАМИ.</w:t>
      </w:r>
    </w:p>
    <w:p w:rsidR="009E303C" w:rsidRPr="00E6464C" w:rsidRDefault="009E303C" w:rsidP="00023243">
      <w:pPr>
        <w:pStyle w:val="TEXT2"/>
        <w:keepLines w:val="0"/>
        <w:widowControl w:val="0"/>
        <w:numPr>
          <w:ilvl w:val="1"/>
          <w:numId w:val="69"/>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 xml:space="preserve">После окончания бурения и освобождения устья СКВАЖИНЫ ПОДРЯДЧИК в случае необходимости обязан в течение </w:t>
      </w:r>
      <w:r w:rsidR="00677656" w:rsidRPr="00E6464C">
        <w:rPr>
          <w:rFonts w:ascii="Arial" w:hAnsi="Arial" w:cs="Arial"/>
          <w:lang w:val="ru-RU"/>
        </w:rPr>
        <w:t>разумного времени</w:t>
      </w:r>
      <w:r w:rsidRPr="00E6464C">
        <w:rPr>
          <w:rFonts w:ascii="Arial" w:hAnsi="Arial" w:cs="Arial"/>
          <w:lang w:val="ru-RU"/>
        </w:rPr>
        <w:t xml:space="preserve"> произвести: </w:t>
      </w:r>
    </w:p>
    <w:p w:rsidR="009E303C" w:rsidRPr="00E6464C" w:rsidRDefault="009E303C" w:rsidP="00023243">
      <w:pPr>
        <w:pStyle w:val="TEXT2"/>
        <w:keepLines w:val="0"/>
        <w:widowControl w:val="0"/>
        <w:numPr>
          <w:ilvl w:val="0"/>
          <w:numId w:val="95"/>
        </w:numPr>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Демонтаж временных сооружений и коммуникаций</w:t>
      </w:r>
    </w:p>
    <w:p w:rsidR="009E303C" w:rsidRPr="00E6464C" w:rsidRDefault="00D91DEB" w:rsidP="005C5346">
      <w:pPr>
        <w:pStyle w:val="TEXT2"/>
        <w:keepLines w:val="0"/>
        <w:widowControl w:val="0"/>
        <w:numPr>
          <w:ilvl w:val="0"/>
          <w:numId w:val="95"/>
        </w:numPr>
        <w:tabs>
          <w:tab w:val="left" w:pos="1134"/>
        </w:tabs>
        <w:overflowPunct/>
        <w:autoSpaceDE/>
        <w:autoSpaceDN/>
        <w:adjustRightInd/>
        <w:spacing w:after="120"/>
        <w:ind w:left="1134" w:right="-20" w:hanging="567"/>
        <w:textAlignment w:val="auto"/>
        <w:rPr>
          <w:rFonts w:ascii="Arial" w:hAnsi="Arial" w:cs="Arial"/>
          <w:lang w:val="ru-RU"/>
        </w:rPr>
      </w:pPr>
      <w:r w:rsidRPr="00E6464C">
        <w:rPr>
          <w:rFonts w:ascii="Arial" w:hAnsi="Arial" w:cs="Arial"/>
          <w:lang w:val="ru-RU"/>
        </w:rPr>
        <w:t>зачистку территории;</w:t>
      </w:r>
    </w:p>
    <w:p w:rsidR="009E303C" w:rsidRPr="00E6464C" w:rsidRDefault="009E303C" w:rsidP="005C5346">
      <w:pPr>
        <w:pStyle w:val="TEXT2"/>
        <w:keepLines w:val="0"/>
        <w:widowControl w:val="0"/>
        <w:numPr>
          <w:ilvl w:val="0"/>
          <w:numId w:val="95"/>
        </w:numPr>
        <w:tabs>
          <w:tab w:val="left" w:pos="1134"/>
        </w:tabs>
        <w:overflowPunct/>
        <w:autoSpaceDE/>
        <w:autoSpaceDN/>
        <w:adjustRightInd/>
        <w:spacing w:after="120"/>
        <w:ind w:left="1134" w:right="-20" w:hanging="567"/>
        <w:textAlignment w:val="auto"/>
        <w:rPr>
          <w:rFonts w:ascii="Arial" w:hAnsi="Arial" w:cs="Arial"/>
          <w:lang w:val="ru-RU"/>
        </w:rPr>
      </w:pPr>
      <w:r w:rsidRPr="00E6464C">
        <w:rPr>
          <w:rFonts w:ascii="Arial" w:hAnsi="Arial" w:cs="Arial"/>
          <w:lang w:val="ru-RU"/>
        </w:rPr>
        <w:t>отсыпку грунтом устья пробуренной СКВАЖИН</w:t>
      </w:r>
      <w:r w:rsidR="0081077F" w:rsidRPr="00E6464C">
        <w:rPr>
          <w:rFonts w:ascii="Arial" w:hAnsi="Arial" w:cs="Arial"/>
          <w:lang w:val="ru-RU"/>
        </w:rPr>
        <w:t>Ы</w:t>
      </w:r>
      <w:r w:rsidRPr="00E6464C">
        <w:rPr>
          <w:rFonts w:ascii="Arial" w:hAnsi="Arial" w:cs="Arial"/>
          <w:lang w:val="ru-RU"/>
        </w:rPr>
        <w:t>;</w:t>
      </w:r>
    </w:p>
    <w:p w:rsidR="009E303C" w:rsidRPr="00E6464C" w:rsidRDefault="009E303C" w:rsidP="005C5346">
      <w:pPr>
        <w:pStyle w:val="TEXT2"/>
        <w:keepLines w:val="0"/>
        <w:widowControl w:val="0"/>
        <w:numPr>
          <w:ilvl w:val="0"/>
          <w:numId w:val="95"/>
        </w:numPr>
        <w:tabs>
          <w:tab w:val="left" w:pos="1134"/>
        </w:tabs>
        <w:overflowPunct/>
        <w:autoSpaceDE/>
        <w:autoSpaceDN/>
        <w:adjustRightInd/>
        <w:spacing w:after="120"/>
        <w:ind w:left="1134" w:right="-20" w:hanging="567"/>
        <w:textAlignment w:val="auto"/>
        <w:rPr>
          <w:rFonts w:ascii="Arial" w:hAnsi="Arial" w:cs="Arial"/>
          <w:lang w:val="ru-RU"/>
        </w:rPr>
      </w:pPr>
      <w:r w:rsidRPr="00E6464C">
        <w:rPr>
          <w:rFonts w:ascii="Arial" w:hAnsi="Arial" w:cs="Arial"/>
          <w:lang w:val="ru-RU"/>
        </w:rPr>
        <w:t>горизонтальную планировку;</w:t>
      </w:r>
    </w:p>
    <w:p w:rsidR="009E303C" w:rsidRPr="00E6464C" w:rsidRDefault="00703C14" w:rsidP="005C5346">
      <w:pPr>
        <w:pStyle w:val="TEXT2"/>
        <w:keepLines w:val="0"/>
        <w:widowControl w:val="0"/>
        <w:numPr>
          <w:ilvl w:val="0"/>
          <w:numId w:val="95"/>
        </w:numPr>
        <w:tabs>
          <w:tab w:val="left" w:pos="1134"/>
        </w:tabs>
        <w:overflowPunct/>
        <w:autoSpaceDE/>
        <w:autoSpaceDN/>
        <w:adjustRightInd/>
        <w:spacing w:after="120"/>
        <w:ind w:left="1134" w:right="-20" w:hanging="567"/>
        <w:textAlignment w:val="auto"/>
        <w:rPr>
          <w:rFonts w:ascii="Arial" w:hAnsi="Arial" w:cs="Arial"/>
          <w:lang w:val="ru-RU"/>
        </w:rPr>
      </w:pPr>
      <w:r w:rsidRPr="00E6464C">
        <w:rPr>
          <w:rFonts w:ascii="Arial" w:hAnsi="Arial" w:cs="Arial"/>
          <w:lang w:val="ru-RU"/>
        </w:rPr>
        <w:t>восстановление обваловки</w:t>
      </w:r>
      <w:r w:rsidR="009E303C" w:rsidRPr="00E6464C">
        <w:rPr>
          <w:rFonts w:ascii="Arial" w:hAnsi="Arial" w:cs="Arial"/>
          <w:lang w:val="ru-RU"/>
        </w:rPr>
        <w:t xml:space="preserve"> на передаваемой позиции;</w:t>
      </w:r>
    </w:p>
    <w:p w:rsidR="009E303C" w:rsidRPr="00E6464C" w:rsidRDefault="009E303C" w:rsidP="009E303C">
      <w:pPr>
        <w:pStyle w:val="TEXT2"/>
        <w:keepLines w:val="0"/>
        <w:widowControl w:val="0"/>
        <w:tabs>
          <w:tab w:val="left" w:pos="4395"/>
        </w:tabs>
        <w:overflowPunct/>
        <w:autoSpaceDE/>
        <w:autoSpaceDN/>
        <w:adjustRightInd/>
        <w:spacing w:after="120"/>
        <w:ind w:left="567" w:right="-20" w:firstLine="0"/>
        <w:textAlignment w:val="auto"/>
        <w:rPr>
          <w:rFonts w:ascii="Arial" w:hAnsi="Arial" w:cs="Arial"/>
          <w:lang w:val="ru-RU"/>
        </w:rPr>
      </w:pPr>
      <w:r w:rsidRPr="00E6464C">
        <w:rPr>
          <w:rFonts w:ascii="Arial" w:hAnsi="Arial" w:cs="Arial"/>
          <w:lang w:val="ru-RU"/>
        </w:rPr>
        <w:t>и передать позицию СКВАЖИН</w:t>
      </w:r>
      <w:r w:rsidR="00387C95" w:rsidRPr="00E6464C">
        <w:rPr>
          <w:rFonts w:ascii="Arial" w:hAnsi="Arial" w:cs="Arial"/>
          <w:lang w:val="ru-RU"/>
        </w:rPr>
        <w:t>Ы</w:t>
      </w:r>
      <w:r w:rsidRPr="00E6464C">
        <w:rPr>
          <w:rFonts w:ascii="Arial" w:hAnsi="Arial" w:cs="Arial"/>
          <w:lang w:val="ru-RU"/>
        </w:rPr>
        <w:t xml:space="preserve"> в обустройство/освоение с составлением соответствующего Акта приема-передачи.</w:t>
      </w:r>
    </w:p>
    <w:p w:rsidR="009E303C" w:rsidRPr="00E6464C" w:rsidRDefault="009E303C" w:rsidP="009E303C">
      <w:pPr>
        <w:pStyle w:val="TEXT2"/>
        <w:keepLines w:val="0"/>
        <w:widowControl w:val="0"/>
        <w:tabs>
          <w:tab w:val="left" w:pos="4395"/>
        </w:tabs>
        <w:overflowPunct/>
        <w:autoSpaceDE/>
        <w:autoSpaceDN/>
        <w:adjustRightInd/>
        <w:spacing w:after="120"/>
        <w:ind w:left="567" w:right="-20" w:firstLine="0"/>
        <w:textAlignment w:val="auto"/>
        <w:rPr>
          <w:rFonts w:ascii="Arial" w:hAnsi="Arial" w:cs="Arial"/>
          <w:lang w:val="ru-RU"/>
        </w:rPr>
      </w:pPr>
      <w:r w:rsidRPr="00E6464C">
        <w:rPr>
          <w:rFonts w:ascii="Arial" w:hAnsi="Arial" w:cs="Arial"/>
          <w:lang w:val="ru-RU"/>
        </w:rPr>
        <w:t>Если СКВАЖИНА/куст СКВАЖИН закончен(а) строительством в зимнее время</w:t>
      </w:r>
      <w:r w:rsidR="002A4A34" w:rsidRPr="00E6464C">
        <w:rPr>
          <w:rFonts w:ascii="Arial" w:hAnsi="Arial" w:cs="Arial"/>
          <w:lang w:val="ru-RU"/>
        </w:rPr>
        <w:t>,</w:t>
      </w:r>
      <w:r w:rsidRPr="00E6464C">
        <w:rPr>
          <w:rFonts w:ascii="Arial" w:hAnsi="Arial" w:cs="Arial"/>
          <w:lang w:val="ru-RU"/>
        </w:rPr>
        <w:t xml:space="preserve"> и после таяния снега выявится некачественная зачистка территории </w:t>
      </w:r>
      <w:r w:rsidRPr="00E6464C">
        <w:rPr>
          <w:rFonts w:ascii="Arial" w:hAnsi="Arial" w:cs="Arial"/>
          <w:caps/>
          <w:lang w:val="ru-RU"/>
        </w:rPr>
        <w:t>площадки</w:t>
      </w:r>
      <w:r w:rsidRPr="00E6464C">
        <w:rPr>
          <w:rFonts w:ascii="Arial" w:hAnsi="Arial" w:cs="Arial"/>
          <w:lang w:val="ru-RU"/>
        </w:rPr>
        <w:t xml:space="preserve">, ПОДРЯДЧИК обязуется </w:t>
      </w:r>
      <w:r w:rsidR="004E7B1B" w:rsidRPr="00E6464C">
        <w:rPr>
          <w:rFonts w:ascii="Arial" w:hAnsi="Arial" w:cs="Arial"/>
          <w:lang w:val="ru-RU"/>
        </w:rPr>
        <w:t>в течение разумного времени, указанного КОМПАНИЕЙ</w:t>
      </w:r>
      <w:r w:rsidRPr="00E6464C">
        <w:rPr>
          <w:rFonts w:ascii="Arial" w:hAnsi="Arial" w:cs="Arial"/>
          <w:lang w:val="ru-RU"/>
        </w:rPr>
        <w:t xml:space="preserve"> </w:t>
      </w:r>
      <w:r w:rsidR="004E7B1B" w:rsidRPr="00E6464C">
        <w:rPr>
          <w:rFonts w:ascii="Arial" w:hAnsi="Arial" w:cs="Arial"/>
          <w:lang w:val="ru-RU"/>
        </w:rPr>
        <w:t>с момента</w:t>
      </w:r>
      <w:r w:rsidRPr="00E6464C">
        <w:rPr>
          <w:rFonts w:ascii="Arial" w:hAnsi="Arial" w:cs="Arial"/>
          <w:lang w:val="ru-RU"/>
        </w:rPr>
        <w:t xml:space="preserve"> обнаружения привести территорию </w:t>
      </w:r>
      <w:r w:rsidR="00DC7189" w:rsidRPr="00E6464C">
        <w:rPr>
          <w:rFonts w:ascii="Arial" w:hAnsi="Arial" w:cs="Arial"/>
          <w:lang w:val="ru-RU"/>
        </w:rPr>
        <w:t xml:space="preserve">ПЛОЩАДКИ </w:t>
      </w:r>
      <w:r w:rsidRPr="00E6464C">
        <w:rPr>
          <w:rFonts w:ascii="Arial" w:hAnsi="Arial" w:cs="Arial"/>
          <w:lang w:val="ru-RU"/>
        </w:rPr>
        <w:t>в надлежащее состояние</w:t>
      </w:r>
      <w:r w:rsidR="003C1377">
        <w:rPr>
          <w:rFonts w:ascii="Arial" w:hAnsi="Arial" w:cs="Arial"/>
          <w:lang w:val="ru-RU"/>
        </w:rPr>
        <w:t xml:space="preserve"> и передать по акту-передачи</w:t>
      </w:r>
      <w:r w:rsidRPr="00E6464C">
        <w:rPr>
          <w:rFonts w:ascii="Arial" w:hAnsi="Arial" w:cs="Arial"/>
          <w:lang w:val="ru-RU"/>
        </w:rPr>
        <w:t>.</w:t>
      </w:r>
    </w:p>
    <w:p w:rsidR="009C6197" w:rsidRPr="009C6197" w:rsidRDefault="009E303C" w:rsidP="009C6197">
      <w:pPr>
        <w:pStyle w:val="TEXT2"/>
        <w:keepLines w:val="0"/>
        <w:widowControl w:val="0"/>
        <w:numPr>
          <w:ilvl w:val="1"/>
          <w:numId w:val="69"/>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 xml:space="preserve">В течение </w:t>
      </w:r>
      <w:r w:rsidR="00872388" w:rsidRPr="00E6464C">
        <w:rPr>
          <w:rFonts w:ascii="Arial" w:hAnsi="Arial" w:cs="Arial"/>
          <w:lang w:val="ru-RU"/>
        </w:rPr>
        <w:fldChar w:fldCharType="begin">
          <w:ffData>
            <w:name w:val=""/>
            <w:enabled/>
            <w:calcOnExit w:val="0"/>
            <w:textInput>
              <w:default w:val="10 (десять) дней"/>
            </w:textInput>
          </w:ffData>
        </w:fldChar>
      </w:r>
      <w:r w:rsidRPr="00E6464C">
        <w:rPr>
          <w:rFonts w:ascii="Arial" w:hAnsi="Arial" w:cs="Arial"/>
          <w:lang w:val="ru-RU"/>
        </w:rPr>
        <w:instrText xml:space="preserve"> FORMTEXT </w:instrText>
      </w:r>
      <w:r w:rsidR="00872388" w:rsidRPr="00E6464C">
        <w:rPr>
          <w:rFonts w:ascii="Arial" w:hAnsi="Arial" w:cs="Arial"/>
          <w:lang w:val="ru-RU"/>
        </w:rPr>
      </w:r>
      <w:r w:rsidR="00872388" w:rsidRPr="00E6464C">
        <w:rPr>
          <w:rFonts w:ascii="Arial" w:hAnsi="Arial" w:cs="Arial"/>
          <w:lang w:val="ru-RU"/>
        </w:rPr>
        <w:fldChar w:fldCharType="separate"/>
      </w:r>
      <w:r w:rsidR="00147476" w:rsidRPr="00E6464C">
        <w:rPr>
          <w:rFonts w:ascii="Arial" w:hAnsi="Arial" w:cs="Arial"/>
          <w:noProof/>
          <w:lang w:val="ru-RU"/>
        </w:rPr>
        <w:t>10 (десять) дней</w:t>
      </w:r>
      <w:r w:rsidR="00872388" w:rsidRPr="00E6464C">
        <w:rPr>
          <w:rFonts w:ascii="Arial" w:hAnsi="Arial" w:cs="Arial"/>
          <w:lang w:val="ru-RU"/>
        </w:rPr>
        <w:fldChar w:fldCharType="end"/>
      </w:r>
      <w:r w:rsidRPr="00E6464C">
        <w:rPr>
          <w:rFonts w:ascii="Arial" w:hAnsi="Arial" w:cs="Arial"/>
          <w:lang w:val="ru-RU"/>
        </w:rPr>
        <w:t xml:space="preserve"> после окончания бурения СКВАЖИНЫ, ПОДРЯДЧИК предоставляет КОМПАНИИ документацию, необходимую для формирования дела СКВАЖИНЫ согласно </w:t>
      </w:r>
      <w:r w:rsidRPr="00E6464C">
        <w:rPr>
          <w:rFonts w:ascii="Arial" w:hAnsi="Arial" w:cs="Arial"/>
          <w:bCs/>
          <w:lang w:val="ru-RU"/>
        </w:rPr>
        <w:t>Приложению 3.</w:t>
      </w:r>
      <w:r w:rsidR="00D232A2" w:rsidRPr="00E6464C">
        <w:rPr>
          <w:rFonts w:ascii="Arial" w:hAnsi="Arial" w:cs="Arial"/>
          <w:bCs/>
          <w:lang w:val="ru-RU"/>
        </w:rPr>
        <w:t>5</w:t>
      </w:r>
      <w:r w:rsidRPr="00E6464C">
        <w:rPr>
          <w:rFonts w:ascii="Arial" w:hAnsi="Arial" w:cs="Arial"/>
          <w:bCs/>
          <w:lang w:val="ru-RU"/>
        </w:rPr>
        <w:t>.</w:t>
      </w:r>
    </w:p>
    <w:p w:rsidR="009E303C" w:rsidRPr="00E6464C" w:rsidRDefault="009E303C"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ДОКУМЕНТАЦИЯ ПО РАБОТАМ НА СКВАЖИНЕ</w:t>
      </w:r>
    </w:p>
    <w:p w:rsidR="009E303C" w:rsidRPr="00E6464C" w:rsidRDefault="009E303C" w:rsidP="00023243">
      <w:pPr>
        <w:pStyle w:val="TEXT1"/>
        <w:keepLines w:val="0"/>
        <w:widowControl w:val="0"/>
        <w:numPr>
          <w:ilvl w:val="1"/>
          <w:numId w:val="70"/>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Общие требования к отчетности представлены в Приложении 3.</w:t>
      </w:r>
      <w:r w:rsidR="00D232A2" w:rsidRPr="00E6464C">
        <w:rPr>
          <w:rFonts w:ascii="Arial" w:hAnsi="Arial" w:cs="Arial"/>
          <w:sz w:val="20"/>
          <w:lang w:val="ru-RU"/>
        </w:rPr>
        <w:t>5</w:t>
      </w:r>
      <w:r w:rsidRPr="00E6464C">
        <w:rPr>
          <w:rFonts w:ascii="Arial" w:hAnsi="Arial" w:cs="Arial"/>
          <w:sz w:val="20"/>
          <w:lang w:val="ru-RU"/>
        </w:rPr>
        <w:t>.</w:t>
      </w:r>
    </w:p>
    <w:p w:rsidR="009E303C" w:rsidRPr="00E6464C" w:rsidRDefault="009E303C" w:rsidP="00023243">
      <w:pPr>
        <w:pStyle w:val="TEXT1"/>
        <w:keepLines w:val="0"/>
        <w:widowControl w:val="0"/>
        <w:numPr>
          <w:ilvl w:val="1"/>
          <w:numId w:val="70"/>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ПОДРЯДЧИК ведет буровой журнал, а также иную техническую документацию согласно требованиям ПРИМЕНИМОГО ПРАВА и стандартам КОМПАНИИ для учета фактически выполненных РАБОТ по всем СКВАЖИНАМ.</w:t>
      </w:r>
    </w:p>
    <w:p w:rsidR="009E303C" w:rsidRPr="00E6464C" w:rsidRDefault="009E303C" w:rsidP="00023243">
      <w:pPr>
        <w:pStyle w:val="TEXT1"/>
        <w:keepLines w:val="0"/>
        <w:widowControl w:val="0"/>
        <w:numPr>
          <w:ilvl w:val="1"/>
          <w:numId w:val="70"/>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 xml:space="preserve">ПОДРЯДЧИК обязан иметь полный комплект письменных рабочих инструкций (на русском </w:t>
      </w:r>
      <w:r w:rsidR="00196B54" w:rsidRPr="00E6464C">
        <w:rPr>
          <w:rFonts w:ascii="Arial" w:hAnsi="Arial" w:cs="Arial"/>
          <w:sz w:val="20"/>
          <w:lang w:val="ru-RU"/>
        </w:rPr>
        <w:t>языке</w:t>
      </w:r>
      <w:r w:rsidRPr="00E6464C">
        <w:rPr>
          <w:rFonts w:ascii="Arial" w:hAnsi="Arial" w:cs="Arial"/>
          <w:sz w:val="20"/>
          <w:lang w:val="ru-RU"/>
        </w:rPr>
        <w:t>) по видам РАБОТ, которы</w:t>
      </w:r>
      <w:r w:rsidR="00387C95" w:rsidRPr="00E6464C">
        <w:rPr>
          <w:rFonts w:ascii="Arial" w:hAnsi="Arial" w:cs="Arial"/>
          <w:sz w:val="20"/>
          <w:lang w:val="ru-RU"/>
        </w:rPr>
        <w:t>е</w:t>
      </w:r>
      <w:r w:rsidRPr="00E6464C">
        <w:rPr>
          <w:rFonts w:ascii="Arial" w:hAnsi="Arial" w:cs="Arial"/>
          <w:sz w:val="20"/>
          <w:lang w:val="ru-RU"/>
        </w:rPr>
        <w:t xml:space="preserve"> охватывают все стандартные и нестандартные операции, выполняемые на ОБОРУДОВАНИИ ПОДРЯДЧИКА.</w:t>
      </w:r>
    </w:p>
    <w:p w:rsidR="009E303C" w:rsidRPr="00E6464C" w:rsidRDefault="009E303C"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 xml:space="preserve">ОБОРУДОВАНИЕ </w:t>
      </w:r>
      <w:r w:rsidR="00A821F1" w:rsidRPr="00E6464C">
        <w:rPr>
          <w:rFonts w:ascii="Arial" w:hAnsi="Arial" w:cs="Arial"/>
          <w:b/>
          <w:sz w:val="20"/>
          <w:szCs w:val="20"/>
          <w:lang w:val="ru-RU"/>
        </w:rPr>
        <w:t xml:space="preserve">И МАТЕРИАЛЫ </w:t>
      </w:r>
      <w:r w:rsidRPr="00E6464C">
        <w:rPr>
          <w:rFonts w:ascii="Arial" w:hAnsi="Arial" w:cs="Arial"/>
          <w:b/>
          <w:sz w:val="20"/>
          <w:szCs w:val="20"/>
          <w:lang w:val="ru-RU"/>
        </w:rPr>
        <w:t>ПОДРЯДЧИКА</w:t>
      </w:r>
    </w:p>
    <w:p w:rsidR="009E303C" w:rsidRPr="00E6464C" w:rsidRDefault="009E303C"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По требованию КОМПАНИИ, ПОДРЯДЧИК незамедлительно представляет паспорта, сертификаты, разрешения на применение, инструкции по эксплуатации на все ОБОРУДОВАНИЕ ПОДРЯДЧИКА на русском языке.</w:t>
      </w:r>
    </w:p>
    <w:p w:rsidR="009E303C" w:rsidRPr="00E6464C" w:rsidRDefault="009E303C"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ПОДРЯДЧИК выполняет техническое обслуживание</w:t>
      </w:r>
      <w:r w:rsidR="00D91DEB" w:rsidRPr="00E6464C">
        <w:rPr>
          <w:rFonts w:ascii="Arial" w:hAnsi="Arial" w:cs="Arial"/>
          <w:sz w:val="20"/>
          <w:lang w:val="ru-RU"/>
        </w:rPr>
        <w:t>, дефектоскопию</w:t>
      </w:r>
      <w:r w:rsidRPr="00E6464C">
        <w:rPr>
          <w:rFonts w:ascii="Arial" w:hAnsi="Arial" w:cs="Arial"/>
          <w:sz w:val="20"/>
          <w:lang w:val="ru-RU"/>
        </w:rPr>
        <w:t xml:space="preserve"> и ремонт своего ОБОРУДОВАНИЯ в целях обеспечения его исправности и полного соответствия эксплуатационным характеристикам и техническим условиям</w:t>
      </w:r>
      <w:r w:rsidR="00D91DEB" w:rsidRPr="00E6464C">
        <w:rPr>
          <w:rFonts w:ascii="Arial" w:hAnsi="Arial" w:cs="Arial"/>
          <w:sz w:val="20"/>
          <w:lang w:val="ru-RU"/>
        </w:rPr>
        <w:t xml:space="preserve"> за свой счет</w:t>
      </w:r>
      <w:r w:rsidRPr="00E6464C">
        <w:rPr>
          <w:rFonts w:ascii="Arial" w:hAnsi="Arial" w:cs="Arial"/>
          <w:sz w:val="20"/>
          <w:lang w:val="ru-RU"/>
        </w:rPr>
        <w:t>.</w:t>
      </w:r>
    </w:p>
    <w:p w:rsidR="009E303C" w:rsidRPr="00E6464C" w:rsidRDefault="009E303C"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ПОДРЯДЧИК использует оригинальные запасные части компании-изготовителя комплектного ОБОРУДОВАНИЯ, или запасные части аналогичного или более высокого качества.</w:t>
      </w:r>
    </w:p>
    <w:p w:rsidR="00D91DEB" w:rsidRPr="00E6464C" w:rsidRDefault="00D91DEB"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ПОДРЯДЧИК предоставит КОМПАНИИ действующий сервисный контракт на техническое обслуживание БУ и оборудования, заключенный на срок не менее 2 года.</w:t>
      </w:r>
    </w:p>
    <w:p w:rsidR="009E303C" w:rsidRPr="00E6464C" w:rsidRDefault="009E303C"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 xml:space="preserve">По требованию КОМПАНИИ, ПОДРЯДЧИК предоставляет доступ и оказывает содействие в проверке ОБОРУДОВАНИЯ ПОДРЯДЧИКА </w:t>
      </w:r>
      <w:r w:rsidR="00703C14" w:rsidRPr="00E6464C">
        <w:rPr>
          <w:rFonts w:ascii="Arial" w:hAnsi="Arial" w:cs="Arial"/>
          <w:sz w:val="20"/>
          <w:lang w:val="ru-RU"/>
        </w:rPr>
        <w:t xml:space="preserve">со стороны </w:t>
      </w:r>
      <w:r w:rsidRPr="00E6464C">
        <w:rPr>
          <w:rFonts w:ascii="Arial" w:hAnsi="Arial" w:cs="Arial"/>
          <w:sz w:val="20"/>
          <w:lang w:val="ru-RU"/>
        </w:rPr>
        <w:t>КОМПАНИ</w:t>
      </w:r>
      <w:r w:rsidR="00703C14" w:rsidRPr="00E6464C">
        <w:rPr>
          <w:rFonts w:ascii="Arial" w:hAnsi="Arial" w:cs="Arial"/>
          <w:sz w:val="20"/>
          <w:lang w:val="ru-RU"/>
        </w:rPr>
        <w:t>И или назначенных компанией ТРЕТЬИХ ЛИЦ</w:t>
      </w:r>
      <w:r w:rsidRPr="00E6464C">
        <w:rPr>
          <w:rFonts w:ascii="Arial" w:hAnsi="Arial" w:cs="Arial"/>
          <w:sz w:val="20"/>
          <w:lang w:val="ru-RU"/>
        </w:rPr>
        <w:t xml:space="preserve">. По результатам проверки КОМПАНИЯ имеет право запретить использование всего или части ОБОРУДОВАНИЯ ПОДРЯДЧИКА, которое не соответствует техническим условиям изготовителя, </w:t>
      </w:r>
      <w:r w:rsidR="00391DB8" w:rsidRPr="00E6464C">
        <w:rPr>
          <w:rFonts w:ascii="Arial" w:hAnsi="Arial" w:cs="Arial"/>
          <w:sz w:val="20"/>
          <w:lang w:val="ru-RU"/>
        </w:rPr>
        <w:t xml:space="preserve">или </w:t>
      </w:r>
      <w:r w:rsidRPr="00E6464C">
        <w:rPr>
          <w:rFonts w:ascii="Arial" w:hAnsi="Arial" w:cs="Arial"/>
          <w:sz w:val="20"/>
          <w:lang w:val="ru-RU"/>
        </w:rPr>
        <w:t xml:space="preserve">по причине несоответствия требованиям </w:t>
      </w:r>
      <w:r w:rsidR="00B23CCF" w:rsidRPr="00E6464C">
        <w:rPr>
          <w:rFonts w:ascii="Arial" w:hAnsi="Arial" w:cs="Arial"/>
          <w:color w:val="000000"/>
          <w:lang w:val="ru-RU"/>
        </w:rPr>
        <w:t>ПБОТОС</w:t>
      </w:r>
      <w:r w:rsidR="00391DB8" w:rsidRPr="00E6464C">
        <w:rPr>
          <w:rFonts w:ascii="Arial" w:hAnsi="Arial" w:cs="Arial"/>
          <w:sz w:val="20"/>
          <w:lang w:val="ru-RU"/>
        </w:rPr>
        <w:t>, или по причине несоответствия требованиям, предъявляемым к ОБОРУДОВАНИЮ ПОДРЯДЧИКА по ДОГОВОРУ</w:t>
      </w:r>
      <w:r w:rsidRPr="00E6464C">
        <w:rPr>
          <w:rFonts w:ascii="Arial" w:hAnsi="Arial" w:cs="Arial"/>
          <w:sz w:val="20"/>
          <w:lang w:val="ru-RU"/>
        </w:rPr>
        <w:t>. ПОДРЯДЧИК незамедлительно и за свой счет производит замену таких компонентов другим ОБОРУДОВАНИЕМ.</w:t>
      </w:r>
    </w:p>
    <w:p w:rsidR="009E303C" w:rsidRPr="00E6464C" w:rsidRDefault="009E303C"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 xml:space="preserve">ПОДРЯДЧИК за свой счет организует проведение проверки ОБОРУДОВАНИЯ в соответствии с требованиями ПРИМЕНИМОГО ПРАВА и НАДЛЕЖАЩИМИ СТАНДАРТАМИ ДЕЯТЕЛЬНОСТИ </w:t>
      </w:r>
      <w:r w:rsidR="00703C14" w:rsidRPr="00E6464C">
        <w:rPr>
          <w:rFonts w:ascii="Arial" w:hAnsi="Arial" w:cs="Arial"/>
          <w:sz w:val="20"/>
          <w:lang w:val="ru-RU"/>
        </w:rPr>
        <w:t>НЕФТЕГАЗОВОЙ ОТРАСЛИ</w:t>
      </w:r>
      <w:r w:rsidRPr="00E6464C">
        <w:rPr>
          <w:rFonts w:ascii="Arial" w:hAnsi="Arial" w:cs="Arial"/>
          <w:sz w:val="20"/>
          <w:lang w:val="ru-RU"/>
        </w:rPr>
        <w:t xml:space="preserve">. ПОДРЯДЧИК представляет КОМПАНИИ отчеты о проведении всех таких проверок и производит за свой счет замену или ремонт всех отбракованных изделий. </w:t>
      </w:r>
    </w:p>
    <w:p w:rsidR="009E303C" w:rsidRPr="00E6464C" w:rsidRDefault="009E303C"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 xml:space="preserve">В течение всего срока действия ДОГОВОРА ПОДРЯДЧИК за свой счет организует проверку всего ОБОРУДОВАНИЯ ПОДРЯДЧИКА согласованной СТОРОНАМИ независимой </w:t>
      </w:r>
      <w:r w:rsidRPr="00E6464C">
        <w:rPr>
          <w:rFonts w:ascii="Arial" w:hAnsi="Arial" w:cs="Arial"/>
          <w:sz w:val="20"/>
          <w:lang w:val="ru-RU"/>
        </w:rPr>
        <w:lastRenderedPageBreak/>
        <w:t xml:space="preserve">инспектирующей </w:t>
      </w:r>
      <w:r w:rsidR="00A55B2D" w:rsidRPr="00E6464C">
        <w:rPr>
          <w:rFonts w:ascii="Arial" w:hAnsi="Arial" w:cs="Arial"/>
          <w:sz w:val="20"/>
          <w:lang w:val="ru-RU"/>
        </w:rPr>
        <w:t>организацией</w:t>
      </w:r>
      <w:r w:rsidRPr="00E6464C">
        <w:rPr>
          <w:rFonts w:ascii="Arial" w:hAnsi="Arial" w:cs="Arial"/>
          <w:sz w:val="20"/>
          <w:lang w:val="ru-RU"/>
        </w:rPr>
        <w:t xml:space="preserve"> в сроки, которые должны быть согласованы с КОМПАНИЕЙ и в соответствии с СУТО.</w:t>
      </w:r>
    </w:p>
    <w:p w:rsidR="009E303C" w:rsidRPr="00E6464C" w:rsidRDefault="009E303C"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 xml:space="preserve">КОМПАНИЯ вправе запросить ПОДРЯДЧИКА обновить / модифицировать ОБОРУДОВАНИЕ для улучшения производительности. По согласованию СТОРОН ПОДРЯДЧИК обеспечивает требуемое ОБОРУДОВАНИЕ, о чем СТОРОНЫ подпишут дополнительное соглашение. На момент запроса ОБОРУДОВАНИЕ ПОДРЯДЧИКА должно полностью соответствовать спецификации, указанной в Приложении </w:t>
      </w:r>
      <w:r w:rsidR="00D232A2" w:rsidRPr="00E6464C">
        <w:rPr>
          <w:rFonts w:ascii="Arial" w:hAnsi="Arial" w:cs="Arial"/>
          <w:sz w:val="20"/>
          <w:lang w:val="ru-RU"/>
        </w:rPr>
        <w:t>3</w:t>
      </w:r>
      <w:r w:rsidRPr="00E6464C">
        <w:rPr>
          <w:rFonts w:ascii="Arial" w:hAnsi="Arial" w:cs="Arial"/>
          <w:sz w:val="20"/>
          <w:lang w:val="ru-RU"/>
        </w:rPr>
        <w:t>.1.</w:t>
      </w:r>
    </w:p>
    <w:p w:rsidR="009E303C" w:rsidRPr="00E6464C" w:rsidRDefault="009E303C"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sz w:val="20"/>
          <w:lang w:val="ru-RU"/>
        </w:rPr>
      </w:pPr>
      <w:r w:rsidRPr="00E6464C">
        <w:rPr>
          <w:rFonts w:ascii="Arial" w:hAnsi="Arial" w:cs="Arial"/>
          <w:sz w:val="20"/>
          <w:lang w:val="ru-RU"/>
        </w:rPr>
        <w:t>КОМПАНИЯ предоставляет ПОДРЯДЧИКУ результаты инспекционных проверок, на основании ко</w:t>
      </w:r>
      <w:r w:rsidR="00A55B2D" w:rsidRPr="00E6464C">
        <w:rPr>
          <w:rFonts w:ascii="Arial" w:hAnsi="Arial" w:cs="Arial"/>
          <w:sz w:val="20"/>
          <w:lang w:val="ru-RU"/>
        </w:rPr>
        <w:t>торых ПОДРЯДЧИК подготавливает п</w:t>
      </w:r>
      <w:r w:rsidRPr="00E6464C">
        <w:rPr>
          <w:rFonts w:ascii="Arial" w:hAnsi="Arial" w:cs="Arial"/>
          <w:sz w:val="20"/>
          <w:lang w:val="ru-RU"/>
        </w:rPr>
        <w:t xml:space="preserve">еречень </w:t>
      </w:r>
      <w:r w:rsidR="00A55B2D" w:rsidRPr="00E6464C">
        <w:rPr>
          <w:rFonts w:ascii="Arial" w:hAnsi="Arial" w:cs="Arial"/>
          <w:sz w:val="20"/>
          <w:lang w:val="ru-RU"/>
        </w:rPr>
        <w:t>к</w:t>
      </w:r>
      <w:r w:rsidRPr="00E6464C">
        <w:rPr>
          <w:rFonts w:ascii="Arial" w:hAnsi="Arial" w:cs="Arial"/>
          <w:sz w:val="20"/>
          <w:lang w:val="ru-RU"/>
        </w:rPr>
        <w:t xml:space="preserve">орректирующих </w:t>
      </w:r>
      <w:r w:rsidR="00A55B2D" w:rsidRPr="00E6464C">
        <w:rPr>
          <w:rFonts w:ascii="Arial" w:hAnsi="Arial" w:cs="Arial"/>
          <w:sz w:val="20"/>
          <w:lang w:val="ru-RU"/>
        </w:rPr>
        <w:t>м</w:t>
      </w:r>
      <w:r w:rsidRPr="00E6464C">
        <w:rPr>
          <w:rFonts w:ascii="Arial" w:hAnsi="Arial" w:cs="Arial"/>
          <w:sz w:val="20"/>
          <w:lang w:val="ru-RU"/>
        </w:rPr>
        <w:t xml:space="preserve">ероприятий (ПКМ). Мероприятия, указанные в ПКМ, должны выполняться ПОДРЯДЧИКОМ в согласованные обеими СТОРОНАМИ сроки. В план могут быть внесены новые мероприятия по результатам последующих инспекций. ПОДРЯДЧИК обязуется вести мониторинг выполнения ПКМ и информировать КОМПАНИЮ о результатах его выполнения не реже, чем 1 (один) раз в </w:t>
      </w:r>
      <w:r w:rsidR="00872388" w:rsidRPr="00E6464C">
        <w:rPr>
          <w:rFonts w:ascii="Arial" w:hAnsi="Arial" w:cs="Arial"/>
          <w:sz w:val="20"/>
          <w:lang w:val="ru-RU"/>
        </w:rPr>
        <w:fldChar w:fldCharType="begin">
          <w:ffData>
            <w:name w:val=""/>
            <w:enabled/>
            <w:calcOnExit w:val="0"/>
            <w:textInput>
              <w:default w:val="месяц"/>
            </w:textInput>
          </w:ffData>
        </w:fldChar>
      </w:r>
      <w:r w:rsidRPr="00E6464C">
        <w:rPr>
          <w:rFonts w:ascii="Arial" w:hAnsi="Arial" w:cs="Arial"/>
          <w:sz w:val="20"/>
          <w:lang w:val="ru-RU"/>
        </w:rPr>
        <w:instrText xml:space="preserve"> FORMTEXT </w:instrText>
      </w:r>
      <w:r w:rsidR="00872388" w:rsidRPr="00E6464C">
        <w:rPr>
          <w:rFonts w:ascii="Arial" w:hAnsi="Arial" w:cs="Arial"/>
          <w:sz w:val="20"/>
          <w:lang w:val="ru-RU"/>
        </w:rPr>
      </w:r>
      <w:r w:rsidR="00872388" w:rsidRPr="00E6464C">
        <w:rPr>
          <w:rFonts w:ascii="Arial" w:hAnsi="Arial" w:cs="Arial"/>
          <w:sz w:val="20"/>
          <w:lang w:val="ru-RU"/>
        </w:rPr>
        <w:fldChar w:fldCharType="separate"/>
      </w:r>
      <w:r w:rsidR="00147476" w:rsidRPr="00E6464C">
        <w:rPr>
          <w:rFonts w:ascii="Arial" w:hAnsi="Arial" w:cs="Arial"/>
          <w:noProof/>
          <w:sz w:val="20"/>
          <w:lang w:val="ru-RU"/>
        </w:rPr>
        <w:t>месяц</w:t>
      </w:r>
      <w:r w:rsidR="00872388" w:rsidRPr="00E6464C">
        <w:rPr>
          <w:rFonts w:ascii="Arial" w:hAnsi="Arial" w:cs="Arial"/>
          <w:sz w:val="20"/>
          <w:lang w:val="ru-RU"/>
        </w:rPr>
        <w:fldChar w:fldCharType="end"/>
      </w:r>
      <w:r w:rsidRPr="00E6464C">
        <w:rPr>
          <w:rFonts w:ascii="Arial" w:hAnsi="Arial" w:cs="Arial"/>
          <w:sz w:val="20"/>
          <w:lang w:val="ru-RU"/>
        </w:rPr>
        <w:t>.</w:t>
      </w:r>
    </w:p>
    <w:p w:rsidR="009E303C" w:rsidRPr="00E6464C" w:rsidRDefault="009E303C"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bCs/>
          <w:sz w:val="20"/>
          <w:lang w:val="ru-RU"/>
        </w:rPr>
      </w:pPr>
      <w:r w:rsidRPr="00E6464C">
        <w:rPr>
          <w:rFonts w:ascii="Arial" w:hAnsi="Arial" w:cs="Arial"/>
          <w:sz w:val="20"/>
          <w:lang w:val="ru-RU"/>
        </w:rPr>
        <w:t>Осмотр</w:t>
      </w:r>
      <w:r w:rsidRPr="00E6464C">
        <w:rPr>
          <w:rFonts w:ascii="Arial" w:hAnsi="Arial" w:cs="Arial"/>
          <w:bCs/>
          <w:sz w:val="20"/>
          <w:lang w:val="ru-RU"/>
        </w:rPr>
        <w:t xml:space="preserve"> БУРОВОЙ УСТАНОВКИ на ПЛОЩАДКЕ </w:t>
      </w:r>
      <w:r w:rsidRPr="00E6464C">
        <w:rPr>
          <w:rFonts w:ascii="Arial" w:hAnsi="Arial" w:cs="Arial"/>
          <w:sz w:val="20"/>
          <w:lang w:val="ru-RU"/>
        </w:rPr>
        <w:t>производится</w:t>
      </w:r>
      <w:r w:rsidRPr="00E6464C">
        <w:rPr>
          <w:rFonts w:ascii="Arial" w:hAnsi="Arial" w:cs="Arial"/>
          <w:bCs/>
          <w:sz w:val="20"/>
          <w:lang w:val="ru-RU"/>
        </w:rPr>
        <w:t xml:space="preserve"> ПОДРЯДЧИКОМ и КОМПАНИЕЙ, как совместно, так и раздельно. Результа</w:t>
      </w:r>
      <w:r w:rsidR="001E116F" w:rsidRPr="00E6464C">
        <w:rPr>
          <w:rFonts w:ascii="Arial" w:hAnsi="Arial" w:cs="Arial"/>
          <w:bCs/>
          <w:sz w:val="20"/>
          <w:lang w:val="ru-RU"/>
        </w:rPr>
        <w:t>т осмотра фиксируется и оформляе</w:t>
      </w:r>
      <w:r w:rsidRPr="00E6464C">
        <w:rPr>
          <w:rFonts w:ascii="Arial" w:hAnsi="Arial" w:cs="Arial"/>
          <w:bCs/>
          <w:sz w:val="20"/>
          <w:lang w:val="ru-RU"/>
        </w:rPr>
        <w:t>тся соответствующими документами.</w:t>
      </w:r>
    </w:p>
    <w:p w:rsidR="009E303C" w:rsidRPr="00E6464C" w:rsidRDefault="009E303C" w:rsidP="009E303C">
      <w:pPr>
        <w:widowControl w:val="0"/>
        <w:spacing w:after="120"/>
        <w:ind w:left="567"/>
        <w:jc w:val="both"/>
        <w:rPr>
          <w:rFonts w:ascii="Arial" w:hAnsi="Arial" w:cs="Arial"/>
          <w:bCs/>
          <w:sz w:val="20"/>
          <w:szCs w:val="20"/>
          <w:lang w:val="ru-RU"/>
        </w:rPr>
      </w:pPr>
      <w:r w:rsidRPr="00E6464C">
        <w:rPr>
          <w:rFonts w:ascii="Arial" w:hAnsi="Arial" w:cs="Arial"/>
          <w:bCs/>
          <w:sz w:val="20"/>
          <w:szCs w:val="20"/>
          <w:lang w:val="ru-RU"/>
        </w:rPr>
        <w:t>Данные о техническом обслуживании (предыдущие данные, технические данные/технические условия, планы проверок и технического обслуживания), включая дефектную ведомость, хранятся в базе данных СУТО ПОДРЯДЧИКА, управление которой осуществляет ПОДРЯДЧИК.</w:t>
      </w:r>
    </w:p>
    <w:p w:rsidR="007A5CFE" w:rsidRPr="00E6464C" w:rsidRDefault="007A5CFE" w:rsidP="00023243">
      <w:pPr>
        <w:pStyle w:val="TEXT1"/>
        <w:keepLines w:val="0"/>
        <w:widowControl w:val="0"/>
        <w:numPr>
          <w:ilvl w:val="1"/>
          <w:numId w:val="71"/>
        </w:numPr>
        <w:tabs>
          <w:tab w:val="left" w:pos="567"/>
        </w:tabs>
        <w:overflowPunct/>
        <w:autoSpaceDE/>
        <w:autoSpaceDN/>
        <w:adjustRightInd/>
        <w:spacing w:after="120"/>
        <w:ind w:left="567" w:right="26" w:hanging="567"/>
        <w:textAlignment w:val="auto"/>
        <w:rPr>
          <w:rFonts w:ascii="Arial" w:hAnsi="Arial" w:cs="Arial"/>
          <w:sz w:val="20"/>
          <w:u w:val="single"/>
          <w:lang w:val="ru-RU"/>
        </w:rPr>
      </w:pPr>
      <w:r w:rsidRPr="00E6464C">
        <w:rPr>
          <w:rFonts w:ascii="Arial" w:hAnsi="Arial" w:cs="Arial"/>
          <w:sz w:val="20"/>
          <w:u w:val="single"/>
          <w:lang w:val="ru-RU"/>
        </w:rPr>
        <w:t>ОБЕСПЕЧЕНИЕ ПОДРЯДЧИКОМ ПРОЦЕССА ВЫПОЛНЕНИЯ РАБОТ МАТЕРИАЛАМИ И/ИЛИ ДОПОЛНИТЕЛЬНЫМ ОБОРУДОВАНИЕМ</w:t>
      </w:r>
    </w:p>
    <w:p w:rsidR="007A5CFE" w:rsidRPr="00E6464C" w:rsidRDefault="007A5CFE" w:rsidP="007A5CFE">
      <w:pPr>
        <w:widowControl w:val="0"/>
        <w:spacing w:after="120"/>
        <w:ind w:left="567"/>
        <w:jc w:val="both"/>
        <w:rPr>
          <w:rFonts w:ascii="Arial" w:hAnsi="Arial" w:cs="Arial"/>
          <w:sz w:val="20"/>
          <w:szCs w:val="20"/>
          <w:lang w:val="ru-RU"/>
        </w:rPr>
      </w:pPr>
      <w:r w:rsidRPr="00E6464C">
        <w:rPr>
          <w:rFonts w:ascii="Arial" w:hAnsi="Arial" w:cs="Arial"/>
          <w:sz w:val="20"/>
          <w:szCs w:val="20"/>
          <w:lang w:val="ru-RU"/>
        </w:rPr>
        <w:t xml:space="preserve">ПОДРЯДЧИК обеспечивает ПЛОЩАДКУ МАТЕРИАЛАМИ, а также дополнительным ОБОРУДОВАНИЕМ, </w:t>
      </w:r>
      <w:r w:rsidR="00A55B2D" w:rsidRPr="00E6464C">
        <w:rPr>
          <w:rFonts w:ascii="Arial" w:hAnsi="Arial" w:cs="Arial"/>
          <w:sz w:val="20"/>
          <w:szCs w:val="20"/>
          <w:lang w:val="ru-RU"/>
        </w:rPr>
        <w:t>которое не входит состав ОБОР</w:t>
      </w:r>
      <w:r w:rsidR="00D20032" w:rsidRPr="00E6464C">
        <w:rPr>
          <w:rFonts w:ascii="Arial" w:hAnsi="Arial" w:cs="Arial"/>
          <w:sz w:val="20"/>
          <w:szCs w:val="20"/>
          <w:lang w:val="ru-RU"/>
        </w:rPr>
        <w:t>У</w:t>
      </w:r>
      <w:r w:rsidR="00A55B2D" w:rsidRPr="00E6464C">
        <w:rPr>
          <w:rFonts w:ascii="Arial" w:hAnsi="Arial" w:cs="Arial"/>
          <w:sz w:val="20"/>
          <w:szCs w:val="20"/>
          <w:lang w:val="ru-RU"/>
        </w:rPr>
        <w:t xml:space="preserve">ДОВАНИЯ ПОДРЯДЧИКА, указанного в Таблице 1 Приложения 3.2, но </w:t>
      </w:r>
      <w:r w:rsidR="00A55B2D" w:rsidRPr="00E6464C">
        <w:rPr>
          <w:rFonts w:ascii="Arial" w:hAnsi="Arial" w:cs="Arial"/>
          <w:snapToGrid w:val="0"/>
          <w:sz w:val="20"/>
          <w:szCs w:val="20"/>
          <w:lang w:val="ru-RU"/>
        </w:rPr>
        <w:t>используется</w:t>
      </w:r>
      <w:r w:rsidRPr="00E6464C">
        <w:rPr>
          <w:rFonts w:ascii="Arial" w:hAnsi="Arial" w:cs="Arial"/>
          <w:sz w:val="20"/>
          <w:szCs w:val="20"/>
          <w:lang w:val="ru-RU"/>
        </w:rPr>
        <w:t xml:space="preserve"> ПОДРЯДЧИКОМ в ходе выполнения РАБОТ по ДОГОВОРУ (далее – ДОПОЛНИТЕЛЬНОЕ ОБОРУДОВАНИЕ), при этом перечень МАТЕРИАЛОВ и </w:t>
      </w:r>
      <w:r w:rsidRPr="00E6464C">
        <w:rPr>
          <w:rFonts w:ascii="Arial" w:hAnsi="Arial" w:cs="Arial"/>
          <w:caps/>
          <w:sz w:val="20"/>
          <w:szCs w:val="20"/>
          <w:lang w:val="ru-RU"/>
        </w:rPr>
        <w:t>дополнительного</w:t>
      </w:r>
      <w:r w:rsidRPr="00E6464C">
        <w:rPr>
          <w:rFonts w:ascii="Arial" w:hAnsi="Arial" w:cs="Arial"/>
          <w:sz w:val="20"/>
          <w:szCs w:val="20"/>
          <w:lang w:val="ru-RU"/>
        </w:rPr>
        <w:t xml:space="preserve"> ОБОРУДОВАНИЯ и срок их предоставления указывается в </w:t>
      </w:r>
      <w:r w:rsidR="00A55B2D" w:rsidRPr="00E6464C">
        <w:rPr>
          <w:rFonts w:ascii="Arial" w:hAnsi="Arial" w:cs="Arial"/>
          <w:sz w:val="20"/>
          <w:szCs w:val="20"/>
          <w:lang w:val="ru-RU"/>
        </w:rPr>
        <w:t xml:space="preserve">ЗАЯВКЕ. </w:t>
      </w:r>
    </w:p>
    <w:p w:rsidR="007A5CFE" w:rsidRPr="00E6464C" w:rsidRDefault="007A5CFE" w:rsidP="007A5CFE">
      <w:pPr>
        <w:widowControl w:val="0"/>
        <w:spacing w:after="120"/>
        <w:ind w:left="567"/>
        <w:jc w:val="both"/>
        <w:rPr>
          <w:rFonts w:ascii="Arial" w:hAnsi="Arial" w:cs="Arial"/>
          <w:snapToGrid w:val="0"/>
          <w:sz w:val="20"/>
          <w:szCs w:val="20"/>
          <w:lang w:val="ru-RU"/>
        </w:rPr>
      </w:pPr>
      <w:r w:rsidRPr="00E6464C">
        <w:rPr>
          <w:rFonts w:ascii="Arial" w:hAnsi="Arial" w:cs="Arial"/>
          <w:snapToGrid w:val="0"/>
          <w:sz w:val="20"/>
          <w:szCs w:val="20"/>
          <w:lang w:val="ru-RU"/>
        </w:rPr>
        <w:t>МАТЕРИАЛЫ, которыми обеспечил и использовал ПОДРЯДЧИК в ходе выполнения РАБОТ, должны быть сертифицированы, если сертификация требуется в соответствии с ПРИМЕНИМЫМ ПРАВОМ.</w:t>
      </w:r>
    </w:p>
    <w:p w:rsidR="009E303C" w:rsidRPr="00E6464C" w:rsidRDefault="009E303C"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МАТЕРИАЛЫ И ОБОРУДОВАНИЕ КОМПАНИИ И СЕРВИСНЫХ КОМПАНИЙ</w:t>
      </w:r>
    </w:p>
    <w:p w:rsidR="009E303C" w:rsidRPr="00E6464C" w:rsidRDefault="009E303C" w:rsidP="00023243">
      <w:pPr>
        <w:pStyle w:val="TEXT2"/>
        <w:keepLines w:val="0"/>
        <w:widowControl w:val="0"/>
        <w:numPr>
          <w:ilvl w:val="1"/>
          <w:numId w:val="72"/>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КОМПАНИЯ предоставляет ПОДРЯДЧИКУ МАТЕРИАЛЫ и ОБОРУДОВАНИЕ, в соответствии с Приложением 3.</w:t>
      </w:r>
      <w:r w:rsidR="00D232A2" w:rsidRPr="00E6464C">
        <w:rPr>
          <w:rFonts w:ascii="Arial" w:hAnsi="Arial" w:cs="Arial"/>
          <w:lang w:val="ru-RU"/>
        </w:rPr>
        <w:t>4</w:t>
      </w:r>
      <w:r w:rsidRPr="00E6464C">
        <w:rPr>
          <w:rFonts w:ascii="Arial" w:hAnsi="Arial" w:cs="Arial"/>
          <w:lang w:val="ru-RU"/>
        </w:rPr>
        <w:t xml:space="preserve"> к ДОГОВОРУ.</w:t>
      </w:r>
    </w:p>
    <w:p w:rsidR="00D91DEB" w:rsidRPr="00E6464C" w:rsidRDefault="00A65D82" w:rsidP="00A65D82">
      <w:pPr>
        <w:pStyle w:val="TEXT2"/>
        <w:keepLines w:val="0"/>
        <w:widowControl w:val="0"/>
        <w:numPr>
          <w:ilvl w:val="1"/>
          <w:numId w:val="72"/>
        </w:numPr>
        <w:tabs>
          <w:tab w:val="left" w:pos="567"/>
        </w:tabs>
        <w:overflowPunct/>
        <w:autoSpaceDE/>
        <w:autoSpaceDN/>
        <w:adjustRightInd/>
        <w:spacing w:after="120"/>
        <w:ind w:left="567" w:right="-20" w:hanging="567"/>
        <w:textAlignment w:val="auto"/>
        <w:rPr>
          <w:rFonts w:ascii="Arial" w:hAnsi="Arial" w:cs="Arial"/>
          <w:lang w:val="ru-RU"/>
        </w:rPr>
      </w:pPr>
      <w:r w:rsidRPr="00A65D82">
        <w:rPr>
          <w:rFonts w:ascii="Arial" w:hAnsi="Arial" w:cs="Arial"/>
          <w:lang w:val="ru-RU"/>
        </w:rPr>
        <w:t xml:space="preserve">ПОДРЯДЧИК за 10 дней до начала работ согласовывает с КОМПАНИЕЙ лимит на потребление </w:t>
      </w:r>
      <w:r>
        <w:rPr>
          <w:rFonts w:ascii="Arial" w:hAnsi="Arial" w:cs="Arial"/>
          <w:lang w:val="ru-RU"/>
        </w:rPr>
        <w:t xml:space="preserve">    </w:t>
      </w:r>
      <w:r w:rsidR="00D91DEB" w:rsidRPr="00E6464C">
        <w:rPr>
          <w:rFonts w:ascii="Arial" w:hAnsi="Arial" w:cs="Arial"/>
          <w:lang w:val="ru-RU"/>
        </w:rPr>
        <w:t>дизельного топлива и нефти в летний и зимний период исходя из потребления на одну скважину.</w:t>
      </w:r>
    </w:p>
    <w:p w:rsidR="009E303C" w:rsidRPr="00E6464C" w:rsidRDefault="009E303C" w:rsidP="00023243">
      <w:pPr>
        <w:pStyle w:val="TEXT2"/>
        <w:keepLines w:val="0"/>
        <w:widowControl w:val="0"/>
        <w:numPr>
          <w:ilvl w:val="1"/>
          <w:numId w:val="72"/>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По требованию КОМПАНИИ ПОДРЯДЧИК оказывает содействие в монтаже и демонтаже ОБОРУДОВАНИЯ, предоставляемого КОМПАНИЕЙ или СЕРВИСНЫМИ КОМПАНИЯМИ.</w:t>
      </w:r>
    </w:p>
    <w:p w:rsidR="009E303C" w:rsidRPr="00E6464C" w:rsidRDefault="009E303C" w:rsidP="00023243">
      <w:pPr>
        <w:pStyle w:val="TEXT2"/>
        <w:keepLines w:val="0"/>
        <w:widowControl w:val="0"/>
        <w:numPr>
          <w:ilvl w:val="1"/>
          <w:numId w:val="72"/>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ПОДРЯДЧИК</w:t>
      </w:r>
      <w:r w:rsidRPr="00E6464C">
        <w:rPr>
          <w:rFonts w:ascii="Arial" w:hAnsi="Arial" w:cs="Arial"/>
        </w:rPr>
        <w:t xml:space="preserve"> </w:t>
      </w:r>
      <w:r w:rsidRPr="00E6464C">
        <w:rPr>
          <w:rFonts w:ascii="Arial" w:hAnsi="Arial" w:cs="Arial"/>
          <w:lang w:val="ru-RU"/>
        </w:rPr>
        <w:t>обязан</w:t>
      </w:r>
      <w:r w:rsidRPr="00E6464C">
        <w:rPr>
          <w:rFonts w:ascii="Arial" w:hAnsi="Arial" w:cs="Arial"/>
        </w:rPr>
        <w:t>:</w:t>
      </w:r>
    </w:p>
    <w:p w:rsidR="009E303C" w:rsidRPr="00E6464C" w:rsidRDefault="009E303C" w:rsidP="00023243">
      <w:pPr>
        <w:pStyle w:val="TEXT3"/>
        <w:numPr>
          <w:ilvl w:val="0"/>
          <w:numId w:val="61"/>
        </w:numPr>
        <w:tabs>
          <w:tab w:val="left" w:pos="993"/>
        </w:tabs>
        <w:overflowPunct/>
        <w:autoSpaceDE/>
        <w:autoSpaceDN/>
        <w:adjustRightInd/>
        <w:spacing w:after="120"/>
        <w:ind w:left="993" w:right="0" w:hanging="426"/>
        <w:textAlignment w:val="auto"/>
        <w:rPr>
          <w:rFonts w:ascii="Arial" w:hAnsi="Arial" w:cs="Arial"/>
          <w:sz w:val="20"/>
          <w:lang w:val="ru-RU"/>
        </w:rPr>
      </w:pPr>
      <w:r w:rsidRPr="00E6464C">
        <w:rPr>
          <w:rFonts w:ascii="Arial" w:hAnsi="Arial" w:cs="Arial"/>
          <w:sz w:val="20"/>
          <w:lang w:val="ru-RU"/>
        </w:rPr>
        <w:t>должным образом обращаться, хранить и вести учет всех находящихся в его распоряжении МАТЕРИАЛОВ и ОБОРУДОВАНИЯ КОМПАНИИ и СЕРВИСНЫХ КОМПАНИЙ;</w:t>
      </w:r>
    </w:p>
    <w:p w:rsidR="009E303C" w:rsidRPr="00E6464C" w:rsidRDefault="009E303C" w:rsidP="00023243">
      <w:pPr>
        <w:pStyle w:val="TEXT3"/>
        <w:numPr>
          <w:ilvl w:val="0"/>
          <w:numId w:val="61"/>
        </w:numPr>
        <w:tabs>
          <w:tab w:val="left" w:pos="993"/>
        </w:tabs>
        <w:overflowPunct/>
        <w:autoSpaceDE/>
        <w:autoSpaceDN/>
        <w:adjustRightInd/>
        <w:spacing w:after="120"/>
        <w:ind w:left="993" w:right="0" w:hanging="426"/>
        <w:textAlignment w:val="auto"/>
        <w:rPr>
          <w:rFonts w:ascii="Arial" w:hAnsi="Arial" w:cs="Arial"/>
          <w:sz w:val="20"/>
          <w:lang w:val="ru-RU"/>
        </w:rPr>
      </w:pPr>
      <w:r w:rsidRPr="00E6464C">
        <w:rPr>
          <w:rFonts w:ascii="Arial" w:hAnsi="Arial" w:cs="Arial"/>
          <w:sz w:val="20"/>
          <w:lang w:val="ru-RU"/>
        </w:rPr>
        <w:t>осуществлять получение, учет, списание и возврат МАТЕРИАЛОВ и ОБОРУДОВАНИЯ КОМПАНИИ, переданных ПОДРЯДЧИКУ, в соответствии с процедурой, принятой в КОМПАНИИ;</w:t>
      </w:r>
    </w:p>
    <w:p w:rsidR="009E303C" w:rsidRPr="00E6464C" w:rsidRDefault="009E303C" w:rsidP="00023243">
      <w:pPr>
        <w:pStyle w:val="TEXT3"/>
        <w:numPr>
          <w:ilvl w:val="0"/>
          <w:numId w:val="61"/>
        </w:numPr>
        <w:tabs>
          <w:tab w:val="left" w:pos="993"/>
        </w:tabs>
        <w:overflowPunct/>
        <w:autoSpaceDE/>
        <w:autoSpaceDN/>
        <w:adjustRightInd/>
        <w:spacing w:after="120"/>
        <w:ind w:left="993" w:right="0" w:hanging="426"/>
        <w:textAlignment w:val="auto"/>
        <w:rPr>
          <w:rFonts w:ascii="Arial" w:hAnsi="Arial" w:cs="Arial"/>
          <w:sz w:val="20"/>
          <w:lang w:val="ru-RU"/>
        </w:rPr>
      </w:pPr>
      <w:r w:rsidRPr="00E6464C">
        <w:rPr>
          <w:rFonts w:ascii="Arial" w:hAnsi="Arial" w:cs="Arial"/>
          <w:sz w:val="20"/>
          <w:lang w:val="ru-RU"/>
        </w:rPr>
        <w:t>определить материально-ответственных лиц (МОЛ), ответственных за организацию учета и отчетности по использованию МАТЕРИАЛОВ и ОБОРУДОВАНИЯ КОМПАНИИ</w:t>
      </w:r>
      <w:r w:rsidR="006F2208" w:rsidRPr="00E6464C">
        <w:rPr>
          <w:rFonts w:ascii="Arial" w:hAnsi="Arial" w:cs="Arial"/>
          <w:sz w:val="20"/>
          <w:lang w:val="ru-RU"/>
        </w:rPr>
        <w:t xml:space="preserve"> и СЕРВИСНЫХ КОМПАНИЙ</w:t>
      </w:r>
      <w:r w:rsidRPr="00E6464C">
        <w:rPr>
          <w:rFonts w:ascii="Arial" w:hAnsi="Arial" w:cs="Arial"/>
          <w:sz w:val="20"/>
          <w:lang w:val="ru-RU"/>
        </w:rPr>
        <w:t>. МОЛ со стороны ПОДРЯДЧИКА назначается приказом по предприятию, копия которого предоставляется КОМПАНИИ до начала РАБОТ.</w:t>
      </w:r>
    </w:p>
    <w:p w:rsidR="0002665E" w:rsidRPr="00E6464C" w:rsidRDefault="0002665E" w:rsidP="00023243">
      <w:pPr>
        <w:pStyle w:val="TEXT2"/>
        <w:keepLines w:val="0"/>
        <w:widowControl w:val="0"/>
        <w:numPr>
          <w:ilvl w:val="1"/>
          <w:numId w:val="72"/>
        </w:numPr>
        <w:tabs>
          <w:tab w:val="left" w:pos="567"/>
        </w:tabs>
        <w:overflowPunct/>
        <w:autoSpaceDE/>
        <w:autoSpaceDN/>
        <w:adjustRightInd/>
        <w:spacing w:after="120"/>
        <w:ind w:left="567" w:right="-20" w:hanging="567"/>
        <w:textAlignment w:val="auto"/>
        <w:rPr>
          <w:rFonts w:ascii="Arial" w:hAnsi="Arial" w:cs="Arial"/>
          <w:u w:val="single"/>
          <w:lang w:val="ru-RU"/>
        </w:rPr>
      </w:pPr>
      <w:r w:rsidRPr="00E6464C">
        <w:rPr>
          <w:rFonts w:ascii="Arial" w:hAnsi="Arial" w:cs="Arial"/>
          <w:u w:val="single"/>
          <w:lang w:val="ru-RU"/>
        </w:rPr>
        <w:t>ОТПУСК МАТЕРИАЛОВ КОМПАНИЕЙ</w:t>
      </w:r>
    </w:p>
    <w:p w:rsidR="0002665E" w:rsidRPr="00E6464C" w:rsidRDefault="0002665E" w:rsidP="0002665E">
      <w:pPr>
        <w:widowControl w:val="0"/>
        <w:spacing w:after="120"/>
        <w:ind w:left="567"/>
        <w:jc w:val="both"/>
        <w:rPr>
          <w:rFonts w:ascii="Arial" w:hAnsi="Arial" w:cs="Arial"/>
          <w:sz w:val="20"/>
          <w:szCs w:val="20"/>
          <w:lang w:val="ru-RU"/>
        </w:rPr>
      </w:pPr>
      <w:r w:rsidRPr="00E6464C">
        <w:rPr>
          <w:rFonts w:ascii="Arial" w:hAnsi="Arial" w:cs="Arial"/>
          <w:color w:val="000000"/>
          <w:sz w:val="20"/>
          <w:szCs w:val="20"/>
          <w:lang w:val="ru-RU"/>
        </w:rPr>
        <w:t xml:space="preserve">В случае </w:t>
      </w:r>
      <w:r w:rsidRPr="00E6464C">
        <w:rPr>
          <w:rFonts w:ascii="Arial" w:hAnsi="Arial" w:cs="Arial"/>
          <w:sz w:val="20"/>
          <w:szCs w:val="20"/>
          <w:lang w:val="ru-RU"/>
        </w:rPr>
        <w:t>необходимости</w:t>
      </w:r>
      <w:r w:rsidRPr="00E6464C">
        <w:rPr>
          <w:rFonts w:ascii="Arial" w:hAnsi="Arial" w:cs="Arial"/>
          <w:color w:val="000000"/>
          <w:sz w:val="20"/>
          <w:szCs w:val="20"/>
          <w:lang w:val="ru-RU"/>
        </w:rPr>
        <w:t xml:space="preserve">, по договоренности СТОРОН ПОДРЯДЧИК выполняет РАБОТЫ или их соответствующую часть, используя МАТЕРИАЛЫ, предоставляемые КОМПАНИЕЙ. </w:t>
      </w:r>
    </w:p>
    <w:p w:rsidR="0002665E" w:rsidRPr="00E6464C" w:rsidRDefault="0002665E" w:rsidP="0002665E">
      <w:pPr>
        <w:widowControl w:val="0"/>
        <w:spacing w:after="120"/>
        <w:ind w:left="567"/>
        <w:jc w:val="both"/>
        <w:rPr>
          <w:rFonts w:ascii="Arial" w:hAnsi="Arial" w:cs="Arial"/>
          <w:sz w:val="20"/>
          <w:szCs w:val="20"/>
          <w:lang w:val="ru-RU"/>
        </w:rPr>
      </w:pPr>
      <w:r w:rsidRPr="00E6464C">
        <w:rPr>
          <w:rFonts w:ascii="Arial" w:hAnsi="Arial" w:cs="Arial"/>
          <w:bCs/>
          <w:iCs/>
          <w:sz w:val="20"/>
          <w:szCs w:val="20"/>
          <w:lang w:val="ru-RU"/>
        </w:rPr>
        <w:t>КОМПАНИЯ</w:t>
      </w:r>
      <w:r w:rsidRPr="00E6464C">
        <w:rPr>
          <w:rFonts w:ascii="Arial" w:hAnsi="Arial" w:cs="Arial"/>
          <w:sz w:val="20"/>
          <w:szCs w:val="20"/>
          <w:lang w:val="ru-RU"/>
        </w:rPr>
        <w:t xml:space="preserve"> несет ответственность за качество предоставленных ею МАТЕРИАЛОВ.</w:t>
      </w:r>
    </w:p>
    <w:p w:rsidR="0002665E" w:rsidRPr="00E6464C" w:rsidRDefault="0002665E" w:rsidP="0002665E">
      <w:pPr>
        <w:widowControl w:val="0"/>
        <w:spacing w:after="120"/>
        <w:ind w:left="567"/>
        <w:jc w:val="both"/>
        <w:rPr>
          <w:rFonts w:ascii="Arial" w:hAnsi="Arial" w:cs="Arial"/>
          <w:bCs/>
          <w:iCs/>
          <w:sz w:val="20"/>
          <w:szCs w:val="20"/>
          <w:lang w:val="ru-RU"/>
        </w:rPr>
      </w:pPr>
      <w:r w:rsidRPr="00E6464C">
        <w:rPr>
          <w:rFonts w:ascii="Arial" w:hAnsi="Arial" w:cs="Arial"/>
          <w:bCs/>
          <w:iCs/>
          <w:sz w:val="20"/>
          <w:szCs w:val="20"/>
          <w:lang w:val="ru-RU"/>
        </w:rPr>
        <w:t>ПОДРЯДЧИК обязан определить материально-ответственное лицо (МОЛ), ответственное за организацию учета с использованием давальческ</w:t>
      </w:r>
      <w:r w:rsidR="006F2208" w:rsidRPr="00E6464C">
        <w:rPr>
          <w:rFonts w:ascii="Arial" w:hAnsi="Arial" w:cs="Arial"/>
          <w:bCs/>
          <w:iCs/>
          <w:sz w:val="20"/>
          <w:szCs w:val="20"/>
          <w:lang w:val="ru-RU"/>
        </w:rPr>
        <w:t>их МАТЕРИАЛОВ</w:t>
      </w:r>
      <w:r w:rsidRPr="00E6464C">
        <w:rPr>
          <w:rFonts w:ascii="Arial" w:hAnsi="Arial" w:cs="Arial"/>
          <w:bCs/>
          <w:iCs/>
          <w:sz w:val="20"/>
          <w:szCs w:val="20"/>
          <w:lang w:val="ru-RU"/>
        </w:rPr>
        <w:t xml:space="preserve">. МОЛ со стороны </w:t>
      </w:r>
      <w:r w:rsidRPr="00E6464C">
        <w:rPr>
          <w:rFonts w:ascii="Arial" w:hAnsi="Arial" w:cs="Arial"/>
          <w:bCs/>
          <w:iCs/>
          <w:sz w:val="20"/>
          <w:szCs w:val="20"/>
          <w:lang w:val="ru-RU"/>
        </w:rPr>
        <w:lastRenderedPageBreak/>
        <w:t>ПОДРЯДЧИКА обязан иметь доверенность на получение, учет, хранение и отпуск товарно-материальных ценностей</w:t>
      </w:r>
      <w:r w:rsidR="006F2208" w:rsidRPr="00E6464C">
        <w:rPr>
          <w:rFonts w:ascii="Arial" w:hAnsi="Arial" w:cs="Arial"/>
          <w:bCs/>
          <w:iCs/>
          <w:sz w:val="20"/>
          <w:szCs w:val="20"/>
          <w:lang w:val="ru-RU"/>
        </w:rPr>
        <w:t xml:space="preserve">; </w:t>
      </w:r>
      <w:r w:rsidRPr="00E6464C">
        <w:rPr>
          <w:rFonts w:ascii="Arial" w:hAnsi="Arial" w:cs="Arial"/>
          <w:bCs/>
          <w:iCs/>
          <w:sz w:val="20"/>
          <w:szCs w:val="20"/>
          <w:lang w:val="ru-RU"/>
        </w:rPr>
        <w:t xml:space="preserve">оригинал </w:t>
      </w:r>
      <w:r w:rsidR="006F2208" w:rsidRPr="00E6464C">
        <w:rPr>
          <w:rFonts w:ascii="Arial" w:hAnsi="Arial" w:cs="Arial"/>
          <w:bCs/>
          <w:iCs/>
          <w:sz w:val="20"/>
          <w:szCs w:val="20"/>
          <w:lang w:val="ru-RU"/>
        </w:rPr>
        <w:t>доверенности</w:t>
      </w:r>
      <w:r w:rsidRPr="00E6464C">
        <w:rPr>
          <w:rFonts w:ascii="Arial" w:hAnsi="Arial" w:cs="Arial"/>
          <w:bCs/>
          <w:iCs/>
          <w:sz w:val="20"/>
          <w:szCs w:val="20"/>
          <w:lang w:val="ru-RU"/>
        </w:rPr>
        <w:t xml:space="preserve"> в количестве </w:t>
      </w:r>
      <w:bookmarkStart w:id="60" w:name="ТекстовоеПоле769"/>
      <w:r w:rsidR="00872388" w:rsidRPr="00E6464C">
        <w:rPr>
          <w:rFonts w:ascii="Arial" w:hAnsi="Arial" w:cs="Arial"/>
          <w:sz w:val="20"/>
          <w:szCs w:val="20"/>
          <w:lang w:val="ru-RU"/>
        </w:rPr>
        <w:fldChar w:fldCharType="begin">
          <w:ffData>
            <w:name w:val="ТекстовоеПоле769"/>
            <w:enabled/>
            <w:calcOnExit w:val="0"/>
            <w:textInput>
              <w:default w:val="2 (двух) экземпляров"/>
            </w:textInput>
          </w:ffData>
        </w:fldChar>
      </w:r>
      <w:r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2 (двух) экземпляров</w:t>
      </w:r>
      <w:r w:rsidR="00872388" w:rsidRPr="00E6464C">
        <w:rPr>
          <w:rFonts w:ascii="Arial" w:hAnsi="Arial" w:cs="Arial"/>
          <w:sz w:val="20"/>
          <w:szCs w:val="20"/>
          <w:lang w:val="ru-RU"/>
        </w:rPr>
        <w:fldChar w:fldCharType="end"/>
      </w:r>
      <w:bookmarkEnd w:id="60"/>
      <w:r w:rsidRPr="00E6464C">
        <w:rPr>
          <w:rFonts w:ascii="Arial" w:hAnsi="Arial" w:cs="Arial"/>
          <w:sz w:val="20"/>
          <w:szCs w:val="20"/>
          <w:lang w:val="ru-RU"/>
        </w:rPr>
        <w:t xml:space="preserve"> </w:t>
      </w:r>
      <w:r w:rsidRPr="00E6464C">
        <w:rPr>
          <w:rFonts w:ascii="Arial" w:hAnsi="Arial" w:cs="Arial"/>
          <w:bCs/>
          <w:iCs/>
          <w:sz w:val="20"/>
          <w:szCs w:val="20"/>
          <w:lang w:val="ru-RU"/>
        </w:rPr>
        <w:t xml:space="preserve">предоставляется </w:t>
      </w:r>
      <w:r w:rsidR="006F2208" w:rsidRPr="00E6464C">
        <w:rPr>
          <w:rFonts w:ascii="Arial" w:hAnsi="Arial" w:cs="Arial"/>
          <w:bCs/>
          <w:iCs/>
          <w:sz w:val="20"/>
          <w:szCs w:val="20"/>
          <w:lang w:val="ru-RU"/>
        </w:rPr>
        <w:t xml:space="preserve">ПОДРЯДЧИКОМ </w:t>
      </w:r>
      <w:r w:rsidRPr="00E6464C">
        <w:rPr>
          <w:rFonts w:ascii="Arial" w:hAnsi="Arial" w:cs="Arial"/>
          <w:bCs/>
          <w:iCs/>
          <w:sz w:val="20"/>
          <w:szCs w:val="20"/>
          <w:lang w:val="ru-RU"/>
        </w:rPr>
        <w:t xml:space="preserve">КОМПАНИИ до начала </w:t>
      </w:r>
      <w:r w:rsidR="006F2208" w:rsidRPr="00E6464C">
        <w:rPr>
          <w:rFonts w:ascii="Arial" w:hAnsi="Arial" w:cs="Arial"/>
          <w:bCs/>
          <w:iCs/>
          <w:sz w:val="20"/>
          <w:szCs w:val="20"/>
          <w:lang w:val="ru-RU"/>
        </w:rPr>
        <w:t xml:space="preserve">выполнения </w:t>
      </w:r>
      <w:r w:rsidRPr="00E6464C">
        <w:rPr>
          <w:rFonts w:ascii="Arial" w:hAnsi="Arial" w:cs="Arial"/>
          <w:bCs/>
          <w:iCs/>
          <w:sz w:val="20"/>
          <w:szCs w:val="20"/>
          <w:lang w:val="ru-RU"/>
        </w:rPr>
        <w:t xml:space="preserve">РАБОТ. </w:t>
      </w:r>
    </w:p>
    <w:p w:rsidR="0002665E" w:rsidRPr="00E6464C" w:rsidRDefault="0002665E" w:rsidP="0002665E">
      <w:pPr>
        <w:widowControl w:val="0"/>
        <w:spacing w:after="120"/>
        <w:ind w:left="567"/>
        <w:jc w:val="both"/>
        <w:rPr>
          <w:rFonts w:ascii="Arial" w:hAnsi="Arial" w:cs="Arial"/>
          <w:bCs/>
          <w:iCs/>
          <w:sz w:val="20"/>
          <w:szCs w:val="20"/>
          <w:lang w:val="ru-RU"/>
        </w:rPr>
      </w:pPr>
      <w:r w:rsidRPr="00E6464C">
        <w:rPr>
          <w:rFonts w:ascii="Arial" w:hAnsi="Arial" w:cs="Arial"/>
          <w:bCs/>
          <w:iCs/>
          <w:sz w:val="20"/>
          <w:szCs w:val="20"/>
          <w:lang w:val="ru-RU"/>
        </w:rPr>
        <w:t xml:space="preserve">Выдача </w:t>
      </w:r>
      <w:r w:rsidRPr="00E6464C">
        <w:rPr>
          <w:rFonts w:ascii="Arial" w:hAnsi="Arial" w:cs="Arial"/>
          <w:sz w:val="20"/>
          <w:szCs w:val="20"/>
          <w:lang w:val="ru-RU"/>
        </w:rPr>
        <w:t>МАТЕРИАЛОВ</w:t>
      </w:r>
      <w:r w:rsidRPr="00E6464C">
        <w:rPr>
          <w:rFonts w:ascii="Arial" w:hAnsi="Arial" w:cs="Arial"/>
          <w:bCs/>
          <w:iCs/>
          <w:sz w:val="20"/>
          <w:szCs w:val="20"/>
          <w:lang w:val="ru-RU"/>
        </w:rPr>
        <w:t xml:space="preserve"> осуществляется КОМПАНИЕЙ ПОДРЯДЧИКУ на основании надлежащим образом оформленной доверенности и Акта о приемке-передаче материалов по форме М-15 </w:t>
      </w:r>
      <w:r w:rsidR="00FC6E36" w:rsidRPr="00E6464C">
        <w:rPr>
          <w:rFonts w:ascii="Arial" w:hAnsi="Arial" w:cs="Arial"/>
          <w:bCs/>
          <w:iCs/>
          <w:sz w:val="20"/>
          <w:szCs w:val="20"/>
          <w:lang w:val="ru-RU"/>
        </w:rPr>
        <w:t xml:space="preserve">или в соответствии с формой, согласованной СТОРОНАМИ, </w:t>
      </w:r>
      <w:r w:rsidRPr="00E6464C">
        <w:rPr>
          <w:rFonts w:ascii="Arial" w:hAnsi="Arial" w:cs="Arial"/>
          <w:bCs/>
          <w:iCs/>
          <w:sz w:val="20"/>
          <w:szCs w:val="20"/>
          <w:lang w:val="ru-RU"/>
        </w:rPr>
        <w:t xml:space="preserve">с указанием, что МАТЕРИАЛЫ передаются на давальческой основе (с указанием номера и даты НАРЯД-ЗАКАЗА) на ПЛОЩАДКЕ. </w:t>
      </w:r>
    </w:p>
    <w:p w:rsidR="0002665E" w:rsidRPr="00E6464C" w:rsidRDefault="0002665E" w:rsidP="0002665E">
      <w:pPr>
        <w:widowControl w:val="0"/>
        <w:spacing w:after="120"/>
        <w:ind w:left="567"/>
        <w:jc w:val="both"/>
        <w:rPr>
          <w:rFonts w:ascii="Arial" w:hAnsi="Arial" w:cs="Arial"/>
          <w:bCs/>
          <w:iCs/>
          <w:sz w:val="20"/>
          <w:szCs w:val="20"/>
          <w:lang w:val="ru-RU"/>
        </w:rPr>
      </w:pPr>
      <w:r w:rsidRPr="00E6464C">
        <w:rPr>
          <w:rFonts w:ascii="Arial" w:hAnsi="Arial" w:cs="Arial"/>
          <w:bCs/>
          <w:iCs/>
          <w:sz w:val="20"/>
          <w:szCs w:val="20"/>
          <w:lang w:val="ru-RU"/>
        </w:rPr>
        <w:t xml:space="preserve">Обязанность </w:t>
      </w:r>
      <w:r w:rsidRPr="00E6464C">
        <w:rPr>
          <w:rFonts w:ascii="Arial" w:hAnsi="Arial" w:cs="Arial"/>
          <w:sz w:val="20"/>
          <w:szCs w:val="20"/>
          <w:lang w:val="ru-RU"/>
        </w:rPr>
        <w:t>КОМПАНИИ</w:t>
      </w:r>
      <w:r w:rsidRPr="00E6464C">
        <w:rPr>
          <w:rFonts w:ascii="Arial" w:hAnsi="Arial" w:cs="Arial"/>
          <w:bCs/>
          <w:iCs/>
          <w:sz w:val="20"/>
          <w:szCs w:val="20"/>
          <w:lang w:val="ru-RU"/>
        </w:rPr>
        <w:t xml:space="preserve"> передать МАТЕРИАЛЫ ПОДРЯДЧИКУ считается исполненной в момент подписания ПОДРЯДЧИКОМ формы М-15. Риск случайной гибели или случайного повреждения МАТЕРИАЛОВ переходит к </w:t>
      </w:r>
      <w:r w:rsidRPr="00E6464C">
        <w:rPr>
          <w:rFonts w:ascii="Arial" w:hAnsi="Arial" w:cs="Arial"/>
          <w:sz w:val="20"/>
          <w:szCs w:val="20"/>
          <w:lang w:val="ru-RU"/>
        </w:rPr>
        <w:t>ПОДРЯДЧИКУ</w:t>
      </w:r>
      <w:r w:rsidRPr="00E6464C">
        <w:rPr>
          <w:rFonts w:ascii="Arial" w:hAnsi="Arial" w:cs="Arial"/>
          <w:bCs/>
          <w:iCs/>
          <w:sz w:val="20"/>
          <w:szCs w:val="20"/>
          <w:lang w:val="ru-RU"/>
        </w:rPr>
        <w:t xml:space="preserve"> с момента подписания </w:t>
      </w:r>
      <w:r w:rsidRPr="00E6464C">
        <w:rPr>
          <w:rFonts w:ascii="Arial" w:hAnsi="Arial" w:cs="Arial"/>
          <w:sz w:val="20"/>
          <w:szCs w:val="20"/>
          <w:lang w:val="ru-RU"/>
        </w:rPr>
        <w:t>ПОДРЯДЧИКОМ вышеуказанной формы</w:t>
      </w:r>
      <w:r w:rsidR="006F2208" w:rsidRPr="00E6464C">
        <w:rPr>
          <w:rFonts w:ascii="Arial" w:hAnsi="Arial" w:cs="Arial"/>
          <w:sz w:val="20"/>
          <w:szCs w:val="20"/>
          <w:lang w:val="ru-RU"/>
        </w:rPr>
        <w:t>.</w:t>
      </w:r>
    </w:p>
    <w:p w:rsidR="0002665E" w:rsidRPr="00E6464C" w:rsidRDefault="0002665E" w:rsidP="0002665E">
      <w:pPr>
        <w:widowControl w:val="0"/>
        <w:spacing w:after="120"/>
        <w:ind w:left="567"/>
        <w:jc w:val="both"/>
        <w:rPr>
          <w:rFonts w:ascii="Arial" w:hAnsi="Arial" w:cs="Arial"/>
          <w:sz w:val="20"/>
          <w:szCs w:val="20"/>
          <w:lang w:val="ru-RU"/>
        </w:rPr>
      </w:pPr>
      <w:r w:rsidRPr="00E6464C">
        <w:rPr>
          <w:rFonts w:ascii="Arial" w:hAnsi="Arial" w:cs="Arial"/>
          <w:sz w:val="20"/>
          <w:szCs w:val="20"/>
          <w:lang w:val="ru-RU"/>
        </w:rPr>
        <w:t xml:space="preserve">При приемке, складировании и хранении МАТЕРИАЛОВ, выданных КОМПАНИЕЙ, ПОДРЯДЧИК обеспечивает принятие мер, предотвращающих их повреждение или утрату. В случае </w:t>
      </w:r>
      <w:r w:rsidRPr="00E6464C">
        <w:rPr>
          <w:rFonts w:ascii="Arial" w:hAnsi="Arial" w:cs="Arial"/>
          <w:snapToGrid w:val="0"/>
          <w:sz w:val="20"/>
          <w:szCs w:val="20"/>
          <w:lang w:val="ru-RU"/>
        </w:rPr>
        <w:t>повреждения/утраты</w:t>
      </w:r>
      <w:r w:rsidRPr="00E6464C">
        <w:rPr>
          <w:rFonts w:ascii="Arial" w:hAnsi="Arial" w:cs="Arial"/>
          <w:sz w:val="20"/>
          <w:szCs w:val="20"/>
          <w:lang w:val="ru-RU"/>
        </w:rPr>
        <w:t xml:space="preserve"> МАТЕРИАЛОВ по вине ПОДРЯДЧИКА, ПОДРЯДЧИК за свой счет обязуется закупить МАТЕРИАЛЫ в количестве поврежденных/утраченных или компенсировать их стоимость</w:t>
      </w:r>
      <w:r w:rsidR="00B34B11" w:rsidRPr="00E6464C">
        <w:rPr>
          <w:rFonts w:ascii="Arial" w:hAnsi="Arial" w:cs="Arial"/>
          <w:sz w:val="20"/>
          <w:szCs w:val="20"/>
          <w:lang w:val="ru-RU"/>
        </w:rPr>
        <w:t xml:space="preserve"> с учетом иных условий ДОГОВОРА</w:t>
      </w:r>
      <w:r w:rsidRPr="00E6464C">
        <w:rPr>
          <w:rFonts w:ascii="Arial" w:hAnsi="Arial" w:cs="Arial"/>
          <w:sz w:val="20"/>
          <w:szCs w:val="20"/>
          <w:lang w:val="ru-RU"/>
        </w:rPr>
        <w:t>.</w:t>
      </w:r>
    </w:p>
    <w:p w:rsidR="0002665E" w:rsidRPr="00E6464C" w:rsidRDefault="0002665E" w:rsidP="0002665E">
      <w:pPr>
        <w:widowControl w:val="0"/>
        <w:spacing w:after="120"/>
        <w:ind w:left="567"/>
        <w:jc w:val="both"/>
        <w:rPr>
          <w:rFonts w:ascii="Arial" w:hAnsi="Arial" w:cs="Arial"/>
          <w:sz w:val="20"/>
          <w:szCs w:val="20"/>
          <w:lang w:val="ru-RU"/>
        </w:rPr>
      </w:pPr>
      <w:r w:rsidRPr="00E6464C">
        <w:rPr>
          <w:rFonts w:ascii="Arial" w:hAnsi="Arial" w:cs="Arial"/>
          <w:sz w:val="20"/>
          <w:szCs w:val="20"/>
          <w:lang w:val="ru-RU"/>
        </w:rPr>
        <w:t xml:space="preserve">В течение </w:t>
      </w:r>
      <w:bookmarkStart w:id="61" w:name="ТекстовоеПоле917"/>
      <w:r w:rsidR="00872388" w:rsidRPr="00E6464C">
        <w:rPr>
          <w:rFonts w:ascii="Arial" w:hAnsi="Arial" w:cs="Arial"/>
          <w:sz w:val="20"/>
          <w:szCs w:val="20"/>
          <w:lang w:val="ru-RU"/>
        </w:rPr>
        <w:fldChar w:fldCharType="begin">
          <w:ffData>
            <w:name w:val="ТекстовоеПоле917"/>
            <w:enabled/>
            <w:calcOnExit w:val="0"/>
            <w:textInput>
              <w:default w:val="10 (десяти) дней"/>
            </w:textInput>
          </w:ffData>
        </w:fldChar>
      </w:r>
      <w:r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10 (десяти) дней</w:t>
      </w:r>
      <w:r w:rsidR="00872388" w:rsidRPr="00E6464C">
        <w:rPr>
          <w:rFonts w:ascii="Arial" w:hAnsi="Arial" w:cs="Arial"/>
          <w:sz w:val="20"/>
          <w:szCs w:val="20"/>
          <w:lang w:val="ru-RU"/>
        </w:rPr>
        <w:fldChar w:fldCharType="end"/>
      </w:r>
      <w:bookmarkEnd w:id="61"/>
      <w:r w:rsidRPr="00E6464C">
        <w:rPr>
          <w:rFonts w:ascii="Arial" w:hAnsi="Arial" w:cs="Arial"/>
          <w:sz w:val="20"/>
          <w:szCs w:val="20"/>
          <w:lang w:val="ru-RU"/>
        </w:rPr>
        <w:t xml:space="preserve"> с даты завершения РАБОТ на каждой ПЛОЩАДКЕ ПОДРЯДЧИК осуществляет по выбору КОМПАНИИ:</w:t>
      </w:r>
    </w:p>
    <w:p w:rsidR="0002665E" w:rsidRPr="00E6464C" w:rsidRDefault="0002665E" w:rsidP="0002665E">
      <w:pPr>
        <w:pStyle w:val="Normal1"/>
        <w:numPr>
          <w:ilvl w:val="0"/>
          <w:numId w:val="8"/>
        </w:numPr>
        <w:tabs>
          <w:tab w:val="clear" w:pos="720"/>
          <w:tab w:val="num" w:pos="969"/>
        </w:tabs>
        <w:spacing w:before="0" w:after="120" w:line="240" w:lineRule="exact"/>
        <w:ind w:left="969" w:hanging="402"/>
        <w:rPr>
          <w:rFonts w:ascii="Arial" w:hAnsi="Arial" w:cs="Arial"/>
          <w:sz w:val="20"/>
          <w:szCs w:val="16"/>
        </w:rPr>
      </w:pPr>
      <w:r w:rsidRPr="00E6464C">
        <w:rPr>
          <w:rFonts w:ascii="Arial" w:hAnsi="Arial" w:cs="Arial"/>
          <w:sz w:val="20"/>
          <w:szCs w:val="16"/>
        </w:rPr>
        <w:t xml:space="preserve">возврат неиспользованных в ходе выполнения РАБОТ МАТЕРИАЛОВ на ПЛОЩАДКЕ; </w:t>
      </w:r>
    </w:p>
    <w:p w:rsidR="0002665E" w:rsidRPr="00E6464C" w:rsidRDefault="0002665E" w:rsidP="0002665E">
      <w:pPr>
        <w:pStyle w:val="Normal1"/>
        <w:numPr>
          <w:ilvl w:val="0"/>
          <w:numId w:val="8"/>
        </w:numPr>
        <w:tabs>
          <w:tab w:val="clear" w:pos="720"/>
          <w:tab w:val="num" w:pos="969"/>
        </w:tabs>
        <w:spacing w:before="0" w:after="120" w:line="240" w:lineRule="exact"/>
        <w:ind w:left="969" w:hanging="402"/>
        <w:rPr>
          <w:rFonts w:ascii="Arial" w:hAnsi="Arial" w:cs="Arial"/>
          <w:sz w:val="20"/>
        </w:rPr>
      </w:pPr>
      <w:r w:rsidRPr="00E6464C">
        <w:rPr>
          <w:rFonts w:ascii="Arial" w:hAnsi="Arial" w:cs="Arial"/>
          <w:sz w:val="20"/>
          <w:szCs w:val="16"/>
        </w:rPr>
        <w:t>осуществ</w:t>
      </w:r>
      <w:r w:rsidRPr="00E6464C">
        <w:rPr>
          <w:rFonts w:ascii="Arial" w:hAnsi="Arial" w:cs="Arial"/>
          <w:sz w:val="20"/>
        </w:rPr>
        <w:t>ляет их перевозку на следующую ПЛОЩАДКУ.</w:t>
      </w:r>
    </w:p>
    <w:p w:rsidR="0002665E" w:rsidRPr="00E6464C" w:rsidRDefault="0002665E" w:rsidP="0002665E">
      <w:pPr>
        <w:widowControl w:val="0"/>
        <w:spacing w:after="120"/>
        <w:ind w:left="567"/>
        <w:jc w:val="both"/>
        <w:rPr>
          <w:rFonts w:ascii="Arial" w:hAnsi="Arial" w:cs="Arial"/>
          <w:sz w:val="20"/>
          <w:szCs w:val="20"/>
          <w:lang w:val="ru-RU"/>
        </w:rPr>
      </w:pPr>
      <w:r w:rsidRPr="00E6464C">
        <w:rPr>
          <w:rFonts w:ascii="Arial" w:hAnsi="Arial" w:cs="Arial"/>
          <w:bCs/>
          <w:iCs/>
          <w:sz w:val="20"/>
          <w:szCs w:val="20"/>
          <w:lang w:val="ru-RU"/>
        </w:rPr>
        <w:t xml:space="preserve">МОЛ ПОДРЯДЧИКА передает КОМПАНИИ отчет по пользованию давальческих МАТЕРИАЛОВ по форме М-19, М-29 </w:t>
      </w:r>
      <w:r w:rsidR="00317791" w:rsidRPr="00E6464C">
        <w:rPr>
          <w:rFonts w:ascii="Arial" w:hAnsi="Arial" w:cs="Arial"/>
          <w:bCs/>
          <w:iCs/>
          <w:sz w:val="20"/>
          <w:szCs w:val="20"/>
          <w:lang w:val="ru-RU"/>
        </w:rPr>
        <w:t xml:space="preserve">или в соответствии с формой, согласованной СТОРОНАМИ, </w:t>
      </w:r>
      <w:r w:rsidRPr="00E6464C">
        <w:rPr>
          <w:rFonts w:ascii="Arial" w:hAnsi="Arial" w:cs="Arial"/>
          <w:snapToGrid w:val="0"/>
          <w:sz w:val="20"/>
          <w:szCs w:val="20"/>
          <w:lang w:val="ru-RU"/>
        </w:rPr>
        <w:t>ежемесячно</w:t>
      </w:r>
      <w:r w:rsidRPr="00E6464C">
        <w:rPr>
          <w:rFonts w:ascii="Arial" w:hAnsi="Arial" w:cs="Arial"/>
          <w:sz w:val="20"/>
          <w:szCs w:val="20"/>
          <w:lang w:val="ru-RU"/>
        </w:rPr>
        <w:t xml:space="preserve"> в сроки, предусмотренные пунктом 6.1 РАЗДЕЛА 4 ДОГОВОРА.</w:t>
      </w:r>
    </w:p>
    <w:p w:rsidR="00631DD5" w:rsidRPr="00E6464C" w:rsidRDefault="00631DD5" w:rsidP="0002665E">
      <w:pPr>
        <w:widowControl w:val="0"/>
        <w:spacing w:after="120"/>
        <w:ind w:left="567"/>
        <w:jc w:val="both"/>
        <w:rPr>
          <w:rFonts w:ascii="Arial" w:hAnsi="Arial" w:cs="Arial"/>
          <w:sz w:val="20"/>
          <w:szCs w:val="20"/>
          <w:lang w:val="ru-RU"/>
        </w:rPr>
      </w:pPr>
    </w:p>
    <w:p w:rsidR="009E303C" w:rsidRPr="00E6464C" w:rsidRDefault="009E303C"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ТРЕБОВАНИЯ К БЕЗОПАСНОСТИ</w:t>
      </w:r>
    </w:p>
    <w:p w:rsidR="009E303C" w:rsidRPr="00E6464C" w:rsidRDefault="009E303C" w:rsidP="00023243">
      <w:pPr>
        <w:pStyle w:val="TEXT2"/>
        <w:keepLines w:val="0"/>
        <w:widowControl w:val="0"/>
        <w:numPr>
          <w:ilvl w:val="1"/>
          <w:numId w:val="73"/>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 xml:space="preserve">ПОДРЯДЧИК назначает лицо, отвечающее за безопасное проведение РАБОТ на БУРОВОЙ УСТАНОВКЕ, а также по всем вопросам </w:t>
      </w:r>
      <w:r w:rsidR="00B23CCF" w:rsidRPr="00E6464C">
        <w:rPr>
          <w:rFonts w:ascii="Arial" w:hAnsi="Arial" w:cs="Arial"/>
          <w:lang w:val="ru-RU"/>
        </w:rPr>
        <w:t>ПБОТОС</w:t>
      </w:r>
      <w:r w:rsidRPr="00E6464C">
        <w:rPr>
          <w:rFonts w:ascii="Arial" w:hAnsi="Arial" w:cs="Arial"/>
          <w:lang w:val="ru-RU"/>
        </w:rPr>
        <w:t xml:space="preserve"> на ПЛОЩАДКЕ.</w:t>
      </w:r>
    </w:p>
    <w:p w:rsidR="009E303C" w:rsidRPr="00E6464C" w:rsidRDefault="009E303C" w:rsidP="00023243">
      <w:pPr>
        <w:pStyle w:val="TEXT2"/>
        <w:keepLines w:val="0"/>
        <w:widowControl w:val="0"/>
        <w:numPr>
          <w:ilvl w:val="1"/>
          <w:numId w:val="73"/>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ПОДРЯДЧИК полностью несет ответственность за работоспособность и исправность ПВО, а также за обученность ПЕРСОНАЛА действиям во время ГНВП и пожара. При этом ПОДРЯДЧИК руководствуется регламентирующими государственными документами, а также нормативными документами КОМПАНИИ.</w:t>
      </w:r>
    </w:p>
    <w:p w:rsidR="009E303C" w:rsidRPr="00E6464C" w:rsidRDefault="009E303C" w:rsidP="00023243">
      <w:pPr>
        <w:pStyle w:val="TEXT2"/>
        <w:keepLines w:val="0"/>
        <w:widowControl w:val="0"/>
        <w:numPr>
          <w:ilvl w:val="1"/>
          <w:numId w:val="73"/>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ПОДРЯДЧИК обязан постоянно содержать и эксплуатировать ПВО в надлежащем состоянии и несет ответственность за непринятие мер по предотвращению ГНВП и пожаров.</w:t>
      </w:r>
    </w:p>
    <w:p w:rsidR="009E303C" w:rsidRPr="00E6464C" w:rsidRDefault="009E303C" w:rsidP="00023243">
      <w:pPr>
        <w:pStyle w:val="TEXT2"/>
        <w:keepLines w:val="0"/>
        <w:widowControl w:val="0"/>
        <w:numPr>
          <w:ilvl w:val="1"/>
          <w:numId w:val="73"/>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ПОДРЯДЧИК проводит проверку и испытания всех противовыбросовых устройств в соответствии с положениями ПРИМЕНИМОГО ПРАВА, указаниями КОМПАНИИ и утвержденным КОМПАНИЕЙ порядком проведения испытаний. Результаты испытаний указываются в СУТОЧНОМ РАПОРТЕ, а также в соответствующих разделах протоколов испытаний.</w:t>
      </w:r>
    </w:p>
    <w:p w:rsidR="009E303C" w:rsidRPr="00E6464C" w:rsidRDefault="009E303C" w:rsidP="00023243">
      <w:pPr>
        <w:pStyle w:val="TEXT2"/>
        <w:keepLines w:val="0"/>
        <w:widowControl w:val="0"/>
        <w:numPr>
          <w:ilvl w:val="1"/>
          <w:numId w:val="73"/>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 xml:space="preserve">Предлагаемый ПОДРЯДЧИКОМ порядок контроля </w:t>
      </w:r>
      <w:r w:rsidRPr="00E6464C">
        <w:rPr>
          <w:rFonts w:ascii="Arial" w:hAnsi="Arial" w:cs="Arial"/>
          <w:caps/>
          <w:lang w:val="ru-RU"/>
        </w:rPr>
        <w:t>скважины</w:t>
      </w:r>
      <w:r w:rsidRPr="00E6464C">
        <w:rPr>
          <w:rFonts w:ascii="Arial" w:hAnsi="Arial" w:cs="Arial"/>
          <w:lang w:val="ru-RU"/>
        </w:rPr>
        <w:t xml:space="preserve"> представляется ПОДРЯДЧИКОМ КОМПАНИИ для её рассмотрения и согласования до начала РАБОТ. КОМПАНИЯ оставляет за собой право при необходимости применить свой порядок контроля </w:t>
      </w:r>
      <w:r w:rsidRPr="00E6464C">
        <w:rPr>
          <w:rFonts w:ascii="Arial" w:hAnsi="Arial" w:cs="Arial"/>
          <w:caps/>
          <w:lang w:val="ru-RU"/>
        </w:rPr>
        <w:t>скважины</w:t>
      </w:r>
      <w:r w:rsidRPr="00E6464C">
        <w:rPr>
          <w:rFonts w:ascii="Arial" w:hAnsi="Arial" w:cs="Arial"/>
          <w:lang w:val="ru-RU"/>
        </w:rPr>
        <w:t xml:space="preserve">. Порядок контроля </w:t>
      </w:r>
      <w:r w:rsidRPr="00E6464C">
        <w:rPr>
          <w:rFonts w:ascii="Arial" w:hAnsi="Arial" w:cs="Arial"/>
          <w:caps/>
          <w:lang w:val="ru-RU"/>
        </w:rPr>
        <w:t>скважины</w:t>
      </w:r>
      <w:r w:rsidRPr="00E6464C">
        <w:rPr>
          <w:rFonts w:ascii="Arial" w:hAnsi="Arial" w:cs="Arial"/>
          <w:lang w:val="ru-RU"/>
        </w:rPr>
        <w:t xml:space="preserve"> означает задокументированный ПОДРЯДЧИКОМ комплекс мероприятий, обеспечивающих выполнение требований государственных нормативных документов, стандартов и инструкций КОМПАНИИ, а также иных нормативных актов, касающихся контроля СКВАЖИН</w:t>
      </w:r>
      <w:r w:rsidR="00202472" w:rsidRPr="00E6464C">
        <w:rPr>
          <w:rFonts w:ascii="Arial" w:hAnsi="Arial" w:cs="Arial"/>
          <w:lang w:val="ru-RU"/>
        </w:rPr>
        <w:t>Ы</w:t>
      </w:r>
      <w:r w:rsidRPr="00E6464C">
        <w:rPr>
          <w:rFonts w:ascii="Arial" w:hAnsi="Arial" w:cs="Arial"/>
          <w:lang w:val="ru-RU"/>
        </w:rPr>
        <w:t xml:space="preserve"> и безопасного проведения РАБОТ. Необходимая сопутствующая документация должна быть согласована с территориальными государственными надзорными органами в установленном ПРИМЕНИМЫМ ПРАВОМ порядке.</w:t>
      </w:r>
    </w:p>
    <w:p w:rsidR="009E303C" w:rsidRPr="00E6464C" w:rsidRDefault="009E303C" w:rsidP="00023243">
      <w:pPr>
        <w:pStyle w:val="TEXT2"/>
        <w:keepLines w:val="0"/>
        <w:widowControl w:val="0"/>
        <w:numPr>
          <w:ilvl w:val="1"/>
          <w:numId w:val="73"/>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 xml:space="preserve">ПОДРЯДЧИК обязуется проводить плановые и внеплановые учебные тревоги по действиям при ГНВП и возникновению пожаров с периодичностью не реже, указанной в порядке контроля </w:t>
      </w:r>
      <w:r w:rsidRPr="00E6464C">
        <w:rPr>
          <w:rFonts w:ascii="Arial" w:hAnsi="Arial" w:cs="Arial"/>
          <w:caps/>
          <w:lang w:val="ru-RU"/>
        </w:rPr>
        <w:t>скважины</w:t>
      </w:r>
      <w:r w:rsidRPr="00E6464C">
        <w:rPr>
          <w:rFonts w:ascii="Arial" w:hAnsi="Arial" w:cs="Arial"/>
          <w:lang w:val="ru-RU"/>
        </w:rPr>
        <w:t>.</w:t>
      </w:r>
    </w:p>
    <w:p w:rsidR="00D91DEB" w:rsidRPr="00E6464C" w:rsidRDefault="00D91DEB" w:rsidP="00023243">
      <w:pPr>
        <w:pStyle w:val="TEXT2"/>
        <w:keepLines w:val="0"/>
        <w:widowControl w:val="0"/>
        <w:numPr>
          <w:ilvl w:val="1"/>
          <w:numId w:val="73"/>
        </w:numPr>
        <w:tabs>
          <w:tab w:val="left" w:pos="567"/>
        </w:tabs>
        <w:overflowPunct/>
        <w:autoSpaceDE/>
        <w:autoSpaceDN/>
        <w:adjustRightInd/>
        <w:spacing w:after="120"/>
        <w:ind w:left="567" w:right="-20" w:hanging="567"/>
        <w:textAlignment w:val="auto"/>
        <w:rPr>
          <w:rFonts w:ascii="Arial" w:hAnsi="Arial" w:cs="Arial"/>
          <w:lang w:val="ru-RU"/>
        </w:rPr>
      </w:pPr>
      <w:r w:rsidRPr="00E6464C">
        <w:rPr>
          <w:rFonts w:ascii="Arial" w:hAnsi="Arial" w:cs="Arial"/>
          <w:lang w:val="ru-RU"/>
        </w:rPr>
        <w:t>ПОДРЯДЧИК обязуется предоставить в компанию график ежемесячного выезда комиссии ПДК ПОДРЯДЧИКА с предоставлением отчета в КОМПАНИЮ о выявленных нарушениях и принятых мер для их устранения.</w:t>
      </w:r>
    </w:p>
    <w:p w:rsidR="009E303C" w:rsidRPr="00E6464C" w:rsidRDefault="00154925"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ОБРАЩЕНИЕ С ОТХОДАМИ</w:t>
      </w:r>
    </w:p>
    <w:p w:rsidR="009E303C" w:rsidRPr="00E6464C" w:rsidRDefault="009E303C" w:rsidP="00023243">
      <w:pPr>
        <w:numPr>
          <w:ilvl w:val="1"/>
          <w:numId w:val="74"/>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E6464C">
        <w:rPr>
          <w:rFonts w:ascii="Arial" w:hAnsi="Arial" w:cs="Arial"/>
          <w:sz w:val="20"/>
          <w:szCs w:val="20"/>
          <w:lang w:val="ru-RU"/>
        </w:rPr>
        <w:lastRenderedPageBreak/>
        <w:t>ПОДРЯДЧИК предпринимает все необходимые меры для исключения загрязнения или заражения окружающей природной среды, и немедленно информирует ПРЕДСТАВИТЕЛЯ КОМПАНИИ в письменном виде во всех случаях загрязнения или заражения окружающей природной среды, независимо от его масштабов.</w:t>
      </w:r>
    </w:p>
    <w:p w:rsidR="002F1C22" w:rsidRPr="00E6464C" w:rsidRDefault="002F1C22" w:rsidP="002F1C22">
      <w:pPr>
        <w:numPr>
          <w:ilvl w:val="1"/>
          <w:numId w:val="74"/>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E6464C">
        <w:rPr>
          <w:rFonts w:ascii="Arial" w:hAnsi="Arial" w:cs="Arial"/>
          <w:sz w:val="20"/>
          <w:szCs w:val="20"/>
          <w:lang w:val="ru-RU"/>
        </w:rPr>
        <w:t xml:space="preserve">ПОДРЯДЧИК за свой счет осуществляет вывоз и утилизацию образующихся в процессе проведения </w:t>
      </w:r>
      <w:r w:rsidRPr="00E6464C">
        <w:rPr>
          <w:rFonts w:ascii="Arial" w:hAnsi="Arial" w:cs="Arial"/>
          <w:caps/>
          <w:sz w:val="20"/>
          <w:szCs w:val="20"/>
          <w:lang w:val="ru-RU"/>
        </w:rPr>
        <w:t>работ</w:t>
      </w:r>
      <w:r w:rsidRPr="00E6464C">
        <w:rPr>
          <w:rFonts w:ascii="Arial" w:hAnsi="Arial" w:cs="Arial"/>
          <w:sz w:val="20"/>
          <w:szCs w:val="20"/>
          <w:lang w:val="ru-RU"/>
        </w:rPr>
        <w:t xml:space="preserve"> твердых бытовых отходов и бытовых канализационных стоков ПОДРЯДЧИКА, КОМПАНИИ и СЕРВИСНЫХ КОМПАНИЙ. Вывоз и утилизация металлолома, отработанных запчастей, горюче-смазочных материалов, ОБОРУДОВАНИЯ ПОДРЯДЧИКА и БСВ является обязанностью ПОДРЯДЧИКА, за исключением бурового шлама. </w:t>
      </w:r>
    </w:p>
    <w:p w:rsidR="002F1C22" w:rsidRPr="00E6464C" w:rsidRDefault="002F1C22" w:rsidP="002F1C22">
      <w:pPr>
        <w:numPr>
          <w:ilvl w:val="1"/>
          <w:numId w:val="74"/>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E6464C">
        <w:rPr>
          <w:rFonts w:ascii="Arial" w:hAnsi="Arial" w:cs="Arial"/>
          <w:sz w:val="20"/>
          <w:szCs w:val="20"/>
          <w:lang w:val="ru-RU"/>
        </w:rPr>
        <w:t xml:space="preserve">ПОДРЯДЧИК обеспечивает вывоз промышленных отходов от ОБОРУДОВАНИЯ и МАТЕРИАЛОВ КОМПАНИИ (таких как, предохранительные кольца от обсадных труб, упаковка, хим. реагенты) с ТЕРРИТОРИИ РАБОТ.  </w:t>
      </w:r>
    </w:p>
    <w:p w:rsidR="002F1C22" w:rsidRPr="00E6464C" w:rsidRDefault="002F1C22" w:rsidP="002F1C22">
      <w:pPr>
        <w:numPr>
          <w:ilvl w:val="1"/>
          <w:numId w:val="74"/>
        </w:numPr>
        <w:overflowPunct w:val="0"/>
        <w:autoSpaceDE w:val="0"/>
        <w:autoSpaceDN w:val="0"/>
        <w:adjustRightInd w:val="0"/>
        <w:spacing w:after="120"/>
        <w:jc w:val="both"/>
        <w:textAlignment w:val="baseline"/>
        <w:rPr>
          <w:rFonts w:ascii="Arial" w:hAnsi="Arial" w:cs="Arial"/>
          <w:sz w:val="20"/>
          <w:szCs w:val="20"/>
        </w:rPr>
      </w:pPr>
      <w:r w:rsidRPr="00E6464C">
        <w:rPr>
          <w:rFonts w:ascii="Arial" w:hAnsi="Arial" w:cs="Arial"/>
          <w:sz w:val="20"/>
          <w:szCs w:val="20"/>
          <w:lang w:val="ru-RU"/>
        </w:rPr>
        <w:t xml:space="preserve">ПОДРЯДЧИК обязан самостоятельно вносить в установленном порядке платежи за выбросы, сбросы загрязняющих веществ в окружающую природную среду, за размещение отходов в пределах установленных нормативов, за сверхнормативное и сверхлимитное загрязнение окружающей среды. ПОДРЯДЧИК обязан самостоятельно отчитываться по расчетам платы за негативное воздействие на окружающую среду в территориальный орган исполнительной власти, выполняющий функцию администрирования платы за негативное воздействие на окружающую среду. </w:t>
      </w:r>
      <w:r w:rsidRPr="00E6464C">
        <w:rPr>
          <w:rFonts w:ascii="Arial" w:hAnsi="Arial" w:cs="Arial"/>
          <w:sz w:val="20"/>
          <w:szCs w:val="20"/>
        </w:rPr>
        <w:t xml:space="preserve">КОМПАНИЯ </w:t>
      </w:r>
      <w:r w:rsidR="00AB1866" w:rsidRPr="00E6464C">
        <w:rPr>
          <w:rFonts w:ascii="Arial" w:hAnsi="Arial" w:cs="Arial"/>
          <w:sz w:val="20"/>
          <w:szCs w:val="20"/>
          <w:lang w:val="ru-RU"/>
        </w:rPr>
        <w:t>вправе</w:t>
      </w:r>
      <w:r w:rsidRPr="00E6464C">
        <w:rPr>
          <w:rFonts w:ascii="Arial" w:hAnsi="Arial" w:cs="Arial"/>
          <w:sz w:val="20"/>
          <w:szCs w:val="20"/>
        </w:rPr>
        <w:t xml:space="preserve"> </w:t>
      </w:r>
      <w:r w:rsidR="00AB1866" w:rsidRPr="00E6464C">
        <w:rPr>
          <w:rFonts w:ascii="Arial" w:hAnsi="Arial" w:cs="Arial"/>
          <w:sz w:val="20"/>
          <w:szCs w:val="20"/>
          <w:lang w:val="ru-RU"/>
        </w:rPr>
        <w:t>потребовать от</w:t>
      </w:r>
      <w:r w:rsidRPr="00E6464C">
        <w:rPr>
          <w:rFonts w:ascii="Arial" w:hAnsi="Arial" w:cs="Arial"/>
          <w:sz w:val="20"/>
          <w:szCs w:val="20"/>
        </w:rPr>
        <w:t xml:space="preserve"> ПОДРЯДЧИКА </w:t>
      </w:r>
      <w:r w:rsidR="00AB1866" w:rsidRPr="00E6464C">
        <w:rPr>
          <w:rFonts w:ascii="Arial" w:hAnsi="Arial" w:cs="Arial"/>
          <w:sz w:val="20"/>
          <w:szCs w:val="20"/>
          <w:lang w:val="ru-RU"/>
        </w:rPr>
        <w:t>представления подтверждающих документов.</w:t>
      </w:r>
    </w:p>
    <w:p w:rsidR="002F1C22" w:rsidRPr="00E6464C" w:rsidRDefault="002F1C22" w:rsidP="002F1C22">
      <w:pPr>
        <w:pStyle w:val="aff"/>
        <w:numPr>
          <w:ilvl w:val="1"/>
          <w:numId w:val="74"/>
        </w:numPr>
        <w:overflowPunct w:val="0"/>
        <w:autoSpaceDE w:val="0"/>
        <w:autoSpaceDN w:val="0"/>
        <w:adjustRightInd w:val="0"/>
        <w:spacing w:after="120"/>
        <w:jc w:val="both"/>
        <w:textAlignment w:val="baseline"/>
        <w:rPr>
          <w:rFonts w:ascii="Arial" w:hAnsi="Arial" w:cs="Arial"/>
          <w:sz w:val="20"/>
          <w:szCs w:val="20"/>
          <w:lang w:val="ru-RU"/>
        </w:rPr>
      </w:pPr>
      <w:r w:rsidRPr="00E6464C">
        <w:rPr>
          <w:rFonts w:ascii="Arial" w:hAnsi="Arial" w:cs="Arial"/>
          <w:sz w:val="20"/>
          <w:szCs w:val="20"/>
          <w:lang w:val="ru-RU"/>
        </w:rPr>
        <w:t>ПОДРЯДЧИК и КОМПАНИЯ согласовывают максимальное/нормативное количество шлама</w:t>
      </w:r>
      <w:r w:rsidRPr="00E6464C">
        <w:rPr>
          <w:rFonts w:ascii="Arial" w:hAnsi="Arial" w:cs="Arial"/>
          <w:sz w:val="20"/>
          <w:szCs w:val="20"/>
        </w:rPr>
        <w:fldChar w:fldCharType="begin">
          <w:ffData>
            <w:name w:val=""/>
            <w:enabled/>
            <w:calcOnExit w:val="0"/>
            <w:textInput>
              <w:default w:val=", загрязненного грунта, "/>
            </w:textInput>
          </w:ffData>
        </w:fldChar>
      </w:r>
      <w:r w:rsidRPr="00E6464C">
        <w:rPr>
          <w:rFonts w:ascii="Arial" w:hAnsi="Arial" w:cs="Arial"/>
          <w:sz w:val="20"/>
          <w:szCs w:val="20"/>
          <w:lang w:val="ru-RU"/>
        </w:rPr>
        <w:instrText xml:space="preserve"> </w:instrText>
      </w:r>
      <w:r w:rsidRPr="00E6464C">
        <w:rPr>
          <w:rFonts w:ascii="Arial" w:hAnsi="Arial" w:cs="Arial"/>
          <w:sz w:val="20"/>
          <w:szCs w:val="20"/>
        </w:rPr>
        <w:instrText>FORMTEXT</w:instrText>
      </w:r>
      <w:r w:rsidRPr="00E6464C">
        <w:rPr>
          <w:rFonts w:ascii="Arial" w:hAnsi="Arial" w:cs="Arial"/>
          <w:sz w:val="20"/>
          <w:szCs w:val="20"/>
          <w:lang w:val="ru-RU"/>
        </w:rPr>
        <w:instrText xml:space="preserve"> </w:instrText>
      </w:r>
      <w:r w:rsidRPr="00E6464C">
        <w:rPr>
          <w:rFonts w:ascii="Arial" w:hAnsi="Arial" w:cs="Arial"/>
          <w:sz w:val="20"/>
          <w:szCs w:val="20"/>
        </w:rPr>
      </w:r>
      <w:r w:rsidRPr="00E6464C">
        <w:rPr>
          <w:rFonts w:ascii="Arial" w:hAnsi="Arial" w:cs="Arial"/>
          <w:sz w:val="20"/>
          <w:szCs w:val="20"/>
        </w:rPr>
        <w:fldChar w:fldCharType="separate"/>
      </w:r>
      <w:r w:rsidRPr="00E6464C">
        <w:rPr>
          <w:rFonts w:ascii="Arial" w:hAnsi="Arial" w:cs="Arial"/>
          <w:noProof/>
          <w:sz w:val="20"/>
          <w:szCs w:val="20"/>
          <w:lang w:val="ru-RU"/>
        </w:rPr>
        <w:t xml:space="preserve">, загрязненного грунта, </w:t>
      </w:r>
      <w:r w:rsidRPr="00E6464C">
        <w:rPr>
          <w:rFonts w:ascii="Arial" w:hAnsi="Arial" w:cs="Arial"/>
          <w:sz w:val="20"/>
          <w:szCs w:val="20"/>
        </w:rPr>
        <w:fldChar w:fldCharType="end"/>
      </w:r>
      <w:r w:rsidRPr="00E6464C">
        <w:rPr>
          <w:rFonts w:ascii="Arial" w:hAnsi="Arial" w:cs="Arial"/>
          <w:sz w:val="20"/>
          <w:szCs w:val="20"/>
          <w:lang w:val="ru-RU"/>
        </w:rPr>
        <w:t xml:space="preserve"> и отработанного бурового раствора, которое может образовываться при бурении каждой СКВАЖИНЫ, а в случае кустового бурения - группы СКВАЖИН на кустовой площадке. </w:t>
      </w:r>
    </w:p>
    <w:p w:rsidR="009E303C" w:rsidRPr="00E6464C" w:rsidRDefault="002F1C22" w:rsidP="002F1C22">
      <w:pPr>
        <w:numPr>
          <w:ilvl w:val="1"/>
          <w:numId w:val="74"/>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E6464C">
        <w:rPr>
          <w:rFonts w:ascii="Arial" w:hAnsi="Arial" w:cs="Arial"/>
          <w:sz w:val="20"/>
          <w:szCs w:val="20"/>
          <w:lang w:val="ru-RU"/>
        </w:rPr>
        <w:t>ПОДРЯДЧИК осуществляет разработку и согласование проекта предельно допустимых выбросов (ПДВ), проекта нормативов образования отходов и лимитов на их размещение (ПНООЛР), нормативов допустимых сбросов (НДС) и другой требуемой природоохранной документации и статистической отчетности.</w:t>
      </w:r>
    </w:p>
    <w:p w:rsidR="009E303C" w:rsidRPr="00E6464C" w:rsidRDefault="009E303C" w:rsidP="00023243">
      <w:pPr>
        <w:numPr>
          <w:ilvl w:val="1"/>
          <w:numId w:val="74"/>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E6464C">
        <w:rPr>
          <w:rFonts w:ascii="Arial" w:hAnsi="Arial" w:cs="Arial"/>
          <w:sz w:val="20"/>
          <w:szCs w:val="20"/>
          <w:lang w:val="ru-RU"/>
        </w:rPr>
        <w:t>При проведении РАБОТ на объектах КОМПАНИИ ПОДРЯДЧИК обязан:</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Выполнять РАБОТЫ в соответствии с проектной документацией, технологическими регламентами, имеющими положительное заключение государственной экологической экспертизы (ГЭЭ) и  Главгосэксрпертизы  (ГГЭ);</w:t>
      </w:r>
      <w:r w:rsidR="00FA6298" w:rsidRPr="00E6464C">
        <w:rPr>
          <w:rFonts w:ascii="Arial" w:hAnsi="Arial" w:cs="Arial"/>
          <w:lang w:val="ru-RU"/>
        </w:rPr>
        <w:t xml:space="preserve">    </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Представлять КОМПАНИИ документы, подтверждающие утилизацию, вывоз и сдачу  отходов;</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Использовать в производстве химреагенты, на которые имеются нормативные документы на химпродукт (ГОСТ, ОСТ, ТУ), </w:t>
      </w:r>
      <w:r w:rsidR="00EE3073" w:rsidRPr="00E6464C">
        <w:rPr>
          <w:rFonts w:ascii="Arial" w:hAnsi="Arial" w:cs="Arial"/>
          <w:lang w:val="ru-RU"/>
        </w:rPr>
        <w:t>паспорта безопасности</w:t>
      </w:r>
      <w:r w:rsidRPr="00E6464C">
        <w:rPr>
          <w:rFonts w:ascii="Arial" w:hAnsi="Arial" w:cs="Arial"/>
          <w:lang w:val="ru-RU"/>
        </w:rPr>
        <w:t xml:space="preserve">, разрешение уполномоченного сертификационного центра на безопасное применение химпродуктов в технологических процессах бурения </w:t>
      </w:r>
      <w:r w:rsidRPr="00E6464C">
        <w:rPr>
          <w:rFonts w:ascii="Arial" w:hAnsi="Arial" w:cs="Arial"/>
          <w:caps/>
          <w:lang w:val="ru-RU"/>
        </w:rPr>
        <w:t>скважин</w:t>
      </w:r>
      <w:r w:rsidRPr="00E6464C">
        <w:rPr>
          <w:rFonts w:ascii="Arial" w:hAnsi="Arial" w:cs="Arial"/>
          <w:lang w:val="ru-RU"/>
        </w:rPr>
        <w:t>;</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Обеспечить сбор, безопасное временное хранение и передачу специализированному предприятию на утилизацию (обезвреживание) неиспользованных химреагентов, ртутьсодержащих и других токсичных отходов, принадлежащих </w:t>
      </w:r>
      <w:r w:rsidRPr="00E6464C">
        <w:rPr>
          <w:rFonts w:ascii="Arial" w:hAnsi="Arial" w:cs="Arial"/>
          <w:caps/>
          <w:lang w:val="ru-RU"/>
        </w:rPr>
        <w:t>подрядчику</w:t>
      </w:r>
      <w:r w:rsidRPr="00E6464C">
        <w:rPr>
          <w:rFonts w:ascii="Arial" w:hAnsi="Arial" w:cs="Arial"/>
          <w:lang w:val="ru-RU"/>
        </w:rPr>
        <w:t>;</w:t>
      </w:r>
    </w:p>
    <w:p w:rsidR="002F1C22" w:rsidRPr="00E6464C" w:rsidRDefault="009E303C" w:rsidP="00252667">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Исключить факты несанкционированного обращения с источниками ионизирующего излучения, в том числе вышедшего из строя. ПОДРЯДЧИК обязан обеспечить все необходимые меры безопасности при выполнении РАБОТ на СКВАЖИНАХ, в которых ранее в результате аварии оставлены источники ионизирующего излучения.</w:t>
      </w:r>
      <w:r w:rsidR="00252667" w:rsidRPr="00E6464C">
        <w:rPr>
          <w:rFonts w:ascii="Arial" w:hAnsi="Arial" w:cs="Arial"/>
          <w:lang w:val="ru-RU"/>
        </w:rPr>
        <w:t xml:space="preserve"> </w:t>
      </w:r>
    </w:p>
    <w:p w:rsidR="00820C3F" w:rsidRPr="00E6464C" w:rsidRDefault="00820C3F" w:rsidP="00820C3F">
      <w:pPr>
        <w:numPr>
          <w:ilvl w:val="1"/>
          <w:numId w:val="74"/>
        </w:numPr>
        <w:overflowPunct w:val="0"/>
        <w:autoSpaceDE w:val="0"/>
        <w:autoSpaceDN w:val="0"/>
        <w:adjustRightInd w:val="0"/>
        <w:spacing w:after="120"/>
        <w:ind w:left="567" w:hanging="567"/>
        <w:jc w:val="both"/>
        <w:textAlignment w:val="baseline"/>
        <w:rPr>
          <w:rFonts w:ascii="Arial" w:hAnsi="Arial" w:cs="Arial"/>
          <w:bCs/>
          <w:sz w:val="20"/>
          <w:szCs w:val="20"/>
        </w:rPr>
      </w:pPr>
      <w:r w:rsidRPr="00E6464C">
        <w:rPr>
          <w:rFonts w:ascii="Arial" w:hAnsi="Arial" w:cs="Arial"/>
          <w:sz w:val="20"/>
          <w:szCs w:val="20"/>
          <w:lang w:val="ru-RU"/>
        </w:rPr>
        <w:t>ПОДРЯДЧИКУ</w:t>
      </w:r>
      <w:r w:rsidRPr="00E6464C">
        <w:rPr>
          <w:rFonts w:ascii="Arial" w:hAnsi="Arial" w:cs="Arial"/>
          <w:bCs/>
          <w:sz w:val="20"/>
          <w:szCs w:val="20"/>
        </w:rPr>
        <w:t xml:space="preserve"> </w:t>
      </w:r>
      <w:r w:rsidRPr="00E6464C">
        <w:rPr>
          <w:rFonts w:ascii="Arial" w:hAnsi="Arial" w:cs="Arial"/>
          <w:sz w:val="20"/>
          <w:szCs w:val="20"/>
          <w:lang w:val="ru-RU"/>
        </w:rPr>
        <w:t>ЗАПРЕЩАЕТСЯ</w:t>
      </w:r>
      <w:r w:rsidRPr="00E6464C">
        <w:rPr>
          <w:rFonts w:ascii="Arial" w:hAnsi="Arial" w:cs="Arial"/>
          <w:bCs/>
          <w:sz w:val="20"/>
          <w:szCs w:val="20"/>
        </w:rPr>
        <w:t>:</w:t>
      </w:r>
    </w:p>
    <w:p w:rsidR="00820C3F" w:rsidRPr="00E6464C" w:rsidRDefault="00820C3F" w:rsidP="00820C3F">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Сбрасывать в шламовый амбар, на </w:t>
      </w:r>
      <w:r w:rsidRPr="00E6464C">
        <w:rPr>
          <w:rFonts w:ascii="Arial" w:hAnsi="Arial" w:cs="Arial"/>
          <w:caps/>
          <w:lang w:val="ru-RU"/>
        </w:rPr>
        <w:t>площадку</w:t>
      </w:r>
      <w:r w:rsidRPr="00E6464C">
        <w:rPr>
          <w:rFonts w:ascii="Arial" w:hAnsi="Arial" w:cs="Arial"/>
          <w:lang w:val="ru-RU"/>
        </w:rPr>
        <w:t xml:space="preserve"> и на прилегающие участки, иные производственные площадки КОМПАНИИ нефть, нефтепродукты, химреагенты, скважинные жидкости, твердые бытовые и иные отходы;</w:t>
      </w:r>
    </w:p>
    <w:p w:rsidR="00820C3F" w:rsidRPr="00E6464C" w:rsidRDefault="00820C3F" w:rsidP="00820C3F">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Выполнять не предусмотренные ДОГОВОРОМ работы;</w:t>
      </w:r>
    </w:p>
    <w:p w:rsidR="00820C3F" w:rsidRPr="00E6464C" w:rsidRDefault="00820C3F" w:rsidP="00820C3F">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Мойка и ремонт автомобилей, машин и механизмов, складирование отходов в несогласованных местах, в том числе водоохранных зонах рек и ручьев. </w:t>
      </w:r>
    </w:p>
    <w:p w:rsidR="00820C3F" w:rsidRPr="00E6464C" w:rsidRDefault="00820C3F" w:rsidP="00820C3F">
      <w:pPr>
        <w:numPr>
          <w:ilvl w:val="1"/>
          <w:numId w:val="74"/>
        </w:numPr>
        <w:overflowPunct w:val="0"/>
        <w:autoSpaceDE w:val="0"/>
        <w:autoSpaceDN w:val="0"/>
        <w:adjustRightInd w:val="0"/>
        <w:spacing w:after="120"/>
        <w:ind w:left="567" w:hanging="567"/>
        <w:jc w:val="both"/>
        <w:textAlignment w:val="baseline"/>
        <w:rPr>
          <w:rFonts w:ascii="Arial" w:hAnsi="Arial" w:cs="Arial"/>
          <w:sz w:val="20"/>
          <w:szCs w:val="20"/>
          <w:lang w:val="ru-RU"/>
        </w:rPr>
      </w:pPr>
      <w:r w:rsidRPr="00E6464C">
        <w:rPr>
          <w:rFonts w:ascii="Arial" w:hAnsi="Arial" w:cs="Arial"/>
          <w:sz w:val="20"/>
          <w:szCs w:val="20"/>
          <w:lang w:val="ru-RU"/>
        </w:rPr>
        <w:t>Фиксация факта нарушения обязательств в части охраны окружающей среды осуществляется путем составления двустороннего акта, подписанного ПРЕДСТАВИТЕЛЕМ КОМПАНИИ и ответственными лицами ПОДРЯДЧИКА.</w:t>
      </w:r>
    </w:p>
    <w:p w:rsidR="009E303C" w:rsidRPr="00E6464C" w:rsidRDefault="009E303C" w:rsidP="00252667">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lastRenderedPageBreak/>
        <w:t xml:space="preserve">ТРАНСПОРТ И ЛОГИСТИКА  </w:t>
      </w:r>
    </w:p>
    <w:p w:rsidR="009E303C" w:rsidRPr="00E6464C" w:rsidRDefault="009E303C" w:rsidP="00023243">
      <w:pPr>
        <w:pStyle w:val="afe"/>
        <w:widowControl w:val="0"/>
        <w:numPr>
          <w:ilvl w:val="1"/>
          <w:numId w:val="63"/>
        </w:numPr>
        <w:spacing w:after="120"/>
        <w:ind w:left="567" w:hanging="567"/>
        <w:jc w:val="both"/>
        <w:rPr>
          <w:rFonts w:ascii="Arial" w:hAnsi="Arial" w:cs="Arial"/>
          <w:color w:val="000000"/>
          <w:sz w:val="20"/>
          <w:szCs w:val="20"/>
          <w:lang w:val="ru-RU"/>
        </w:rPr>
      </w:pPr>
      <w:r w:rsidRPr="00E6464C">
        <w:rPr>
          <w:rFonts w:ascii="Arial" w:hAnsi="Arial" w:cs="Arial"/>
          <w:color w:val="000000"/>
          <w:sz w:val="20"/>
          <w:szCs w:val="20"/>
          <w:lang w:val="ru-RU"/>
        </w:rPr>
        <w:t xml:space="preserve">ПОДРЯДЧИК обеспечивает </w:t>
      </w:r>
      <w:r w:rsidR="00B55A33" w:rsidRPr="00E6464C">
        <w:rPr>
          <w:rFonts w:ascii="Arial" w:hAnsi="Arial" w:cs="Arial"/>
          <w:color w:val="000000"/>
          <w:sz w:val="20"/>
          <w:szCs w:val="20"/>
          <w:lang w:val="ru-RU"/>
        </w:rPr>
        <w:t>перевозку</w:t>
      </w:r>
      <w:r w:rsidRPr="00E6464C">
        <w:rPr>
          <w:rFonts w:ascii="Arial" w:hAnsi="Arial" w:cs="Arial"/>
          <w:color w:val="000000"/>
          <w:sz w:val="20"/>
          <w:szCs w:val="20"/>
          <w:lang w:val="ru-RU"/>
        </w:rPr>
        <w:t xml:space="preserve"> ПЕРСОНАЛА ПО</w:t>
      </w:r>
      <w:r w:rsidR="002D15C5" w:rsidRPr="00E6464C">
        <w:rPr>
          <w:rFonts w:ascii="Arial" w:hAnsi="Arial" w:cs="Arial"/>
          <w:color w:val="000000"/>
          <w:sz w:val="20"/>
          <w:szCs w:val="20"/>
          <w:lang w:val="ru-RU"/>
        </w:rPr>
        <w:t xml:space="preserve">ДРЯДЧИКА на ПЛОЩАДКУ и обратно </w:t>
      </w:r>
      <w:r w:rsidR="00B55A33" w:rsidRPr="00E6464C">
        <w:rPr>
          <w:rFonts w:ascii="Arial" w:hAnsi="Arial" w:cs="Arial"/>
          <w:color w:val="000000"/>
          <w:sz w:val="20"/>
          <w:szCs w:val="20"/>
          <w:lang w:val="ru-RU"/>
        </w:rPr>
        <w:t xml:space="preserve">силами и за счет ПОДРЯДЧИКА.   </w:t>
      </w:r>
    </w:p>
    <w:p w:rsidR="009E303C" w:rsidRPr="00E6464C" w:rsidRDefault="009E303C" w:rsidP="00023243">
      <w:pPr>
        <w:pStyle w:val="afe"/>
        <w:widowControl w:val="0"/>
        <w:numPr>
          <w:ilvl w:val="1"/>
          <w:numId w:val="63"/>
        </w:numPr>
        <w:spacing w:after="120"/>
        <w:ind w:left="567" w:hanging="567"/>
        <w:jc w:val="both"/>
        <w:rPr>
          <w:rFonts w:ascii="Arial" w:hAnsi="Arial" w:cs="Arial"/>
          <w:color w:val="000000"/>
          <w:sz w:val="20"/>
          <w:szCs w:val="20"/>
          <w:lang w:val="ru-RU"/>
        </w:rPr>
      </w:pPr>
      <w:r w:rsidRPr="00E6464C">
        <w:rPr>
          <w:rFonts w:ascii="Arial" w:hAnsi="Arial" w:cs="Arial"/>
          <w:color w:val="000000"/>
          <w:sz w:val="20"/>
          <w:szCs w:val="20"/>
          <w:lang w:val="ru-RU"/>
        </w:rPr>
        <w:t>ПОДРЯДЧИК обеспечивает наличие необходимой для выполнения РАБОТ вспомогательной техники согласно Приложению 3.</w:t>
      </w:r>
      <w:r w:rsidR="00D232A2" w:rsidRPr="00E6464C">
        <w:rPr>
          <w:rFonts w:ascii="Arial" w:hAnsi="Arial" w:cs="Arial"/>
          <w:color w:val="000000"/>
          <w:sz w:val="20"/>
          <w:szCs w:val="20"/>
          <w:lang w:val="ru-RU"/>
        </w:rPr>
        <w:t>2</w:t>
      </w:r>
      <w:r w:rsidRPr="00E6464C">
        <w:rPr>
          <w:rFonts w:ascii="Arial" w:hAnsi="Arial" w:cs="Arial"/>
          <w:color w:val="000000"/>
          <w:sz w:val="20"/>
          <w:szCs w:val="20"/>
          <w:lang w:val="ru-RU"/>
        </w:rPr>
        <w:t>.</w:t>
      </w:r>
    </w:p>
    <w:p w:rsidR="009E303C" w:rsidRPr="00E6464C" w:rsidRDefault="009E303C" w:rsidP="00023243">
      <w:pPr>
        <w:pStyle w:val="afe"/>
        <w:widowControl w:val="0"/>
        <w:numPr>
          <w:ilvl w:val="1"/>
          <w:numId w:val="63"/>
        </w:numPr>
        <w:spacing w:after="120"/>
        <w:ind w:left="567" w:hanging="567"/>
        <w:jc w:val="both"/>
        <w:rPr>
          <w:rFonts w:ascii="Arial" w:hAnsi="Arial" w:cs="Arial"/>
          <w:color w:val="000000"/>
          <w:sz w:val="20"/>
          <w:szCs w:val="20"/>
          <w:lang w:val="ru-RU"/>
        </w:rPr>
      </w:pPr>
      <w:r w:rsidRPr="00E6464C">
        <w:rPr>
          <w:rFonts w:ascii="Arial" w:hAnsi="Arial" w:cs="Arial"/>
          <w:sz w:val="20"/>
          <w:szCs w:val="20"/>
          <w:lang w:val="ru-RU"/>
        </w:rPr>
        <w:t>ПОДРЯДЧИК</w:t>
      </w:r>
      <w:r w:rsidRPr="00E6464C">
        <w:rPr>
          <w:rFonts w:ascii="Arial" w:hAnsi="Arial" w:cs="Arial"/>
          <w:color w:val="000000"/>
          <w:sz w:val="20"/>
          <w:szCs w:val="20"/>
          <w:lang w:val="ru-RU"/>
        </w:rPr>
        <w:t xml:space="preserve"> обязан не допускать случаев въезда и парковки личного транспорта </w:t>
      </w:r>
      <w:r w:rsidRPr="00E6464C">
        <w:rPr>
          <w:rFonts w:ascii="Arial" w:hAnsi="Arial" w:cs="Arial"/>
          <w:caps/>
          <w:sz w:val="20"/>
          <w:szCs w:val="20"/>
          <w:lang w:val="ru-RU"/>
        </w:rPr>
        <w:t>персонала</w:t>
      </w:r>
      <w:r w:rsidRPr="00E6464C">
        <w:rPr>
          <w:rFonts w:ascii="Arial" w:hAnsi="Arial" w:cs="Arial"/>
          <w:caps/>
          <w:color w:val="000000"/>
          <w:sz w:val="20"/>
          <w:szCs w:val="20"/>
          <w:lang w:val="ru-RU"/>
        </w:rPr>
        <w:t xml:space="preserve"> Подрядчика</w:t>
      </w:r>
      <w:r w:rsidRPr="00E6464C">
        <w:rPr>
          <w:rFonts w:ascii="Arial" w:hAnsi="Arial" w:cs="Arial"/>
          <w:color w:val="000000"/>
          <w:sz w:val="20"/>
          <w:szCs w:val="20"/>
          <w:lang w:val="ru-RU"/>
        </w:rPr>
        <w:t xml:space="preserve"> на ПЛОЩАДКУ, а также согласовать с КОМПАНИЕЙ доставку </w:t>
      </w:r>
      <w:r w:rsidRPr="00E6464C">
        <w:rPr>
          <w:rFonts w:ascii="Arial" w:hAnsi="Arial" w:cs="Arial"/>
          <w:caps/>
          <w:color w:val="000000"/>
          <w:sz w:val="20"/>
          <w:szCs w:val="20"/>
          <w:lang w:val="ru-RU"/>
        </w:rPr>
        <w:t>персонала Подрядчика</w:t>
      </w:r>
      <w:r w:rsidRPr="00E6464C">
        <w:rPr>
          <w:rFonts w:ascii="Arial" w:hAnsi="Arial" w:cs="Arial"/>
          <w:color w:val="000000"/>
          <w:sz w:val="20"/>
          <w:szCs w:val="20"/>
          <w:lang w:val="ru-RU"/>
        </w:rPr>
        <w:t xml:space="preserve"> к </w:t>
      </w:r>
      <w:r w:rsidRPr="00E6464C">
        <w:rPr>
          <w:rFonts w:ascii="Arial" w:hAnsi="Arial" w:cs="Arial"/>
          <w:caps/>
          <w:color w:val="000000"/>
          <w:sz w:val="20"/>
          <w:szCs w:val="20"/>
          <w:lang w:val="ru-RU"/>
        </w:rPr>
        <w:t>площадке</w:t>
      </w:r>
      <w:r w:rsidR="002D15C5" w:rsidRPr="00E6464C">
        <w:rPr>
          <w:rFonts w:ascii="Arial" w:hAnsi="Arial" w:cs="Arial"/>
          <w:color w:val="000000"/>
          <w:sz w:val="20"/>
          <w:szCs w:val="20"/>
          <w:lang w:val="ru-RU"/>
        </w:rPr>
        <w:t xml:space="preserve"> </w:t>
      </w:r>
      <w:r w:rsidR="007A48A8" w:rsidRPr="00E6464C">
        <w:rPr>
          <w:rFonts w:ascii="Arial" w:hAnsi="Arial" w:cs="Arial"/>
          <w:color w:val="000000"/>
          <w:sz w:val="20"/>
          <w:szCs w:val="20"/>
          <w:lang w:val="ru-RU"/>
        </w:rPr>
        <w:t xml:space="preserve">по зимней автодороге, </w:t>
      </w:r>
      <w:r w:rsidRPr="00E6464C">
        <w:rPr>
          <w:rFonts w:ascii="Arial" w:hAnsi="Arial" w:cs="Arial"/>
          <w:color w:val="000000"/>
          <w:sz w:val="20"/>
          <w:szCs w:val="20"/>
          <w:lang w:val="ru-RU"/>
        </w:rPr>
        <w:t>путем направления КОМПАНИИ уведомления с указанием:</w:t>
      </w:r>
      <w:r w:rsidR="007A48A8" w:rsidRPr="00E6464C">
        <w:rPr>
          <w:rFonts w:ascii="Arial" w:hAnsi="Arial" w:cs="Arial"/>
          <w:color w:val="000000"/>
          <w:sz w:val="20"/>
          <w:szCs w:val="20"/>
          <w:lang w:val="ru-RU"/>
        </w:rPr>
        <w:t xml:space="preserve"> </w:t>
      </w:r>
      <w:r w:rsidR="002D15C5" w:rsidRPr="00E6464C">
        <w:rPr>
          <w:rFonts w:ascii="Arial" w:hAnsi="Arial" w:cs="Arial"/>
          <w:color w:val="000000"/>
          <w:sz w:val="20"/>
          <w:szCs w:val="20"/>
          <w:lang w:val="ru-RU"/>
        </w:rPr>
        <w:t xml:space="preserve">  </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ind w:left="993" w:right="-20" w:hanging="426"/>
        <w:textAlignment w:val="auto"/>
        <w:rPr>
          <w:rFonts w:ascii="Arial" w:hAnsi="Arial" w:cs="Arial"/>
          <w:lang w:val="ru-RU"/>
        </w:rPr>
      </w:pPr>
      <w:r w:rsidRPr="00E6464C">
        <w:rPr>
          <w:rFonts w:ascii="Arial" w:hAnsi="Arial" w:cs="Arial"/>
          <w:lang w:val="ru-RU"/>
        </w:rPr>
        <w:t>времени осуществления перевозки;</w:t>
      </w:r>
      <w:r w:rsidR="002D15C5" w:rsidRPr="00E6464C">
        <w:rPr>
          <w:rFonts w:ascii="Arial" w:hAnsi="Arial" w:cs="Arial"/>
          <w:lang w:val="ru-RU"/>
        </w:rPr>
        <w:t xml:space="preserve"> </w:t>
      </w:r>
    </w:p>
    <w:p w:rsidR="009E303C" w:rsidRPr="00E6464C" w:rsidRDefault="00C04F6B" w:rsidP="00023243">
      <w:pPr>
        <w:pStyle w:val="TEXT2"/>
        <w:keepLines w:val="0"/>
        <w:widowControl w:val="0"/>
        <w:numPr>
          <w:ilvl w:val="0"/>
          <w:numId w:val="56"/>
        </w:numPr>
        <w:tabs>
          <w:tab w:val="clear" w:pos="720"/>
          <w:tab w:val="num" w:pos="993"/>
          <w:tab w:val="left" w:pos="4395"/>
        </w:tabs>
        <w:overflowPunct/>
        <w:autoSpaceDE/>
        <w:autoSpaceDN/>
        <w:adjustRightInd/>
        <w:ind w:left="993" w:right="-20" w:hanging="426"/>
        <w:textAlignment w:val="auto"/>
        <w:rPr>
          <w:rFonts w:ascii="Arial" w:hAnsi="Arial" w:cs="Arial"/>
        </w:rPr>
      </w:pPr>
      <w:r w:rsidRPr="00E6464C">
        <w:rPr>
          <w:rFonts w:ascii="Arial" w:hAnsi="Arial" w:cs="Arial"/>
          <w:lang w:val="ru-RU"/>
        </w:rPr>
        <w:t>маршрута перевозки</w:t>
      </w:r>
      <w:r w:rsidR="009E303C" w:rsidRPr="00E6464C">
        <w:rPr>
          <w:rFonts w:ascii="Arial" w:hAnsi="Arial" w:cs="Arial"/>
        </w:rPr>
        <w:t>;</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ind w:left="993" w:right="-20" w:hanging="426"/>
        <w:textAlignment w:val="auto"/>
        <w:rPr>
          <w:rFonts w:ascii="Arial" w:hAnsi="Arial" w:cs="Arial"/>
          <w:lang w:val="ru-RU"/>
        </w:rPr>
      </w:pPr>
      <w:r w:rsidRPr="00E6464C">
        <w:rPr>
          <w:rFonts w:ascii="Arial" w:hAnsi="Arial" w:cs="Arial"/>
          <w:lang w:val="ru-RU"/>
        </w:rPr>
        <w:t>транспортных средств (включая марку, государственный регистрационный номер автомобиля);</w:t>
      </w:r>
    </w:p>
    <w:p w:rsidR="009E303C" w:rsidRPr="00E6464C" w:rsidRDefault="00C04F6B"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rPr>
      </w:pPr>
      <w:r w:rsidRPr="00E6464C">
        <w:rPr>
          <w:rFonts w:ascii="Arial" w:hAnsi="Arial" w:cs="Arial"/>
          <w:lang w:val="ru-RU"/>
        </w:rPr>
        <w:t>списка</w:t>
      </w:r>
      <w:r w:rsidR="009E303C" w:rsidRPr="00E6464C">
        <w:rPr>
          <w:rFonts w:ascii="Arial" w:hAnsi="Arial" w:cs="Arial"/>
        </w:rPr>
        <w:t xml:space="preserve"> </w:t>
      </w:r>
      <w:r w:rsidR="009E303C" w:rsidRPr="00E6464C">
        <w:rPr>
          <w:rFonts w:ascii="Arial" w:hAnsi="Arial" w:cs="Arial"/>
          <w:caps/>
        </w:rPr>
        <w:t>персонала Подрядчика</w:t>
      </w:r>
      <w:r w:rsidR="009E303C" w:rsidRPr="00E6464C">
        <w:rPr>
          <w:rFonts w:ascii="Arial" w:hAnsi="Arial" w:cs="Arial"/>
          <w:caps/>
          <w:lang w:val="ru-RU"/>
        </w:rPr>
        <w:t>.</w:t>
      </w:r>
      <w:r w:rsidR="007A48A8" w:rsidRPr="00E6464C">
        <w:rPr>
          <w:rFonts w:ascii="Arial" w:hAnsi="Arial" w:cs="Arial"/>
          <w:caps/>
          <w:lang w:val="ru-RU"/>
        </w:rPr>
        <w:t xml:space="preserve"> </w:t>
      </w:r>
      <w:r w:rsidR="002D15C5" w:rsidRPr="00E6464C">
        <w:rPr>
          <w:rFonts w:ascii="Arial" w:hAnsi="Arial" w:cs="Arial"/>
          <w:caps/>
          <w:lang w:val="ru-RU"/>
        </w:rPr>
        <w:t xml:space="preserve">  </w:t>
      </w:r>
    </w:p>
    <w:p w:rsidR="009E303C" w:rsidRPr="00E6464C" w:rsidRDefault="009E303C" w:rsidP="00023243">
      <w:pPr>
        <w:pStyle w:val="afe"/>
        <w:widowControl w:val="0"/>
        <w:numPr>
          <w:ilvl w:val="1"/>
          <w:numId w:val="63"/>
        </w:numPr>
        <w:spacing w:after="120"/>
        <w:ind w:left="567" w:hanging="567"/>
        <w:jc w:val="both"/>
        <w:rPr>
          <w:rFonts w:ascii="Arial" w:hAnsi="Arial" w:cs="Arial"/>
          <w:b/>
          <w:sz w:val="20"/>
          <w:szCs w:val="20"/>
          <w:lang w:val="ru-RU"/>
        </w:rPr>
      </w:pPr>
      <w:r w:rsidRPr="00E6464C">
        <w:rPr>
          <w:rFonts w:ascii="Arial" w:hAnsi="Arial" w:cs="Arial"/>
          <w:sz w:val="20"/>
          <w:szCs w:val="20"/>
          <w:lang w:val="ru-RU"/>
        </w:rPr>
        <w:t xml:space="preserve">ПОДРЯДЧИК знакомится с перечнями изделий, ввоз которых на территорию РФ ограничен или запрещен российскими властями, а также изделий, на ввоз которых требуется соответствующая лицензия. ПОДРЯДЧИК не представляет для ввоза в РФ изделия, ввоз которых запрещен или ограничен; ПОДРЯДЧИК несет самостоятельную ответственность за любое нарушение этого условия ДОГОВОРА. Все импортируемое ОБОРУДОВАНИЕ </w:t>
      </w:r>
      <w:r w:rsidR="009D7C4E" w:rsidRPr="00E6464C">
        <w:rPr>
          <w:rFonts w:ascii="Arial" w:hAnsi="Arial" w:cs="Arial"/>
          <w:sz w:val="20"/>
          <w:szCs w:val="20"/>
          <w:lang w:val="ru-RU"/>
        </w:rPr>
        <w:t xml:space="preserve">ПОДРЯДЧИКА </w:t>
      </w:r>
      <w:r w:rsidRPr="00E6464C">
        <w:rPr>
          <w:rFonts w:ascii="Arial" w:hAnsi="Arial" w:cs="Arial"/>
          <w:sz w:val="20"/>
          <w:szCs w:val="20"/>
          <w:lang w:val="ru-RU"/>
        </w:rPr>
        <w:t>должно иметь разрешительную документацию для возможности эксплуатации на территории РФ.</w:t>
      </w:r>
    </w:p>
    <w:p w:rsidR="009E303C" w:rsidRPr="00E6464C" w:rsidRDefault="009E303C" w:rsidP="00023243">
      <w:pPr>
        <w:pStyle w:val="afe"/>
        <w:widowControl w:val="0"/>
        <w:numPr>
          <w:ilvl w:val="1"/>
          <w:numId w:val="63"/>
        </w:numPr>
        <w:spacing w:after="120"/>
        <w:ind w:left="567" w:hanging="567"/>
        <w:jc w:val="both"/>
        <w:rPr>
          <w:rFonts w:ascii="Arial" w:hAnsi="Arial" w:cs="Arial"/>
          <w:color w:val="000000"/>
          <w:sz w:val="20"/>
          <w:szCs w:val="20"/>
          <w:lang w:val="ru-RU"/>
        </w:rPr>
      </w:pPr>
      <w:r w:rsidRPr="00E6464C">
        <w:rPr>
          <w:rFonts w:ascii="Arial" w:hAnsi="Arial" w:cs="Arial"/>
          <w:sz w:val="20"/>
          <w:szCs w:val="20"/>
          <w:lang w:val="ru-RU"/>
        </w:rPr>
        <w:t>ПОДРЯДЧИК</w:t>
      </w:r>
      <w:r w:rsidRPr="00E6464C">
        <w:rPr>
          <w:rFonts w:ascii="Arial" w:hAnsi="Arial" w:cs="Arial"/>
          <w:color w:val="000000"/>
          <w:sz w:val="20"/>
          <w:szCs w:val="20"/>
          <w:lang w:val="ru-RU"/>
        </w:rPr>
        <w:t xml:space="preserve"> </w:t>
      </w:r>
      <w:r w:rsidRPr="00E6464C">
        <w:rPr>
          <w:rFonts w:ascii="Arial" w:hAnsi="Arial" w:cs="Arial"/>
          <w:sz w:val="20"/>
          <w:szCs w:val="20"/>
          <w:lang w:val="ru-RU"/>
        </w:rPr>
        <w:t>организовывает</w:t>
      </w:r>
      <w:r w:rsidRPr="00E6464C">
        <w:rPr>
          <w:rFonts w:ascii="Arial" w:hAnsi="Arial" w:cs="Arial"/>
          <w:color w:val="000000"/>
          <w:sz w:val="20"/>
          <w:szCs w:val="20"/>
          <w:lang w:val="ru-RU"/>
        </w:rPr>
        <w:t xml:space="preserve"> и </w:t>
      </w:r>
      <w:r w:rsidRPr="00E6464C" w:rsidDel="003607AB">
        <w:rPr>
          <w:rFonts w:ascii="Arial" w:hAnsi="Arial" w:cs="Arial"/>
          <w:color w:val="000000"/>
          <w:sz w:val="20"/>
          <w:szCs w:val="20"/>
          <w:lang w:val="ru-RU"/>
        </w:rPr>
        <w:t xml:space="preserve">несет ответственность за </w:t>
      </w:r>
      <w:r w:rsidRPr="00E6464C">
        <w:rPr>
          <w:rFonts w:ascii="Arial" w:hAnsi="Arial" w:cs="Arial"/>
          <w:color w:val="000000"/>
          <w:sz w:val="20"/>
          <w:szCs w:val="20"/>
          <w:lang w:val="ru-RU"/>
        </w:rPr>
        <w:t>доставку ОБОРУДОВАНИЯ</w:t>
      </w:r>
      <w:r w:rsidR="00942B42" w:rsidRPr="00E6464C">
        <w:rPr>
          <w:rFonts w:ascii="Arial" w:hAnsi="Arial" w:cs="Arial"/>
          <w:color w:val="000000"/>
          <w:sz w:val="20"/>
          <w:szCs w:val="20"/>
          <w:lang w:val="ru-RU"/>
        </w:rPr>
        <w:t xml:space="preserve"> и </w:t>
      </w:r>
      <w:r w:rsidRPr="00E6464C" w:rsidDel="009E2101">
        <w:rPr>
          <w:rFonts w:ascii="Arial" w:hAnsi="Arial" w:cs="Arial"/>
          <w:color w:val="000000"/>
          <w:sz w:val="20"/>
          <w:szCs w:val="20"/>
          <w:lang w:val="ru-RU"/>
        </w:rPr>
        <w:t xml:space="preserve"> </w:t>
      </w:r>
      <w:r w:rsidRPr="00E6464C">
        <w:rPr>
          <w:rFonts w:ascii="Arial" w:hAnsi="Arial" w:cs="Arial"/>
          <w:color w:val="000000"/>
          <w:sz w:val="20"/>
          <w:szCs w:val="20"/>
          <w:lang w:val="ru-RU"/>
        </w:rPr>
        <w:t>МАТЕРИАЛОВ ПОДРЯДЧИКА на ПЛОЩАДКУ и вывоз обратно.</w:t>
      </w:r>
    </w:p>
    <w:p w:rsidR="009E303C" w:rsidRPr="00E6464C" w:rsidRDefault="009E303C" w:rsidP="00023243">
      <w:pPr>
        <w:pStyle w:val="afe"/>
        <w:widowControl w:val="0"/>
        <w:numPr>
          <w:ilvl w:val="1"/>
          <w:numId w:val="63"/>
        </w:numPr>
        <w:spacing w:after="120"/>
        <w:ind w:left="567" w:hanging="567"/>
        <w:jc w:val="both"/>
        <w:rPr>
          <w:rFonts w:ascii="Arial" w:hAnsi="Arial" w:cs="Arial"/>
          <w:sz w:val="20"/>
          <w:szCs w:val="20"/>
          <w:lang w:val="ru-RU"/>
        </w:rPr>
      </w:pPr>
      <w:r w:rsidRPr="00E6464C">
        <w:rPr>
          <w:rFonts w:ascii="Arial" w:hAnsi="Arial" w:cs="Arial"/>
          <w:spacing w:val="3"/>
          <w:sz w:val="20"/>
          <w:szCs w:val="20"/>
          <w:lang w:val="ru-RU"/>
        </w:rPr>
        <w:t xml:space="preserve">На каждую единицу спецтехники, либо иное </w:t>
      </w:r>
      <w:r w:rsidRPr="00E6464C">
        <w:rPr>
          <w:rFonts w:ascii="Arial" w:hAnsi="Arial" w:cs="Arial"/>
          <w:sz w:val="20"/>
          <w:szCs w:val="20"/>
          <w:lang w:val="ru-RU"/>
        </w:rPr>
        <w:t xml:space="preserve">транспортное средство, используемое </w:t>
      </w:r>
      <w:r w:rsidRPr="00E6464C">
        <w:rPr>
          <w:rFonts w:ascii="Arial" w:hAnsi="Arial" w:cs="Arial"/>
          <w:spacing w:val="1"/>
          <w:sz w:val="20"/>
          <w:szCs w:val="20"/>
          <w:lang w:val="ru-RU"/>
        </w:rPr>
        <w:t>ПОДРЯДЧИКОМ для выполнения</w:t>
      </w:r>
      <w:r w:rsidRPr="00E6464C">
        <w:rPr>
          <w:rFonts w:ascii="Arial" w:hAnsi="Arial" w:cs="Arial"/>
          <w:spacing w:val="-3"/>
          <w:sz w:val="20"/>
          <w:szCs w:val="20"/>
          <w:lang w:val="ru-RU"/>
        </w:rPr>
        <w:t xml:space="preserve"> </w:t>
      </w:r>
      <w:r w:rsidRPr="00E6464C">
        <w:rPr>
          <w:rFonts w:ascii="Arial" w:hAnsi="Arial" w:cs="Arial"/>
          <w:caps/>
          <w:spacing w:val="-3"/>
          <w:sz w:val="20"/>
          <w:szCs w:val="20"/>
          <w:lang w:val="ru-RU"/>
        </w:rPr>
        <w:t>работ</w:t>
      </w:r>
      <w:r w:rsidRPr="00E6464C">
        <w:rPr>
          <w:rFonts w:ascii="Arial" w:hAnsi="Arial" w:cs="Arial"/>
          <w:spacing w:val="-3"/>
          <w:sz w:val="20"/>
          <w:szCs w:val="20"/>
          <w:lang w:val="ru-RU"/>
        </w:rPr>
        <w:t xml:space="preserve">, </w:t>
      </w:r>
      <w:r w:rsidR="00C00287" w:rsidRPr="00E6464C">
        <w:rPr>
          <w:rFonts w:ascii="Arial" w:hAnsi="Arial" w:cs="Arial"/>
          <w:sz w:val="20"/>
          <w:szCs w:val="20"/>
          <w:lang w:val="ru-RU"/>
        </w:rPr>
        <w:t xml:space="preserve">ПОДРЯДЧИК обязан </w:t>
      </w:r>
      <w:r w:rsidRPr="00E6464C">
        <w:rPr>
          <w:rFonts w:ascii="Arial" w:hAnsi="Arial" w:cs="Arial"/>
          <w:spacing w:val="-3"/>
          <w:sz w:val="20"/>
          <w:szCs w:val="20"/>
          <w:lang w:val="ru-RU"/>
        </w:rPr>
        <w:t xml:space="preserve">оформить пропуска на </w:t>
      </w:r>
      <w:r w:rsidRPr="00E6464C">
        <w:rPr>
          <w:rFonts w:ascii="Arial" w:hAnsi="Arial" w:cs="Arial"/>
          <w:sz w:val="20"/>
          <w:szCs w:val="20"/>
          <w:lang w:val="ru-RU"/>
        </w:rPr>
        <w:t xml:space="preserve">право проезда на объекты КОМПАНИИ </w:t>
      </w:r>
      <w:r w:rsidRPr="00E6464C">
        <w:rPr>
          <w:rFonts w:ascii="Arial" w:hAnsi="Arial" w:cs="Arial"/>
          <w:spacing w:val="-1"/>
          <w:sz w:val="20"/>
          <w:szCs w:val="20"/>
          <w:lang w:val="ru-RU"/>
        </w:rPr>
        <w:t xml:space="preserve">независимо от формы </w:t>
      </w:r>
      <w:r w:rsidRPr="00E6464C">
        <w:rPr>
          <w:rFonts w:ascii="Arial" w:hAnsi="Arial" w:cs="Arial"/>
          <w:sz w:val="20"/>
          <w:szCs w:val="20"/>
          <w:lang w:val="ru-RU"/>
        </w:rPr>
        <w:t>собственности на транспортные средства согласно внутреннему нормативному документу КОМПАНИИ.</w:t>
      </w:r>
    </w:p>
    <w:p w:rsidR="009E303C" w:rsidRPr="00E6464C" w:rsidRDefault="009E303C" w:rsidP="00023243">
      <w:pPr>
        <w:pStyle w:val="afe"/>
        <w:widowControl w:val="0"/>
        <w:numPr>
          <w:ilvl w:val="1"/>
          <w:numId w:val="63"/>
        </w:numPr>
        <w:spacing w:after="120"/>
        <w:ind w:left="567" w:hanging="567"/>
        <w:jc w:val="both"/>
        <w:rPr>
          <w:rFonts w:ascii="Arial" w:hAnsi="Arial" w:cs="Arial"/>
          <w:sz w:val="20"/>
          <w:szCs w:val="20"/>
          <w:lang w:val="ru-RU"/>
        </w:rPr>
      </w:pPr>
      <w:r w:rsidRPr="00E6464C">
        <w:rPr>
          <w:rFonts w:ascii="Arial" w:hAnsi="Arial" w:cs="Arial"/>
          <w:sz w:val="20"/>
          <w:szCs w:val="20"/>
          <w:lang w:val="ru-RU"/>
        </w:rPr>
        <w:t>При транспортировке грузов (товарно-материальных ценностей («ТМЦ»), и др. оборудования) на свою базу или по территории КОМПАНИИ,</w:t>
      </w:r>
      <w:r w:rsidRPr="00E6464C" w:rsidDel="00094545">
        <w:rPr>
          <w:rFonts w:ascii="Arial" w:hAnsi="Arial" w:cs="Arial"/>
          <w:sz w:val="20"/>
          <w:szCs w:val="20"/>
          <w:lang w:val="ru-RU"/>
        </w:rPr>
        <w:t xml:space="preserve"> завозе </w:t>
      </w:r>
      <w:r w:rsidR="00FF3261" w:rsidRPr="00E6464C" w:rsidDel="00094545">
        <w:rPr>
          <w:rFonts w:ascii="Arial" w:hAnsi="Arial" w:cs="Arial"/>
          <w:sz w:val="20"/>
          <w:szCs w:val="20"/>
          <w:lang w:val="ru-RU"/>
        </w:rPr>
        <w:t>материалов</w:t>
      </w:r>
      <w:r w:rsidR="00FF3261" w:rsidRPr="00E6464C">
        <w:rPr>
          <w:rFonts w:ascii="Arial" w:hAnsi="Arial" w:cs="Arial"/>
          <w:sz w:val="20"/>
          <w:szCs w:val="20"/>
          <w:lang w:val="ru-RU"/>
        </w:rPr>
        <w:t xml:space="preserve"> и </w:t>
      </w:r>
      <w:r w:rsidR="00FF3261" w:rsidRPr="00E6464C" w:rsidDel="00094545">
        <w:rPr>
          <w:rFonts w:ascii="Arial" w:hAnsi="Arial" w:cs="Arial"/>
          <w:sz w:val="20"/>
          <w:szCs w:val="20"/>
          <w:lang w:val="ru-RU"/>
        </w:rPr>
        <w:t>оборудования</w:t>
      </w:r>
      <w:r w:rsidR="00FF3261" w:rsidRPr="00E6464C">
        <w:rPr>
          <w:rFonts w:ascii="Arial" w:hAnsi="Arial" w:cs="Arial"/>
          <w:sz w:val="20"/>
          <w:szCs w:val="20"/>
          <w:lang w:val="ru-RU"/>
        </w:rPr>
        <w:t xml:space="preserve"> </w:t>
      </w:r>
      <w:r w:rsidRPr="00E6464C">
        <w:rPr>
          <w:rFonts w:ascii="Arial" w:hAnsi="Arial" w:cs="Arial"/>
          <w:caps/>
          <w:sz w:val="20"/>
          <w:szCs w:val="20"/>
          <w:lang w:val="ru-RU"/>
        </w:rPr>
        <w:t xml:space="preserve">ПОДРЯДЧИК </w:t>
      </w:r>
      <w:r w:rsidRPr="00E6464C">
        <w:rPr>
          <w:rFonts w:ascii="Arial" w:hAnsi="Arial" w:cs="Arial"/>
          <w:sz w:val="20"/>
          <w:szCs w:val="20"/>
          <w:lang w:val="ru-RU"/>
        </w:rPr>
        <w:t xml:space="preserve">обязан иметь надлежащим образом оформленные транспортные накладные </w:t>
      </w:r>
      <w:r w:rsidRPr="00E6464C" w:rsidDel="00094545">
        <w:rPr>
          <w:rFonts w:ascii="Arial" w:hAnsi="Arial" w:cs="Arial"/>
          <w:sz w:val="20"/>
          <w:szCs w:val="20"/>
          <w:lang w:val="ru-RU"/>
        </w:rPr>
        <w:t xml:space="preserve"> </w:t>
      </w:r>
      <w:r w:rsidRPr="00E6464C">
        <w:rPr>
          <w:rFonts w:ascii="Arial" w:hAnsi="Arial" w:cs="Arial"/>
          <w:sz w:val="20"/>
          <w:szCs w:val="20"/>
          <w:lang w:val="ru-RU"/>
        </w:rPr>
        <w:t>(«ТН») (с указанием даты и номера ТН, объема перевозимого груза).</w:t>
      </w:r>
    </w:p>
    <w:p w:rsidR="009E303C" w:rsidRPr="00E6464C" w:rsidRDefault="009E303C" w:rsidP="00023243">
      <w:pPr>
        <w:pStyle w:val="afe"/>
        <w:widowControl w:val="0"/>
        <w:numPr>
          <w:ilvl w:val="1"/>
          <w:numId w:val="63"/>
        </w:numPr>
        <w:tabs>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ПОДРЯДЧИК </w:t>
      </w:r>
      <w:r w:rsidRPr="00E6464C">
        <w:rPr>
          <w:rFonts w:ascii="Arial" w:hAnsi="Arial" w:cs="Arial"/>
          <w:color w:val="000000"/>
          <w:sz w:val="20"/>
          <w:szCs w:val="20"/>
          <w:lang w:val="ru-RU"/>
        </w:rPr>
        <w:t>обязан</w:t>
      </w:r>
      <w:r w:rsidRPr="00E6464C">
        <w:rPr>
          <w:rFonts w:ascii="Arial" w:hAnsi="Arial" w:cs="Arial"/>
          <w:sz w:val="20"/>
          <w:szCs w:val="20"/>
          <w:lang w:val="ru-RU"/>
        </w:rPr>
        <w:t xml:space="preserve"> предоставить КОМПАНИИ доступ к системам мониторинга за передвижением транспорта в режиме онлайн.</w:t>
      </w:r>
    </w:p>
    <w:p w:rsidR="00C04F6B" w:rsidRPr="00E6464C" w:rsidRDefault="00C04F6B" w:rsidP="00C04F6B">
      <w:pPr>
        <w:pStyle w:val="afe"/>
        <w:widowControl w:val="0"/>
        <w:numPr>
          <w:ilvl w:val="1"/>
          <w:numId w:val="63"/>
        </w:numPr>
        <w:tabs>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Доставка материалов и оборудования на Объект работ, а также доставка на Объект работ материалов и оборудования, предоставляемых </w:t>
      </w:r>
      <w:r w:rsidR="00631DD5" w:rsidRPr="00E6464C">
        <w:rPr>
          <w:rFonts w:ascii="Arial" w:hAnsi="Arial" w:cs="Arial"/>
          <w:sz w:val="20"/>
          <w:szCs w:val="20"/>
          <w:lang w:val="ru-RU"/>
        </w:rPr>
        <w:t>КОМПАНИЕЙ,</w:t>
      </w:r>
      <w:r w:rsidRPr="00E6464C">
        <w:rPr>
          <w:rFonts w:ascii="Arial" w:hAnsi="Arial" w:cs="Arial"/>
          <w:sz w:val="20"/>
          <w:szCs w:val="20"/>
          <w:lang w:val="ru-RU"/>
        </w:rPr>
        <w:t xml:space="preserve"> осуществляется:</w:t>
      </w:r>
    </w:p>
    <w:p w:rsidR="00C04F6B" w:rsidRPr="00E6464C" w:rsidRDefault="00C04F6B" w:rsidP="00C04F6B">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 xml:space="preserve">из г. Красноярск </w:t>
      </w:r>
      <w:r w:rsidR="00631DD5" w:rsidRPr="00E6464C">
        <w:rPr>
          <w:rFonts w:ascii="Arial" w:hAnsi="Arial" w:cs="Arial"/>
          <w:lang w:val="ru-RU"/>
        </w:rPr>
        <w:t>до базы,</w:t>
      </w:r>
      <w:r w:rsidRPr="00E6464C">
        <w:rPr>
          <w:rFonts w:ascii="Arial" w:hAnsi="Arial" w:cs="Arial"/>
          <w:lang w:val="ru-RU"/>
        </w:rPr>
        <w:t xml:space="preserve"> находящейся на месторождении – силами и за счет КОМПАНИИ.</w:t>
      </w:r>
    </w:p>
    <w:p w:rsidR="00C04F6B" w:rsidRPr="00E6464C" w:rsidRDefault="00C04F6B" w:rsidP="00C04F6B">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lang w:val="ru-RU"/>
        </w:rPr>
      </w:pPr>
      <w:r w:rsidRPr="00E6464C">
        <w:rPr>
          <w:rFonts w:ascii="Arial" w:hAnsi="Arial" w:cs="Arial"/>
          <w:lang w:val="ru-RU"/>
        </w:rPr>
        <w:t>от базы до объекта работ силами и за счет ПОДРЯДЧИКА, при это материалы и оборудование должны доставляться заблаговременно до начала их предполагаемого использования и проверки.</w:t>
      </w:r>
    </w:p>
    <w:p w:rsidR="009E303C" w:rsidRPr="00E6464C" w:rsidRDefault="009E303C" w:rsidP="00023243">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ИНЫЕ ОБЯЗАННОСТИ КОМПАНИИ</w:t>
      </w:r>
    </w:p>
    <w:p w:rsidR="009E303C" w:rsidRPr="00E6464C" w:rsidRDefault="009E303C" w:rsidP="00795933">
      <w:pPr>
        <w:tabs>
          <w:tab w:val="left" w:pos="4395"/>
        </w:tabs>
        <w:spacing w:after="120"/>
        <w:ind w:left="567"/>
        <w:jc w:val="both"/>
        <w:rPr>
          <w:rFonts w:ascii="Arial" w:hAnsi="Arial" w:cs="Arial"/>
          <w:sz w:val="20"/>
          <w:szCs w:val="20"/>
          <w:lang w:val="ru-RU"/>
        </w:rPr>
      </w:pPr>
      <w:r w:rsidRPr="00E6464C">
        <w:rPr>
          <w:rFonts w:ascii="Arial" w:hAnsi="Arial" w:cs="Arial"/>
          <w:sz w:val="20"/>
          <w:szCs w:val="20"/>
          <w:lang w:val="ru-RU"/>
        </w:rPr>
        <w:t>Для обеспечения процесса бурения СКВАЖИН КОМПАНИЯ предоставляет:</w:t>
      </w:r>
    </w:p>
    <w:p w:rsidR="00DD3956" w:rsidRPr="00E6464C" w:rsidRDefault="00DD3956" w:rsidP="00023243">
      <w:pPr>
        <w:numPr>
          <w:ilvl w:val="0"/>
          <w:numId w:val="53"/>
        </w:numPr>
        <w:tabs>
          <w:tab w:val="clear" w:pos="720"/>
          <w:tab w:val="left" w:pos="993"/>
        </w:tabs>
        <w:overflowPunct w:val="0"/>
        <w:autoSpaceDE w:val="0"/>
        <w:autoSpaceDN w:val="0"/>
        <w:adjustRightInd w:val="0"/>
        <w:ind w:left="993" w:hanging="426"/>
        <w:jc w:val="both"/>
        <w:textAlignment w:val="baseline"/>
        <w:rPr>
          <w:rFonts w:ascii="Arial" w:hAnsi="Arial" w:cs="Arial"/>
          <w:sz w:val="20"/>
          <w:szCs w:val="20"/>
          <w:lang w:val="ru-RU"/>
        </w:rPr>
      </w:pPr>
      <w:r w:rsidRPr="00E6464C">
        <w:rPr>
          <w:rFonts w:ascii="Arial" w:hAnsi="Arial" w:cs="Arial"/>
          <w:sz w:val="20"/>
          <w:szCs w:val="20"/>
          <w:lang w:val="ru-RU"/>
        </w:rPr>
        <w:t>Инженерное сопровождение и оснастк</w:t>
      </w:r>
      <w:r w:rsidR="006562F6" w:rsidRPr="00E6464C">
        <w:rPr>
          <w:rFonts w:ascii="Arial" w:hAnsi="Arial" w:cs="Arial"/>
          <w:sz w:val="20"/>
          <w:szCs w:val="20"/>
          <w:lang w:val="ru-RU"/>
        </w:rPr>
        <w:t>у</w:t>
      </w:r>
      <w:r w:rsidRPr="00E6464C">
        <w:rPr>
          <w:rFonts w:ascii="Arial" w:hAnsi="Arial" w:cs="Arial"/>
          <w:sz w:val="20"/>
          <w:szCs w:val="20"/>
          <w:lang w:val="ru-RU"/>
        </w:rPr>
        <w:t xml:space="preserve"> хвостовика;</w:t>
      </w:r>
    </w:p>
    <w:p w:rsidR="009E303C" w:rsidRPr="00E6464C" w:rsidRDefault="009E303C" w:rsidP="00023243">
      <w:pPr>
        <w:numPr>
          <w:ilvl w:val="0"/>
          <w:numId w:val="53"/>
        </w:numPr>
        <w:tabs>
          <w:tab w:val="clear" w:pos="720"/>
          <w:tab w:val="left" w:pos="993"/>
        </w:tabs>
        <w:overflowPunct w:val="0"/>
        <w:autoSpaceDE w:val="0"/>
        <w:autoSpaceDN w:val="0"/>
        <w:adjustRightInd w:val="0"/>
        <w:ind w:left="993" w:hanging="426"/>
        <w:jc w:val="both"/>
        <w:textAlignment w:val="baseline"/>
        <w:rPr>
          <w:rFonts w:ascii="Arial" w:hAnsi="Arial" w:cs="Arial"/>
          <w:sz w:val="20"/>
          <w:szCs w:val="20"/>
          <w:lang w:val="ru-RU"/>
        </w:rPr>
      </w:pPr>
      <w:r w:rsidRPr="00E6464C">
        <w:rPr>
          <w:rFonts w:ascii="Arial" w:hAnsi="Arial" w:cs="Arial"/>
          <w:sz w:val="20"/>
          <w:szCs w:val="20"/>
          <w:lang w:val="ru-RU"/>
        </w:rPr>
        <w:t>Все услуги по цементированию СКВАЖИН, цемент и химические реагенты;</w:t>
      </w:r>
    </w:p>
    <w:p w:rsidR="009E303C" w:rsidRPr="00E6464C" w:rsidRDefault="009E303C" w:rsidP="00023243">
      <w:pPr>
        <w:numPr>
          <w:ilvl w:val="0"/>
          <w:numId w:val="53"/>
        </w:numPr>
        <w:tabs>
          <w:tab w:val="clear" w:pos="720"/>
          <w:tab w:val="left" w:pos="993"/>
        </w:tabs>
        <w:overflowPunct w:val="0"/>
        <w:autoSpaceDE w:val="0"/>
        <w:autoSpaceDN w:val="0"/>
        <w:adjustRightInd w:val="0"/>
        <w:ind w:left="993" w:hanging="426"/>
        <w:jc w:val="both"/>
        <w:textAlignment w:val="baseline"/>
        <w:rPr>
          <w:rFonts w:ascii="Arial" w:hAnsi="Arial" w:cs="Arial"/>
          <w:sz w:val="20"/>
          <w:szCs w:val="20"/>
          <w:lang w:val="ru-RU"/>
        </w:rPr>
      </w:pPr>
      <w:r w:rsidRPr="00E6464C">
        <w:rPr>
          <w:rFonts w:ascii="Arial" w:hAnsi="Arial" w:cs="Arial"/>
          <w:sz w:val="20"/>
          <w:szCs w:val="20"/>
          <w:lang w:val="ru-RU"/>
        </w:rPr>
        <w:t>Инженерные услуги и материалы для приготовления буровых растворов;</w:t>
      </w:r>
    </w:p>
    <w:p w:rsidR="009E303C" w:rsidRPr="00E6464C" w:rsidRDefault="009E303C" w:rsidP="00023243">
      <w:pPr>
        <w:numPr>
          <w:ilvl w:val="0"/>
          <w:numId w:val="53"/>
        </w:numPr>
        <w:tabs>
          <w:tab w:val="clear" w:pos="720"/>
          <w:tab w:val="left" w:pos="993"/>
        </w:tabs>
        <w:overflowPunct w:val="0"/>
        <w:autoSpaceDE w:val="0"/>
        <w:autoSpaceDN w:val="0"/>
        <w:adjustRightInd w:val="0"/>
        <w:ind w:left="993" w:hanging="426"/>
        <w:jc w:val="both"/>
        <w:textAlignment w:val="baseline"/>
        <w:rPr>
          <w:rFonts w:ascii="Arial" w:hAnsi="Arial" w:cs="Arial"/>
          <w:sz w:val="20"/>
          <w:szCs w:val="20"/>
          <w:lang w:val="ru-RU"/>
        </w:rPr>
      </w:pPr>
      <w:r w:rsidRPr="00E6464C">
        <w:rPr>
          <w:rFonts w:ascii="Arial" w:hAnsi="Arial" w:cs="Arial"/>
          <w:sz w:val="20"/>
          <w:szCs w:val="20"/>
          <w:lang w:val="ru-RU"/>
        </w:rPr>
        <w:t>Услуги ГТИ</w:t>
      </w:r>
      <w:r w:rsidRPr="00E6464C">
        <w:rPr>
          <w:rFonts w:ascii="Arial" w:hAnsi="Arial" w:cs="Arial"/>
          <w:sz w:val="20"/>
          <w:szCs w:val="20"/>
        </w:rPr>
        <w:t>;</w:t>
      </w:r>
    </w:p>
    <w:p w:rsidR="009E303C" w:rsidRPr="00E6464C" w:rsidRDefault="009E303C" w:rsidP="00023243">
      <w:pPr>
        <w:numPr>
          <w:ilvl w:val="0"/>
          <w:numId w:val="53"/>
        </w:numPr>
        <w:tabs>
          <w:tab w:val="clear" w:pos="720"/>
          <w:tab w:val="left" w:pos="993"/>
        </w:tabs>
        <w:overflowPunct w:val="0"/>
        <w:autoSpaceDE w:val="0"/>
        <w:autoSpaceDN w:val="0"/>
        <w:adjustRightInd w:val="0"/>
        <w:ind w:left="993" w:hanging="426"/>
        <w:jc w:val="both"/>
        <w:textAlignment w:val="baseline"/>
        <w:rPr>
          <w:rFonts w:ascii="Arial" w:hAnsi="Arial" w:cs="Arial"/>
          <w:sz w:val="20"/>
          <w:szCs w:val="20"/>
          <w:lang w:val="ru-RU"/>
        </w:rPr>
      </w:pPr>
      <w:r w:rsidRPr="00E6464C">
        <w:rPr>
          <w:rFonts w:ascii="Arial" w:hAnsi="Arial" w:cs="Arial"/>
          <w:sz w:val="20"/>
          <w:szCs w:val="20"/>
          <w:lang w:val="ru-RU"/>
        </w:rPr>
        <w:t xml:space="preserve">Инженерные услуги по </w:t>
      </w:r>
      <w:r w:rsidR="00390D0A" w:rsidRPr="00E6464C">
        <w:rPr>
          <w:rFonts w:ascii="Arial" w:hAnsi="Arial" w:cs="Arial"/>
          <w:sz w:val="20"/>
          <w:szCs w:val="20"/>
          <w:lang w:val="ru-RU"/>
        </w:rPr>
        <w:t>ННБ</w:t>
      </w:r>
      <w:r w:rsidRPr="00E6464C">
        <w:rPr>
          <w:rFonts w:ascii="Arial" w:hAnsi="Arial" w:cs="Arial"/>
          <w:sz w:val="20"/>
          <w:szCs w:val="20"/>
          <w:lang w:val="ru-RU"/>
        </w:rPr>
        <w:t xml:space="preserve"> и </w:t>
      </w:r>
      <w:r w:rsidRPr="00E6464C">
        <w:rPr>
          <w:rFonts w:ascii="Arial" w:hAnsi="Arial" w:cs="Arial"/>
          <w:caps/>
          <w:sz w:val="20"/>
          <w:szCs w:val="20"/>
          <w:lang w:val="ru-RU"/>
        </w:rPr>
        <w:t>оборудование</w:t>
      </w:r>
      <w:r w:rsidRPr="00E6464C">
        <w:rPr>
          <w:rFonts w:ascii="Arial" w:hAnsi="Arial" w:cs="Arial"/>
          <w:sz w:val="20"/>
          <w:szCs w:val="20"/>
          <w:lang w:val="ru-RU"/>
        </w:rPr>
        <w:t xml:space="preserve"> для ННБ;</w:t>
      </w:r>
    </w:p>
    <w:p w:rsidR="009E303C" w:rsidRPr="00E6464C" w:rsidRDefault="009E303C" w:rsidP="00023243">
      <w:pPr>
        <w:numPr>
          <w:ilvl w:val="0"/>
          <w:numId w:val="53"/>
        </w:numPr>
        <w:tabs>
          <w:tab w:val="clear" w:pos="720"/>
          <w:tab w:val="left" w:pos="993"/>
        </w:tabs>
        <w:overflowPunct w:val="0"/>
        <w:autoSpaceDE w:val="0"/>
        <w:autoSpaceDN w:val="0"/>
        <w:adjustRightInd w:val="0"/>
        <w:ind w:left="993" w:hanging="426"/>
        <w:jc w:val="both"/>
        <w:textAlignment w:val="baseline"/>
        <w:rPr>
          <w:rFonts w:ascii="Arial" w:hAnsi="Arial" w:cs="Arial"/>
          <w:sz w:val="20"/>
          <w:szCs w:val="20"/>
          <w:lang w:val="ru-RU"/>
        </w:rPr>
      </w:pPr>
      <w:r w:rsidRPr="00E6464C">
        <w:rPr>
          <w:rFonts w:ascii="Arial" w:hAnsi="Arial" w:cs="Arial"/>
          <w:sz w:val="20"/>
          <w:szCs w:val="20"/>
          <w:lang w:val="ru-RU"/>
        </w:rPr>
        <w:t>Оборудование и инженерное сопровождение по отбору керна;</w:t>
      </w:r>
    </w:p>
    <w:p w:rsidR="009E303C" w:rsidRPr="00E6464C" w:rsidRDefault="00631DD5" w:rsidP="00023243">
      <w:pPr>
        <w:numPr>
          <w:ilvl w:val="0"/>
          <w:numId w:val="53"/>
        </w:numPr>
        <w:tabs>
          <w:tab w:val="clear" w:pos="720"/>
          <w:tab w:val="left" w:pos="993"/>
        </w:tabs>
        <w:overflowPunct w:val="0"/>
        <w:autoSpaceDE w:val="0"/>
        <w:autoSpaceDN w:val="0"/>
        <w:adjustRightInd w:val="0"/>
        <w:ind w:left="993" w:hanging="426"/>
        <w:jc w:val="both"/>
        <w:textAlignment w:val="baseline"/>
        <w:rPr>
          <w:rFonts w:ascii="Arial" w:hAnsi="Arial" w:cs="Arial"/>
          <w:sz w:val="20"/>
          <w:szCs w:val="20"/>
          <w:lang w:val="ru-RU"/>
        </w:rPr>
      </w:pPr>
      <w:r w:rsidRPr="00E6464C">
        <w:rPr>
          <w:rFonts w:ascii="Arial" w:hAnsi="Arial" w:cs="Arial"/>
          <w:sz w:val="20"/>
          <w:szCs w:val="20"/>
          <w:lang w:val="ru-RU"/>
        </w:rPr>
        <w:t>Оборудование и услуги по геофизическим исследованиям</w:t>
      </w:r>
      <w:r w:rsidR="009E303C" w:rsidRPr="00E6464C">
        <w:rPr>
          <w:rFonts w:ascii="Arial" w:hAnsi="Arial" w:cs="Arial"/>
          <w:sz w:val="20"/>
          <w:szCs w:val="20"/>
          <w:lang w:val="ru-RU"/>
        </w:rPr>
        <w:t>;</w:t>
      </w:r>
    </w:p>
    <w:p w:rsidR="009E303C" w:rsidRPr="00E6464C" w:rsidRDefault="009E303C" w:rsidP="00023243">
      <w:pPr>
        <w:numPr>
          <w:ilvl w:val="0"/>
          <w:numId w:val="53"/>
        </w:numPr>
        <w:tabs>
          <w:tab w:val="clear" w:pos="720"/>
          <w:tab w:val="left" w:pos="993"/>
        </w:tabs>
        <w:overflowPunct w:val="0"/>
        <w:autoSpaceDE w:val="0"/>
        <w:autoSpaceDN w:val="0"/>
        <w:adjustRightInd w:val="0"/>
        <w:ind w:left="993" w:hanging="426"/>
        <w:jc w:val="both"/>
        <w:textAlignment w:val="baseline"/>
        <w:rPr>
          <w:rFonts w:ascii="Arial" w:hAnsi="Arial" w:cs="Arial"/>
          <w:sz w:val="20"/>
          <w:szCs w:val="20"/>
          <w:lang w:val="ru-RU"/>
        </w:rPr>
      </w:pPr>
      <w:r w:rsidRPr="00E6464C">
        <w:rPr>
          <w:rFonts w:ascii="Arial" w:hAnsi="Arial" w:cs="Arial"/>
          <w:sz w:val="20"/>
          <w:szCs w:val="20"/>
          <w:lang w:val="ru-RU"/>
        </w:rPr>
        <w:t>Инженерные услуги по сопровождению и отработке долот, и долота;</w:t>
      </w:r>
    </w:p>
    <w:p w:rsidR="009E303C" w:rsidRPr="00E6464C" w:rsidRDefault="006562F6" w:rsidP="00023243">
      <w:pPr>
        <w:numPr>
          <w:ilvl w:val="0"/>
          <w:numId w:val="53"/>
        </w:numPr>
        <w:tabs>
          <w:tab w:val="clear" w:pos="720"/>
          <w:tab w:val="left" w:pos="993"/>
        </w:tabs>
        <w:overflowPunct w:val="0"/>
        <w:autoSpaceDE w:val="0"/>
        <w:autoSpaceDN w:val="0"/>
        <w:adjustRightInd w:val="0"/>
        <w:spacing w:after="120"/>
        <w:ind w:left="993" w:hanging="426"/>
        <w:jc w:val="both"/>
        <w:textAlignment w:val="baseline"/>
        <w:rPr>
          <w:rFonts w:ascii="Arial" w:hAnsi="Arial" w:cs="Arial"/>
          <w:sz w:val="20"/>
          <w:szCs w:val="20"/>
          <w:lang w:val="ru-RU"/>
        </w:rPr>
      </w:pPr>
      <w:r w:rsidRPr="00E6464C">
        <w:rPr>
          <w:rFonts w:ascii="Arial" w:hAnsi="Arial" w:cs="Arial"/>
          <w:sz w:val="20"/>
          <w:szCs w:val="20"/>
          <w:lang w:val="ru-RU"/>
        </w:rPr>
        <w:t>Утилизацию</w:t>
      </w:r>
      <w:r w:rsidR="009E303C" w:rsidRPr="00E6464C">
        <w:rPr>
          <w:rFonts w:ascii="Arial" w:hAnsi="Arial" w:cs="Arial"/>
          <w:sz w:val="20"/>
          <w:szCs w:val="20"/>
          <w:lang w:val="ru-RU"/>
        </w:rPr>
        <w:t xml:space="preserve"> буровых отходов (шлам и буровые растворы);</w:t>
      </w:r>
    </w:p>
    <w:p w:rsidR="009E303C" w:rsidRPr="00E6464C" w:rsidRDefault="009E303C" w:rsidP="00023243">
      <w:pPr>
        <w:numPr>
          <w:ilvl w:val="0"/>
          <w:numId w:val="53"/>
        </w:numPr>
        <w:tabs>
          <w:tab w:val="clear" w:pos="720"/>
          <w:tab w:val="left" w:pos="993"/>
        </w:tabs>
        <w:overflowPunct w:val="0"/>
        <w:autoSpaceDE w:val="0"/>
        <w:autoSpaceDN w:val="0"/>
        <w:adjustRightInd w:val="0"/>
        <w:ind w:left="993" w:hanging="426"/>
        <w:jc w:val="both"/>
        <w:textAlignment w:val="baseline"/>
        <w:rPr>
          <w:rFonts w:ascii="Arial" w:hAnsi="Arial" w:cs="Arial"/>
          <w:sz w:val="20"/>
          <w:szCs w:val="20"/>
          <w:lang w:val="ru-RU"/>
        </w:rPr>
      </w:pPr>
      <w:r w:rsidRPr="00E6464C">
        <w:rPr>
          <w:rFonts w:ascii="Arial" w:hAnsi="Arial" w:cs="Arial"/>
          <w:sz w:val="20"/>
          <w:szCs w:val="20"/>
          <w:lang w:val="ru-RU"/>
        </w:rPr>
        <w:t>Геологические услуги;</w:t>
      </w:r>
    </w:p>
    <w:p w:rsidR="00300525" w:rsidRPr="00E6464C" w:rsidRDefault="00300525" w:rsidP="00300525">
      <w:pPr>
        <w:tabs>
          <w:tab w:val="left" w:pos="993"/>
        </w:tabs>
        <w:overflowPunct w:val="0"/>
        <w:autoSpaceDE w:val="0"/>
        <w:autoSpaceDN w:val="0"/>
        <w:adjustRightInd w:val="0"/>
        <w:spacing w:after="120"/>
        <w:jc w:val="both"/>
        <w:textAlignment w:val="baseline"/>
        <w:rPr>
          <w:rFonts w:ascii="Arial" w:hAnsi="Arial" w:cs="Arial"/>
          <w:sz w:val="20"/>
          <w:szCs w:val="20"/>
          <w:lang w:val="ru-RU"/>
        </w:rPr>
      </w:pPr>
    </w:p>
    <w:p w:rsidR="00300525" w:rsidRPr="00E6464C" w:rsidRDefault="009E303C" w:rsidP="00300525">
      <w:pPr>
        <w:pStyle w:val="aff"/>
        <w:numPr>
          <w:ilvl w:val="0"/>
          <w:numId w:val="58"/>
        </w:numPr>
        <w:spacing w:after="120"/>
        <w:ind w:left="567" w:hanging="567"/>
        <w:contextualSpacing w:val="0"/>
        <w:rPr>
          <w:rFonts w:ascii="Arial" w:hAnsi="Arial" w:cs="Arial"/>
          <w:b/>
          <w:sz w:val="20"/>
          <w:szCs w:val="20"/>
          <w:lang w:val="ru-RU"/>
        </w:rPr>
      </w:pPr>
      <w:r w:rsidRPr="00E6464C">
        <w:rPr>
          <w:rFonts w:ascii="Arial" w:hAnsi="Arial" w:cs="Arial"/>
          <w:b/>
          <w:sz w:val="20"/>
          <w:szCs w:val="20"/>
          <w:lang w:val="ru-RU"/>
        </w:rPr>
        <w:t xml:space="preserve">СТАНДАРТЫ </w:t>
      </w:r>
      <w:r w:rsidR="00C60FF6" w:rsidRPr="00E6464C">
        <w:rPr>
          <w:rFonts w:ascii="Arial" w:hAnsi="Arial" w:cs="Arial"/>
          <w:b/>
          <w:sz w:val="20"/>
          <w:szCs w:val="20"/>
          <w:lang w:val="ru-RU"/>
        </w:rPr>
        <w:t>КОМПАНИИ</w:t>
      </w:r>
      <w:r w:rsidR="00355EB5" w:rsidRPr="00E6464C">
        <w:rPr>
          <w:rFonts w:ascii="Arial" w:hAnsi="Arial" w:cs="Arial"/>
          <w:b/>
          <w:sz w:val="20"/>
          <w:szCs w:val="20"/>
          <w:lang w:val="ru-RU"/>
        </w:rPr>
        <w:t xml:space="preserve"> </w:t>
      </w:r>
    </w:p>
    <w:p w:rsidR="009E303C" w:rsidRPr="00E6464C" w:rsidRDefault="009E303C" w:rsidP="00023243">
      <w:pPr>
        <w:pStyle w:val="aff"/>
        <w:numPr>
          <w:ilvl w:val="1"/>
          <w:numId w:val="64"/>
        </w:numPr>
        <w:spacing w:after="120"/>
        <w:ind w:left="567" w:hanging="567"/>
        <w:contextualSpacing w:val="0"/>
        <w:rPr>
          <w:rFonts w:ascii="Arial" w:hAnsi="Arial" w:cs="Arial"/>
          <w:b/>
          <w:sz w:val="20"/>
          <w:szCs w:val="20"/>
          <w:lang w:val="ru-RU"/>
        </w:rPr>
      </w:pPr>
      <w:r w:rsidRPr="00E6464C">
        <w:rPr>
          <w:rFonts w:ascii="Arial" w:hAnsi="Arial" w:cs="Arial"/>
          <w:sz w:val="20"/>
          <w:szCs w:val="20"/>
          <w:lang w:val="ru-RU"/>
        </w:rPr>
        <w:t>В ходе выполнения РАБОТ ПОДРЯДЧИК обязан соблюдать нижеуказанные стандарты, которые передаются ПОДРЯДЧИКУ по Акту приема-передачи документов:</w:t>
      </w:r>
    </w:p>
    <w:p w:rsidR="00037191" w:rsidRPr="00E6464C" w:rsidRDefault="00172ED6" w:rsidP="00037191">
      <w:pPr>
        <w:pStyle w:val="aff"/>
        <w:spacing w:line="360" w:lineRule="auto"/>
        <w:ind w:left="567"/>
        <w:contextualSpacing w:val="0"/>
        <w:rPr>
          <w:rFonts w:ascii="Arial" w:hAnsi="Arial" w:cs="Arial"/>
          <w:sz w:val="20"/>
          <w:szCs w:val="20"/>
          <w:lang w:val="ru-RU"/>
        </w:rPr>
      </w:pPr>
      <w:r w:rsidRPr="00E6464C">
        <w:rPr>
          <w:rFonts w:ascii="Arial" w:hAnsi="Arial" w:cs="Arial"/>
          <w:sz w:val="20"/>
          <w:szCs w:val="20"/>
          <w:lang w:val="ru-RU"/>
        </w:rPr>
        <w:lastRenderedPageBreak/>
        <w:t>1</w:t>
      </w:r>
      <w:r w:rsidR="00BA78C4" w:rsidRPr="00E6464C">
        <w:rPr>
          <w:rFonts w:ascii="Arial" w:hAnsi="Arial" w:cs="Arial"/>
          <w:sz w:val="20"/>
          <w:szCs w:val="20"/>
          <w:lang w:val="ru-RU"/>
        </w:rPr>
        <w:t>)</w:t>
      </w:r>
      <w:r w:rsidR="00037191" w:rsidRPr="00E6464C">
        <w:rPr>
          <w:rFonts w:ascii="Arial" w:hAnsi="Arial" w:cs="Arial"/>
          <w:sz w:val="20"/>
          <w:szCs w:val="20"/>
          <w:lang w:val="ru-RU"/>
        </w:rPr>
        <w:t xml:space="preserve"> Политика ООО «Славнефть-Красноярскнефтегаз» в области промышленной безопасности, охраны труда и окружающей среды;</w:t>
      </w:r>
    </w:p>
    <w:p w:rsidR="00037191" w:rsidRPr="00E6464C" w:rsidRDefault="00172ED6" w:rsidP="00037191">
      <w:pPr>
        <w:pStyle w:val="aff"/>
        <w:spacing w:line="360" w:lineRule="auto"/>
        <w:ind w:left="567"/>
        <w:contextualSpacing w:val="0"/>
        <w:rPr>
          <w:rFonts w:ascii="Arial" w:hAnsi="Arial" w:cs="Arial"/>
          <w:sz w:val="20"/>
          <w:szCs w:val="20"/>
          <w:lang w:val="ru-RU"/>
        </w:rPr>
      </w:pPr>
      <w:r w:rsidRPr="00E6464C">
        <w:rPr>
          <w:rFonts w:ascii="Arial" w:hAnsi="Arial" w:cs="Arial"/>
          <w:sz w:val="20"/>
          <w:szCs w:val="20"/>
          <w:lang w:val="ru-RU"/>
        </w:rPr>
        <w:t>2</w:t>
      </w:r>
      <w:r w:rsidR="00037191" w:rsidRPr="00E6464C">
        <w:rPr>
          <w:rFonts w:ascii="Arial" w:hAnsi="Arial" w:cs="Arial"/>
          <w:sz w:val="20"/>
          <w:szCs w:val="20"/>
          <w:lang w:val="ru-RU"/>
        </w:rPr>
        <w:t>) Положение по одновременному производству буровых работ, освоению, ремонту и эксплуатации скважин на кустовой площадке ООО «Славнефть-Красноярскнефтегаз»;</w:t>
      </w:r>
    </w:p>
    <w:p w:rsidR="00037191" w:rsidRPr="00E6464C" w:rsidRDefault="00172ED6" w:rsidP="00037191">
      <w:pPr>
        <w:pStyle w:val="aff"/>
        <w:spacing w:line="360" w:lineRule="auto"/>
        <w:ind w:left="567"/>
        <w:contextualSpacing w:val="0"/>
        <w:rPr>
          <w:rFonts w:ascii="Arial" w:hAnsi="Arial" w:cs="Arial"/>
          <w:sz w:val="20"/>
          <w:szCs w:val="20"/>
          <w:lang w:val="ru-RU"/>
        </w:rPr>
      </w:pPr>
      <w:r w:rsidRPr="00E6464C">
        <w:rPr>
          <w:rFonts w:ascii="Arial" w:hAnsi="Arial" w:cs="Arial"/>
          <w:sz w:val="20"/>
          <w:szCs w:val="20"/>
          <w:lang w:val="ru-RU"/>
        </w:rPr>
        <w:t>3</w:t>
      </w:r>
      <w:r w:rsidR="00037191" w:rsidRPr="00E6464C">
        <w:rPr>
          <w:rFonts w:ascii="Arial" w:hAnsi="Arial" w:cs="Arial"/>
          <w:sz w:val="20"/>
          <w:szCs w:val="20"/>
          <w:lang w:val="ru-RU"/>
        </w:rPr>
        <w:t>) Единые требования к средствам индивидуальной защиты для снижения воздействия вредных и опасных факторов производственных рисков на рабочих местах работников ООО «Славнефть-Красноярскнефтегаз»;</w:t>
      </w:r>
    </w:p>
    <w:p w:rsidR="00037191" w:rsidRPr="00E6464C" w:rsidRDefault="00172ED6" w:rsidP="00037191">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4</w:t>
      </w:r>
      <w:r w:rsidR="0096011A" w:rsidRPr="00E6464C">
        <w:rPr>
          <w:rFonts w:ascii="Arial" w:hAnsi="Arial" w:cs="Arial"/>
          <w:sz w:val="20"/>
          <w:szCs w:val="20"/>
          <w:lang w:val="ru-RU"/>
        </w:rPr>
        <w:t>) СТАНДАРТ</w:t>
      </w:r>
      <w:r w:rsidR="00037191" w:rsidRPr="00E6464C">
        <w:rPr>
          <w:rFonts w:ascii="Arial" w:hAnsi="Arial" w:cs="Arial"/>
          <w:sz w:val="20"/>
          <w:szCs w:val="20"/>
          <w:lang w:val="ru-RU"/>
        </w:rPr>
        <w:t xml:space="preserve"> порядок передачи информации в области промышленной, пожарной безопасности, охраны тру-да и окружающей среды;</w:t>
      </w:r>
    </w:p>
    <w:p w:rsidR="00037191" w:rsidRPr="00E6464C" w:rsidRDefault="00172ED6" w:rsidP="00037191">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5</w:t>
      </w:r>
      <w:r w:rsidR="00037191" w:rsidRPr="00E6464C">
        <w:rPr>
          <w:rFonts w:ascii="Arial" w:hAnsi="Arial" w:cs="Arial"/>
          <w:sz w:val="20"/>
          <w:szCs w:val="20"/>
          <w:lang w:val="ru-RU"/>
        </w:rPr>
        <w:t xml:space="preserve">) </w:t>
      </w:r>
      <w:r w:rsidR="0096011A" w:rsidRPr="00E6464C">
        <w:rPr>
          <w:rFonts w:ascii="Arial" w:hAnsi="Arial" w:cs="Arial"/>
          <w:sz w:val="20"/>
          <w:szCs w:val="20"/>
          <w:lang w:val="ru-RU"/>
        </w:rPr>
        <w:t xml:space="preserve">СТАНДАРТ </w:t>
      </w:r>
      <w:r w:rsidR="00037191" w:rsidRPr="00E6464C">
        <w:rPr>
          <w:rFonts w:ascii="Arial" w:hAnsi="Arial" w:cs="Arial"/>
          <w:sz w:val="20"/>
          <w:szCs w:val="20"/>
          <w:lang w:val="ru-RU"/>
        </w:rPr>
        <w:t>Транспортная безопасность;</w:t>
      </w:r>
    </w:p>
    <w:p w:rsidR="00037191" w:rsidRPr="00E6464C" w:rsidRDefault="00172ED6" w:rsidP="00037191">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6</w:t>
      </w:r>
      <w:r w:rsidR="00037191" w:rsidRPr="00E6464C">
        <w:rPr>
          <w:rFonts w:ascii="Arial" w:hAnsi="Arial" w:cs="Arial"/>
          <w:sz w:val="20"/>
          <w:szCs w:val="20"/>
          <w:lang w:val="ru-RU"/>
        </w:rPr>
        <w:t xml:space="preserve">) </w:t>
      </w:r>
      <w:r w:rsidR="0096011A" w:rsidRPr="00E6464C">
        <w:rPr>
          <w:rFonts w:ascii="Arial" w:hAnsi="Arial" w:cs="Arial"/>
          <w:sz w:val="20"/>
          <w:szCs w:val="20"/>
          <w:lang w:val="ru-RU"/>
        </w:rPr>
        <w:t xml:space="preserve">СТАНДАРТ </w:t>
      </w:r>
      <w:r w:rsidR="00037191" w:rsidRPr="00E6464C">
        <w:rPr>
          <w:rFonts w:ascii="Arial" w:hAnsi="Arial" w:cs="Arial"/>
          <w:sz w:val="20"/>
          <w:szCs w:val="20"/>
          <w:lang w:val="ru-RU"/>
        </w:rPr>
        <w:t>Порядок расследования происшествий;</w:t>
      </w:r>
    </w:p>
    <w:p w:rsidR="00037191" w:rsidRPr="00E6464C" w:rsidRDefault="00172ED6" w:rsidP="00037191">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7</w:t>
      </w:r>
      <w:r w:rsidR="00037191" w:rsidRPr="00E6464C">
        <w:rPr>
          <w:rFonts w:ascii="Arial" w:hAnsi="Arial" w:cs="Arial"/>
          <w:sz w:val="20"/>
          <w:szCs w:val="20"/>
          <w:lang w:val="ru-RU"/>
        </w:rPr>
        <w:t xml:space="preserve">) </w:t>
      </w:r>
      <w:r w:rsidR="0096011A" w:rsidRPr="00E6464C">
        <w:rPr>
          <w:rFonts w:ascii="Arial" w:hAnsi="Arial" w:cs="Arial"/>
          <w:sz w:val="20"/>
          <w:szCs w:val="20"/>
          <w:lang w:val="ru-RU"/>
        </w:rPr>
        <w:t xml:space="preserve">СТАНДАРТ </w:t>
      </w:r>
      <w:r w:rsidR="00037191" w:rsidRPr="00E6464C">
        <w:rPr>
          <w:rFonts w:ascii="Arial" w:hAnsi="Arial" w:cs="Arial"/>
          <w:sz w:val="20"/>
          <w:szCs w:val="20"/>
          <w:lang w:val="ru-RU"/>
        </w:rPr>
        <w:t>Требования безопасности при выполнении работ подрядными организациями;</w:t>
      </w:r>
    </w:p>
    <w:p w:rsidR="00C12552" w:rsidRPr="00E6464C" w:rsidRDefault="00172ED6" w:rsidP="003C08C5">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8</w:t>
      </w:r>
      <w:r w:rsidR="00355EB5" w:rsidRPr="00E6464C">
        <w:rPr>
          <w:rFonts w:ascii="Arial" w:hAnsi="Arial" w:cs="Arial"/>
          <w:sz w:val="20"/>
          <w:szCs w:val="20"/>
          <w:lang w:val="ru-RU"/>
        </w:rPr>
        <w:t xml:space="preserve">) </w:t>
      </w:r>
      <w:r w:rsidR="0096011A" w:rsidRPr="00E6464C">
        <w:rPr>
          <w:rFonts w:ascii="Arial" w:hAnsi="Arial" w:cs="Arial"/>
          <w:sz w:val="20"/>
          <w:szCs w:val="20"/>
          <w:lang w:val="ru-RU"/>
        </w:rPr>
        <w:t xml:space="preserve">СТАНДАРТ </w:t>
      </w:r>
      <w:r w:rsidR="00037191" w:rsidRPr="00E6464C">
        <w:rPr>
          <w:rFonts w:ascii="Arial" w:hAnsi="Arial" w:cs="Arial"/>
          <w:sz w:val="20"/>
          <w:szCs w:val="20"/>
          <w:lang w:val="ru-RU"/>
        </w:rPr>
        <w:t>Порядок обеспечения выполнения требований в области охраны окружающей среды и экологической безопасности;</w:t>
      </w:r>
    </w:p>
    <w:p w:rsidR="00732AA6" w:rsidRPr="00E6464C" w:rsidRDefault="00172ED6" w:rsidP="007C2840">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9</w:t>
      </w:r>
      <w:r w:rsidR="00355EB5" w:rsidRPr="00E6464C">
        <w:rPr>
          <w:rFonts w:ascii="Arial" w:hAnsi="Arial" w:cs="Arial"/>
          <w:sz w:val="20"/>
          <w:szCs w:val="20"/>
          <w:lang w:val="ru-RU"/>
        </w:rPr>
        <w:t xml:space="preserve">) </w:t>
      </w:r>
      <w:r w:rsidR="00732AA6" w:rsidRPr="00E6464C">
        <w:rPr>
          <w:rFonts w:ascii="Arial" w:hAnsi="Arial" w:cs="Arial"/>
          <w:sz w:val="20"/>
          <w:szCs w:val="20"/>
          <w:lang w:val="ru-RU"/>
        </w:rPr>
        <w:t>ПЛАН экстренного медицинского реагирования на объектах ООО «Славнефть-Красноярскнефтегаз»;</w:t>
      </w:r>
    </w:p>
    <w:p w:rsidR="007C2840" w:rsidRPr="00E6464C" w:rsidRDefault="00172ED6" w:rsidP="007C2840">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10</w:t>
      </w:r>
      <w:r w:rsidR="007C2840" w:rsidRPr="00E6464C">
        <w:rPr>
          <w:rFonts w:ascii="Arial" w:hAnsi="Arial" w:cs="Arial"/>
          <w:sz w:val="20"/>
          <w:szCs w:val="20"/>
          <w:lang w:val="ru-RU"/>
        </w:rPr>
        <w:t xml:space="preserve">) Процедура «Организации экстренной медицинской помощи»; </w:t>
      </w:r>
    </w:p>
    <w:p w:rsidR="00732AA6" w:rsidRPr="00E6464C" w:rsidRDefault="00732AA6" w:rsidP="00732AA6">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1</w:t>
      </w:r>
      <w:r w:rsidR="00172ED6" w:rsidRPr="00E6464C">
        <w:rPr>
          <w:rFonts w:ascii="Arial" w:hAnsi="Arial" w:cs="Arial"/>
          <w:sz w:val="20"/>
          <w:szCs w:val="20"/>
          <w:lang w:val="ru-RU"/>
        </w:rPr>
        <w:t>1</w:t>
      </w:r>
      <w:r w:rsidRPr="00E6464C">
        <w:rPr>
          <w:rFonts w:ascii="Arial" w:hAnsi="Arial" w:cs="Arial"/>
          <w:sz w:val="20"/>
          <w:szCs w:val="20"/>
          <w:lang w:val="ru-RU"/>
        </w:rPr>
        <w:t xml:space="preserve">) PЕГЛAMЕHT взаимоотношений между Заказчиком ООО “Славнефть - Красноярскнефтегаз” Подрядчиком и Исполнителями Заказчика при выполнении полного комплекса работ по строительству поисковых, разведочных и эксплуатационных скважин на месторождениях </w:t>
      </w:r>
    </w:p>
    <w:p w:rsidR="00355EB5" w:rsidRPr="00E6464C" w:rsidRDefault="00732AA6" w:rsidP="00172ED6">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 xml:space="preserve">ООО “Славнефть-Красноярскнефтегаз”;  </w:t>
      </w:r>
      <w:r w:rsidR="00355EB5" w:rsidRPr="00E6464C">
        <w:rPr>
          <w:rFonts w:ascii="Arial" w:hAnsi="Arial" w:cs="Arial"/>
          <w:sz w:val="20"/>
          <w:szCs w:val="20"/>
          <w:lang w:val="ru-RU"/>
        </w:rPr>
        <w:t xml:space="preserve">          </w:t>
      </w:r>
    </w:p>
    <w:p w:rsidR="00732AA6" w:rsidRPr="00E6464C" w:rsidRDefault="00355EB5" w:rsidP="003C08C5">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1</w:t>
      </w:r>
      <w:r w:rsidR="00172ED6" w:rsidRPr="00E6464C">
        <w:rPr>
          <w:rFonts w:ascii="Arial" w:hAnsi="Arial" w:cs="Arial"/>
          <w:sz w:val="20"/>
          <w:szCs w:val="20"/>
          <w:lang w:val="ru-RU"/>
        </w:rPr>
        <w:t>2</w:t>
      </w:r>
      <w:r w:rsidR="00C12552" w:rsidRPr="00E6464C">
        <w:rPr>
          <w:rFonts w:ascii="Arial" w:hAnsi="Arial" w:cs="Arial"/>
          <w:sz w:val="20"/>
          <w:szCs w:val="20"/>
          <w:lang w:val="ru-RU"/>
        </w:rPr>
        <w:t>) СТАНДАРТ НА ПРОЦЕСС Порядок выполнения работ по геологическому сопровождению строительства скважин с горизонтальным окончанием и реконструкции скважин методом строительства бокового горизонтального ствола при разработке нефтяных и газов</w:t>
      </w:r>
      <w:r w:rsidR="00732AA6" w:rsidRPr="00E6464C">
        <w:rPr>
          <w:rFonts w:ascii="Arial" w:hAnsi="Arial" w:cs="Arial"/>
          <w:sz w:val="20"/>
          <w:szCs w:val="20"/>
          <w:lang w:val="ru-RU"/>
        </w:rPr>
        <w:t xml:space="preserve">ых месторождений. СтКНГ-2015-ГС; </w:t>
      </w:r>
    </w:p>
    <w:p w:rsidR="00732AA6" w:rsidRPr="00E6464C" w:rsidRDefault="00172ED6" w:rsidP="00732AA6">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13</w:t>
      </w:r>
      <w:r w:rsidR="00732AA6" w:rsidRPr="00E6464C">
        <w:rPr>
          <w:rFonts w:ascii="Arial" w:hAnsi="Arial" w:cs="Arial"/>
          <w:sz w:val="20"/>
          <w:szCs w:val="20"/>
          <w:lang w:val="ru-RU"/>
        </w:rPr>
        <w:t>) ПОЛОЖЕНИЕ по управлению и инженерно-технологическому надзору (Супервайзингу) ООО «Славнефть-Красноярскнефтегаз»;</w:t>
      </w:r>
    </w:p>
    <w:p w:rsidR="003C08C5" w:rsidRPr="00E6464C" w:rsidRDefault="00172ED6" w:rsidP="00732AA6">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14</w:t>
      </w:r>
      <w:r w:rsidR="00732AA6" w:rsidRPr="00E6464C">
        <w:rPr>
          <w:rFonts w:ascii="Arial" w:hAnsi="Arial" w:cs="Arial"/>
          <w:sz w:val="20"/>
          <w:szCs w:val="20"/>
          <w:lang w:val="ru-RU"/>
        </w:rPr>
        <w:t>) Регламент приемки выполненных работ.</w:t>
      </w:r>
      <w:r w:rsidR="006F09B7" w:rsidRPr="00E6464C">
        <w:rPr>
          <w:rFonts w:ascii="Arial" w:hAnsi="Arial" w:cs="Arial"/>
          <w:sz w:val="20"/>
          <w:szCs w:val="20"/>
          <w:lang w:val="ru-RU"/>
        </w:rPr>
        <w:t xml:space="preserve">  </w:t>
      </w:r>
      <w:r w:rsidR="002274F1" w:rsidRPr="00E6464C">
        <w:rPr>
          <w:rFonts w:ascii="Arial" w:hAnsi="Arial" w:cs="Arial"/>
          <w:sz w:val="20"/>
          <w:szCs w:val="20"/>
          <w:lang w:val="ru-RU"/>
        </w:rPr>
        <w:t xml:space="preserve">   </w:t>
      </w:r>
      <w:r w:rsidR="00AD6722" w:rsidRPr="00E6464C">
        <w:rPr>
          <w:rFonts w:ascii="Arial" w:hAnsi="Arial" w:cs="Arial"/>
          <w:sz w:val="20"/>
          <w:szCs w:val="20"/>
          <w:lang w:val="ru-RU"/>
        </w:rPr>
        <w:t xml:space="preserve"> </w:t>
      </w:r>
      <w:r w:rsidR="00732AA6" w:rsidRPr="00E6464C">
        <w:rPr>
          <w:rFonts w:ascii="Arial" w:hAnsi="Arial" w:cs="Arial"/>
          <w:sz w:val="20"/>
          <w:szCs w:val="20"/>
          <w:lang w:val="ru-RU"/>
        </w:rPr>
        <w:t xml:space="preserve">      </w:t>
      </w:r>
      <w:r w:rsidR="00C12552" w:rsidRPr="00E6464C">
        <w:rPr>
          <w:rFonts w:ascii="Arial" w:hAnsi="Arial" w:cs="Arial"/>
          <w:sz w:val="20"/>
          <w:szCs w:val="20"/>
          <w:lang w:val="ru-RU"/>
        </w:rPr>
        <w:t xml:space="preserve">     </w:t>
      </w:r>
      <w:r w:rsidR="00037191" w:rsidRPr="00E6464C">
        <w:rPr>
          <w:rFonts w:ascii="Arial" w:hAnsi="Arial" w:cs="Arial"/>
          <w:sz w:val="20"/>
          <w:szCs w:val="20"/>
          <w:lang w:val="ru-RU"/>
        </w:rPr>
        <w:t xml:space="preserve">      </w:t>
      </w:r>
    </w:p>
    <w:p w:rsidR="00556D5D" w:rsidRPr="00E6464C" w:rsidRDefault="00556D5D" w:rsidP="003C08C5">
      <w:pPr>
        <w:pStyle w:val="aff"/>
        <w:spacing w:line="360" w:lineRule="auto"/>
        <w:ind w:left="567"/>
        <w:jc w:val="both"/>
        <w:rPr>
          <w:rFonts w:ascii="Arial" w:hAnsi="Arial" w:cs="Arial"/>
          <w:sz w:val="20"/>
          <w:szCs w:val="20"/>
          <w:lang w:val="ru-RU"/>
        </w:rPr>
      </w:pPr>
      <w:r w:rsidRPr="00E6464C">
        <w:rPr>
          <w:rFonts w:ascii="Arial" w:hAnsi="Arial" w:cs="Arial"/>
          <w:sz w:val="20"/>
          <w:szCs w:val="20"/>
          <w:lang w:val="ru-RU"/>
        </w:rPr>
        <w:t xml:space="preserve">В случае противоречия стандарта КОМПАНИИ </w:t>
      </w:r>
      <w:r w:rsidR="00FA6B94" w:rsidRPr="00E6464C">
        <w:rPr>
          <w:rFonts w:ascii="Arial" w:hAnsi="Arial" w:cs="Arial"/>
          <w:sz w:val="20"/>
          <w:szCs w:val="20"/>
          <w:lang w:val="ru-RU"/>
        </w:rPr>
        <w:t>и стандарта</w:t>
      </w:r>
      <w:r w:rsidRPr="00E6464C">
        <w:rPr>
          <w:rFonts w:ascii="Arial" w:hAnsi="Arial" w:cs="Arial"/>
          <w:sz w:val="20"/>
          <w:szCs w:val="20"/>
          <w:lang w:val="ru-RU"/>
        </w:rPr>
        <w:t xml:space="preserve"> АФФИЛИРОВАННОГО ЛИЦА, для которого выполняются РАБОТЫ, стандарт КОМПАНИИ имеет превалирующее значение.</w:t>
      </w:r>
    </w:p>
    <w:p w:rsidR="009E303C" w:rsidRPr="00E6464C" w:rsidRDefault="009E303C" w:rsidP="00B82BAD">
      <w:pPr>
        <w:pStyle w:val="aff"/>
        <w:spacing w:after="120"/>
        <w:ind w:left="567"/>
        <w:contextualSpacing w:val="0"/>
        <w:jc w:val="both"/>
        <w:rPr>
          <w:rFonts w:ascii="Arial" w:hAnsi="Arial" w:cs="Arial"/>
          <w:sz w:val="20"/>
          <w:szCs w:val="20"/>
          <w:lang w:val="ru-RU"/>
        </w:rPr>
      </w:pPr>
      <w:r w:rsidRPr="00E6464C">
        <w:rPr>
          <w:rFonts w:ascii="Arial" w:hAnsi="Arial" w:cs="Arial"/>
          <w:sz w:val="20"/>
          <w:szCs w:val="20"/>
          <w:lang w:val="ru-RU"/>
        </w:rPr>
        <w:t xml:space="preserve">При </w:t>
      </w:r>
      <w:r w:rsidRPr="00E6464C">
        <w:rPr>
          <w:rFonts w:ascii="Arial" w:hAnsi="Arial" w:cs="Arial"/>
          <w:color w:val="000000"/>
          <w:sz w:val="20"/>
          <w:szCs w:val="20"/>
          <w:lang w:val="ru-RU"/>
        </w:rPr>
        <w:t>подписании</w:t>
      </w:r>
      <w:r w:rsidRPr="00E6464C">
        <w:rPr>
          <w:rFonts w:ascii="Arial" w:hAnsi="Arial" w:cs="Arial"/>
          <w:sz w:val="20"/>
          <w:szCs w:val="20"/>
          <w:lang w:val="ru-RU"/>
        </w:rPr>
        <w:t xml:space="preserve"> настоящего </w:t>
      </w:r>
      <w:r w:rsidRPr="00E6464C">
        <w:rPr>
          <w:rFonts w:ascii="Arial" w:hAnsi="Arial" w:cs="Arial"/>
          <w:caps/>
          <w:sz w:val="20"/>
          <w:szCs w:val="20"/>
          <w:lang w:val="ru-RU"/>
        </w:rPr>
        <w:t>Договора</w:t>
      </w:r>
      <w:r w:rsidRPr="00E6464C">
        <w:rPr>
          <w:rFonts w:ascii="Arial" w:hAnsi="Arial" w:cs="Arial"/>
          <w:sz w:val="20"/>
          <w:szCs w:val="20"/>
          <w:lang w:val="ru-RU"/>
        </w:rPr>
        <w:t xml:space="preserve"> КОМПАНИЯ обязуется передать, а ПОДРЯДЧИК получить от КОМПАНИИ 2 прошитых и </w:t>
      </w:r>
      <w:r w:rsidRPr="00E6464C">
        <w:rPr>
          <w:rFonts w:ascii="Arial" w:hAnsi="Arial" w:cs="Arial"/>
          <w:color w:val="000000"/>
          <w:sz w:val="20"/>
          <w:szCs w:val="20"/>
          <w:lang w:val="ru-RU"/>
        </w:rPr>
        <w:t>пронумерованных</w:t>
      </w:r>
      <w:r w:rsidRPr="00E6464C">
        <w:rPr>
          <w:rFonts w:ascii="Arial" w:hAnsi="Arial" w:cs="Arial"/>
          <w:sz w:val="20"/>
          <w:szCs w:val="20"/>
          <w:lang w:val="ru-RU"/>
        </w:rPr>
        <w:t xml:space="preserve"> экземпляра всех документов, указанных в настоящем пункте, подписаться на этих экземплярах (в месте прошивки документов) и вернуть один экземпляр КОМПАНИИ, а также подписать Акт приемки-передачи документов, требования которых подлежат  выполнению </w:t>
      </w:r>
      <w:r w:rsidRPr="00E6464C">
        <w:rPr>
          <w:rFonts w:ascii="Arial" w:hAnsi="Arial" w:cs="Arial"/>
          <w:caps/>
          <w:sz w:val="20"/>
          <w:szCs w:val="20"/>
          <w:lang w:val="ru-RU"/>
        </w:rPr>
        <w:t>ПОДРЯДЧИКОМ</w:t>
      </w:r>
      <w:r w:rsidRPr="00E6464C">
        <w:rPr>
          <w:rFonts w:ascii="Arial" w:hAnsi="Arial" w:cs="Arial"/>
          <w:sz w:val="20"/>
          <w:szCs w:val="20"/>
          <w:lang w:val="ru-RU"/>
        </w:rPr>
        <w:t>.</w:t>
      </w:r>
    </w:p>
    <w:p w:rsidR="009E303C" w:rsidRPr="00E6464C" w:rsidRDefault="009E303C" w:rsidP="009E303C">
      <w:pPr>
        <w:widowControl w:val="0"/>
        <w:autoSpaceDE w:val="0"/>
        <w:autoSpaceDN w:val="0"/>
        <w:adjustRightInd w:val="0"/>
        <w:spacing w:after="120"/>
        <w:ind w:left="567"/>
        <w:jc w:val="both"/>
        <w:rPr>
          <w:rFonts w:ascii="Arial" w:hAnsi="Arial" w:cs="Arial"/>
          <w:sz w:val="20"/>
          <w:szCs w:val="20"/>
          <w:lang w:val="ru-RU"/>
        </w:rPr>
      </w:pPr>
      <w:r w:rsidRPr="00E6464C">
        <w:rPr>
          <w:rFonts w:ascii="Arial" w:hAnsi="Arial" w:cs="Arial"/>
          <w:sz w:val="20"/>
          <w:szCs w:val="20"/>
          <w:lang w:val="ru-RU"/>
        </w:rPr>
        <w:t xml:space="preserve">В месте прошивки документов должна быть сделана следующая надпись: «Прошито, пронумеровано и скреплено печатью ___ листов. Настоящим (указать должность и ФИО уполномоченного лица </w:t>
      </w:r>
      <w:r w:rsidRPr="00E6464C">
        <w:rPr>
          <w:rFonts w:ascii="Arial" w:hAnsi="Arial" w:cs="Arial"/>
          <w:caps/>
          <w:sz w:val="20"/>
          <w:szCs w:val="20"/>
          <w:lang w:val="ru-RU"/>
        </w:rPr>
        <w:t>ПОДРЯДЧИКА</w:t>
      </w:r>
      <w:r w:rsidRPr="00E6464C">
        <w:rPr>
          <w:rFonts w:ascii="Arial" w:hAnsi="Arial" w:cs="Arial"/>
          <w:sz w:val="20"/>
          <w:szCs w:val="20"/>
          <w:lang w:val="ru-RU"/>
        </w:rPr>
        <w:t xml:space="preserve">), действующий на основании  (указать основание полномочий), свидетельствует, что (указать наименование </w:t>
      </w:r>
      <w:r w:rsidRPr="00E6464C">
        <w:rPr>
          <w:rFonts w:ascii="Arial" w:hAnsi="Arial" w:cs="Arial"/>
          <w:caps/>
          <w:sz w:val="20"/>
          <w:szCs w:val="20"/>
          <w:lang w:val="ru-RU"/>
        </w:rPr>
        <w:t>ПОДРЯДЧИКА</w:t>
      </w:r>
      <w:r w:rsidRPr="00E6464C">
        <w:rPr>
          <w:rFonts w:ascii="Arial" w:hAnsi="Arial" w:cs="Arial"/>
          <w:sz w:val="20"/>
          <w:szCs w:val="20"/>
          <w:lang w:val="ru-RU"/>
        </w:rPr>
        <w:t xml:space="preserve">) обязалось исполнять требования данных документов при исполнении своих обязательства по </w:t>
      </w:r>
      <w:r w:rsidRPr="00E6464C">
        <w:rPr>
          <w:rFonts w:ascii="Arial" w:hAnsi="Arial" w:cs="Arial"/>
          <w:caps/>
          <w:sz w:val="20"/>
          <w:szCs w:val="20"/>
          <w:lang w:val="ru-RU"/>
        </w:rPr>
        <w:t>Договору</w:t>
      </w:r>
      <w:r w:rsidRPr="00E6464C">
        <w:rPr>
          <w:rFonts w:ascii="Arial" w:hAnsi="Arial" w:cs="Arial"/>
          <w:sz w:val="20"/>
          <w:szCs w:val="20"/>
          <w:lang w:val="ru-RU"/>
        </w:rPr>
        <w:t xml:space="preserve"> № ______ от ________ г.</w:t>
      </w:r>
    </w:p>
    <w:p w:rsidR="009E303C" w:rsidRPr="00E6464C" w:rsidRDefault="009E303C" w:rsidP="009E303C">
      <w:pPr>
        <w:widowControl w:val="0"/>
        <w:autoSpaceDE w:val="0"/>
        <w:autoSpaceDN w:val="0"/>
        <w:adjustRightInd w:val="0"/>
        <w:spacing w:after="120"/>
        <w:ind w:left="567"/>
        <w:jc w:val="both"/>
        <w:rPr>
          <w:rFonts w:ascii="Arial" w:hAnsi="Arial" w:cs="Arial"/>
          <w:sz w:val="20"/>
          <w:szCs w:val="20"/>
          <w:lang w:val="ru-RU"/>
        </w:rPr>
      </w:pPr>
      <w:r w:rsidRPr="00E6464C">
        <w:rPr>
          <w:rFonts w:ascii="Arial" w:hAnsi="Arial" w:cs="Arial"/>
          <w:sz w:val="20"/>
          <w:szCs w:val="20"/>
          <w:lang w:val="ru-RU"/>
        </w:rPr>
        <w:t>Подпись____________________М.П._______________»</w:t>
      </w:r>
      <w:r w:rsidR="00355EB5" w:rsidRPr="00E6464C">
        <w:rPr>
          <w:rFonts w:ascii="Arial" w:hAnsi="Arial" w:cs="Arial"/>
          <w:sz w:val="20"/>
          <w:szCs w:val="20"/>
          <w:lang w:val="ru-RU"/>
        </w:rPr>
        <w:t xml:space="preserve"> </w:t>
      </w:r>
    </w:p>
    <w:p w:rsidR="009E303C" w:rsidRPr="00E6464C" w:rsidRDefault="009E303C" w:rsidP="00B82BAD">
      <w:pPr>
        <w:pStyle w:val="aff"/>
        <w:spacing w:after="120"/>
        <w:ind w:left="567"/>
        <w:contextualSpacing w:val="0"/>
        <w:jc w:val="both"/>
        <w:rPr>
          <w:rFonts w:ascii="Arial" w:hAnsi="Arial" w:cs="Arial"/>
          <w:sz w:val="20"/>
          <w:szCs w:val="20"/>
          <w:lang w:val="ru-RU"/>
        </w:rPr>
      </w:pPr>
      <w:r w:rsidRPr="00E6464C">
        <w:rPr>
          <w:rFonts w:ascii="Arial" w:hAnsi="Arial" w:cs="Arial"/>
          <w:sz w:val="20"/>
          <w:szCs w:val="20"/>
          <w:lang w:val="ru-RU"/>
        </w:rPr>
        <w:t xml:space="preserve">КОМПАНИЯ оставляет за собой право передать </w:t>
      </w:r>
      <w:r w:rsidRPr="00E6464C">
        <w:rPr>
          <w:rFonts w:ascii="Arial" w:hAnsi="Arial" w:cs="Arial"/>
          <w:caps/>
          <w:sz w:val="20"/>
          <w:szCs w:val="20"/>
          <w:lang w:val="ru-RU"/>
        </w:rPr>
        <w:t>ПОДРЯДЧИКУ</w:t>
      </w:r>
      <w:r w:rsidRPr="00E6464C">
        <w:rPr>
          <w:rFonts w:ascii="Arial" w:hAnsi="Arial" w:cs="Arial"/>
          <w:sz w:val="20"/>
          <w:szCs w:val="20"/>
          <w:lang w:val="ru-RU"/>
        </w:rPr>
        <w:t xml:space="preserve"> вышеуказанные документы на </w:t>
      </w:r>
      <w:r w:rsidRPr="00E6464C">
        <w:rPr>
          <w:rFonts w:ascii="Arial" w:hAnsi="Arial" w:cs="Arial"/>
          <w:sz w:val="20"/>
          <w:szCs w:val="20"/>
        </w:rPr>
        <w:t>CD</w:t>
      </w:r>
      <w:r w:rsidRPr="00E6464C">
        <w:rPr>
          <w:rFonts w:ascii="Arial" w:hAnsi="Arial" w:cs="Arial"/>
          <w:sz w:val="20"/>
          <w:szCs w:val="20"/>
          <w:lang w:val="ru-RU"/>
        </w:rPr>
        <w:t>-</w:t>
      </w:r>
      <w:r w:rsidRPr="00E6464C">
        <w:rPr>
          <w:rFonts w:ascii="Arial" w:hAnsi="Arial" w:cs="Arial"/>
          <w:sz w:val="20"/>
          <w:szCs w:val="20"/>
        </w:rPr>
        <w:t>R</w:t>
      </w:r>
      <w:r w:rsidRPr="00E6464C">
        <w:rPr>
          <w:rFonts w:ascii="Arial" w:hAnsi="Arial" w:cs="Arial"/>
          <w:sz w:val="20"/>
          <w:szCs w:val="20"/>
          <w:lang w:val="ru-RU"/>
        </w:rPr>
        <w:t xml:space="preserve"> диске с подписью уполномоченного представителя КОМПАНИИ, а </w:t>
      </w:r>
      <w:r w:rsidRPr="00E6464C">
        <w:rPr>
          <w:rFonts w:ascii="Arial" w:hAnsi="Arial" w:cs="Arial"/>
          <w:caps/>
          <w:sz w:val="20"/>
          <w:szCs w:val="20"/>
          <w:lang w:val="ru-RU"/>
        </w:rPr>
        <w:t xml:space="preserve">ПОДРЯДЧИК </w:t>
      </w:r>
      <w:r w:rsidRPr="00E6464C">
        <w:rPr>
          <w:rFonts w:ascii="Arial" w:hAnsi="Arial" w:cs="Arial"/>
          <w:sz w:val="20"/>
          <w:szCs w:val="20"/>
          <w:lang w:val="ru-RU"/>
        </w:rPr>
        <w:t>обязуется подписать Акт приемки-передачи документов, требования которых подлежат</w:t>
      </w:r>
      <w:r w:rsidRPr="00E6464C">
        <w:rPr>
          <w:rFonts w:ascii="Arial" w:hAnsi="Arial" w:cs="Arial"/>
          <w:sz w:val="20"/>
          <w:szCs w:val="20"/>
        </w:rPr>
        <w:t> </w:t>
      </w:r>
      <w:r w:rsidRPr="00E6464C">
        <w:rPr>
          <w:rFonts w:ascii="Arial" w:hAnsi="Arial" w:cs="Arial"/>
          <w:sz w:val="20"/>
          <w:szCs w:val="20"/>
          <w:lang w:val="ru-RU"/>
        </w:rPr>
        <w:t xml:space="preserve"> выполнению </w:t>
      </w:r>
      <w:r w:rsidRPr="00E6464C">
        <w:rPr>
          <w:rFonts w:ascii="Arial" w:hAnsi="Arial" w:cs="Arial"/>
          <w:caps/>
          <w:sz w:val="20"/>
          <w:szCs w:val="20"/>
          <w:lang w:val="ru-RU"/>
        </w:rPr>
        <w:t>ПОДРЯДЧИКОМ</w:t>
      </w:r>
      <w:r w:rsidRPr="00E6464C">
        <w:rPr>
          <w:rFonts w:ascii="Arial" w:hAnsi="Arial" w:cs="Arial"/>
          <w:sz w:val="20"/>
          <w:szCs w:val="20"/>
          <w:lang w:val="ru-RU"/>
        </w:rPr>
        <w:t>.</w:t>
      </w:r>
    </w:p>
    <w:p w:rsidR="009E303C" w:rsidRPr="00E6464C" w:rsidRDefault="009E303C" w:rsidP="009E303C">
      <w:pPr>
        <w:widowControl w:val="0"/>
        <w:autoSpaceDE w:val="0"/>
        <w:autoSpaceDN w:val="0"/>
        <w:adjustRightInd w:val="0"/>
        <w:spacing w:after="120"/>
        <w:ind w:left="567"/>
        <w:jc w:val="both"/>
        <w:rPr>
          <w:rFonts w:ascii="Arial" w:hAnsi="Arial" w:cs="Arial"/>
          <w:sz w:val="20"/>
          <w:szCs w:val="20"/>
          <w:lang w:val="ru-RU"/>
        </w:rPr>
      </w:pPr>
      <w:r w:rsidRPr="00E6464C">
        <w:rPr>
          <w:rFonts w:ascii="Arial" w:hAnsi="Arial" w:cs="Arial"/>
          <w:sz w:val="20"/>
          <w:szCs w:val="20"/>
          <w:lang w:val="ru-RU"/>
        </w:rPr>
        <w:t xml:space="preserve">В Акте приемки-передачи документов должен быть приведен полный перечень переданных </w:t>
      </w:r>
      <w:r w:rsidRPr="00E6464C">
        <w:rPr>
          <w:rFonts w:ascii="Arial" w:hAnsi="Arial" w:cs="Arial"/>
          <w:sz w:val="20"/>
          <w:szCs w:val="20"/>
          <w:lang w:val="ru-RU"/>
        </w:rPr>
        <w:lastRenderedPageBreak/>
        <w:t xml:space="preserve">документов с указанием их реквизитов (дата принятия редакции), а также заводской идентификационный номер, отпечатанный на поверхности </w:t>
      </w:r>
      <w:r w:rsidRPr="00E6464C">
        <w:rPr>
          <w:rFonts w:ascii="Arial" w:hAnsi="Arial" w:cs="Arial"/>
          <w:sz w:val="20"/>
          <w:szCs w:val="20"/>
        </w:rPr>
        <w:t>CD</w:t>
      </w:r>
      <w:r w:rsidRPr="00E6464C">
        <w:rPr>
          <w:rFonts w:ascii="Arial" w:hAnsi="Arial" w:cs="Arial"/>
          <w:sz w:val="20"/>
          <w:szCs w:val="20"/>
          <w:lang w:val="ru-RU"/>
        </w:rPr>
        <w:t>-</w:t>
      </w:r>
      <w:r w:rsidRPr="00E6464C">
        <w:rPr>
          <w:rFonts w:ascii="Arial" w:hAnsi="Arial" w:cs="Arial"/>
          <w:sz w:val="20"/>
          <w:szCs w:val="20"/>
        </w:rPr>
        <w:t>R</w:t>
      </w:r>
      <w:r w:rsidR="00795933" w:rsidRPr="00E6464C">
        <w:rPr>
          <w:rFonts w:ascii="Arial" w:hAnsi="Arial" w:cs="Arial"/>
          <w:sz w:val="20"/>
          <w:szCs w:val="20"/>
          <w:lang w:val="ru-RU"/>
        </w:rPr>
        <w:t xml:space="preserve"> диска.</w:t>
      </w:r>
    </w:p>
    <w:p w:rsidR="009E303C" w:rsidRPr="00E6464C" w:rsidRDefault="009E303C" w:rsidP="009E303C">
      <w:pPr>
        <w:widowControl w:val="0"/>
        <w:autoSpaceDE w:val="0"/>
        <w:autoSpaceDN w:val="0"/>
        <w:adjustRightInd w:val="0"/>
        <w:spacing w:after="120"/>
        <w:ind w:left="567"/>
        <w:jc w:val="both"/>
        <w:rPr>
          <w:lang w:val="ru-RU"/>
        </w:rPr>
      </w:pPr>
      <w:r w:rsidRPr="00E6464C">
        <w:rPr>
          <w:rFonts w:ascii="Arial" w:hAnsi="Arial" w:cs="Arial"/>
          <w:sz w:val="20"/>
          <w:szCs w:val="20"/>
          <w:lang w:val="ru-RU"/>
        </w:rPr>
        <w:t xml:space="preserve">Условия, сформулированные в указанных документах, являются существенными условиями настоящего </w:t>
      </w:r>
      <w:r w:rsidRPr="00E6464C">
        <w:rPr>
          <w:rFonts w:ascii="Arial" w:hAnsi="Arial" w:cs="Arial"/>
          <w:caps/>
          <w:sz w:val="20"/>
          <w:szCs w:val="20"/>
          <w:lang w:val="ru-RU"/>
        </w:rPr>
        <w:t>Договора</w:t>
      </w:r>
      <w:r w:rsidRPr="00E6464C">
        <w:rPr>
          <w:rFonts w:ascii="Arial" w:hAnsi="Arial" w:cs="Arial"/>
          <w:sz w:val="20"/>
          <w:szCs w:val="20"/>
          <w:lang w:val="ru-RU"/>
        </w:rPr>
        <w:t xml:space="preserve"> и в случае отказа </w:t>
      </w:r>
      <w:r w:rsidRPr="00E6464C">
        <w:rPr>
          <w:rFonts w:ascii="Arial" w:hAnsi="Arial" w:cs="Arial"/>
          <w:caps/>
          <w:sz w:val="20"/>
          <w:szCs w:val="20"/>
          <w:lang w:val="ru-RU"/>
        </w:rPr>
        <w:t>ПОДРЯДЧИКА</w:t>
      </w:r>
      <w:r w:rsidRPr="00E6464C">
        <w:rPr>
          <w:rFonts w:ascii="Arial" w:hAnsi="Arial" w:cs="Arial"/>
          <w:sz w:val="20"/>
          <w:szCs w:val="20"/>
          <w:lang w:val="ru-RU"/>
        </w:rPr>
        <w:t xml:space="preserve"> подписать указанные документы и/или Акт приемки-передачи</w:t>
      </w:r>
      <w:r w:rsidRPr="00E6464C">
        <w:rPr>
          <w:rFonts w:ascii="Arial" w:hAnsi="Arial" w:cs="Arial"/>
          <w:sz w:val="20"/>
          <w:szCs w:val="20"/>
        </w:rPr>
        <w:t> </w:t>
      </w:r>
      <w:r w:rsidRPr="00E6464C">
        <w:rPr>
          <w:rFonts w:ascii="Arial" w:hAnsi="Arial" w:cs="Arial"/>
          <w:sz w:val="20"/>
          <w:szCs w:val="20"/>
          <w:lang w:val="ru-RU"/>
        </w:rPr>
        <w:t xml:space="preserve">настоящий </w:t>
      </w:r>
      <w:r w:rsidRPr="00E6464C">
        <w:rPr>
          <w:rFonts w:ascii="Arial" w:hAnsi="Arial" w:cs="Arial"/>
          <w:caps/>
          <w:sz w:val="20"/>
          <w:szCs w:val="20"/>
          <w:lang w:val="ru-RU"/>
        </w:rPr>
        <w:t>Договор</w:t>
      </w:r>
      <w:r w:rsidRPr="00E6464C">
        <w:rPr>
          <w:rFonts w:ascii="Arial" w:hAnsi="Arial" w:cs="Arial"/>
          <w:sz w:val="20"/>
          <w:szCs w:val="20"/>
          <w:lang w:val="ru-RU"/>
        </w:rPr>
        <w:t xml:space="preserve"> считается не заключенным.</w:t>
      </w:r>
    </w:p>
    <w:p w:rsidR="009E303C" w:rsidRPr="00E6464C" w:rsidRDefault="009E303C" w:rsidP="00023243">
      <w:pPr>
        <w:pStyle w:val="aff"/>
        <w:numPr>
          <w:ilvl w:val="0"/>
          <w:numId w:val="58"/>
        </w:numPr>
        <w:spacing w:after="120"/>
        <w:ind w:left="567" w:hanging="567"/>
        <w:contextualSpacing w:val="0"/>
        <w:rPr>
          <w:rFonts w:ascii="Arial" w:hAnsi="Arial" w:cs="Arial"/>
          <w:b/>
          <w:caps/>
          <w:sz w:val="20"/>
          <w:szCs w:val="20"/>
          <w:lang w:val="ru-RU"/>
        </w:rPr>
      </w:pPr>
      <w:r w:rsidRPr="00E6464C">
        <w:rPr>
          <w:rFonts w:ascii="Arial" w:hAnsi="Arial" w:cs="Arial"/>
          <w:b/>
          <w:caps/>
          <w:sz w:val="20"/>
          <w:szCs w:val="20"/>
          <w:lang w:val="ru-RU"/>
        </w:rPr>
        <w:t xml:space="preserve">ЛИКВИДАЦИЯ аварийных ИНЦИДЕНТОВ, </w:t>
      </w:r>
      <w:r w:rsidR="0047039B" w:rsidRPr="00E6464C">
        <w:rPr>
          <w:rFonts w:ascii="Arial" w:hAnsi="Arial" w:cs="Arial"/>
          <w:b/>
          <w:caps/>
          <w:sz w:val="20"/>
          <w:szCs w:val="20"/>
          <w:lang w:val="ru-RU"/>
        </w:rPr>
        <w:t xml:space="preserve">дефектов </w:t>
      </w:r>
      <w:r w:rsidRPr="00E6464C">
        <w:rPr>
          <w:rFonts w:ascii="Arial" w:hAnsi="Arial" w:cs="Arial"/>
          <w:b/>
          <w:caps/>
          <w:sz w:val="20"/>
          <w:szCs w:val="20"/>
          <w:lang w:val="ru-RU"/>
        </w:rPr>
        <w:t xml:space="preserve">и осложнений </w:t>
      </w:r>
    </w:p>
    <w:p w:rsidR="009E303C" w:rsidRPr="00E6464C" w:rsidRDefault="009E303C" w:rsidP="00023243">
      <w:pPr>
        <w:numPr>
          <w:ilvl w:val="1"/>
          <w:numId w:val="57"/>
        </w:numPr>
        <w:tabs>
          <w:tab w:val="clear" w:pos="705"/>
          <w:tab w:val="left" w:pos="0"/>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ПОДРЯДЧИК обязан заключить договор на оказание специализированных услуг по борьбе с ГНВП и открытыми фонтанами с Противофонтанной Службой</w:t>
      </w:r>
      <w:r w:rsidR="0047039B" w:rsidRPr="00E6464C">
        <w:rPr>
          <w:rFonts w:ascii="Arial" w:hAnsi="Arial" w:cs="Arial"/>
          <w:sz w:val="20"/>
          <w:szCs w:val="20"/>
          <w:lang w:val="ru-RU"/>
        </w:rPr>
        <w:t>.</w:t>
      </w:r>
    </w:p>
    <w:p w:rsidR="009E303C" w:rsidRPr="00E6464C" w:rsidRDefault="009E303C" w:rsidP="00023243">
      <w:pPr>
        <w:numPr>
          <w:ilvl w:val="1"/>
          <w:numId w:val="57"/>
        </w:numPr>
        <w:tabs>
          <w:tab w:val="clear" w:pos="705"/>
          <w:tab w:val="left" w:pos="0"/>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ПОДРЯДЧИК обязан ознакомить ПЕРСОНАЛ ПОДРЯДЧИКА, задействованный для выполнения РАБОТ, с мероприятиями по безаварийному ведению РАБОТ и обеспечить их выполнение.</w:t>
      </w:r>
    </w:p>
    <w:p w:rsidR="009E303C" w:rsidRPr="00E6464C" w:rsidRDefault="009E303C" w:rsidP="00023243">
      <w:pPr>
        <w:numPr>
          <w:ilvl w:val="1"/>
          <w:numId w:val="57"/>
        </w:numPr>
        <w:tabs>
          <w:tab w:val="clear" w:pos="705"/>
          <w:tab w:val="left" w:pos="0"/>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В  случае возникновения инцидента, брака, осложнения (далее </w:t>
      </w:r>
      <w:r w:rsidR="00C02B96" w:rsidRPr="00E6464C">
        <w:rPr>
          <w:rFonts w:ascii="Arial" w:hAnsi="Arial" w:cs="Arial"/>
          <w:sz w:val="20"/>
          <w:szCs w:val="20"/>
          <w:lang w:val="ru-RU"/>
        </w:rPr>
        <w:t>– «</w:t>
      </w:r>
      <w:r w:rsidRPr="00E6464C">
        <w:rPr>
          <w:rFonts w:ascii="Arial" w:hAnsi="Arial" w:cs="Arial"/>
          <w:sz w:val="20"/>
          <w:szCs w:val="20"/>
          <w:lang w:val="ru-RU"/>
        </w:rPr>
        <w:t>ИНЦИДЕНТ</w:t>
      </w:r>
      <w:r w:rsidR="00C02B96" w:rsidRPr="00E6464C">
        <w:rPr>
          <w:rFonts w:ascii="Arial" w:hAnsi="Arial" w:cs="Arial"/>
          <w:sz w:val="20"/>
          <w:szCs w:val="20"/>
          <w:lang w:val="ru-RU"/>
        </w:rPr>
        <w:t>»</w:t>
      </w:r>
      <w:r w:rsidRPr="00E6464C">
        <w:rPr>
          <w:rFonts w:ascii="Arial" w:hAnsi="Arial" w:cs="Arial"/>
          <w:sz w:val="20"/>
          <w:szCs w:val="20"/>
          <w:lang w:val="ru-RU"/>
        </w:rPr>
        <w:t xml:space="preserve">), ПОДРЯДЧИК обязан незамедлительно </w:t>
      </w:r>
      <w:r w:rsidR="008C2066" w:rsidRPr="00E6464C">
        <w:rPr>
          <w:rFonts w:ascii="Arial" w:hAnsi="Arial" w:cs="Arial"/>
          <w:sz w:val="20"/>
          <w:szCs w:val="20"/>
        </w:rPr>
        <w:t>a</w:t>
      </w:r>
      <w:r w:rsidR="008C2066" w:rsidRPr="00E6464C">
        <w:rPr>
          <w:rFonts w:ascii="Arial" w:hAnsi="Arial" w:cs="Arial"/>
          <w:sz w:val="20"/>
          <w:szCs w:val="20"/>
          <w:lang w:val="ru-RU"/>
        </w:rPr>
        <w:t xml:space="preserve">) </w:t>
      </w:r>
      <w:r w:rsidRPr="00E6464C">
        <w:rPr>
          <w:rFonts w:ascii="Arial" w:hAnsi="Arial" w:cs="Arial"/>
          <w:sz w:val="20"/>
          <w:szCs w:val="20"/>
          <w:lang w:val="ru-RU"/>
        </w:rPr>
        <w:t xml:space="preserve">известить КОМПАНИЮ и </w:t>
      </w:r>
      <w:r w:rsidR="008C2066" w:rsidRPr="00E6464C">
        <w:rPr>
          <w:rFonts w:ascii="Arial" w:hAnsi="Arial" w:cs="Arial"/>
          <w:sz w:val="20"/>
          <w:szCs w:val="20"/>
        </w:rPr>
        <w:t>b</w:t>
      </w:r>
      <w:r w:rsidR="008C2066" w:rsidRPr="00E6464C">
        <w:rPr>
          <w:rFonts w:ascii="Arial" w:hAnsi="Arial" w:cs="Arial"/>
          <w:sz w:val="20"/>
          <w:szCs w:val="20"/>
          <w:lang w:val="ru-RU"/>
        </w:rPr>
        <w:t xml:space="preserve">) </w:t>
      </w:r>
      <w:r w:rsidRPr="00E6464C">
        <w:rPr>
          <w:rFonts w:ascii="Arial" w:hAnsi="Arial" w:cs="Arial"/>
          <w:sz w:val="20"/>
          <w:szCs w:val="20"/>
          <w:lang w:val="ru-RU"/>
        </w:rPr>
        <w:t>предпринять незамедлительные меры по недопущению ухудшения ситуации в соответствии с мероприятиями по безаварийному ведению РАБОТ.</w:t>
      </w:r>
    </w:p>
    <w:p w:rsidR="009E303C" w:rsidRPr="00E6464C" w:rsidRDefault="009E303C" w:rsidP="00023243">
      <w:pPr>
        <w:numPr>
          <w:ilvl w:val="1"/>
          <w:numId w:val="57"/>
        </w:numPr>
        <w:tabs>
          <w:tab w:val="clear" w:pos="705"/>
          <w:tab w:val="left" w:pos="0"/>
          <w:tab w:val="num" w:pos="567"/>
        </w:tabs>
        <w:spacing w:after="120"/>
        <w:ind w:left="567" w:hanging="567"/>
        <w:jc w:val="both"/>
        <w:rPr>
          <w:rFonts w:ascii="Arial" w:hAnsi="Arial" w:cs="Arial"/>
          <w:bCs/>
          <w:sz w:val="20"/>
          <w:szCs w:val="20"/>
          <w:lang w:val="ru-RU"/>
        </w:rPr>
      </w:pPr>
      <w:r w:rsidRPr="00E6464C">
        <w:rPr>
          <w:rFonts w:ascii="Arial" w:hAnsi="Arial" w:cs="Arial"/>
          <w:sz w:val="20"/>
          <w:szCs w:val="20"/>
          <w:lang w:val="ru-RU"/>
        </w:rPr>
        <w:t xml:space="preserve">ПОДРЯДЧИК обеспечит КОМПАНИЮ, в случае необходимости, ОБОРУДОВАНИЕМ, МАТЕРИАЛАМИ и ПЕРСОНАЛОМ для проведения работ по ликвидации ИНЦИДЕНТА в соответствии с Приложением </w:t>
      </w:r>
      <w:r w:rsidR="00302E58" w:rsidRPr="00E6464C">
        <w:rPr>
          <w:rFonts w:ascii="Arial" w:hAnsi="Arial" w:cs="Arial"/>
          <w:sz w:val="20"/>
          <w:szCs w:val="20"/>
          <w:lang w:val="ru-RU"/>
        </w:rPr>
        <w:t>3.4</w:t>
      </w:r>
      <w:r w:rsidRPr="00E6464C">
        <w:rPr>
          <w:rFonts w:ascii="Arial" w:hAnsi="Arial" w:cs="Arial"/>
          <w:sz w:val="20"/>
          <w:szCs w:val="20"/>
          <w:lang w:val="ru-RU"/>
        </w:rPr>
        <w:t xml:space="preserve"> к ДОГОВОРУ. Всё остальное ОБОРУДОВАНИЕ, МАТЕРИАЛЫ и ПЕРСОНАЛ, необходим</w:t>
      </w:r>
      <w:r w:rsidR="00B82BAD" w:rsidRPr="00E6464C">
        <w:rPr>
          <w:rFonts w:ascii="Arial" w:hAnsi="Arial" w:cs="Arial"/>
          <w:sz w:val="20"/>
          <w:szCs w:val="20"/>
          <w:lang w:val="ru-RU"/>
        </w:rPr>
        <w:t>ые</w:t>
      </w:r>
      <w:r w:rsidRPr="00E6464C">
        <w:rPr>
          <w:rFonts w:ascii="Arial" w:hAnsi="Arial" w:cs="Arial"/>
          <w:sz w:val="20"/>
          <w:szCs w:val="20"/>
          <w:lang w:val="ru-RU"/>
        </w:rPr>
        <w:t xml:space="preserve"> для ликвидации ИНЦИДЕНТА, предоставляются КОМПАНИЕЙ и/или СЕРВИСНЫМИ КОМПАНИЯМИ.</w:t>
      </w:r>
    </w:p>
    <w:p w:rsidR="009E303C" w:rsidRPr="00E6464C" w:rsidRDefault="009E303C" w:rsidP="00023243">
      <w:pPr>
        <w:numPr>
          <w:ilvl w:val="1"/>
          <w:numId w:val="57"/>
        </w:numPr>
        <w:tabs>
          <w:tab w:val="clear" w:pos="705"/>
          <w:tab w:val="left" w:pos="0"/>
          <w:tab w:val="num" w:pos="567"/>
        </w:tabs>
        <w:spacing w:after="120"/>
        <w:ind w:left="567" w:hanging="567"/>
        <w:jc w:val="both"/>
        <w:rPr>
          <w:rFonts w:ascii="Arial" w:hAnsi="Arial" w:cs="Arial"/>
          <w:bCs/>
          <w:sz w:val="20"/>
          <w:szCs w:val="20"/>
          <w:lang w:val="ru-RU"/>
        </w:rPr>
      </w:pPr>
      <w:r w:rsidRPr="00E6464C">
        <w:rPr>
          <w:rFonts w:ascii="Arial" w:hAnsi="Arial" w:cs="Arial"/>
          <w:bCs/>
          <w:sz w:val="20"/>
          <w:szCs w:val="20"/>
          <w:lang w:val="ru-RU"/>
        </w:rPr>
        <w:t>В случае возникновения ИНЦИДЕНТА, создаётся комиссия с привлечением заинтересованных сторон (как минимум представителей КОМПАНИИ, ПОДРЯДЧИКА и СЕРВИСНЫХ КОМПАНИЙ).</w:t>
      </w:r>
    </w:p>
    <w:p w:rsidR="009E303C" w:rsidRPr="00E6464C" w:rsidRDefault="009E303C" w:rsidP="00023243">
      <w:pPr>
        <w:numPr>
          <w:ilvl w:val="1"/>
          <w:numId w:val="57"/>
        </w:numPr>
        <w:tabs>
          <w:tab w:val="clear" w:pos="705"/>
          <w:tab w:val="left" w:pos="0"/>
          <w:tab w:val="num" w:pos="567"/>
        </w:tabs>
        <w:spacing w:after="120"/>
        <w:ind w:left="567" w:hanging="567"/>
        <w:jc w:val="both"/>
        <w:rPr>
          <w:rFonts w:ascii="Arial" w:hAnsi="Arial" w:cs="Arial"/>
          <w:bCs/>
          <w:sz w:val="20"/>
          <w:szCs w:val="20"/>
          <w:lang w:val="ru-RU"/>
        </w:rPr>
      </w:pPr>
      <w:r w:rsidRPr="00E6464C">
        <w:rPr>
          <w:rFonts w:ascii="Arial" w:hAnsi="Arial" w:cs="Arial"/>
          <w:bCs/>
          <w:sz w:val="20"/>
          <w:szCs w:val="20"/>
          <w:lang w:val="ru-RU"/>
        </w:rPr>
        <w:t xml:space="preserve">По результатам </w:t>
      </w:r>
      <w:r w:rsidRPr="00E6464C">
        <w:rPr>
          <w:rFonts w:ascii="Arial" w:hAnsi="Arial" w:cs="Arial"/>
          <w:sz w:val="20"/>
          <w:szCs w:val="20"/>
          <w:lang w:val="ru-RU"/>
        </w:rPr>
        <w:t>работы</w:t>
      </w:r>
      <w:r w:rsidRPr="00E6464C">
        <w:rPr>
          <w:rFonts w:ascii="Arial" w:hAnsi="Arial" w:cs="Arial"/>
          <w:bCs/>
          <w:sz w:val="20"/>
          <w:szCs w:val="20"/>
          <w:lang w:val="ru-RU"/>
        </w:rPr>
        <w:t xml:space="preserve"> в срок не более </w:t>
      </w:r>
      <w:r w:rsidR="00872388" w:rsidRPr="00E6464C">
        <w:rPr>
          <w:rFonts w:ascii="Arial" w:hAnsi="Arial" w:cs="Arial"/>
          <w:color w:val="000000"/>
          <w:sz w:val="20"/>
          <w:szCs w:val="20"/>
          <w:lang w:val="ru-RU"/>
        </w:rPr>
        <w:fldChar w:fldCharType="begin">
          <w:ffData>
            <w:name w:val=""/>
            <w:enabled/>
            <w:calcOnExit w:val="0"/>
            <w:textInput>
              <w:default w:val="3 (трех) дней"/>
            </w:textInput>
          </w:ffData>
        </w:fldChar>
      </w:r>
      <w:r w:rsidRPr="00E6464C">
        <w:rPr>
          <w:rFonts w:ascii="Arial" w:hAnsi="Arial" w:cs="Arial"/>
          <w:color w:val="000000"/>
          <w:sz w:val="20"/>
          <w:szCs w:val="20"/>
          <w:lang w:val="ru-RU"/>
        </w:rPr>
        <w:instrText xml:space="preserve"> FORMTEXT </w:instrText>
      </w:r>
      <w:r w:rsidR="00872388" w:rsidRPr="00E6464C">
        <w:rPr>
          <w:rFonts w:ascii="Arial" w:hAnsi="Arial" w:cs="Arial"/>
          <w:color w:val="000000"/>
          <w:sz w:val="20"/>
          <w:szCs w:val="20"/>
          <w:lang w:val="ru-RU"/>
        </w:rPr>
      </w:r>
      <w:r w:rsidR="00872388" w:rsidRPr="00E6464C">
        <w:rPr>
          <w:rFonts w:ascii="Arial" w:hAnsi="Arial" w:cs="Arial"/>
          <w:color w:val="000000"/>
          <w:sz w:val="20"/>
          <w:szCs w:val="20"/>
          <w:lang w:val="ru-RU"/>
        </w:rPr>
        <w:fldChar w:fldCharType="separate"/>
      </w:r>
      <w:r w:rsidR="00147476" w:rsidRPr="00E6464C">
        <w:rPr>
          <w:rFonts w:ascii="Arial" w:hAnsi="Arial" w:cs="Arial"/>
          <w:noProof/>
          <w:color w:val="000000"/>
          <w:sz w:val="20"/>
          <w:szCs w:val="20"/>
          <w:lang w:val="ru-RU"/>
        </w:rPr>
        <w:t>3 (трех) дней</w:t>
      </w:r>
      <w:r w:rsidR="00872388" w:rsidRPr="00E6464C">
        <w:rPr>
          <w:rFonts w:ascii="Arial" w:hAnsi="Arial" w:cs="Arial"/>
          <w:color w:val="000000"/>
          <w:sz w:val="20"/>
          <w:szCs w:val="20"/>
          <w:lang w:val="ru-RU"/>
        </w:rPr>
        <w:fldChar w:fldCharType="end"/>
      </w:r>
      <w:r w:rsidRPr="00E6464C">
        <w:rPr>
          <w:rFonts w:ascii="Arial" w:hAnsi="Arial" w:cs="Arial"/>
          <w:bCs/>
          <w:sz w:val="20"/>
          <w:szCs w:val="20"/>
          <w:lang w:val="ru-RU"/>
        </w:rPr>
        <w:t xml:space="preserve"> с даты ИНЦИДЕНТА создаётся Предварительный акт расследования </w:t>
      </w:r>
      <w:r w:rsidR="00FD7433" w:rsidRPr="00E6464C">
        <w:rPr>
          <w:rFonts w:ascii="Arial" w:hAnsi="Arial" w:cs="Arial"/>
          <w:bCs/>
          <w:sz w:val="20"/>
          <w:szCs w:val="20"/>
          <w:lang w:val="ru-RU"/>
        </w:rPr>
        <w:t>инцидента</w:t>
      </w:r>
      <w:r w:rsidRPr="00E6464C">
        <w:rPr>
          <w:rFonts w:ascii="Arial" w:hAnsi="Arial" w:cs="Arial"/>
          <w:bCs/>
          <w:sz w:val="20"/>
          <w:szCs w:val="20"/>
          <w:lang w:val="ru-RU"/>
        </w:rPr>
        <w:t>.</w:t>
      </w:r>
    </w:p>
    <w:p w:rsidR="009E303C" w:rsidRPr="00E6464C" w:rsidRDefault="009E303C" w:rsidP="00023243">
      <w:pPr>
        <w:widowControl w:val="0"/>
        <w:numPr>
          <w:ilvl w:val="1"/>
          <w:numId w:val="57"/>
        </w:numPr>
        <w:tabs>
          <w:tab w:val="clear" w:pos="705"/>
          <w:tab w:val="left" w:pos="0"/>
          <w:tab w:val="num" w:pos="567"/>
        </w:tabs>
        <w:spacing w:after="120"/>
        <w:ind w:left="567" w:hanging="567"/>
        <w:jc w:val="both"/>
        <w:rPr>
          <w:rFonts w:ascii="Arial" w:hAnsi="Arial" w:cs="Arial"/>
          <w:bCs/>
          <w:sz w:val="20"/>
          <w:szCs w:val="20"/>
          <w:lang w:val="ru-RU"/>
        </w:rPr>
      </w:pPr>
      <w:r w:rsidRPr="00E6464C">
        <w:rPr>
          <w:rFonts w:ascii="Arial" w:hAnsi="Arial" w:cs="Arial"/>
          <w:bCs/>
          <w:sz w:val="20"/>
          <w:szCs w:val="20"/>
          <w:lang w:val="ru-RU"/>
        </w:rPr>
        <w:t xml:space="preserve">По результатам </w:t>
      </w:r>
      <w:r w:rsidRPr="00E6464C">
        <w:rPr>
          <w:rFonts w:ascii="Arial" w:hAnsi="Arial" w:cs="Arial"/>
          <w:sz w:val="20"/>
          <w:szCs w:val="20"/>
          <w:lang w:val="ru-RU"/>
        </w:rPr>
        <w:t>работы</w:t>
      </w:r>
      <w:r w:rsidRPr="00E6464C">
        <w:rPr>
          <w:rFonts w:ascii="Arial" w:hAnsi="Arial" w:cs="Arial"/>
          <w:bCs/>
          <w:sz w:val="20"/>
          <w:szCs w:val="20"/>
          <w:lang w:val="ru-RU"/>
        </w:rPr>
        <w:t xml:space="preserve"> комиссии в срок не более </w:t>
      </w:r>
      <w:r w:rsidR="00872388" w:rsidRPr="00E6464C">
        <w:rPr>
          <w:rFonts w:ascii="Arial" w:hAnsi="Arial" w:cs="Arial"/>
          <w:color w:val="000000"/>
          <w:sz w:val="20"/>
          <w:szCs w:val="20"/>
          <w:lang w:val="ru-RU"/>
        </w:rPr>
        <w:fldChar w:fldCharType="begin">
          <w:ffData>
            <w:name w:val=""/>
            <w:enabled/>
            <w:calcOnExit w:val="0"/>
            <w:textInput>
              <w:default w:val="10 (десяти) дней"/>
            </w:textInput>
          </w:ffData>
        </w:fldChar>
      </w:r>
      <w:r w:rsidRPr="00E6464C">
        <w:rPr>
          <w:rFonts w:ascii="Arial" w:hAnsi="Arial" w:cs="Arial"/>
          <w:color w:val="000000"/>
          <w:sz w:val="20"/>
          <w:szCs w:val="20"/>
          <w:lang w:val="ru-RU"/>
        </w:rPr>
        <w:instrText xml:space="preserve"> FORMTEXT </w:instrText>
      </w:r>
      <w:r w:rsidR="00872388" w:rsidRPr="00E6464C">
        <w:rPr>
          <w:rFonts w:ascii="Arial" w:hAnsi="Arial" w:cs="Arial"/>
          <w:color w:val="000000"/>
          <w:sz w:val="20"/>
          <w:szCs w:val="20"/>
          <w:lang w:val="ru-RU"/>
        </w:rPr>
      </w:r>
      <w:r w:rsidR="00872388" w:rsidRPr="00E6464C">
        <w:rPr>
          <w:rFonts w:ascii="Arial" w:hAnsi="Arial" w:cs="Arial"/>
          <w:color w:val="000000"/>
          <w:sz w:val="20"/>
          <w:szCs w:val="20"/>
          <w:lang w:val="ru-RU"/>
        </w:rPr>
        <w:fldChar w:fldCharType="separate"/>
      </w:r>
      <w:r w:rsidR="00147476" w:rsidRPr="00E6464C">
        <w:rPr>
          <w:rFonts w:ascii="Arial" w:hAnsi="Arial" w:cs="Arial"/>
          <w:noProof/>
          <w:color w:val="000000"/>
          <w:sz w:val="20"/>
          <w:szCs w:val="20"/>
          <w:lang w:val="ru-RU"/>
        </w:rPr>
        <w:t>10 (десяти) дней</w:t>
      </w:r>
      <w:r w:rsidR="00872388" w:rsidRPr="00E6464C">
        <w:rPr>
          <w:rFonts w:ascii="Arial" w:hAnsi="Arial" w:cs="Arial"/>
          <w:color w:val="000000"/>
          <w:sz w:val="20"/>
          <w:szCs w:val="20"/>
          <w:lang w:val="ru-RU"/>
        </w:rPr>
        <w:fldChar w:fldCharType="end"/>
      </w:r>
      <w:r w:rsidRPr="00E6464C">
        <w:rPr>
          <w:rFonts w:ascii="Arial" w:hAnsi="Arial" w:cs="Arial"/>
          <w:bCs/>
          <w:sz w:val="20"/>
          <w:szCs w:val="20"/>
          <w:lang w:val="ru-RU"/>
        </w:rPr>
        <w:t xml:space="preserve"> с даты окончания ИНЦИДЕНТА создаётся Акт расследования </w:t>
      </w:r>
      <w:r w:rsidR="006C531D" w:rsidRPr="00E6464C">
        <w:rPr>
          <w:rFonts w:ascii="Arial" w:hAnsi="Arial" w:cs="Arial"/>
          <w:bCs/>
          <w:sz w:val="20"/>
          <w:szCs w:val="20"/>
          <w:lang w:val="ru-RU"/>
        </w:rPr>
        <w:t>инцидента</w:t>
      </w:r>
      <w:r w:rsidRPr="00E6464C">
        <w:rPr>
          <w:rFonts w:ascii="Arial" w:hAnsi="Arial" w:cs="Arial"/>
          <w:bCs/>
          <w:sz w:val="20"/>
          <w:szCs w:val="20"/>
          <w:lang w:val="ru-RU"/>
        </w:rPr>
        <w:t>, в котором указываются:</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ind w:left="993" w:right="-20" w:hanging="426"/>
        <w:textAlignment w:val="auto"/>
        <w:rPr>
          <w:rFonts w:ascii="Arial" w:hAnsi="Arial" w:cs="Arial"/>
        </w:rPr>
      </w:pPr>
      <w:r w:rsidRPr="00E6464C">
        <w:rPr>
          <w:rFonts w:ascii="Arial" w:hAnsi="Arial" w:cs="Arial"/>
        </w:rPr>
        <w:t>причины;</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ind w:left="993" w:right="-20" w:hanging="426"/>
        <w:textAlignment w:val="auto"/>
        <w:rPr>
          <w:rFonts w:ascii="Arial" w:hAnsi="Arial" w:cs="Arial"/>
        </w:rPr>
      </w:pPr>
      <w:r w:rsidRPr="00E6464C">
        <w:rPr>
          <w:rFonts w:ascii="Arial" w:hAnsi="Arial" w:cs="Arial"/>
        </w:rPr>
        <w:t>корректирующие действия;</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ind w:left="993" w:right="-20" w:hanging="426"/>
        <w:textAlignment w:val="auto"/>
        <w:rPr>
          <w:rFonts w:ascii="Arial" w:hAnsi="Arial" w:cs="Arial"/>
          <w:lang w:val="ru-RU"/>
        </w:rPr>
      </w:pPr>
      <w:r w:rsidRPr="00E6464C">
        <w:rPr>
          <w:rFonts w:ascii="Arial" w:hAnsi="Arial" w:cs="Arial"/>
          <w:lang w:val="ru-RU"/>
        </w:rPr>
        <w:t>время, затраченное на ликвидацию ИНЦИДЕНТА;</w:t>
      </w:r>
    </w:p>
    <w:p w:rsidR="009E303C" w:rsidRPr="00E6464C" w:rsidRDefault="009E303C" w:rsidP="00023243">
      <w:pPr>
        <w:pStyle w:val="TEXT2"/>
        <w:keepLines w:val="0"/>
        <w:widowControl w:val="0"/>
        <w:numPr>
          <w:ilvl w:val="0"/>
          <w:numId w:val="56"/>
        </w:numPr>
        <w:tabs>
          <w:tab w:val="clear" w:pos="720"/>
          <w:tab w:val="num" w:pos="993"/>
          <w:tab w:val="left" w:pos="4395"/>
        </w:tabs>
        <w:overflowPunct/>
        <w:autoSpaceDE/>
        <w:autoSpaceDN/>
        <w:adjustRightInd/>
        <w:spacing w:after="120"/>
        <w:ind w:left="993" w:right="-20" w:hanging="426"/>
        <w:textAlignment w:val="auto"/>
        <w:rPr>
          <w:rFonts w:ascii="Arial" w:hAnsi="Arial" w:cs="Arial"/>
        </w:rPr>
      </w:pPr>
      <w:r w:rsidRPr="00E6464C">
        <w:rPr>
          <w:rFonts w:ascii="Arial" w:hAnsi="Arial" w:cs="Arial"/>
        </w:rPr>
        <w:t>виновная сторона (стороны).</w:t>
      </w:r>
    </w:p>
    <w:p w:rsidR="009E303C" w:rsidRPr="00E6464C" w:rsidRDefault="0043460C" w:rsidP="00F01725">
      <w:pPr>
        <w:widowControl w:val="0"/>
        <w:tabs>
          <w:tab w:val="left" w:pos="9921"/>
        </w:tabs>
        <w:spacing w:after="120"/>
        <w:ind w:left="567" w:right="-2"/>
        <w:jc w:val="both"/>
        <w:rPr>
          <w:rFonts w:ascii="Arial" w:hAnsi="Arial" w:cs="Arial"/>
          <w:bCs/>
          <w:sz w:val="20"/>
          <w:szCs w:val="20"/>
          <w:lang w:val="ru-RU"/>
        </w:rPr>
      </w:pPr>
      <w:r w:rsidRPr="00E6464C">
        <w:rPr>
          <w:rFonts w:ascii="Arial" w:hAnsi="Arial" w:cs="Arial"/>
          <w:bCs/>
          <w:sz w:val="20"/>
          <w:szCs w:val="20"/>
          <w:lang w:val="ru-RU"/>
        </w:rPr>
        <w:t>Не мотивированный о</w:t>
      </w:r>
      <w:r w:rsidR="009E303C" w:rsidRPr="00E6464C">
        <w:rPr>
          <w:rFonts w:ascii="Arial" w:hAnsi="Arial" w:cs="Arial"/>
          <w:bCs/>
          <w:sz w:val="20"/>
          <w:szCs w:val="20"/>
          <w:lang w:val="ru-RU"/>
        </w:rPr>
        <w:t xml:space="preserve">тказ от подписания Акта расследования </w:t>
      </w:r>
      <w:r w:rsidR="007A2B44" w:rsidRPr="00E6464C">
        <w:rPr>
          <w:rFonts w:ascii="Arial" w:hAnsi="Arial" w:cs="Arial"/>
          <w:bCs/>
          <w:sz w:val="20"/>
          <w:szCs w:val="20"/>
          <w:lang w:val="ru-RU"/>
        </w:rPr>
        <w:t xml:space="preserve">инцидента </w:t>
      </w:r>
      <w:r w:rsidR="009E303C" w:rsidRPr="00E6464C">
        <w:rPr>
          <w:rFonts w:ascii="Arial" w:hAnsi="Arial" w:cs="Arial"/>
          <w:bCs/>
          <w:sz w:val="20"/>
          <w:szCs w:val="20"/>
          <w:lang w:val="ru-RU"/>
        </w:rPr>
        <w:t>не допускается.</w:t>
      </w:r>
    </w:p>
    <w:p w:rsidR="009E303C" w:rsidRPr="00E6464C" w:rsidRDefault="009E303C" w:rsidP="00023243">
      <w:pPr>
        <w:widowControl w:val="0"/>
        <w:numPr>
          <w:ilvl w:val="1"/>
          <w:numId w:val="57"/>
        </w:numPr>
        <w:tabs>
          <w:tab w:val="clear" w:pos="705"/>
          <w:tab w:val="left" w:pos="0"/>
          <w:tab w:val="num" w:pos="567"/>
        </w:tabs>
        <w:spacing w:after="120"/>
        <w:ind w:left="567" w:hanging="567"/>
        <w:jc w:val="both"/>
        <w:rPr>
          <w:rFonts w:ascii="Arial" w:hAnsi="Arial" w:cs="Arial"/>
          <w:bCs/>
          <w:sz w:val="20"/>
          <w:szCs w:val="20"/>
          <w:lang w:val="ru-RU"/>
        </w:rPr>
      </w:pPr>
      <w:r w:rsidRPr="00E6464C">
        <w:rPr>
          <w:rFonts w:ascii="Arial" w:hAnsi="Arial" w:cs="Arial"/>
          <w:bCs/>
          <w:sz w:val="20"/>
          <w:szCs w:val="20"/>
          <w:lang w:val="ru-RU"/>
        </w:rPr>
        <w:t xml:space="preserve">В случае </w:t>
      </w:r>
      <w:r w:rsidRPr="00E6464C">
        <w:rPr>
          <w:rFonts w:ascii="Arial" w:hAnsi="Arial" w:cs="Arial"/>
          <w:sz w:val="20"/>
          <w:szCs w:val="20"/>
          <w:lang w:val="ru-RU"/>
        </w:rPr>
        <w:t>необходимости</w:t>
      </w:r>
      <w:r w:rsidRPr="00E6464C">
        <w:rPr>
          <w:rFonts w:ascii="Arial" w:hAnsi="Arial" w:cs="Arial"/>
          <w:bCs/>
          <w:sz w:val="20"/>
          <w:szCs w:val="20"/>
          <w:lang w:val="ru-RU"/>
        </w:rPr>
        <w:t xml:space="preserve"> СТОРОНЫ вправе привлечь ТРЕТЬИ ЛИЦ</w:t>
      </w:r>
      <w:r w:rsidR="00E50030" w:rsidRPr="00E6464C">
        <w:rPr>
          <w:rFonts w:ascii="Arial" w:hAnsi="Arial" w:cs="Arial"/>
          <w:bCs/>
          <w:sz w:val="20"/>
          <w:szCs w:val="20"/>
          <w:lang w:val="ru-RU"/>
        </w:rPr>
        <w:t>А</w:t>
      </w:r>
      <w:r w:rsidRPr="00E6464C">
        <w:rPr>
          <w:rFonts w:ascii="Arial" w:hAnsi="Arial" w:cs="Arial"/>
          <w:bCs/>
          <w:sz w:val="20"/>
          <w:szCs w:val="20"/>
          <w:lang w:val="ru-RU"/>
        </w:rPr>
        <w:t xml:space="preserve"> для дополнительных исследований, получения экспертного заключения и т.д. Стоимость таких услуг возмещается за счет виновной в ИНЦИДЕНТЕ СТОРОНЫ.</w:t>
      </w:r>
    </w:p>
    <w:p w:rsidR="009E303C" w:rsidRDefault="009E303C" w:rsidP="00023243">
      <w:pPr>
        <w:widowControl w:val="0"/>
        <w:numPr>
          <w:ilvl w:val="1"/>
          <w:numId w:val="57"/>
        </w:numPr>
        <w:tabs>
          <w:tab w:val="clear" w:pos="705"/>
          <w:tab w:val="left" w:pos="0"/>
          <w:tab w:val="num" w:pos="567"/>
        </w:tabs>
        <w:spacing w:after="120"/>
        <w:ind w:left="567" w:hanging="567"/>
        <w:jc w:val="both"/>
        <w:rPr>
          <w:rFonts w:ascii="Arial" w:hAnsi="Arial" w:cs="Arial"/>
          <w:bCs/>
          <w:sz w:val="20"/>
          <w:szCs w:val="20"/>
          <w:lang w:val="ru-RU"/>
        </w:rPr>
      </w:pPr>
      <w:r w:rsidRPr="00E6464C">
        <w:rPr>
          <w:rFonts w:ascii="Arial" w:hAnsi="Arial" w:cs="Arial"/>
          <w:bCs/>
          <w:sz w:val="20"/>
          <w:szCs w:val="20"/>
          <w:lang w:val="ru-RU"/>
        </w:rPr>
        <w:t xml:space="preserve">Подписанный Акт </w:t>
      </w:r>
      <w:r w:rsidRPr="00E6464C">
        <w:rPr>
          <w:rFonts w:ascii="Arial" w:hAnsi="Arial" w:cs="Arial"/>
          <w:sz w:val="20"/>
          <w:szCs w:val="20"/>
          <w:lang w:val="ru-RU"/>
        </w:rPr>
        <w:t>расследования</w:t>
      </w:r>
      <w:r w:rsidRPr="00E6464C">
        <w:rPr>
          <w:rFonts w:ascii="Arial" w:hAnsi="Arial" w:cs="Arial"/>
          <w:bCs/>
          <w:sz w:val="20"/>
          <w:szCs w:val="20"/>
          <w:lang w:val="ru-RU"/>
        </w:rPr>
        <w:t xml:space="preserve"> </w:t>
      </w:r>
      <w:r w:rsidR="008C24A3" w:rsidRPr="00E6464C">
        <w:rPr>
          <w:rFonts w:ascii="Arial" w:hAnsi="Arial" w:cs="Arial"/>
          <w:bCs/>
          <w:sz w:val="20"/>
          <w:szCs w:val="20"/>
          <w:lang w:val="ru-RU"/>
        </w:rPr>
        <w:t xml:space="preserve">инцидента </w:t>
      </w:r>
      <w:r w:rsidRPr="00E6464C">
        <w:rPr>
          <w:rFonts w:ascii="Arial" w:hAnsi="Arial" w:cs="Arial"/>
          <w:bCs/>
          <w:sz w:val="20"/>
          <w:szCs w:val="20"/>
          <w:lang w:val="ru-RU"/>
        </w:rPr>
        <w:t>является основанием для проведения расчетов между СТОРОНАМИ</w:t>
      </w:r>
      <w:r w:rsidR="00C11BE9" w:rsidRPr="00E6464C">
        <w:rPr>
          <w:rFonts w:ascii="Arial" w:hAnsi="Arial" w:cs="Arial"/>
          <w:bCs/>
          <w:sz w:val="20"/>
          <w:szCs w:val="20"/>
          <w:lang w:val="ru-RU"/>
        </w:rPr>
        <w:t xml:space="preserve"> в соответствии с условиями ДОГОВОРА</w:t>
      </w:r>
      <w:r w:rsidRPr="00E6464C">
        <w:rPr>
          <w:rFonts w:ascii="Arial" w:hAnsi="Arial" w:cs="Arial"/>
          <w:bCs/>
          <w:sz w:val="20"/>
          <w:szCs w:val="20"/>
          <w:lang w:val="ru-RU"/>
        </w:rPr>
        <w:t>.</w:t>
      </w:r>
    </w:p>
    <w:p w:rsidR="00F47173" w:rsidRDefault="00F47173" w:rsidP="007E34C9">
      <w:pPr>
        <w:widowControl w:val="0"/>
        <w:numPr>
          <w:ilvl w:val="1"/>
          <w:numId w:val="57"/>
        </w:numPr>
        <w:tabs>
          <w:tab w:val="clear" w:pos="705"/>
          <w:tab w:val="left" w:pos="0"/>
          <w:tab w:val="num" w:pos="567"/>
        </w:tabs>
        <w:spacing w:after="120"/>
        <w:ind w:left="567" w:hanging="567"/>
        <w:jc w:val="both"/>
        <w:rPr>
          <w:rFonts w:ascii="Arial" w:hAnsi="Arial" w:cs="Arial"/>
          <w:bCs/>
          <w:sz w:val="20"/>
          <w:szCs w:val="20"/>
          <w:lang w:val="ru-RU"/>
        </w:rPr>
      </w:pPr>
      <w:r>
        <w:rPr>
          <w:rFonts w:ascii="Arial" w:hAnsi="Arial" w:cs="Arial"/>
          <w:bCs/>
          <w:sz w:val="20"/>
          <w:szCs w:val="20"/>
          <w:lang w:val="ru-RU"/>
        </w:rPr>
        <w:t>В случае</w:t>
      </w:r>
      <w:r w:rsidRPr="00F47173">
        <w:rPr>
          <w:rFonts w:ascii="Arial" w:hAnsi="Arial" w:cs="Arial"/>
          <w:bCs/>
          <w:sz w:val="20"/>
          <w:szCs w:val="20"/>
          <w:lang w:val="ru-RU"/>
        </w:rPr>
        <w:t xml:space="preserve"> возникновения </w:t>
      </w:r>
      <w:r w:rsidR="007E34C9">
        <w:rPr>
          <w:rFonts w:ascii="Arial" w:hAnsi="Arial" w:cs="Arial"/>
          <w:bCs/>
          <w:sz w:val="20"/>
          <w:szCs w:val="20"/>
          <w:lang w:val="ru-RU"/>
        </w:rPr>
        <w:t xml:space="preserve">аварии, </w:t>
      </w:r>
      <w:r w:rsidRPr="00F47173">
        <w:rPr>
          <w:rFonts w:ascii="Arial" w:hAnsi="Arial" w:cs="Arial"/>
          <w:bCs/>
          <w:sz w:val="20"/>
          <w:szCs w:val="20"/>
          <w:lang w:val="ru-RU"/>
        </w:rPr>
        <w:t>инцидента, брака, осложнения</w:t>
      </w:r>
      <w:r>
        <w:rPr>
          <w:rFonts w:ascii="Arial" w:hAnsi="Arial" w:cs="Arial"/>
          <w:bCs/>
          <w:sz w:val="20"/>
          <w:szCs w:val="20"/>
          <w:lang w:val="ru-RU"/>
        </w:rPr>
        <w:t xml:space="preserve"> возникшего по вине  </w:t>
      </w:r>
      <w:r w:rsidRPr="00F47173">
        <w:rPr>
          <w:rFonts w:ascii="Arial" w:hAnsi="Arial" w:cs="Arial"/>
          <w:bCs/>
          <w:sz w:val="20"/>
          <w:szCs w:val="20"/>
          <w:lang w:val="ru-RU"/>
        </w:rPr>
        <w:t>ПОДРЯДЧИК</w:t>
      </w:r>
      <w:r>
        <w:rPr>
          <w:rFonts w:ascii="Arial" w:hAnsi="Arial" w:cs="Arial"/>
          <w:bCs/>
          <w:sz w:val="20"/>
          <w:szCs w:val="20"/>
          <w:lang w:val="ru-RU"/>
        </w:rPr>
        <w:t xml:space="preserve">А, ПОДРЯДЧИК самостоятельно устраняет </w:t>
      </w:r>
      <w:r w:rsidR="007E34C9">
        <w:rPr>
          <w:rFonts w:ascii="Arial" w:hAnsi="Arial" w:cs="Arial"/>
          <w:bCs/>
          <w:sz w:val="20"/>
          <w:szCs w:val="20"/>
          <w:lang w:val="ru-RU"/>
        </w:rPr>
        <w:t>аварию,</w:t>
      </w:r>
      <w:r>
        <w:rPr>
          <w:rFonts w:ascii="Arial" w:hAnsi="Arial" w:cs="Arial"/>
          <w:bCs/>
          <w:sz w:val="20"/>
          <w:szCs w:val="20"/>
          <w:lang w:val="ru-RU"/>
        </w:rPr>
        <w:t xml:space="preserve"> инцидент, брак, осложнение, а также</w:t>
      </w:r>
      <w:r w:rsidRPr="00F47173">
        <w:rPr>
          <w:rFonts w:ascii="Arial" w:hAnsi="Arial" w:cs="Arial"/>
          <w:bCs/>
          <w:sz w:val="20"/>
          <w:szCs w:val="20"/>
          <w:lang w:val="ru-RU"/>
        </w:rPr>
        <w:t xml:space="preserve"> </w:t>
      </w:r>
      <w:r>
        <w:rPr>
          <w:rFonts w:ascii="Arial" w:hAnsi="Arial" w:cs="Arial"/>
          <w:bCs/>
          <w:sz w:val="20"/>
          <w:szCs w:val="20"/>
          <w:lang w:val="ru-RU"/>
        </w:rPr>
        <w:t xml:space="preserve">компенсирует ущерб КОМПАНИИ по восстановлению скважины, ликвидации </w:t>
      </w:r>
      <w:r w:rsidR="007E34C9">
        <w:rPr>
          <w:rFonts w:ascii="Arial" w:hAnsi="Arial" w:cs="Arial"/>
          <w:bCs/>
          <w:sz w:val="20"/>
          <w:szCs w:val="20"/>
          <w:lang w:val="ru-RU"/>
        </w:rPr>
        <w:t xml:space="preserve">аварии, </w:t>
      </w:r>
      <w:r w:rsidRPr="00F47173">
        <w:rPr>
          <w:rFonts w:ascii="Arial" w:hAnsi="Arial" w:cs="Arial"/>
          <w:bCs/>
          <w:sz w:val="20"/>
          <w:szCs w:val="20"/>
          <w:lang w:val="ru-RU"/>
        </w:rPr>
        <w:t xml:space="preserve">инцидента, брака, </w:t>
      </w:r>
      <w:r w:rsidR="00945FC5">
        <w:rPr>
          <w:rFonts w:ascii="Arial" w:hAnsi="Arial" w:cs="Arial"/>
          <w:bCs/>
          <w:sz w:val="20"/>
          <w:szCs w:val="20"/>
          <w:lang w:val="ru-RU"/>
        </w:rPr>
        <w:t>осложнения.</w:t>
      </w:r>
    </w:p>
    <w:p w:rsidR="00945FC5" w:rsidRPr="007E34C9" w:rsidRDefault="00945FC5" w:rsidP="00945FC5">
      <w:pPr>
        <w:widowControl w:val="0"/>
        <w:tabs>
          <w:tab w:val="left" w:pos="0"/>
        </w:tabs>
        <w:spacing w:after="120"/>
        <w:ind w:left="567"/>
        <w:jc w:val="both"/>
        <w:rPr>
          <w:rFonts w:ascii="Arial" w:hAnsi="Arial" w:cs="Arial"/>
          <w:bCs/>
          <w:sz w:val="20"/>
          <w:szCs w:val="20"/>
          <w:lang w:val="ru-RU"/>
        </w:rPr>
      </w:pPr>
    </w:p>
    <w:p w:rsidR="003C4F17" w:rsidRPr="00E6464C" w:rsidRDefault="003C4F17" w:rsidP="00023243">
      <w:pPr>
        <w:pStyle w:val="Indent3"/>
        <w:keepLines/>
        <w:numPr>
          <w:ilvl w:val="0"/>
          <w:numId w:val="57"/>
        </w:numPr>
        <w:tabs>
          <w:tab w:val="left" w:pos="567"/>
        </w:tabs>
        <w:rPr>
          <w:rFonts w:ascii="Arial" w:hAnsi="Arial" w:cs="Arial"/>
          <w:b/>
          <w:lang w:val="ru-RU"/>
        </w:rPr>
      </w:pPr>
      <w:r w:rsidRPr="00E6464C">
        <w:rPr>
          <w:rFonts w:ascii="Arial" w:hAnsi="Arial" w:cs="Arial"/>
          <w:b/>
          <w:lang w:val="ru-RU"/>
        </w:rPr>
        <w:t>ДОПОЛНИТЕЛЬНЫЕ ТРЕБОВАНИЯ К ПЕРСОНАЛУ ПОДРЯДЧИКА.</w:t>
      </w:r>
    </w:p>
    <w:p w:rsidR="003C4F17" w:rsidRPr="00E6464C" w:rsidRDefault="003C4F17" w:rsidP="003C4F17">
      <w:pPr>
        <w:pStyle w:val="Indent3"/>
        <w:keepLines/>
        <w:tabs>
          <w:tab w:val="left" w:pos="567"/>
        </w:tabs>
        <w:ind w:left="567" w:firstLine="0"/>
        <w:rPr>
          <w:rFonts w:ascii="Arial" w:hAnsi="Arial" w:cs="Arial"/>
          <w:b/>
          <w:lang w:val="ru-RU"/>
        </w:rPr>
      </w:pPr>
    </w:p>
    <w:p w:rsidR="003C4F17" w:rsidRPr="00E6464C" w:rsidRDefault="003C4F17" w:rsidP="00023243">
      <w:pPr>
        <w:widowControl w:val="0"/>
        <w:numPr>
          <w:ilvl w:val="1"/>
          <w:numId w:val="57"/>
        </w:numPr>
        <w:tabs>
          <w:tab w:val="clear" w:pos="705"/>
          <w:tab w:val="left" w:pos="0"/>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Стаж работы ПЕРСОНАЛА ПОДРЯДЧИКА по профессии в соответствии с выполняемыми ими обязанностями по настоящему ДОГОВОРУ менее </w:t>
      </w:r>
      <w:r w:rsidR="009D40F7" w:rsidRPr="00E6464C">
        <w:rPr>
          <w:rFonts w:ascii="Arial" w:hAnsi="Arial" w:cs="Arial"/>
          <w:sz w:val="20"/>
          <w:szCs w:val="20"/>
          <w:lang w:val="ru-RU"/>
        </w:rPr>
        <w:t>2</w:t>
      </w:r>
      <w:r w:rsidRPr="00E6464C">
        <w:rPr>
          <w:rFonts w:ascii="Arial" w:hAnsi="Arial" w:cs="Arial"/>
          <w:sz w:val="20"/>
          <w:szCs w:val="20"/>
          <w:lang w:val="ru-RU"/>
        </w:rPr>
        <w:t xml:space="preserve"> </w:t>
      </w:r>
      <w:r w:rsidR="009D40F7" w:rsidRPr="00E6464C">
        <w:rPr>
          <w:rFonts w:ascii="Arial" w:hAnsi="Arial" w:cs="Arial"/>
          <w:sz w:val="20"/>
          <w:szCs w:val="20"/>
          <w:lang w:val="ru-RU"/>
        </w:rPr>
        <w:t>лет</w:t>
      </w:r>
      <w:r w:rsidRPr="00E6464C">
        <w:rPr>
          <w:rFonts w:ascii="Arial" w:hAnsi="Arial" w:cs="Arial"/>
          <w:sz w:val="20"/>
          <w:szCs w:val="20"/>
          <w:lang w:val="ru-RU"/>
        </w:rPr>
        <w:t xml:space="preserve"> должен быть не более, чем у 15-20% членов бригады.</w:t>
      </w:r>
    </w:p>
    <w:p w:rsidR="003C4F17" w:rsidRPr="00E6464C" w:rsidRDefault="003C4F17" w:rsidP="00E856DD">
      <w:pPr>
        <w:pStyle w:val="Indent3"/>
        <w:keepLines/>
        <w:tabs>
          <w:tab w:val="left" w:pos="567"/>
        </w:tabs>
        <w:ind w:left="567" w:firstLine="0"/>
        <w:rPr>
          <w:rFonts w:ascii="Arial" w:hAnsi="Arial" w:cs="Arial"/>
          <w:b/>
          <w:lang w:val="ru-RU"/>
        </w:rPr>
      </w:pPr>
    </w:p>
    <w:p w:rsidR="00155C1F" w:rsidRPr="00E6464C" w:rsidRDefault="008E2D6F" w:rsidP="00E856DD">
      <w:pPr>
        <w:pStyle w:val="Indent3"/>
        <w:keepLines/>
        <w:tabs>
          <w:tab w:val="left" w:pos="567"/>
        </w:tabs>
        <w:ind w:left="567" w:firstLine="0"/>
        <w:rPr>
          <w:rFonts w:ascii="Arial" w:hAnsi="Arial" w:cs="Arial"/>
          <w:b/>
          <w:lang w:val="ru-RU"/>
        </w:rPr>
      </w:pPr>
      <w:r w:rsidRPr="00E6464C">
        <w:rPr>
          <w:rFonts w:ascii="Arial" w:hAnsi="Arial" w:cs="Arial"/>
          <w:b/>
          <w:lang w:val="ru-RU"/>
        </w:rPr>
        <w:t>Конец РАЗДЕЛА 3.</w:t>
      </w:r>
    </w:p>
    <w:p w:rsidR="006154B2" w:rsidRPr="00E6464C" w:rsidRDefault="00155C1F" w:rsidP="0037505B">
      <w:pPr>
        <w:pStyle w:val="Indent3"/>
        <w:keepLines/>
        <w:tabs>
          <w:tab w:val="left" w:pos="567"/>
        </w:tabs>
        <w:spacing w:after="120"/>
        <w:ind w:left="567" w:firstLine="0"/>
        <w:rPr>
          <w:rFonts w:ascii="Arial" w:hAnsi="Arial" w:cs="Arial"/>
          <w:lang w:val="ru-RU"/>
        </w:rPr>
      </w:pPr>
      <w:r w:rsidRPr="00E6464C">
        <w:rPr>
          <w:rFonts w:ascii="Arial" w:hAnsi="Arial" w:cs="Arial"/>
          <w:b/>
          <w:lang w:val="ru-RU"/>
        </w:rPr>
        <w:t>РАЗДЕЛ 4 начинается со следующей страницы.</w:t>
      </w:r>
    </w:p>
    <w:p w:rsidR="006154B2" w:rsidRPr="00E6464C" w:rsidRDefault="006154B2" w:rsidP="00FF698D">
      <w:pPr>
        <w:spacing w:after="120"/>
        <w:rPr>
          <w:rFonts w:ascii="Arial" w:hAnsi="Arial" w:cs="Arial"/>
          <w:lang w:val="ru-RU"/>
        </w:rPr>
        <w:sectPr w:rsidR="006154B2" w:rsidRPr="00E6464C" w:rsidSect="00FC03FE">
          <w:headerReference w:type="default" r:id="rId14"/>
          <w:pgSz w:w="11906" w:h="16838" w:code="9"/>
          <w:pgMar w:top="825" w:right="1133" w:bottom="719" w:left="1134" w:header="567" w:footer="218" w:gutter="0"/>
          <w:cols w:space="720"/>
          <w:docGrid w:linePitch="360"/>
        </w:sectPr>
      </w:pPr>
    </w:p>
    <w:p w:rsidR="006154B2" w:rsidRPr="00E6464C" w:rsidRDefault="006154B2" w:rsidP="00FF698D">
      <w:pPr>
        <w:pStyle w:val="31"/>
        <w:widowControl w:val="0"/>
        <w:numPr>
          <w:ilvl w:val="0"/>
          <w:numId w:val="9"/>
        </w:numPr>
        <w:tabs>
          <w:tab w:val="clear" w:pos="720"/>
          <w:tab w:val="num" w:pos="567"/>
        </w:tabs>
        <w:spacing w:after="120"/>
        <w:ind w:left="567" w:hanging="567"/>
        <w:jc w:val="left"/>
        <w:rPr>
          <w:b/>
          <w:sz w:val="20"/>
          <w:szCs w:val="20"/>
        </w:rPr>
      </w:pPr>
      <w:r w:rsidRPr="00E6464C">
        <w:rPr>
          <w:b/>
          <w:sz w:val="20"/>
          <w:szCs w:val="20"/>
        </w:rPr>
        <w:lastRenderedPageBreak/>
        <w:t>ВВЕДЕНИЕ</w:t>
      </w:r>
    </w:p>
    <w:p w:rsidR="006154B2" w:rsidRPr="00E6464C" w:rsidRDefault="006154B2" w:rsidP="00FF698D">
      <w:pPr>
        <w:pStyle w:val="31"/>
        <w:widowControl w:val="0"/>
        <w:numPr>
          <w:ilvl w:val="1"/>
          <w:numId w:val="6"/>
        </w:numPr>
        <w:tabs>
          <w:tab w:val="clear" w:pos="705"/>
          <w:tab w:val="num" w:pos="567"/>
        </w:tabs>
        <w:spacing w:after="120" w:line="240" w:lineRule="exact"/>
        <w:ind w:left="567" w:hanging="567"/>
        <w:rPr>
          <w:sz w:val="20"/>
          <w:szCs w:val="20"/>
          <w:lang w:val="ru-RU"/>
        </w:rPr>
      </w:pPr>
      <w:r w:rsidRPr="00E6464C">
        <w:rPr>
          <w:sz w:val="20"/>
          <w:szCs w:val="20"/>
          <w:lang w:val="ru-RU"/>
        </w:rPr>
        <w:t>КОМПАНИЯ производит оплату на основании ставок, указанных ниже и приведенных в Приложении(ях) к настоящему ДОГОВОРУ.</w:t>
      </w:r>
    </w:p>
    <w:p w:rsidR="006154B2" w:rsidRPr="00E6464C" w:rsidRDefault="006154B2" w:rsidP="00FF698D">
      <w:pPr>
        <w:pStyle w:val="31"/>
        <w:widowControl w:val="0"/>
        <w:numPr>
          <w:ilvl w:val="1"/>
          <w:numId w:val="6"/>
        </w:numPr>
        <w:tabs>
          <w:tab w:val="clear" w:pos="705"/>
          <w:tab w:val="num" w:pos="567"/>
        </w:tabs>
        <w:spacing w:after="120" w:line="240" w:lineRule="exact"/>
        <w:ind w:left="567" w:hanging="567"/>
        <w:rPr>
          <w:sz w:val="20"/>
          <w:szCs w:val="20"/>
          <w:lang w:val="ru-RU"/>
        </w:rPr>
      </w:pPr>
      <w:r w:rsidRPr="00E6464C">
        <w:rPr>
          <w:sz w:val="20"/>
          <w:szCs w:val="20"/>
          <w:lang w:val="ru-RU"/>
        </w:rPr>
        <w:t>Никакие иные ставки</w:t>
      </w:r>
      <w:r w:rsidR="00B2439B" w:rsidRPr="00E6464C">
        <w:rPr>
          <w:sz w:val="20"/>
          <w:szCs w:val="20"/>
          <w:lang w:val="ru-RU"/>
        </w:rPr>
        <w:t xml:space="preserve"> и возмещаемые расходы</w:t>
      </w:r>
      <w:r w:rsidRPr="00E6464C">
        <w:rPr>
          <w:sz w:val="20"/>
          <w:szCs w:val="20"/>
          <w:lang w:val="ru-RU"/>
        </w:rPr>
        <w:t>, не указанные в настоящем ДОГОВОРЕ, не будут приниматься к оплате.</w:t>
      </w:r>
    </w:p>
    <w:p w:rsidR="006154B2" w:rsidRPr="00E6464C" w:rsidRDefault="006154B2" w:rsidP="00813084">
      <w:pPr>
        <w:pStyle w:val="31"/>
        <w:widowControl w:val="0"/>
        <w:numPr>
          <w:ilvl w:val="1"/>
          <w:numId w:val="6"/>
        </w:numPr>
        <w:tabs>
          <w:tab w:val="clear" w:pos="705"/>
          <w:tab w:val="num" w:pos="567"/>
        </w:tabs>
        <w:spacing w:after="120" w:line="240" w:lineRule="exact"/>
        <w:ind w:left="567" w:hanging="567"/>
        <w:rPr>
          <w:sz w:val="20"/>
          <w:szCs w:val="20"/>
          <w:lang w:val="ru-RU"/>
        </w:rPr>
      </w:pPr>
      <w:r w:rsidRPr="00E6464C">
        <w:rPr>
          <w:sz w:val="20"/>
          <w:szCs w:val="20"/>
          <w:lang w:val="ru-RU"/>
        </w:rPr>
        <w:t>Валютой ДОГОВОРА является</w:t>
      </w:r>
      <w:r w:rsidR="00813084" w:rsidRPr="00E6464C">
        <w:rPr>
          <w:sz w:val="20"/>
          <w:szCs w:val="20"/>
          <w:lang w:val="ru-RU"/>
        </w:rPr>
        <w:t xml:space="preserve"> </w:t>
      </w:r>
      <w:bookmarkStart w:id="62" w:name="ТекстовоеПоле871"/>
      <w:r w:rsidR="00813084" w:rsidRPr="00E6464C">
        <w:rPr>
          <w:sz w:val="20"/>
          <w:szCs w:val="20"/>
          <w:lang w:val="ru-RU"/>
        </w:rPr>
        <w:t>Российский Рубль (РР)</w:t>
      </w:r>
      <w:bookmarkEnd w:id="62"/>
      <w:r w:rsidRPr="00E6464C">
        <w:rPr>
          <w:sz w:val="20"/>
          <w:szCs w:val="20"/>
          <w:lang w:val="ru-RU"/>
        </w:rPr>
        <w:t>.</w:t>
      </w:r>
    </w:p>
    <w:p w:rsidR="006154B2" w:rsidRPr="00E6464C" w:rsidRDefault="006154B2" w:rsidP="00FF698D">
      <w:pPr>
        <w:pStyle w:val="31"/>
        <w:widowControl w:val="0"/>
        <w:numPr>
          <w:ilvl w:val="0"/>
          <w:numId w:val="9"/>
        </w:numPr>
        <w:tabs>
          <w:tab w:val="clear" w:pos="720"/>
          <w:tab w:val="num" w:pos="567"/>
        </w:tabs>
        <w:spacing w:after="120"/>
        <w:ind w:left="567" w:hanging="567"/>
        <w:jc w:val="left"/>
        <w:rPr>
          <w:b/>
          <w:sz w:val="20"/>
          <w:szCs w:val="20"/>
          <w:lang w:val="ru-RU"/>
        </w:rPr>
      </w:pPr>
      <w:r w:rsidRPr="00E6464C">
        <w:rPr>
          <w:b/>
          <w:sz w:val="20"/>
          <w:szCs w:val="20"/>
          <w:lang w:val="ru-RU"/>
        </w:rPr>
        <w:t>ПРОЦЕДУРА ВЫСТАВЛЕНИЯ СЧЕТОВ. ТРЕБОВАНИЯ, ПРЕДЪЯВЛЯЕМЫЕ К ПЕРВИЧНЫМ ДОКУМЕНТАМ.</w:t>
      </w:r>
    </w:p>
    <w:p w:rsidR="00162152" w:rsidRPr="00E6464C" w:rsidRDefault="006154B2" w:rsidP="00813084">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 xml:space="preserve">Платежи по настоящему ДОГОВОРУ будут осуществляться в </w:t>
      </w:r>
      <w:bookmarkStart w:id="63" w:name="ТекстовоеПоле872"/>
      <w:r w:rsidR="00813084" w:rsidRPr="00E6464C">
        <w:rPr>
          <w:rFonts w:ascii="Arial" w:hAnsi="Arial" w:cs="Arial"/>
          <w:lang w:val="ru-RU"/>
        </w:rPr>
        <w:t>РР</w:t>
      </w:r>
      <w:bookmarkEnd w:id="63"/>
      <w:r w:rsidRPr="00E6464C">
        <w:rPr>
          <w:rFonts w:ascii="Arial" w:hAnsi="Arial" w:cs="Arial"/>
          <w:lang w:val="ru-RU"/>
        </w:rPr>
        <w:t xml:space="preserve"> банковским переводом на расчетный счет ПОДРЯДЧИКА.</w:t>
      </w:r>
    </w:p>
    <w:p w:rsidR="006154B2" w:rsidRPr="00E6464C" w:rsidRDefault="0016215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 xml:space="preserve">КОМПАНИЯ оплачивает выполненные РАБОТЫ </w:t>
      </w:r>
      <w:bookmarkStart w:id="64" w:name="ТекстовоеПоле852"/>
      <w:r w:rsidR="00C12552" w:rsidRPr="00E6464C">
        <w:rPr>
          <w:rFonts w:ascii="Arial" w:hAnsi="Arial" w:cs="Arial"/>
          <w:lang w:val="ru-RU"/>
        </w:rPr>
        <w:t>в течении 90 (девяноста) календарных дней, но не ранее 60 (шестидесяти) календарных дней</w:t>
      </w:r>
      <w:bookmarkEnd w:id="64"/>
      <w:r w:rsidR="00C12552" w:rsidRPr="00E6464C">
        <w:rPr>
          <w:rFonts w:ascii="Arial" w:hAnsi="Arial" w:cs="Arial"/>
          <w:lang w:val="ru-RU"/>
        </w:rPr>
        <w:t xml:space="preserve"> </w:t>
      </w:r>
      <w:r w:rsidRPr="00E6464C">
        <w:rPr>
          <w:rFonts w:ascii="Arial" w:hAnsi="Arial" w:cs="Arial"/>
          <w:lang w:val="ru-RU"/>
        </w:rPr>
        <w:t>со дня предъявления КОМПАНИИ:</w:t>
      </w:r>
      <w:r w:rsidR="00C12552" w:rsidRPr="00E6464C">
        <w:rPr>
          <w:rFonts w:ascii="Arial" w:hAnsi="Arial" w:cs="Arial"/>
          <w:lang w:val="ru-RU"/>
        </w:rPr>
        <w:t xml:space="preserve">   </w:t>
      </w:r>
    </w:p>
    <w:p w:rsidR="006154B2" w:rsidRPr="00E6464C" w:rsidRDefault="006154B2" w:rsidP="00023243">
      <w:pPr>
        <w:pStyle w:val="13"/>
        <w:widowControl w:val="0"/>
        <w:numPr>
          <w:ilvl w:val="0"/>
          <w:numId w:val="15"/>
        </w:numPr>
        <w:tabs>
          <w:tab w:val="clear" w:pos="2052"/>
          <w:tab w:val="num" w:pos="993"/>
        </w:tabs>
        <w:spacing w:after="120" w:line="240" w:lineRule="exact"/>
        <w:ind w:left="993" w:hanging="426"/>
        <w:rPr>
          <w:rFonts w:ascii="Arial" w:hAnsi="Arial" w:cs="Arial"/>
          <w:lang w:val="ru-RU"/>
        </w:rPr>
      </w:pPr>
      <w:r w:rsidRPr="00E6464C">
        <w:rPr>
          <w:rFonts w:ascii="Arial" w:hAnsi="Arial" w:cs="Arial"/>
          <w:lang w:val="ru-RU"/>
        </w:rPr>
        <w:t xml:space="preserve">Оригиналов счета-фактуры, выставленного на основании подписанного СТОРОНАМИ </w:t>
      </w:r>
      <w:r w:rsidRPr="00E6464C">
        <w:rPr>
          <w:rFonts w:ascii="Arial" w:hAnsi="Arial" w:cs="Arial"/>
          <w:caps/>
          <w:lang w:val="ru-RU"/>
        </w:rPr>
        <w:t>Акта о приемке выполненных работ</w:t>
      </w:r>
      <w:r w:rsidR="00314A1D" w:rsidRPr="00E6464C">
        <w:rPr>
          <w:rFonts w:ascii="Arial" w:hAnsi="Arial" w:cs="Arial"/>
          <w:lang w:val="ru-RU"/>
        </w:rPr>
        <w:t>;</w:t>
      </w:r>
    </w:p>
    <w:p w:rsidR="006154B2" w:rsidRPr="00E6464C" w:rsidRDefault="006154B2" w:rsidP="00023243">
      <w:pPr>
        <w:pStyle w:val="13"/>
        <w:widowControl w:val="0"/>
        <w:numPr>
          <w:ilvl w:val="0"/>
          <w:numId w:val="15"/>
        </w:numPr>
        <w:tabs>
          <w:tab w:val="clear" w:pos="2052"/>
          <w:tab w:val="num" w:pos="993"/>
        </w:tabs>
        <w:spacing w:after="120" w:line="240" w:lineRule="exact"/>
        <w:ind w:left="993" w:hanging="426"/>
        <w:rPr>
          <w:rFonts w:ascii="Arial" w:hAnsi="Arial" w:cs="Arial"/>
          <w:lang w:val="ru-RU"/>
        </w:rPr>
      </w:pPr>
      <w:r w:rsidRPr="00E6464C">
        <w:rPr>
          <w:rFonts w:ascii="Arial" w:hAnsi="Arial" w:cs="Arial"/>
          <w:caps/>
          <w:lang w:val="ru-RU"/>
        </w:rPr>
        <w:t>Акта о приемке выполненных работ</w:t>
      </w:r>
      <w:r w:rsidRPr="00E6464C">
        <w:rPr>
          <w:rFonts w:ascii="Arial" w:hAnsi="Arial" w:cs="Arial"/>
          <w:lang w:val="ru-RU"/>
        </w:rPr>
        <w:t xml:space="preserve">, подписанного обеими СТОРОНАМИ </w:t>
      </w:r>
      <w:r w:rsidR="00F26F17" w:rsidRPr="00E6464C">
        <w:rPr>
          <w:rFonts w:ascii="Arial" w:hAnsi="Arial" w:cs="Arial"/>
          <w:lang w:val="ru-RU"/>
        </w:rPr>
        <w:t>(по форме КС-2);</w:t>
      </w:r>
    </w:p>
    <w:p w:rsidR="00325B3A" w:rsidRPr="00E6464C" w:rsidRDefault="00F26F17" w:rsidP="00023243">
      <w:pPr>
        <w:pStyle w:val="13"/>
        <w:widowControl w:val="0"/>
        <w:numPr>
          <w:ilvl w:val="0"/>
          <w:numId w:val="15"/>
        </w:numPr>
        <w:tabs>
          <w:tab w:val="clear" w:pos="2052"/>
          <w:tab w:val="num" w:pos="993"/>
        </w:tabs>
        <w:spacing w:after="120" w:line="240" w:lineRule="exact"/>
        <w:ind w:left="993" w:hanging="426"/>
        <w:rPr>
          <w:rFonts w:ascii="Arial" w:hAnsi="Arial" w:cs="Arial"/>
          <w:lang w:val="ru-RU"/>
        </w:rPr>
      </w:pPr>
      <w:r w:rsidRPr="00E6464C">
        <w:rPr>
          <w:rFonts w:ascii="Arial" w:hAnsi="Arial" w:cs="Arial"/>
          <w:lang w:val="ru-RU"/>
        </w:rPr>
        <w:t xml:space="preserve">Справки о стоимости выполненных работ </w:t>
      </w:r>
      <w:r w:rsidR="00C47B8A" w:rsidRPr="00E6464C">
        <w:rPr>
          <w:rFonts w:ascii="Arial" w:hAnsi="Arial" w:cs="Arial"/>
          <w:lang w:val="ru-RU"/>
        </w:rPr>
        <w:t>и затрат</w:t>
      </w:r>
      <w:r w:rsidR="001249CE" w:rsidRPr="00E6464C">
        <w:rPr>
          <w:rFonts w:ascii="Arial" w:hAnsi="Arial" w:cs="Arial"/>
          <w:lang w:val="ru-RU"/>
        </w:rPr>
        <w:t>, подписанной обеими СТОРОНАМИ</w:t>
      </w:r>
      <w:r w:rsidR="00C47B8A" w:rsidRPr="00E6464C">
        <w:rPr>
          <w:rFonts w:ascii="Arial" w:hAnsi="Arial" w:cs="Arial"/>
          <w:lang w:val="ru-RU"/>
        </w:rPr>
        <w:t xml:space="preserve"> </w:t>
      </w:r>
      <w:r w:rsidRPr="00E6464C">
        <w:rPr>
          <w:rFonts w:ascii="Arial" w:hAnsi="Arial" w:cs="Arial"/>
          <w:lang w:val="ru-RU"/>
        </w:rPr>
        <w:t>(по форме КС-3)</w:t>
      </w:r>
      <w:r w:rsidR="00401C4D" w:rsidRPr="00E6464C">
        <w:rPr>
          <w:rFonts w:ascii="Arial" w:hAnsi="Arial" w:cs="Arial"/>
          <w:lang w:val="ru-RU"/>
        </w:rPr>
        <w:t>;</w:t>
      </w:r>
    </w:p>
    <w:p w:rsidR="00401C4D" w:rsidRPr="00E6464C" w:rsidRDefault="00813084" w:rsidP="00023243">
      <w:pPr>
        <w:pStyle w:val="13"/>
        <w:widowControl w:val="0"/>
        <w:numPr>
          <w:ilvl w:val="0"/>
          <w:numId w:val="15"/>
        </w:numPr>
        <w:tabs>
          <w:tab w:val="clear" w:pos="2052"/>
          <w:tab w:val="num" w:pos="993"/>
        </w:tabs>
        <w:spacing w:after="120" w:line="240" w:lineRule="exact"/>
        <w:ind w:left="993" w:hanging="426"/>
        <w:rPr>
          <w:rFonts w:ascii="Arial" w:hAnsi="Arial" w:cs="Arial"/>
          <w:lang w:val="ru-RU"/>
        </w:rPr>
      </w:pPr>
      <w:r w:rsidRPr="00E6464C">
        <w:rPr>
          <w:rFonts w:ascii="Arial" w:hAnsi="Arial" w:cs="Arial"/>
          <w:lang w:val="ru-RU"/>
        </w:rPr>
        <w:t>Подписанной шкалы</w:t>
      </w:r>
      <w:r w:rsidR="00401C4D" w:rsidRPr="00E6464C">
        <w:rPr>
          <w:rFonts w:ascii="Arial" w:hAnsi="Arial" w:cs="Arial"/>
          <w:lang w:val="ru-RU"/>
        </w:rPr>
        <w:t xml:space="preserve"> оценки качества (подготавливаемой </w:t>
      </w:r>
      <w:r w:rsidR="00A84E33" w:rsidRPr="00E6464C">
        <w:rPr>
          <w:rFonts w:ascii="Arial" w:hAnsi="Arial" w:cs="Arial"/>
          <w:lang w:val="ru-RU"/>
        </w:rPr>
        <w:t>ПОДРЯДЧИКОМ</w:t>
      </w:r>
      <w:r w:rsidR="00401C4D" w:rsidRPr="00E6464C">
        <w:rPr>
          <w:rFonts w:ascii="Arial" w:hAnsi="Arial" w:cs="Arial"/>
          <w:lang w:val="ru-RU"/>
        </w:rPr>
        <w:t xml:space="preserve"> и утверждаемой КОМПАНИЕЙ)</w:t>
      </w:r>
      <w:r w:rsidR="00D54D29" w:rsidRPr="00E6464C">
        <w:rPr>
          <w:rFonts w:ascii="Arial" w:hAnsi="Arial" w:cs="Arial"/>
          <w:lang w:val="ru-RU"/>
        </w:rPr>
        <w:t>.</w:t>
      </w:r>
    </w:p>
    <w:p w:rsidR="00E52CA3" w:rsidRPr="00E6464C" w:rsidRDefault="00E52CA3" w:rsidP="00023243">
      <w:pPr>
        <w:pStyle w:val="13"/>
        <w:widowControl w:val="0"/>
        <w:numPr>
          <w:ilvl w:val="0"/>
          <w:numId w:val="15"/>
        </w:numPr>
        <w:tabs>
          <w:tab w:val="clear" w:pos="2052"/>
          <w:tab w:val="num" w:pos="993"/>
        </w:tabs>
        <w:spacing w:after="120" w:line="240" w:lineRule="exact"/>
        <w:ind w:left="993" w:hanging="426"/>
        <w:rPr>
          <w:rFonts w:ascii="Arial" w:hAnsi="Arial" w:cs="Arial"/>
          <w:lang w:val="ru-RU"/>
        </w:rPr>
      </w:pPr>
      <w:r w:rsidRPr="00E6464C">
        <w:rPr>
          <w:rFonts w:ascii="Arial" w:hAnsi="Arial" w:cs="Arial"/>
          <w:lang w:val="ru-RU"/>
        </w:rPr>
        <w:t>Акта о фактическом использовании материалов КОМПАНИИ, заверенного представителем КОМПАНИИ на месте проведение РАБОТ.</w:t>
      </w:r>
    </w:p>
    <w:p w:rsidR="000D5B24" w:rsidRPr="00E6464C" w:rsidRDefault="000D5B24" w:rsidP="00FF698D">
      <w:pPr>
        <w:pStyle w:val="13"/>
        <w:widowControl w:val="0"/>
        <w:spacing w:after="120" w:line="240" w:lineRule="exact"/>
        <w:ind w:left="567" w:firstLine="0"/>
        <w:rPr>
          <w:rFonts w:ascii="Arial" w:hAnsi="Arial" w:cs="Arial"/>
          <w:lang w:val="ru-RU"/>
        </w:rPr>
      </w:pPr>
      <w:r w:rsidRPr="00E6464C">
        <w:rPr>
          <w:rFonts w:ascii="Arial" w:hAnsi="Arial" w:cs="Arial"/>
          <w:lang w:val="ru-RU"/>
        </w:rPr>
        <w:t xml:space="preserve">При этом необходимым условием оплаты является соответствие данных оригинала счета-фактуры данным первичных документов, подтверждающих приемку РАБОТ. </w:t>
      </w:r>
    </w:p>
    <w:p w:rsidR="006D025A" w:rsidRPr="00C25EC6" w:rsidRDefault="006154B2" w:rsidP="00FF698D">
      <w:pPr>
        <w:pStyle w:val="13"/>
        <w:widowControl w:val="0"/>
        <w:spacing w:after="120" w:line="240" w:lineRule="exact"/>
        <w:ind w:left="567" w:firstLine="0"/>
        <w:rPr>
          <w:rFonts w:ascii="Arial" w:hAnsi="Arial" w:cs="Arial"/>
          <w:lang w:val="ru-RU"/>
        </w:rPr>
      </w:pPr>
      <w:r w:rsidRPr="00C25EC6">
        <w:rPr>
          <w:rFonts w:ascii="Arial" w:hAnsi="Arial" w:cs="Arial"/>
          <w:lang w:val="ru-RU"/>
        </w:rPr>
        <w:t xml:space="preserve">Счета-фактуры и другие первичные документы должны содержать номер НАРЯД-ЗАКАЗА. </w:t>
      </w:r>
      <w:bookmarkStart w:id="65" w:name="ТекстовоеПоле756"/>
      <w:bookmarkStart w:id="66" w:name="ТекстовоеПоле860"/>
      <w:r w:rsidR="00872388" w:rsidRPr="00C25EC6">
        <w:rPr>
          <w:rFonts w:ascii="Arial" w:hAnsi="Arial" w:cs="Arial"/>
          <w:lang w:val="ru-RU"/>
        </w:rPr>
        <w:fldChar w:fldCharType="begin">
          <w:ffData>
            <w:name w:val="ТекстовоеПоле756"/>
            <w:enabled/>
            <w:calcOnExit w:val="0"/>
            <w:textInput>
              <w:default w:val="При оформлении Актов о приемке выполненных работ и счетов-фактур, ПОДРЯДЧИК на данных документах указывает номер Заказа на закупку (документ, в котором указывается уникальный номер РАБОТ, выдаваемый КОМПАНИЕЙ ПОДРЯДЧИКУ) или к документам прикладывает "/>
            </w:textInput>
          </w:ffData>
        </w:fldChar>
      </w:r>
      <w:r w:rsidRPr="00C25EC6">
        <w:rPr>
          <w:rFonts w:ascii="Arial" w:hAnsi="Arial" w:cs="Arial"/>
          <w:lang w:val="ru-RU"/>
        </w:rPr>
        <w:instrText xml:space="preserve"> FORMTEXT </w:instrText>
      </w:r>
      <w:r w:rsidR="00872388" w:rsidRPr="00C25EC6">
        <w:rPr>
          <w:rFonts w:ascii="Arial" w:hAnsi="Arial" w:cs="Arial"/>
          <w:lang w:val="ru-RU"/>
        </w:rPr>
      </w:r>
      <w:r w:rsidR="00872388" w:rsidRPr="00C25EC6">
        <w:rPr>
          <w:rFonts w:ascii="Arial" w:hAnsi="Arial" w:cs="Arial"/>
          <w:lang w:val="ru-RU"/>
        </w:rPr>
        <w:fldChar w:fldCharType="separate"/>
      </w:r>
      <w:r w:rsidR="00147476" w:rsidRPr="00C25EC6">
        <w:rPr>
          <w:rFonts w:ascii="Arial" w:hAnsi="Arial" w:cs="Arial"/>
          <w:lang w:val="ru-RU"/>
        </w:rPr>
        <w:t xml:space="preserve">При оформлении Актов о приемке выполненных работ и счетов-фактур, ПОДРЯДЧИК на данных документах указывает номер Заказа на закупку (документ, в котором указывается уникальный номер РАБОТ, выдаваемый КОМПАНИЕЙ ПОДРЯДЧИКУ) или к документам прикладывает </w:t>
      </w:r>
      <w:r w:rsidR="00872388" w:rsidRPr="00C25EC6">
        <w:rPr>
          <w:rFonts w:ascii="Arial" w:hAnsi="Arial" w:cs="Arial"/>
          <w:lang w:val="ru-RU"/>
        </w:rPr>
        <w:fldChar w:fldCharType="end"/>
      </w:r>
      <w:bookmarkEnd w:id="65"/>
      <w:r w:rsidR="00872388" w:rsidRPr="00C25EC6">
        <w:rPr>
          <w:rFonts w:ascii="Arial" w:hAnsi="Arial" w:cs="Arial"/>
          <w:lang w:val="ru-RU"/>
        </w:rPr>
        <w:fldChar w:fldCharType="begin">
          <w:ffData>
            <w:name w:val=""/>
            <w:enabled/>
            <w:calcOnExit w:val="0"/>
            <w:textInput>
              <w:default w:val=" копию Заказа на закупку."/>
            </w:textInput>
          </w:ffData>
        </w:fldChar>
      </w:r>
      <w:r w:rsidRPr="00C25EC6">
        <w:rPr>
          <w:rFonts w:ascii="Arial" w:hAnsi="Arial" w:cs="Arial"/>
          <w:lang w:val="ru-RU"/>
        </w:rPr>
        <w:instrText xml:space="preserve"> FORMTEXT </w:instrText>
      </w:r>
      <w:r w:rsidR="00872388" w:rsidRPr="00C25EC6">
        <w:rPr>
          <w:rFonts w:ascii="Arial" w:hAnsi="Arial" w:cs="Arial"/>
          <w:lang w:val="ru-RU"/>
        </w:rPr>
      </w:r>
      <w:r w:rsidR="00872388" w:rsidRPr="00C25EC6">
        <w:rPr>
          <w:rFonts w:ascii="Arial" w:hAnsi="Arial" w:cs="Arial"/>
          <w:lang w:val="ru-RU"/>
        </w:rPr>
        <w:fldChar w:fldCharType="separate"/>
      </w:r>
      <w:r w:rsidR="00147476" w:rsidRPr="00C25EC6">
        <w:rPr>
          <w:rFonts w:ascii="Arial" w:hAnsi="Arial" w:cs="Arial"/>
          <w:lang w:val="ru-RU"/>
        </w:rPr>
        <w:t xml:space="preserve"> копию Заказа на закупку.</w:t>
      </w:r>
      <w:r w:rsidR="00872388" w:rsidRPr="00C25EC6">
        <w:rPr>
          <w:rFonts w:ascii="Arial" w:hAnsi="Arial" w:cs="Arial"/>
          <w:lang w:val="ru-RU"/>
        </w:rPr>
        <w:fldChar w:fldCharType="end"/>
      </w:r>
      <w:bookmarkEnd w:id="66"/>
    </w:p>
    <w:p w:rsidR="006154B2" w:rsidRDefault="00872388" w:rsidP="00FF698D">
      <w:pPr>
        <w:pStyle w:val="13"/>
        <w:widowControl w:val="0"/>
        <w:spacing w:after="120" w:line="240" w:lineRule="exact"/>
        <w:ind w:left="567" w:firstLine="0"/>
        <w:rPr>
          <w:rFonts w:ascii="Arial" w:hAnsi="Arial" w:cs="Arial"/>
          <w:lang w:val="ru-RU"/>
        </w:rPr>
      </w:pPr>
      <w:r w:rsidRPr="00C25EC6">
        <w:rPr>
          <w:rFonts w:ascii="Arial" w:hAnsi="Arial" w:cs="Arial"/>
          <w:lang w:val="ru-RU"/>
        </w:rPr>
        <w:fldChar w:fldCharType="begin">
          <w:ffData>
            <w:name w:val=""/>
            <w:enabled/>
            <w:calcOnExit w:val="0"/>
            <w:textInput>
              <w:default w:val="ПОДРЯДЧИК предоставляет счета-фактуры не позднее 1 (одного) рабочего дня с даты подписания Акта о приемке выполненных работ."/>
            </w:textInput>
          </w:ffData>
        </w:fldChar>
      </w:r>
      <w:r w:rsidR="009B6CF4" w:rsidRPr="00C25EC6">
        <w:rPr>
          <w:rFonts w:ascii="Arial" w:hAnsi="Arial" w:cs="Arial"/>
          <w:lang w:val="ru-RU"/>
        </w:rPr>
        <w:instrText xml:space="preserve"> FORMTEXT </w:instrText>
      </w:r>
      <w:r w:rsidRPr="00C25EC6">
        <w:rPr>
          <w:rFonts w:ascii="Arial" w:hAnsi="Arial" w:cs="Arial"/>
          <w:lang w:val="ru-RU"/>
        </w:rPr>
      </w:r>
      <w:r w:rsidRPr="00C25EC6">
        <w:rPr>
          <w:rFonts w:ascii="Arial" w:hAnsi="Arial" w:cs="Arial"/>
          <w:lang w:val="ru-RU"/>
        </w:rPr>
        <w:fldChar w:fldCharType="separate"/>
      </w:r>
      <w:r w:rsidR="00147476" w:rsidRPr="00C25EC6">
        <w:rPr>
          <w:rFonts w:ascii="Arial" w:hAnsi="Arial" w:cs="Arial"/>
          <w:lang w:val="ru-RU"/>
        </w:rPr>
        <w:t>ПОДРЯДЧИК предоставляет счета-фактуры не позднее 1 (одного) рабочего дня с даты подписания Акта о приемке выполненных работ.</w:t>
      </w:r>
      <w:r w:rsidRPr="00C25EC6">
        <w:rPr>
          <w:rFonts w:ascii="Arial" w:hAnsi="Arial" w:cs="Arial"/>
          <w:lang w:val="ru-RU"/>
        </w:rPr>
        <w:fldChar w:fldCharType="end"/>
      </w:r>
    </w:p>
    <w:p w:rsidR="00592C7B" w:rsidRPr="00E6464C" w:rsidRDefault="00592C7B" w:rsidP="00FF698D">
      <w:pPr>
        <w:pStyle w:val="13"/>
        <w:widowControl w:val="0"/>
        <w:spacing w:after="120" w:line="240" w:lineRule="exact"/>
        <w:ind w:left="567" w:firstLine="0"/>
        <w:rPr>
          <w:rFonts w:ascii="Arial" w:hAnsi="Arial" w:cs="Arial"/>
          <w:lang w:val="ru-RU"/>
        </w:rPr>
      </w:pPr>
      <w:r>
        <w:rPr>
          <w:rFonts w:ascii="Arial" w:hAnsi="Arial" w:cs="Arial"/>
          <w:lang w:val="ru-RU"/>
        </w:rPr>
        <w:t xml:space="preserve">Стороны договорились, что в течение установленных настоящим </w:t>
      </w:r>
      <w:r w:rsidRPr="00C25EC6">
        <w:rPr>
          <w:rFonts w:ascii="Arial" w:hAnsi="Arial" w:cs="Arial"/>
          <w:lang w:val="ru-RU"/>
        </w:rPr>
        <w:t>ДОГОВОРОМ сроков оплаты выполненных работ, проценты на сумму долга по ст. 317.1 Гражданского кодекса РФ не начисляются.</w:t>
      </w:r>
      <w:r>
        <w:rPr>
          <w:rFonts w:ascii="Arial" w:hAnsi="Arial" w:cs="Arial"/>
          <w:lang w:val="ru-RU"/>
        </w:rPr>
        <w:t xml:space="preserve"> </w:t>
      </w: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Счета</w:t>
      </w:r>
      <w:r w:rsidRPr="00E6464C">
        <w:rPr>
          <w:rFonts w:ascii="Arial" w:hAnsi="Arial" w:cs="Arial"/>
          <w:iCs/>
          <w:lang w:val="ru-RU"/>
        </w:rPr>
        <w:t>-фактуры,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 xml:space="preserve">В течение 5 (пяти) рабочих дней с момента подписания настоящего ДОГОВОРА ПОДРЯДЧИК обязуется направить КОМПАНИИ надлежащим образом заверенные копии документов, подтверждающих полномочия лиц, уполномоченных подписывать </w:t>
      </w:r>
      <w:r w:rsidR="008A580C" w:rsidRPr="00E6464C">
        <w:rPr>
          <w:rFonts w:ascii="Arial" w:hAnsi="Arial" w:cs="Arial"/>
          <w:lang w:val="ru-RU"/>
        </w:rPr>
        <w:t xml:space="preserve">дополнительные соглашения </w:t>
      </w:r>
      <w:r w:rsidRPr="00E6464C">
        <w:rPr>
          <w:rFonts w:ascii="Arial" w:hAnsi="Arial" w:cs="Arial"/>
          <w:lang w:val="ru-RU"/>
        </w:rPr>
        <w:t xml:space="preserve">к настоящему ДОГОВОРУ, НАРЯД-ЗАКАЗЫ, </w:t>
      </w:r>
      <w:r w:rsidRPr="00E6464C">
        <w:rPr>
          <w:rFonts w:ascii="Arial" w:hAnsi="Arial" w:cs="Arial"/>
          <w:caps/>
          <w:lang w:val="ru-RU"/>
        </w:rPr>
        <w:t>Акты о приемке выполненных работ</w:t>
      </w:r>
      <w:r w:rsidRPr="00E6464C">
        <w:rPr>
          <w:rFonts w:ascii="Arial" w:hAnsi="Arial" w:cs="Arial"/>
          <w:lang w:val="ru-RU"/>
        </w:rPr>
        <w:t xml:space="preserve">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ПОДРЯДЧИК обязуется незамедлительно сообщить об этом КОМПАНИИ и предоставить указанные в настоящем абзаце документы в отношении указанных лиц.</w:t>
      </w: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расшифровку их подписей с указанием фамилий и инициалов.</w:t>
      </w: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lastRenderedPageBreak/>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8237C1" w:rsidRPr="00E6464C" w:rsidRDefault="008237C1" w:rsidP="008237C1">
      <w:pPr>
        <w:pStyle w:val="13"/>
        <w:widowControl w:val="0"/>
        <w:spacing w:after="120" w:line="240" w:lineRule="exact"/>
        <w:ind w:left="567" w:firstLine="0"/>
        <w:rPr>
          <w:rFonts w:ascii="Arial" w:hAnsi="Arial" w:cs="Arial"/>
          <w:lang w:val="ru-RU"/>
        </w:rPr>
      </w:pP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r w:rsidRPr="00E6464C">
        <w:rPr>
          <w:rFonts w:ascii="Arial" w:hAnsi="Arial" w:cs="Arial"/>
          <w:iCs/>
          <w:lang w:val="ru-RU"/>
        </w:rPr>
        <w:t>Вместе с оригиналами счетов-фактур направляются надлежащим образом заверенные копии документов</w:t>
      </w:r>
      <w:r w:rsidRPr="00E6464C">
        <w:rPr>
          <w:rFonts w:ascii="Arial" w:hAnsi="Arial" w:cs="Arial"/>
          <w:lang w:val="ru-RU"/>
        </w:rPr>
        <w:t>, подтверждающих полномочия лиц подписывать счета-фактуры (за исключением случаев, когда соответствующие документы были представлены ранее).</w:t>
      </w: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 xml:space="preserve">В случае нарушения требований по оформлению счетов-фактур или не предоставления оригинала счета-фактуры в установленные Налоговым </w:t>
      </w:r>
      <w:r w:rsidR="000573F9" w:rsidRPr="00E6464C">
        <w:rPr>
          <w:rFonts w:ascii="Arial" w:hAnsi="Arial" w:cs="Arial"/>
          <w:lang w:val="ru-RU"/>
        </w:rPr>
        <w:t xml:space="preserve">Кодексом </w:t>
      </w:r>
      <w:r w:rsidR="007511F0" w:rsidRPr="00E6464C">
        <w:rPr>
          <w:rFonts w:ascii="Arial" w:hAnsi="Arial" w:cs="Arial"/>
          <w:lang w:val="ru-RU"/>
        </w:rPr>
        <w:t xml:space="preserve">РФ </w:t>
      </w:r>
      <w:r w:rsidRPr="00E6464C">
        <w:rPr>
          <w:rFonts w:ascii="Arial" w:hAnsi="Arial" w:cs="Arial"/>
          <w:lang w:val="ru-RU"/>
        </w:rPr>
        <w:t>(включая счета-фактуры на предоплату) сроки, КОМПАНИЯ, вправе отсрочить соответствующий платеж на срок просрочки предоставления надлежаще оформленного оригинала счета-фактуры.</w:t>
      </w: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В случае получения счета-фактуры не соответствующего требованиям настоящего ДОГОВОРА, СТОРОНА-получатель обязана в течение 5 (пяти) рабочих дней проинформировать об этом СТОРОНУ-отправителя с указанием конкретных допущенных нарушений.</w:t>
      </w: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Датой оплаты считается дата списания денежных средств с расчетного счета КОМПАНИИ.</w:t>
      </w:r>
      <w:r w:rsidR="00236923" w:rsidRPr="00E6464C">
        <w:rPr>
          <w:rFonts w:ascii="Arial" w:hAnsi="Arial" w:cs="Arial"/>
          <w:lang w:val="ru-RU"/>
        </w:rPr>
        <w:t xml:space="preserve"> </w:t>
      </w:r>
      <w:r w:rsidR="00236923" w:rsidRPr="00E6464C">
        <w:rPr>
          <w:rFonts w:ascii="Arial" w:hAnsi="Arial" w:cs="Arial"/>
          <w:bCs/>
          <w:lang w:val="ru-RU"/>
        </w:rPr>
        <w:t>По требованию ПОДРЯДЧИКА КОМПАНИЯ предоставляет ПОДРЯДЧИКУ копии платежных поручений.</w:t>
      </w: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В случае, если в любое время СТОРОНА понесёт расходы (далее «СТОРОНА ИСТЕЦ»), которые СТОРОНА ИСТЕЦ имеет право компенсировать за счёт другой СТОРОНЫ (далее «СТОРОНА ОТВЕТЧИК») по условиям настоящего ДОГОВОРА, то после подготовки счета-фактуры СТОРОНА ОТВЕТЧИК</w:t>
      </w:r>
      <w:r w:rsidR="0021752B" w:rsidRPr="00E6464C">
        <w:rPr>
          <w:rFonts w:ascii="Arial" w:hAnsi="Arial" w:cs="Arial"/>
          <w:lang w:val="ru-RU"/>
        </w:rPr>
        <w:t xml:space="preserve"> в сроки, указанные в п. 2.2. настоящего РАЗДЕЛА 4</w:t>
      </w:r>
      <w:r w:rsidR="009E0B88" w:rsidRPr="00E6464C">
        <w:rPr>
          <w:rFonts w:ascii="Arial" w:hAnsi="Arial" w:cs="Arial"/>
          <w:lang w:val="ru-RU"/>
        </w:rPr>
        <w:t xml:space="preserve">, при согласии с претензией СТОРОНЫ ИСТЦА, </w:t>
      </w:r>
      <w:r w:rsidRPr="00E6464C">
        <w:rPr>
          <w:rFonts w:ascii="Arial" w:hAnsi="Arial" w:cs="Arial"/>
          <w:lang w:val="ru-RU"/>
        </w:rPr>
        <w:t>выплатит вышеуказанные расходы или же СТОРОНЫ проведут взаимозачёт в соответствии с ПРИМЕНИМЫМ ПРАВОМ</w:t>
      </w:r>
      <w:r w:rsidR="00CD6D31" w:rsidRPr="00E6464C">
        <w:rPr>
          <w:rFonts w:ascii="Arial" w:hAnsi="Arial" w:cs="Arial"/>
          <w:lang w:val="ru-RU"/>
        </w:rPr>
        <w:t xml:space="preserve"> (взаимозачёт не осуществляется при оформлении паспорта </w:t>
      </w:r>
      <w:r w:rsidR="00C22A94" w:rsidRPr="00E6464C">
        <w:rPr>
          <w:rFonts w:ascii="Arial" w:hAnsi="Arial" w:cs="Arial"/>
          <w:lang w:val="ru-RU"/>
        </w:rPr>
        <w:t>сделки</w:t>
      </w:r>
      <w:r w:rsidR="00CD6D31" w:rsidRPr="00E6464C">
        <w:rPr>
          <w:rFonts w:ascii="Arial" w:hAnsi="Arial" w:cs="Arial"/>
          <w:lang w:val="ru-RU"/>
        </w:rPr>
        <w:t>)</w:t>
      </w:r>
      <w:r w:rsidRPr="00E6464C">
        <w:rPr>
          <w:rFonts w:ascii="Arial" w:hAnsi="Arial" w:cs="Arial"/>
          <w:lang w:val="ru-RU"/>
        </w:rPr>
        <w:t>.</w:t>
      </w:r>
    </w:p>
    <w:p w:rsidR="006154B2" w:rsidRPr="00E6464C" w:rsidRDefault="006154B2" w:rsidP="00FF698D">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Комиссионные, взимаемые банком СТОРОНЫ, являются ответственностью и оплачиваются такой СТОРОНОЙ.</w:t>
      </w:r>
    </w:p>
    <w:p w:rsidR="006154B2" w:rsidRPr="00E6464C" w:rsidRDefault="006154B2" w:rsidP="00A17D92">
      <w:pPr>
        <w:pStyle w:val="13"/>
        <w:widowControl w:val="0"/>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ПОДРЯДЧИК предоставляет Акты сверки расчётов в следующем порядке:</w:t>
      </w:r>
      <w:r w:rsidR="00982BC5" w:rsidRPr="00E6464C">
        <w:rPr>
          <w:rFonts w:ascii="Arial" w:hAnsi="Arial" w:cs="Arial"/>
          <w:lang w:val="ru-RU"/>
        </w:rPr>
        <w:t xml:space="preserve"> </w:t>
      </w:r>
    </w:p>
    <w:p w:rsidR="006154B2" w:rsidRPr="00E6464C" w:rsidRDefault="00982BC5" w:rsidP="00FF698D">
      <w:pPr>
        <w:pStyle w:val="21"/>
        <w:spacing w:after="120"/>
        <w:ind w:left="567" w:firstLine="0"/>
        <w:jc w:val="both"/>
        <w:rPr>
          <w:rFonts w:ascii="Arial" w:hAnsi="Arial" w:cs="Arial"/>
          <w:sz w:val="20"/>
          <w:shd w:val="clear" w:color="auto" w:fill="C0C0C0"/>
          <w:lang w:val="ru-RU"/>
        </w:rPr>
      </w:pPr>
      <w:r w:rsidRPr="00E6464C">
        <w:rPr>
          <w:rFonts w:ascii="Arial" w:hAnsi="Arial" w:cs="Arial"/>
          <w:sz w:val="20"/>
          <w:lang w:val="ru-RU"/>
        </w:rPr>
        <w:t>ПОДРЯДЧИК</w:t>
      </w:r>
      <w:r w:rsidR="006154B2" w:rsidRPr="00E6464C">
        <w:rPr>
          <w:rFonts w:ascii="Arial" w:hAnsi="Arial" w:cs="Arial"/>
          <w:sz w:val="20"/>
          <w:lang w:val="ru-RU"/>
        </w:rPr>
        <w:t xml:space="preserve"> </w:t>
      </w:r>
      <w:r w:rsidRPr="00E6464C">
        <w:rPr>
          <w:rFonts w:ascii="Arial" w:hAnsi="Arial" w:cs="Arial"/>
          <w:sz w:val="20"/>
          <w:lang w:val="ru-RU"/>
        </w:rPr>
        <w:t>представляет в адрес КОМПАНИИ оформленный акт</w:t>
      </w:r>
      <w:r w:rsidR="006154B2" w:rsidRPr="00E6464C">
        <w:rPr>
          <w:rFonts w:ascii="Arial" w:hAnsi="Arial" w:cs="Arial"/>
          <w:sz w:val="20"/>
          <w:lang w:val="ru-RU"/>
        </w:rPr>
        <w:t xml:space="preserve"> сверки не позднее 25 числа месяца, следующего за отчетным кварталом. </w:t>
      </w:r>
      <w:r w:rsidRPr="00E6464C">
        <w:rPr>
          <w:rFonts w:ascii="Arial" w:hAnsi="Arial" w:cs="Arial"/>
          <w:sz w:val="20"/>
          <w:lang w:val="ru-RU"/>
        </w:rPr>
        <w:t>КОМПАНИИ</w:t>
      </w:r>
      <w:r w:rsidR="006154B2" w:rsidRPr="00E6464C">
        <w:rPr>
          <w:rFonts w:ascii="Arial" w:hAnsi="Arial" w:cs="Arial"/>
          <w:sz w:val="20"/>
          <w:lang w:val="ru-RU"/>
        </w:rPr>
        <w:t xml:space="preserve"> обязуется в течение </w:t>
      </w:r>
      <w:bookmarkStart w:id="67" w:name="ТекстовоеПоле757"/>
      <w:r w:rsidR="00872388" w:rsidRPr="00E6464C">
        <w:rPr>
          <w:rFonts w:ascii="Arial" w:hAnsi="Arial" w:cs="Arial"/>
          <w:sz w:val="20"/>
          <w:lang w:val="ru-RU"/>
        </w:rPr>
        <w:fldChar w:fldCharType="begin">
          <w:ffData>
            <w:name w:val="ТекстовоеПоле757"/>
            <w:enabled/>
            <w:calcOnExit w:val="0"/>
            <w:textInput>
              <w:default w:val="15 (пятнадцати) дней"/>
            </w:textInput>
          </w:ffData>
        </w:fldChar>
      </w:r>
      <w:r w:rsidR="001F0EFA" w:rsidRPr="00E6464C">
        <w:rPr>
          <w:rFonts w:ascii="Arial" w:hAnsi="Arial" w:cs="Arial"/>
          <w:sz w:val="20"/>
          <w:lang w:val="ru-RU"/>
        </w:rPr>
        <w:instrText xml:space="preserve"> FORMTEXT </w:instrText>
      </w:r>
      <w:r w:rsidR="00872388" w:rsidRPr="00E6464C">
        <w:rPr>
          <w:rFonts w:ascii="Arial" w:hAnsi="Arial" w:cs="Arial"/>
          <w:sz w:val="20"/>
          <w:lang w:val="ru-RU"/>
        </w:rPr>
      </w:r>
      <w:r w:rsidR="00872388" w:rsidRPr="00E6464C">
        <w:rPr>
          <w:rFonts w:ascii="Arial" w:hAnsi="Arial" w:cs="Arial"/>
          <w:sz w:val="20"/>
          <w:lang w:val="ru-RU"/>
        </w:rPr>
        <w:fldChar w:fldCharType="separate"/>
      </w:r>
      <w:r w:rsidR="00147476" w:rsidRPr="00E6464C">
        <w:rPr>
          <w:rFonts w:ascii="Arial" w:hAnsi="Arial" w:cs="Arial"/>
          <w:noProof/>
          <w:sz w:val="20"/>
          <w:lang w:val="ru-RU"/>
        </w:rPr>
        <w:t>15 (пятнадцати) дней</w:t>
      </w:r>
      <w:r w:rsidR="00872388" w:rsidRPr="00E6464C">
        <w:rPr>
          <w:rFonts w:ascii="Arial" w:hAnsi="Arial" w:cs="Arial"/>
          <w:sz w:val="20"/>
          <w:lang w:val="ru-RU"/>
        </w:rPr>
        <w:fldChar w:fldCharType="end"/>
      </w:r>
      <w:bookmarkEnd w:id="67"/>
      <w:r w:rsidR="006154B2" w:rsidRPr="00E6464C">
        <w:rPr>
          <w:rFonts w:ascii="Arial" w:hAnsi="Arial" w:cs="Arial"/>
          <w:sz w:val="20"/>
          <w:lang w:val="ru-RU"/>
        </w:rPr>
        <w:t xml:space="preserve"> </w:t>
      </w:r>
      <w:r w:rsidRPr="00E6464C">
        <w:rPr>
          <w:rFonts w:ascii="Arial" w:hAnsi="Arial" w:cs="Arial"/>
          <w:sz w:val="20"/>
          <w:lang w:val="ru-RU"/>
        </w:rPr>
        <w:t xml:space="preserve">с момента получения акта сверки </w:t>
      </w:r>
      <w:r w:rsidR="006154B2" w:rsidRPr="00E6464C">
        <w:rPr>
          <w:rFonts w:ascii="Arial" w:hAnsi="Arial" w:cs="Arial"/>
          <w:sz w:val="20"/>
          <w:lang w:val="ru-RU"/>
        </w:rPr>
        <w:t>произвести сверку расчетов между СТОРОНАМИ, оформить протокол разногласий при необходимости, и направить один экземпляр надлежаще о</w:t>
      </w:r>
      <w:r w:rsidR="001B16C9" w:rsidRPr="00E6464C">
        <w:rPr>
          <w:rFonts w:ascii="Arial" w:hAnsi="Arial" w:cs="Arial"/>
          <w:sz w:val="20"/>
          <w:lang w:val="ru-RU"/>
        </w:rPr>
        <w:t xml:space="preserve">формленного акта сверки в адрес КОМПАНИИ.   </w:t>
      </w:r>
    </w:p>
    <w:p w:rsidR="00AC2D60" w:rsidRPr="00E6464C" w:rsidRDefault="00AC2D60" w:rsidP="00AC2D60">
      <w:pPr>
        <w:pStyle w:val="13"/>
        <w:numPr>
          <w:ilvl w:val="1"/>
          <w:numId w:val="7"/>
        </w:numPr>
        <w:tabs>
          <w:tab w:val="clear" w:pos="360"/>
          <w:tab w:val="num" w:pos="567"/>
        </w:tabs>
        <w:spacing w:after="120" w:line="240" w:lineRule="exact"/>
        <w:ind w:left="567" w:hanging="567"/>
        <w:rPr>
          <w:rFonts w:ascii="Arial" w:hAnsi="Arial" w:cs="Arial"/>
          <w:lang w:val="ru-RU"/>
        </w:rPr>
      </w:pPr>
      <w:r w:rsidRPr="00E6464C">
        <w:rPr>
          <w:rFonts w:ascii="Arial" w:hAnsi="Arial" w:cs="Arial"/>
          <w:lang w:val="ru-RU"/>
        </w:rPr>
        <w:t>Первичные учетные документы, составляемые во исполнение обязательств СТОРОН по настоящему ДОГОВОРУ, должны содержать реквизиты, определенные Федеральным законом «О бухгалтерском учете».</w:t>
      </w:r>
    </w:p>
    <w:p w:rsidR="006154B2" w:rsidRPr="00E6464C" w:rsidRDefault="00AC2D60" w:rsidP="00FF698D">
      <w:pPr>
        <w:pStyle w:val="31"/>
        <w:widowControl w:val="0"/>
        <w:spacing w:after="120"/>
        <w:ind w:left="567"/>
        <w:rPr>
          <w:sz w:val="20"/>
          <w:szCs w:val="20"/>
          <w:lang w:val="ru-RU"/>
        </w:rPr>
      </w:pPr>
      <w:r w:rsidRPr="00E6464C">
        <w:rPr>
          <w:sz w:val="20"/>
          <w:szCs w:val="20"/>
          <w:lang w:val="ru-RU"/>
        </w:rPr>
        <w:t>В случае отсутствия в первичных учетных документах одного из вышеуказанных реквизитов либо их неправильного заполнения, любая из СТОРОН вправе не принимать их к рассмотрению и исполнению.</w:t>
      </w:r>
    </w:p>
    <w:p w:rsidR="008237C1" w:rsidRPr="00E6464C" w:rsidRDefault="008C40DA" w:rsidP="00FA6298">
      <w:pPr>
        <w:pStyle w:val="31"/>
        <w:widowControl w:val="0"/>
        <w:spacing w:after="120"/>
        <w:ind w:left="567"/>
        <w:rPr>
          <w:sz w:val="20"/>
          <w:szCs w:val="20"/>
          <w:lang w:val="ru-RU"/>
        </w:rPr>
      </w:pPr>
      <w:r w:rsidRPr="00E6464C">
        <w:rPr>
          <w:sz w:val="20"/>
          <w:szCs w:val="20"/>
          <w:lang w:val="ru-RU"/>
        </w:rPr>
        <w:t>Оригиналы первичных учетных документов (счета, Акты, и пр.) должны направляться КОМП</w:t>
      </w:r>
      <w:r w:rsidR="00A17D92" w:rsidRPr="00E6464C">
        <w:rPr>
          <w:sz w:val="20"/>
          <w:szCs w:val="20"/>
          <w:lang w:val="ru-RU"/>
        </w:rPr>
        <w:t>АНИИ по адресу:</w:t>
      </w:r>
      <w:r w:rsidR="00557CBD" w:rsidRPr="00E6464C">
        <w:rPr>
          <w:sz w:val="20"/>
          <w:szCs w:val="20"/>
          <w:lang w:val="ru-RU"/>
        </w:rPr>
        <w:t xml:space="preserve"> Индекс 660012 </w:t>
      </w:r>
      <w:r w:rsidR="00A17D92" w:rsidRPr="00E6464C">
        <w:rPr>
          <w:sz w:val="20"/>
          <w:szCs w:val="20"/>
          <w:lang w:val="ru-RU"/>
        </w:rPr>
        <w:t>г. Красноярск ул. Анатолия</w:t>
      </w:r>
      <w:r w:rsidR="00557CBD" w:rsidRPr="00E6464C">
        <w:rPr>
          <w:sz w:val="20"/>
          <w:szCs w:val="20"/>
          <w:lang w:val="ru-RU"/>
        </w:rPr>
        <w:t xml:space="preserve"> </w:t>
      </w:r>
      <w:r w:rsidR="00A17D92" w:rsidRPr="00E6464C">
        <w:rPr>
          <w:sz w:val="20"/>
          <w:szCs w:val="20"/>
          <w:lang w:val="ru-RU"/>
        </w:rPr>
        <w:t xml:space="preserve">Гладкова </w:t>
      </w:r>
      <w:r w:rsidR="00557CBD" w:rsidRPr="00E6464C">
        <w:rPr>
          <w:sz w:val="20"/>
          <w:szCs w:val="20"/>
          <w:lang w:val="ru-RU"/>
        </w:rPr>
        <w:t>2а,</w:t>
      </w:r>
      <w:r w:rsidRPr="00E6464C">
        <w:rPr>
          <w:sz w:val="20"/>
          <w:szCs w:val="20"/>
          <w:lang w:val="ru-RU"/>
        </w:rPr>
        <w:t xml:space="preserve"> с обязательн</w:t>
      </w:r>
      <w:r w:rsidR="00557CBD" w:rsidRPr="00E6464C">
        <w:rPr>
          <w:sz w:val="20"/>
          <w:szCs w:val="20"/>
          <w:lang w:val="ru-RU"/>
        </w:rPr>
        <w:t xml:space="preserve">ой пометкой в ООО «Славнефть-Красноярскнефтегаз» </w:t>
      </w:r>
      <w:r w:rsidRPr="00E6464C">
        <w:rPr>
          <w:sz w:val="20"/>
          <w:szCs w:val="20"/>
          <w:lang w:val="ru-RU"/>
        </w:rPr>
        <w:t xml:space="preserve">и указанием информации о номере и дате договора, номере и </w:t>
      </w:r>
      <w:r w:rsidR="00A85CFD" w:rsidRPr="00E6464C">
        <w:rPr>
          <w:sz w:val="20"/>
          <w:szCs w:val="20"/>
          <w:lang w:val="ru-RU"/>
        </w:rPr>
        <w:t>дате НАРЯДА</w:t>
      </w:r>
      <w:r w:rsidRPr="00E6464C">
        <w:rPr>
          <w:sz w:val="20"/>
          <w:szCs w:val="20"/>
          <w:lang w:val="ru-RU"/>
        </w:rPr>
        <w:t>-ЗАКАЗА и контактном лице.</w:t>
      </w:r>
      <w:r w:rsidR="00557CBD" w:rsidRPr="00E6464C">
        <w:rPr>
          <w:sz w:val="20"/>
          <w:szCs w:val="20"/>
          <w:lang w:val="ru-RU"/>
        </w:rPr>
        <w:t xml:space="preserve"> </w:t>
      </w:r>
    </w:p>
    <w:p w:rsidR="00FA6298" w:rsidRPr="00E6464C" w:rsidRDefault="00FA6298" w:rsidP="00FA6298">
      <w:pPr>
        <w:pStyle w:val="31"/>
        <w:widowControl w:val="0"/>
        <w:spacing w:after="120"/>
        <w:ind w:left="0"/>
        <w:rPr>
          <w:sz w:val="20"/>
          <w:szCs w:val="20"/>
          <w:lang w:val="ru-RU"/>
        </w:rPr>
      </w:pPr>
    </w:p>
    <w:p w:rsidR="006154B2" w:rsidRPr="00E6464C" w:rsidRDefault="006154B2" w:rsidP="00FF698D">
      <w:pPr>
        <w:pStyle w:val="31"/>
        <w:widowControl w:val="0"/>
        <w:numPr>
          <w:ilvl w:val="0"/>
          <w:numId w:val="9"/>
        </w:numPr>
        <w:tabs>
          <w:tab w:val="clear" w:pos="720"/>
          <w:tab w:val="num" w:pos="567"/>
        </w:tabs>
        <w:spacing w:after="120"/>
        <w:ind w:left="567" w:hanging="567"/>
        <w:jc w:val="left"/>
        <w:rPr>
          <w:b/>
          <w:sz w:val="20"/>
          <w:szCs w:val="20"/>
          <w:lang w:val="ru-RU"/>
        </w:rPr>
      </w:pPr>
      <w:r w:rsidRPr="00E6464C">
        <w:rPr>
          <w:b/>
          <w:sz w:val="20"/>
          <w:szCs w:val="20"/>
        </w:rPr>
        <w:t>НАЛОГИ</w:t>
      </w:r>
      <w:r w:rsidR="008237C1" w:rsidRPr="00E6464C">
        <w:rPr>
          <w:b/>
          <w:sz w:val="20"/>
          <w:szCs w:val="20"/>
          <w:lang w:val="ru-RU"/>
        </w:rPr>
        <w:t xml:space="preserve"> </w:t>
      </w:r>
    </w:p>
    <w:p w:rsidR="008237C1" w:rsidRPr="00E6464C" w:rsidRDefault="006154B2" w:rsidP="00E52CA3">
      <w:pPr>
        <w:widowControl w:val="0"/>
        <w:numPr>
          <w:ilvl w:val="1"/>
          <w:numId w:val="10"/>
        </w:numPr>
        <w:tabs>
          <w:tab w:val="clear" w:pos="705"/>
          <w:tab w:val="num" w:pos="567"/>
        </w:tabs>
        <w:spacing w:after="120" w:line="240" w:lineRule="exact"/>
        <w:ind w:left="567" w:hanging="567"/>
        <w:jc w:val="both"/>
        <w:rPr>
          <w:rFonts w:ascii="Arial" w:hAnsi="Arial" w:cs="Arial"/>
          <w:sz w:val="20"/>
          <w:szCs w:val="20"/>
          <w:lang w:val="ru-RU"/>
        </w:rPr>
      </w:pPr>
      <w:r w:rsidRPr="00E6464C">
        <w:rPr>
          <w:rFonts w:ascii="Arial" w:hAnsi="Arial" w:cs="Arial"/>
          <w:sz w:val="20"/>
          <w:szCs w:val="20"/>
          <w:lang w:val="ru-RU"/>
        </w:rPr>
        <w:t xml:space="preserve">КОМПАНИЯ не выплачивает и не компенсирует ПОДРЯДЧИКУ, его сотрудникам и СУБПОДРЯДЧИКАМ, а также не несет ответственности за исчисление и уплату ПОДРЯДЧИКОМ, его сотрудниками и СУБПОДРЯЧИКАМИ любых налогов, которые ПОДРЯДЧИК, его сотрудники и СУБПОДРЯДЧИКИ обязаны или могут быть обязаны выплачивать в соответствии с законодательством страны своего нахождения или учреждения, </w:t>
      </w:r>
      <w:r w:rsidRPr="00E6464C">
        <w:rPr>
          <w:rFonts w:ascii="Arial" w:hAnsi="Arial" w:cs="Arial"/>
          <w:sz w:val="20"/>
          <w:szCs w:val="20"/>
          <w:lang w:val="ru-RU"/>
        </w:rPr>
        <w:lastRenderedPageBreak/>
        <w:t>а также от осуществления деятельности в Российской Федерации.</w:t>
      </w:r>
      <w:r w:rsidR="008237C1" w:rsidRPr="00E6464C">
        <w:rPr>
          <w:rFonts w:ascii="Arial" w:hAnsi="Arial" w:cs="Arial"/>
          <w:sz w:val="20"/>
          <w:szCs w:val="20"/>
          <w:lang w:val="ru-RU"/>
        </w:rPr>
        <w:t xml:space="preserve">   </w:t>
      </w:r>
    </w:p>
    <w:p w:rsidR="006154B2" w:rsidRPr="00E6464C" w:rsidRDefault="006154B2" w:rsidP="00C878EE">
      <w:pPr>
        <w:widowControl w:val="0"/>
        <w:numPr>
          <w:ilvl w:val="1"/>
          <w:numId w:val="10"/>
        </w:numPr>
        <w:tabs>
          <w:tab w:val="clear" w:pos="705"/>
          <w:tab w:val="num" w:pos="567"/>
        </w:tabs>
        <w:spacing w:after="120" w:line="240" w:lineRule="exact"/>
        <w:ind w:left="567" w:hanging="567"/>
        <w:jc w:val="both"/>
        <w:rPr>
          <w:rFonts w:ascii="Arial" w:hAnsi="Arial" w:cs="Arial"/>
          <w:sz w:val="20"/>
          <w:szCs w:val="20"/>
          <w:lang w:val="ru-RU"/>
        </w:rPr>
      </w:pPr>
      <w:r w:rsidRPr="00E6464C">
        <w:rPr>
          <w:rFonts w:ascii="Arial" w:hAnsi="Arial" w:cs="Arial"/>
          <w:sz w:val="20"/>
          <w:szCs w:val="20"/>
          <w:lang w:val="ru-RU"/>
        </w:rPr>
        <w:t>Если реализация РАБОТ приобретаемых КОМПАНИЕЙ по настоящему ДОГОВОРУ, подлежит обложению налогом на добавленную стоимость (НДС) в РФ, то применяются следующие положения:</w:t>
      </w:r>
    </w:p>
    <w:p w:rsidR="006154B2" w:rsidRPr="00E6464C" w:rsidRDefault="006154B2" w:rsidP="00D54D29">
      <w:pPr>
        <w:pStyle w:val="Normal1"/>
        <w:numPr>
          <w:ilvl w:val="0"/>
          <w:numId w:val="8"/>
        </w:numPr>
        <w:tabs>
          <w:tab w:val="clear" w:pos="720"/>
          <w:tab w:val="num" w:pos="969"/>
        </w:tabs>
        <w:spacing w:before="0" w:after="120" w:line="240" w:lineRule="exact"/>
        <w:ind w:left="969" w:hanging="402"/>
        <w:rPr>
          <w:rFonts w:ascii="Arial" w:hAnsi="Arial" w:cs="Arial"/>
          <w:sz w:val="20"/>
        </w:rPr>
      </w:pPr>
      <w:r w:rsidRPr="00E6464C">
        <w:rPr>
          <w:rFonts w:ascii="Arial" w:hAnsi="Arial" w:cs="Arial"/>
          <w:sz w:val="20"/>
        </w:rPr>
        <w:t>в предъявляемых документах на оплату сумма НДС выделяется отдельной строкой;</w:t>
      </w:r>
    </w:p>
    <w:p w:rsidR="006154B2" w:rsidRPr="00E6464C" w:rsidRDefault="006154B2" w:rsidP="00D54D29">
      <w:pPr>
        <w:pStyle w:val="Normal1"/>
        <w:numPr>
          <w:ilvl w:val="0"/>
          <w:numId w:val="8"/>
        </w:numPr>
        <w:tabs>
          <w:tab w:val="clear" w:pos="720"/>
          <w:tab w:val="num" w:pos="969"/>
        </w:tabs>
        <w:spacing w:before="0" w:after="120" w:line="240" w:lineRule="exact"/>
        <w:ind w:left="969" w:hanging="402"/>
        <w:rPr>
          <w:rFonts w:ascii="Arial" w:hAnsi="Arial" w:cs="Arial"/>
          <w:sz w:val="20"/>
        </w:rPr>
      </w:pPr>
      <w:r w:rsidRPr="00E6464C">
        <w:rPr>
          <w:rFonts w:ascii="Arial" w:hAnsi="Arial" w:cs="Arial"/>
          <w:sz w:val="20"/>
        </w:rPr>
        <w:t>если на дату платежа ПОДРЯДЧИК предоставит КОМПАНИИ нотариально заверенную копию свидетельства о постановке на налоговый учет в РФ (оформленную не ранее чем в предшествующем календарном году), то КОМПАНИЯ не удерживает при перечислении платежа НДС;</w:t>
      </w:r>
    </w:p>
    <w:p w:rsidR="006154B2" w:rsidRPr="00E6464C" w:rsidRDefault="006154B2" w:rsidP="00D54D29">
      <w:pPr>
        <w:pStyle w:val="Normal1"/>
        <w:numPr>
          <w:ilvl w:val="0"/>
          <w:numId w:val="8"/>
        </w:numPr>
        <w:tabs>
          <w:tab w:val="clear" w:pos="720"/>
          <w:tab w:val="num" w:pos="969"/>
        </w:tabs>
        <w:spacing w:before="0" w:after="120" w:line="240" w:lineRule="exact"/>
        <w:ind w:left="969" w:hanging="402"/>
        <w:rPr>
          <w:rFonts w:ascii="Arial" w:hAnsi="Arial" w:cs="Arial"/>
          <w:sz w:val="20"/>
        </w:rPr>
      </w:pPr>
      <w:r w:rsidRPr="00E6464C">
        <w:rPr>
          <w:rFonts w:ascii="Arial" w:hAnsi="Arial" w:cs="Arial"/>
          <w:sz w:val="20"/>
        </w:rPr>
        <w:t>если на дату платежа ПОДРЯДЧИК не предоставит КОМПАНИИ вышеуказанные документы, то КОМПАНИЯ удерживает и перечисляет в бюджет НДС из суммы, подлежащей оплате ПОДРЯДЧИКУ.</w:t>
      </w:r>
    </w:p>
    <w:p w:rsidR="006154B2" w:rsidRPr="00E6464C" w:rsidRDefault="006154B2" w:rsidP="00C878EE">
      <w:pPr>
        <w:widowControl w:val="0"/>
        <w:numPr>
          <w:ilvl w:val="1"/>
          <w:numId w:val="10"/>
        </w:numPr>
        <w:tabs>
          <w:tab w:val="clear" w:pos="705"/>
          <w:tab w:val="num" w:pos="567"/>
        </w:tabs>
        <w:spacing w:after="120" w:line="240" w:lineRule="exact"/>
        <w:ind w:left="567" w:hanging="567"/>
        <w:jc w:val="both"/>
        <w:rPr>
          <w:rFonts w:ascii="Arial" w:hAnsi="Arial" w:cs="Arial"/>
          <w:sz w:val="20"/>
          <w:szCs w:val="20"/>
          <w:lang w:val="ru-RU"/>
        </w:rPr>
      </w:pPr>
      <w:r w:rsidRPr="00E6464C">
        <w:rPr>
          <w:rFonts w:ascii="Arial" w:hAnsi="Arial" w:cs="Arial"/>
          <w:sz w:val="20"/>
          <w:szCs w:val="20"/>
          <w:lang w:val="ru-RU"/>
        </w:rPr>
        <w:t>Если доход, получаемый ПОДРЯДЧИКОМ, подлежит обложению налогом с доходов от источников в РФ:</w:t>
      </w:r>
    </w:p>
    <w:p w:rsidR="006154B2" w:rsidRPr="00E6464C" w:rsidRDefault="006154B2" w:rsidP="00D54D29">
      <w:pPr>
        <w:pStyle w:val="Normal1"/>
        <w:numPr>
          <w:ilvl w:val="0"/>
          <w:numId w:val="8"/>
        </w:numPr>
        <w:tabs>
          <w:tab w:val="clear" w:pos="720"/>
          <w:tab w:val="num" w:pos="969"/>
        </w:tabs>
        <w:spacing w:before="0" w:after="120" w:line="240" w:lineRule="exact"/>
        <w:ind w:left="969" w:hanging="402"/>
        <w:rPr>
          <w:rFonts w:ascii="Arial" w:hAnsi="Arial" w:cs="Arial"/>
          <w:sz w:val="20"/>
        </w:rPr>
      </w:pPr>
      <w:r w:rsidRPr="00E6464C">
        <w:rPr>
          <w:rFonts w:ascii="Arial" w:hAnsi="Arial" w:cs="Arial"/>
          <w:sz w:val="20"/>
        </w:rPr>
        <w:t>если на дату платежа ПОДРЯДЧИК предоставит КОМПАНИИ нотариально заверенную копию свидетельства о постановке на налоговый учет в РФ (оформленную не ранее чем в предшествующем календарном году), то КОМПАНИЯ не удерживает при перечислении платежа налог с доходов от источников в РФ;</w:t>
      </w:r>
    </w:p>
    <w:p w:rsidR="00652F37" w:rsidRPr="00E6464C" w:rsidRDefault="006154B2" w:rsidP="00D54D29">
      <w:pPr>
        <w:pStyle w:val="Normal1"/>
        <w:numPr>
          <w:ilvl w:val="0"/>
          <w:numId w:val="8"/>
        </w:numPr>
        <w:tabs>
          <w:tab w:val="clear" w:pos="720"/>
          <w:tab w:val="num" w:pos="969"/>
        </w:tabs>
        <w:spacing w:before="0" w:after="120" w:line="240" w:lineRule="exact"/>
        <w:ind w:left="969" w:hanging="402"/>
        <w:rPr>
          <w:rFonts w:ascii="Arial" w:hAnsi="Arial" w:cs="Arial"/>
          <w:sz w:val="20"/>
        </w:rPr>
      </w:pPr>
      <w:r w:rsidRPr="00E6464C">
        <w:rPr>
          <w:rFonts w:ascii="Arial" w:hAnsi="Arial" w:cs="Arial"/>
          <w:sz w:val="20"/>
        </w:rPr>
        <w:t>если на дату платежа ПОДРЯДЧИК не состоит на налоговом учете в РФ и не предоставит оригинал или нотариально заверенную копию Сертификата о подтверждении налогового резидентства (далее – «</w:t>
      </w:r>
      <w:r w:rsidRPr="00E6464C">
        <w:rPr>
          <w:rFonts w:ascii="Arial" w:hAnsi="Arial" w:cs="Arial"/>
          <w:caps/>
          <w:sz w:val="20"/>
        </w:rPr>
        <w:t>Сертификат</w:t>
      </w:r>
      <w:r w:rsidRPr="00E6464C">
        <w:rPr>
          <w:rFonts w:ascii="Arial" w:hAnsi="Arial" w:cs="Arial"/>
          <w:sz w:val="20"/>
        </w:rPr>
        <w:t>»</w:t>
      </w:r>
      <w:r w:rsidR="007511F0" w:rsidRPr="00E6464C">
        <w:rPr>
          <w:rFonts w:ascii="Arial" w:hAnsi="Arial" w:cs="Arial"/>
          <w:sz w:val="20"/>
        </w:rPr>
        <w:t>)</w:t>
      </w:r>
      <w:r w:rsidRPr="00E6464C">
        <w:rPr>
          <w:rFonts w:ascii="Arial" w:hAnsi="Arial" w:cs="Arial"/>
          <w:sz w:val="20"/>
        </w:rPr>
        <w:t>,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апостиля), то КОМПАНИЯ из суммы платежа после удержания НДС (если применимо) удерживает и перечисляет в бюджет налог с доходов от источников в РФ по ставке, предусмотренной Налоговым Кодексом РФ;</w:t>
      </w:r>
    </w:p>
    <w:p w:rsidR="006154B2" w:rsidRPr="00E6464C" w:rsidRDefault="006154B2" w:rsidP="00D54D29">
      <w:pPr>
        <w:pStyle w:val="Normal1"/>
        <w:numPr>
          <w:ilvl w:val="0"/>
          <w:numId w:val="8"/>
        </w:numPr>
        <w:tabs>
          <w:tab w:val="clear" w:pos="720"/>
          <w:tab w:val="num" w:pos="969"/>
        </w:tabs>
        <w:spacing w:before="0" w:after="120" w:line="240" w:lineRule="exact"/>
        <w:ind w:left="969" w:hanging="402"/>
        <w:rPr>
          <w:rFonts w:ascii="Arial" w:hAnsi="Arial" w:cs="Arial"/>
          <w:sz w:val="20"/>
        </w:rPr>
      </w:pPr>
      <w:r w:rsidRPr="00E6464C">
        <w:rPr>
          <w:rFonts w:ascii="Arial" w:hAnsi="Arial" w:cs="Arial"/>
          <w:sz w:val="20"/>
        </w:rPr>
        <w:t xml:space="preserve">если на дату платежа ПОДРЯДЧИК не состоит на налоговом учете в РФ, но предоставит оригинал или нотариально заверенную копию </w:t>
      </w:r>
      <w:r w:rsidRPr="00E6464C">
        <w:rPr>
          <w:rFonts w:ascii="Arial" w:hAnsi="Arial" w:cs="Arial"/>
          <w:caps/>
          <w:sz w:val="20"/>
        </w:rPr>
        <w:t>Сертификата</w:t>
      </w:r>
      <w:r w:rsidRPr="00E6464C">
        <w:rPr>
          <w:rFonts w:ascii="Arial" w:hAnsi="Arial" w:cs="Arial"/>
          <w:sz w:val="20"/>
        </w:rPr>
        <w:t>,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апостиля, то КОМПАНИЯ из суммы платежа после удержания НДС (если применимо) удерживает и перечисляет в бюджет налог с доходов от источников в РФ по ставке, предусмотренной международным соглашением об избежании двойного налогообложения.</w:t>
      </w:r>
    </w:p>
    <w:p w:rsidR="006154B2" w:rsidRPr="00E6464C" w:rsidRDefault="006154B2" w:rsidP="00FF698D">
      <w:pPr>
        <w:pStyle w:val="31"/>
        <w:widowControl w:val="0"/>
        <w:numPr>
          <w:ilvl w:val="0"/>
          <w:numId w:val="9"/>
        </w:numPr>
        <w:tabs>
          <w:tab w:val="clear" w:pos="720"/>
          <w:tab w:val="num" w:pos="567"/>
        </w:tabs>
        <w:spacing w:after="120"/>
        <w:ind w:left="567" w:hanging="567"/>
        <w:jc w:val="left"/>
        <w:rPr>
          <w:b/>
          <w:sz w:val="20"/>
          <w:szCs w:val="20"/>
          <w:lang w:val="ru-RU"/>
        </w:rPr>
      </w:pPr>
      <w:r w:rsidRPr="00E6464C">
        <w:rPr>
          <w:b/>
          <w:sz w:val="20"/>
          <w:szCs w:val="20"/>
        </w:rPr>
        <w:t>КОМПЛЕКСНОСТЬ</w:t>
      </w:r>
      <w:r w:rsidRPr="00E6464C">
        <w:rPr>
          <w:b/>
          <w:sz w:val="20"/>
          <w:szCs w:val="20"/>
          <w:lang w:val="ru-RU"/>
        </w:rPr>
        <w:t xml:space="preserve"> СТАВОК</w:t>
      </w:r>
    </w:p>
    <w:p w:rsidR="002951FC" w:rsidRPr="00E6464C" w:rsidRDefault="002951FC" w:rsidP="00C878EE">
      <w:pPr>
        <w:pStyle w:val="31"/>
        <w:widowControl w:val="0"/>
        <w:numPr>
          <w:ilvl w:val="1"/>
          <w:numId w:val="11"/>
        </w:numPr>
        <w:tabs>
          <w:tab w:val="clear" w:pos="705"/>
          <w:tab w:val="num" w:pos="567"/>
        </w:tabs>
        <w:spacing w:after="120" w:line="240" w:lineRule="exact"/>
        <w:ind w:left="567" w:hanging="567"/>
        <w:rPr>
          <w:sz w:val="20"/>
          <w:szCs w:val="20"/>
          <w:lang w:val="ru-RU"/>
        </w:rPr>
      </w:pPr>
      <w:r w:rsidRPr="00E6464C">
        <w:rPr>
          <w:sz w:val="20"/>
          <w:szCs w:val="20"/>
          <w:lang w:val="ru-RU"/>
        </w:rPr>
        <w:t>Ставки в настоящем РАЗДЕЛЕ 4, включая Приложения к ДОГОВОРУ, включают вознаграждение, все затраты и накладные расходы ПОДРЯДЧИКА, возникающие в связи с РАБОТАМИ, за исключением тех затрат/расходов, которые поименованы в настоящем РАЗДЕЛЕ. РАБОТЫ по ДОГОВОРУ выполняются иждивением ПОДРЯДЧИКА (из его материалов, его силами и средствами), за исключением условий, прямо оговоренных в ДОГОВОРЕ, обеспечение которыми возложено на КОМПАНИЮ</w:t>
      </w:r>
      <w:r w:rsidR="00046C12" w:rsidRPr="00E6464C">
        <w:rPr>
          <w:sz w:val="20"/>
          <w:szCs w:val="20"/>
          <w:lang w:val="ru-RU"/>
        </w:rPr>
        <w:t xml:space="preserve"> или СЕРВИСНЫЕ КОМПАНИИ</w:t>
      </w:r>
      <w:r w:rsidRPr="00E6464C">
        <w:rPr>
          <w:sz w:val="20"/>
          <w:szCs w:val="20"/>
          <w:lang w:val="ru-RU"/>
        </w:rPr>
        <w:t>. Условия, оговоренные в соответствующих пунктах как обязательства КОМПАНИИ, были учтены ПОДРЯДЧИКОМ при определении соответствующих ставок по ДОГОВОРУ и являются необходимым условием обеспечения надлежащего выполнения ПОДРЯДЧИКОМ обязанностей по ДОГОВОРУ.</w:t>
      </w:r>
    </w:p>
    <w:p w:rsidR="006154B2" w:rsidRPr="00E6464C" w:rsidRDefault="006154B2" w:rsidP="00C878EE">
      <w:pPr>
        <w:pStyle w:val="31"/>
        <w:widowControl w:val="0"/>
        <w:numPr>
          <w:ilvl w:val="1"/>
          <w:numId w:val="11"/>
        </w:numPr>
        <w:tabs>
          <w:tab w:val="clear" w:pos="705"/>
          <w:tab w:val="num" w:pos="567"/>
        </w:tabs>
        <w:spacing w:after="120" w:line="240" w:lineRule="exact"/>
        <w:ind w:left="567" w:hanging="567"/>
        <w:rPr>
          <w:b/>
          <w:sz w:val="20"/>
          <w:szCs w:val="20"/>
          <w:lang w:val="ru-RU"/>
        </w:rPr>
      </w:pPr>
      <w:r w:rsidRPr="00E6464C">
        <w:rPr>
          <w:sz w:val="20"/>
          <w:szCs w:val="20"/>
          <w:lang w:val="ru-RU"/>
        </w:rPr>
        <w:t>Все ставки в ДОГОВОРЕ указаны без учёта НДС.</w:t>
      </w:r>
    </w:p>
    <w:p w:rsidR="006154B2" w:rsidRPr="00E6464C" w:rsidRDefault="006154B2" w:rsidP="00FF698D">
      <w:pPr>
        <w:pStyle w:val="31"/>
        <w:widowControl w:val="0"/>
        <w:numPr>
          <w:ilvl w:val="0"/>
          <w:numId w:val="9"/>
        </w:numPr>
        <w:tabs>
          <w:tab w:val="clear" w:pos="720"/>
          <w:tab w:val="num" w:pos="567"/>
        </w:tabs>
        <w:spacing w:after="120"/>
        <w:ind w:left="567" w:hanging="567"/>
        <w:jc w:val="left"/>
        <w:rPr>
          <w:b/>
          <w:sz w:val="20"/>
          <w:szCs w:val="20"/>
          <w:lang w:val="ru-RU"/>
        </w:rPr>
      </w:pPr>
      <w:r w:rsidRPr="00E6464C">
        <w:rPr>
          <w:b/>
          <w:sz w:val="20"/>
          <w:szCs w:val="20"/>
        </w:rPr>
        <w:t>НЕИЗМЕННОСТЬ</w:t>
      </w:r>
      <w:r w:rsidRPr="00E6464C">
        <w:rPr>
          <w:b/>
          <w:sz w:val="20"/>
          <w:szCs w:val="20"/>
          <w:lang w:val="ru-RU"/>
        </w:rPr>
        <w:t xml:space="preserve"> СТАВОК</w:t>
      </w:r>
    </w:p>
    <w:p w:rsidR="006154B2" w:rsidRPr="00E6464C" w:rsidRDefault="006154B2" w:rsidP="00197A74">
      <w:pPr>
        <w:pStyle w:val="31"/>
        <w:widowControl w:val="0"/>
        <w:numPr>
          <w:ilvl w:val="1"/>
          <w:numId w:val="12"/>
        </w:numPr>
        <w:tabs>
          <w:tab w:val="clear" w:pos="360"/>
          <w:tab w:val="num" w:pos="567"/>
        </w:tabs>
        <w:spacing w:after="120" w:line="240" w:lineRule="exact"/>
        <w:ind w:left="567" w:hanging="567"/>
        <w:rPr>
          <w:color w:val="FF0000"/>
          <w:sz w:val="20"/>
          <w:szCs w:val="20"/>
          <w:lang w:val="ru-RU"/>
        </w:rPr>
      </w:pPr>
      <w:r w:rsidRPr="00E6464C">
        <w:rPr>
          <w:sz w:val="20"/>
          <w:szCs w:val="20"/>
          <w:lang w:val="ru-RU"/>
        </w:rPr>
        <w:t xml:space="preserve">Ставки в настоящем ДОГОВОРЕ являются фиксированными </w:t>
      </w:r>
      <w:bookmarkStart w:id="68" w:name="ТекстовоеПоле859"/>
      <w:r w:rsidRPr="00E6464C">
        <w:rPr>
          <w:sz w:val="20"/>
          <w:szCs w:val="20"/>
          <w:lang w:val="ru-RU"/>
        </w:rPr>
        <w:t>и неизменными</w:t>
      </w:r>
      <w:bookmarkEnd w:id="68"/>
      <w:r w:rsidRPr="00E6464C">
        <w:rPr>
          <w:sz w:val="20"/>
          <w:szCs w:val="20"/>
          <w:lang w:val="ru-RU"/>
        </w:rPr>
        <w:t xml:space="preserve"> на протяжении </w:t>
      </w:r>
      <w:bookmarkStart w:id="69" w:name="ТекстовоеПоле758"/>
      <w:r w:rsidR="00872388" w:rsidRPr="00E6464C">
        <w:rPr>
          <w:sz w:val="20"/>
          <w:szCs w:val="20"/>
          <w:lang w:val="ru-RU"/>
        </w:rPr>
        <w:fldChar w:fldCharType="begin">
          <w:ffData>
            <w:name w:val="ТекстовоеПоле758"/>
            <w:enabled/>
            <w:calcOnExit w:val="0"/>
            <w:textInput>
              <w:default w:val="срока действия ДОГОВОРА"/>
            </w:textInput>
          </w:ffData>
        </w:fldChar>
      </w:r>
      <w:r w:rsidRPr="00E6464C">
        <w:rPr>
          <w:sz w:val="20"/>
          <w:szCs w:val="20"/>
          <w:lang w:val="ru-RU"/>
        </w:rPr>
        <w:instrText xml:space="preserve"> FORMTEXT </w:instrText>
      </w:r>
      <w:r w:rsidR="00872388" w:rsidRPr="00E6464C">
        <w:rPr>
          <w:sz w:val="20"/>
          <w:szCs w:val="20"/>
          <w:lang w:val="ru-RU"/>
        </w:rPr>
      </w:r>
      <w:r w:rsidR="00872388" w:rsidRPr="00E6464C">
        <w:rPr>
          <w:sz w:val="20"/>
          <w:szCs w:val="20"/>
          <w:lang w:val="ru-RU"/>
        </w:rPr>
        <w:fldChar w:fldCharType="separate"/>
      </w:r>
      <w:r w:rsidR="00147476" w:rsidRPr="00E6464C">
        <w:rPr>
          <w:noProof/>
          <w:sz w:val="20"/>
          <w:szCs w:val="20"/>
          <w:lang w:val="ru-RU"/>
        </w:rPr>
        <w:t>срока действия ДОГОВОРА</w:t>
      </w:r>
      <w:r w:rsidR="00872388" w:rsidRPr="00E6464C">
        <w:rPr>
          <w:sz w:val="20"/>
          <w:szCs w:val="20"/>
          <w:lang w:val="ru-RU"/>
        </w:rPr>
        <w:fldChar w:fldCharType="end"/>
      </w:r>
      <w:bookmarkEnd w:id="69"/>
      <w:r w:rsidRPr="00E6464C">
        <w:rPr>
          <w:sz w:val="20"/>
          <w:szCs w:val="20"/>
          <w:lang w:val="ru-RU"/>
        </w:rPr>
        <w:t>.</w:t>
      </w:r>
    </w:p>
    <w:p w:rsidR="007F6DA7" w:rsidRPr="00E6464C" w:rsidRDefault="007F6DA7" w:rsidP="00197A74">
      <w:pPr>
        <w:pStyle w:val="31"/>
        <w:widowControl w:val="0"/>
        <w:numPr>
          <w:ilvl w:val="1"/>
          <w:numId w:val="12"/>
        </w:numPr>
        <w:tabs>
          <w:tab w:val="clear" w:pos="360"/>
          <w:tab w:val="num" w:pos="567"/>
        </w:tabs>
        <w:spacing w:after="120" w:line="240" w:lineRule="exact"/>
        <w:ind w:left="567" w:hanging="567"/>
        <w:rPr>
          <w:color w:val="FF0000"/>
          <w:sz w:val="20"/>
          <w:szCs w:val="20"/>
          <w:lang w:val="ru-RU"/>
        </w:rPr>
      </w:pPr>
      <w:r w:rsidRPr="00E6464C">
        <w:rPr>
          <w:sz w:val="20"/>
          <w:szCs w:val="20"/>
          <w:lang w:val="ru-RU"/>
        </w:rPr>
        <w:t>Стороны согласовали исключение действия Статьи 451 Гражданского Кодекса РФ.</w:t>
      </w:r>
    </w:p>
    <w:p w:rsidR="006154B2" w:rsidRPr="00E6464C" w:rsidRDefault="007F6DA7" w:rsidP="00C878EE">
      <w:pPr>
        <w:pStyle w:val="31"/>
        <w:widowControl w:val="0"/>
        <w:numPr>
          <w:ilvl w:val="1"/>
          <w:numId w:val="12"/>
        </w:numPr>
        <w:tabs>
          <w:tab w:val="clear" w:pos="360"/>
          <w:tab w:val="num" w:pos="567"/>
        </w:tabs>
        <w:spacing w:after="120" w:line="240" w:lineRule="exact"/>
        <w:ind w:left="567" w:hanging="567"/>
        <w:rPr>
          <w:bCs/>
          <w:color w:val="000000"/>
          <w:sz w:val="20"/>
          <w:szCs w:val="20"/>
          <w:lang w:val="ru-RU"/>
        </w:rPr>
      </w:pPr>
      <w:r w:rsidRPr="00E6464C">
        <w:rPr>
          <w:sz w:val="20"/>
          <w:szCs w:val="20"/>
          <w:lang w:val="ru-RU"/>
        </w:rPr>
        <w:t>Несмотря не вышеуказанное, е</w:t>
      </w:r>
      <w:r w:rsidR="006154B2" w:rsidRPr="00E6464C">
        <w:rPr>
          <w:sz w:val="20"/>
          <w:szCs w:val="20"/>
          <w:lang w:val="ru-RU"/>
        </w:rPr>
        <w:t>сли</w:t>
      </w:r>
      <w:r w:rsidR="006154B2" w:rsidRPr="00E6464C">
        <w:rPr>
          <w:bCs/>
          <w:color w:val="000000"/>
          <w:sz w:val="20"/>
          <w:szCs w:val="20"/>
          <w:lang w:val="ru-RU"/>
        </w:rPr>
        <w:t xml:space="preserve"> какие-либо изменения ПРИМЕНИМОГО ПРАВА в области налогов, введенные после ДАТЫ ВСТУПЛЕНИЯ ДОГОВОРА В СИЛУ</w:t>
      </w:r>
      <w:r w:rsidRPr="00E6464C">
        <w:rPr>
          <w:bCs/>
          <w:color w:val="000000"/>
          <w:sz w:val="20"/>
          <w:szCs w:val="20"/>
          <w:lang w:val="ru-RU"/>
        </w:rPr>
        <w:t xml:space="preserve"> и применение которых нельзя было предусмотреть на момент заключения ДОГОВОРА</w:t>
      </w:r>
      <w:r w:rsidR="006154B2" w:rsidRPr="00E6464C">
        <w:rPr>
          <w:bCs/>
          <w:color w:val="000000"/>
          <w:sz w:val="20"/>
          <w:szCs w:val="20"/>
          <w:lang w:val="ru-RU"/>
        </w:rPr>
        <w:t>, приводят к существенному увеличению или уменьшению расходов ПОДРЯДЧИКА на выполнение РАБОТ, то СТОРОНЫ могут согласовать соответствующие необходимые изменения ставок.</w:t>
      </w:r>
    </w:p>
    <w:p w:rsidR="006154B2" w:rsidRPr="00E6464C" w:rsidRDefault="004F6914" w:rsidP="00FF698D">
      <w:pPr>
        <w:pStyle w:val="31"/>
        <w:widowControl w:val="0"/>
        <w:numPr>
          <w:ilvl w:val="0"/>
          <w:numId w:val="9"/>
        </w:numPr>
        <w:tabs>
          <w:tab w:val="clear" w:pos="720"/>
          <w:tab w:val="num" w:pos="567"/>
        </w:tabs>
        <w:spacing w:after="120"/>
        <w:ind w:left="567" w:hanging="567"/>
        <w:jc w:val="left"/>
        <w:rPr>
          <w:b/>
          <w:sz w:val="20"/>
          <w:szCs w:val="20"/>
          <w:lang w:val="ru-RU"/>
        </w:rPr>
      </w:pPr>
      <w:r w:rsidRPr="00E6464C">
        <w:rPr>
          <w:b/>
          <w:sz w:val="20"/>
          <w:szCs w:val="20"/>
          <w:lang w:val="ru-RU"/>
        </w:rPr>
        <w:lastRenderedPageBreak/>
        <w:t>ПРИЕМКА РАБОТ</w:t>
      </w:r>
    </w:p>
    <w:p w:rsidR="000E7011" w:rsidRPr="00E6464C" w:rsidRDefault="000E7011" w:rsidP="00C878EE">
      <w:pPr>
        <w:widowControl w:val="0"/>
        <w:numPr>
          <w:ilvl w:val="1"/>
          <w:numId w:val="13"/>
        </w:numPr>
        <w:tabs>
          <w:tab w:val="clear" w:pos="705"/>
          <w:tab w:val="num" w:pos="567"/>
        </w:tabs>
        <w:spacing w:after="120"/>
        <w:ind w:left="567" w:hanging="567"/>
        <w:jc w:val="both"/>
        <w:rPr>
          <w:rFonts w:ascii="Arial" w:hAnsi="Arial" w:cs="Arial"/>
          <w:sz w:val="20"/>
          <w:szCs w:val="20"/>
          <w:lang w:val="ru-RU"/>
        </w:rPr>
      </w:pPr>
      <w:r w:rsidRPr="00E6464C">
        <w:rPr>
          <w:rFonts w:ascii="Arial" w:hAnsi="Arial" w:cs="Arial"/>
          <w:sz w:val="20"/>
          <w:szCs w:val="20"/>
        </w:rPr>
        <w:t>ПРИЕМКА РАБОТ</w:t>
      </w:r>
    </w:p>
    <w:p w:rsidR="000E7011" w:rsidRPr="00E6464C" w:rsidRDefault="000E7011" w:rsidP="00FF698D">
      <w:pPr>
        <w:widowControl w:val="0"/>
        <w:spacing w:after="120"/>
        <w:ind w:left="567"/>
        <w:jc w:val="both"/>
        <w:rPr>
          <w:rFonts w:ascii="Arial" w:hAnsi="Arial" w:cs="Arial"/>
          <w:color w:val="FF0000"/>
          <w:sz w:val="20"/>
          <w:szCs w:val="20"/>
          <w:u w:val="single"/>
          <w:lang w:val="ru-RU"/>
        </w:rPr>
      </w:pPr>
      <w:r w:rsidRPr="00E6464C">
        <w:rPr>
          <w:rFonts w:ascii="Arial" w:hAnsi="Arial" w:cs="Arial"/>
          <w:snapToGrid w:val="0"/>
          <w:sz w:val="20"/>
          <w:szCs w:val="20"/>
          <w:lang w:val="ru-RU"/>
        </w:rPr>
        <w:t>Отчетный</w:t>
      </w:r>
      <w:r w:rsidRPr="00E6464C">
        <w:rPr>
          <w:rFonts w:ascii="Arial" w:hAnsi="Arial" w:cs="Arial"/>
          <w:sz w:val="20"/>
          <w:szCs w:val="20"/>
          <w:lang w:val="ru-RU"/>
        </w:rPr>
        <w:t xml:space="preserve"> период для сдачи-приемки – месяц с </w:t>
      </w:r>
      <w:bookmarkStart w:id="70" w:name="ТекстовоеПоле761"/>
      <w:r w:rsidR="00872388" w:rsidRPr="00E6464C">
        <w:rPr>
          <w:rFonts w:ascii="Arial" w:hAnsi="Arial" w:cs="Arial"/>
          <w:sz w:val="20"/>
          <w:szCs w:val="20"/>
          <w:lang w:val="ru-RU"/>
        </w:rPr>
        <w:fldChar w:fldCharType="begin">
          <w:ffData>
            <w:name w:val="ТекстовоеПоле761"/>
            <w:enabled/>
            <w:calcOnExit w:val="0"/>
            <w:textInput>
              <w:default w:val="26"/>
            </w:textInput>
          </w:ffData>
        </w:fldChar>
      </w:r>
      <w:r w:rsidR="006D025A"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26</w:t>
      </w:r>
      <w:r w:rsidR="00872388" w:rsidRPr="00E6464C">
        <w:rPr>
          <w:rFonts w:ascii="Arial" w:hAnsi="Arial" w:cs="Arial"/>
          <w:sz w:val="20"/>
          <w:szCs w:val="20"/>
          <w:lang w:val="ru-RU"/>
        </w:rPr>
        <w:fldChar w:fldCharType="end"/>
      </w:r>
      <w:bookmarkEnd w:id="70"/>
      <w:r w:rsidRPr="00E6464C">
        <w:rPr>
          <w:rFonts w:ascii="Arial" w:hAnsi="Arial" w:cs="Arial"/>
          <w:sz w:val="20"/>
          <w:szCs w:val="20"/>
          <w:lang w:val="ru-RU"/>
        </w:rPr>
        <w:t xml:space="preserve"> по </w:t>
      </w:r>
      <w:bookmarkStart w:id="71" w:name="ТекстовоеПоле760"/>
      <w:r w:rsidR="00872388" w:rsidRPr="00E6464C">
        <w:rPr>
          <w:rFonts w:ascii="Arial" w:hAnsi="Arial" w:cs="Arial"/>
          <w:sz w:val="20"/>
          <w:szCs w:val="20"/>
          <w:lang w:val="ru-RU"/>
        </w:rPr>
        <w:fldChar w:fldCharType="begin">
          <w:ffData>
            <w:name w:val="ТекстовоеПоле760"/>
            <w:enabled/>
            <w:calcOnExit w:val="0"/>
            <w:textInput>
              <w:default w:val="25"/>
            </w:textInput>
          </w:ffData>
        </w:fldChar>
      </w:r>
      <w:r w:rsidR="006D025A"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25</w:t>
      </w:r>
      <w:r w:rsidR="00872388" w:rsidRPr="00E6464C">
        <w:rPr>
          <w:rFonts w:ascii="Arial" w:hAnsi="Arial" w:cs="Arial"/>
          <w:sz w:val="20"/>
          <w:szCs w:val="20"/>
          <w:lang w:val="ru-RU"/>
        </w:rPr>
        <w:fldChar w:fldCharType="end"/>
      </w:r>
      <w:bookmarkEnd w:id="71"/>
      <w:r w:rsidRPr="00E6464C">
        <w:rPr>
          <w:rFonts w:ascii="Arial" w:hAnsi="Arial" w:cs="Arial"/>
          <w:sz w:val="20"/>
          <w:szCs w:val="20"/>
          <w:lang w:val="ru-RU"/>
        </w:rPr>
        <w:t xml:space="preserve"> (далее – отчетный период). </w:t>
      </w:r>
    </w:p>
    <w:p w:rsidR="000E7011" w:rsidRPr="00E6464C" w:rsidRDefault="000E7011" w:rsidP="00C878EE">
      <w:pPr>
        <w:widowControl w:val="0"/>
        <w:numPr>
          <w:ilvl w:val="2"/>
          <w:numId w:val="13"/>
        </w:numPr>
        <w:tabs>
          <w:tab w:val="clear" w:pos="720"/>
          <w:tab w:val="num" w:pos="567"/>
        </w:tabs>
        <w:spacing w:after="120" w:line="240" w:lineRule="exact"/>
        <w:ind w:left="567" w:hanging="567"/>
        <w:jc w:val="both"/>
        <w:rPr>
          <w:rFonts w:ascii="Arial" w:hAnsi="Arial" w:cs="Arial"/>
          <w:sz w:val="20"/>
          <w:szCs w:val="20"/>
          <w:lang w:val="ru-RU"/>
        </w:rPr>
      </w:pPr>
      <w:r w:rsidRPr="00E6464C">
        <w:rPr>
          <w:rFonts w:ascii="Arial" w:hAnsi="Arial" w:cs="Arial"/>
          <w:sz w:val="20"/>
          <w:szCs w:val="20"/>
          <w:u w:val="single"/>
          <w:lang w:val="ru-RU"/>
        </w:rPr>
        <w:t>Для ПОДРЯДЧИКА, являющегося налоговым резидентом РФ (российская организация), применяется следующий порядок сдачи-приемки:</w:t>
      </w:r>
    </w:p>
    <w:p w:rsidR="00E52CA3" w:rsidRPr="00E6464C" w:rsidRDefault="000E7011" w:rsidP="00FF698D">
      <w:pPr>
        <w:widowControl w:val="0"/>
        <w:spacing w:after="120"/>
        <w:ind w:left="567"/>
        <w:jc w:val="both"/>
        <w:rPr>
          <w:rFonts w:ascii="Arial" w:hAnsi="Arial" w:cs="Arial"/>
          <w:sz w:val="20"/>
          <w:szCs w:val="20"/>
          <w:lang w:val="ru-RU"/>
        </w:rPr>
      </w:pPr>
      <w:r w:rsidRPr="00E6464C">
        <w:rPr>
          <w:rFonts w:ascii="Arial" w:hAnsi="Arial" w:cs="Arial"/>
          <w:sz w:val="20"/>
          <w:szCs w:val="20"/>
          <w:lang w:val="ru-RU"/>
        </w:rPr>
        <w:t xml:space="preserve">ПОДРЯДЧИК </w:t>
      </w:r>
      <w:r w:rsidRPr="00E6464C">
        <w:rPr>
          <w:rFonts w:ascii="Arial" w:hAnsi="Arial" w:cs="Arial"/>
          <w:snapToGrid w:val="0"/>
          <w:sz w:val="20"/>
          <w:szCs w:val="20"/>
          <w:lang w:val="ru-RU"/>
        </w:rPr>
        <w:t xml:space="preserve">в течение </w:t>
      </w:r>
      <w:bookmarkStart w:id="72" w:name="ТекстовоеПоле763"/>
      <w:r w:rsidR="00872388" w:rsidRPr="00E6464C">
        <w:rPr>
          <w:rFonts w:ascii="Arial" w:hAnsi="Arial" w:cs="Arial"/>
          <w:snapToGrid w:val="0"/>
          <w:sz w:val="20"/>
          <w:szCs w:val="20"/>
          <w:lang w:val="ru-RU"/>
        </w:rPr>
        <w:fldChar w:fldCharType="begin">
          <w:ffData>
            <w:name w:val="ТекстовоеПоле763"/>
            <w:enabled/>
            <w:calcOnExit w:val="0"/>
            <w:textInput>
              <w:default w:val="3 (трёх) рабочих дней"/>
            </w:textInput>
          </w:ffData>
        </w:fldChar>
      </w:r>
      <w:r w:rsidR="00F24B5C" w:rsidRPr="00E6464C">
        <w:rPr>
          <w:rFonts w:ascii="Arial" w:hAnsi="Arial" w:cs="Arial"/>
          <w:snapToGrid w:val="0"/>
          <w:sz w:val="20"/>
          <w:szCs w:val="20"/>
          <w:lang w:val="ru-RU"/>
        </w:rPr>
        <w:instrText xml:space="preserve"> FORMTEXT </w:instrText>
      </w:r>
      <w:r w:rsidR="00872388" w:rsidRPr="00E6464C">
        <w:rPr>
          <w:rFonts w:ascii="Arial" w:hAnsi="Arial" w:cs="Arial"/>
          <w:snapToGrid w:val="0"/>
          <w:sz w:val="20"/>
          <w:szCs w:val="20"/>
          <w:lang w:val="ru-RU"/>
        </w:rPr>
      </w:r>
      <w:r w:rsidR="00872388" w:rsidRPr="00E6464C">
        <w:rPr>
          <w:rFonts w:ascii="Arial" w:hAnsi="Arial" w:cs="Arial"/>
          <w:snapToGrid w:val="0"/>
          <w:sz w:val="20"/>
          <w:szCs w:val="20"/>
          <w:lang w:val="ru-RU"/>
        </w:rPr>
        <w:fldChar w:fldCharType="separate"/>
      </w:r>
      <w:r w:rsidR="00147476" w:rsidRPr="00E6464C">
        <w:rPr>
          <w:rFonts w:ascii="Arial" w:hAnsi="Arial" w:cs="Arial"/>
          <w:noProof/>
          <w:snapToGrid w:val="0"/>
          <w:sz w:val="20"/>
          <w:szCs w:val="20"/>
          <w:lang w:val="ru-RU"/>
        </w:rPr>
        <w:t>3 (трёх) рабочих дней</w:t>
      </w:r>
      <w:r w:rsidR="00872388" w:rsidRPr="00E6464C">
        <w:rPr>
          <w:rFonts w:ascii="Arial" w:hAnsi="Arial" w:cs="Arial"/>
          <w:snapToGrid w:val="0"/>
          <w:sz w:val="20"/>
          <w:szCs w:val="20"/>
          <w:lang w:val="ru-RU"/>
        </w:rPr>
        <w:fldChar w:fldCharType="end"/>
      </w:r>
      <w:bookmarkEnd w:id="72"/>
      <w:r w:rsidRPr="00E6464C">
        <w:rPr>
          <w:rFonts w:ascii="Arial" w:hAnsi="Arial" w:cs="Arial"/>
          <w:snapToGrid w:val="0"/>
          <w:sz w:val="20"/>
          <w:szCs w:val="20"/>
          <w:lang w:val="ru-RU"/>
        </w:rPr>
        <w:t xml:space="preserve"> после завершения каждого отчётного периода </w:t>
      </w:r>
      <w:r w:rsidR="00E60C1B" w:rsidRPr="00E6464C">
        <w:rPr>
          <w:rFonts w:ascii="Arial" w:hAnsi="Arial" w:cs="Arial"/>
          <w:snapToGrid w:val="0"/>
          <w:sz w:val="20"/>
          <w:szCs w:val="20"/>
          <w:lang w:val="ru-RU"/>
        </w:rPr>
        <w:t>предоставляет</w:t>
      </w:r>
      <w:r w:rsidRPr="00E6464C">
        <w:rPr>
          <w:rFonts w:ascii="Arial" w:hAnsi="Arial" w:cs="Arial"/>
          <w:snapToGrid w:val="0"/>
          <w:sz w:val="20"/>
          <w:szCs w:val="20"/>
          <w:lang w:val="ru-RU"/>
        </w:rPr>
        <w:t xml:space="preserve"> КОМПАНИИ отчет о выполненных РАБОТАХ и подписанные уполномоченным представителем ПОДРЯДЧИКА и заверенные печатью ПОДРЯДЧИКА </w:t>
      </w:r>
      <w:r w:rsidR="00872388" w:rsidRPr="00E6464C">
        <w:rPr>
          <w:rFonts w:ascii="Arial" w:hAnsi="Arial" w:cs="Arial"/>
          <w:snapToGrid w:val="0"/>
          <w:sz w:val="20"/>
          <w:szCs w:val="20"/>
          <w:lang w:val="ru-RU"/>
        </w:rPr>
        <w:fldChar w:fldCharType="begin">
          <w:ffData>
            <w:name w:val=""/>
            <w:enabled/>
            <w:calcOnExit w:val="0"/>
            <w:textInput>
              <w:default w:val="2 (два)"/>
            </w:textInput>
          </w:ffData>
        </w:fldChar>
      </w:r>
      <w:r w:rsidR="00D54D29" w:rsidRPr="00E6464C">
        <w:rPr>
          <w:rFonts w:ascii="Arial" w:hAnsi="Arial" w:cs="Arial"/>
          <w:snapToGrid w:val="0"/>
          <w:sz w:val="20"/>
          <w:szCs w:val="20"/>
          <w:lang w:val="ru-RU"/>
        </w:rPr>
        <w:instrText xml:space="preserve"> FORMTEXT </w:instrText>
      </w:r>
      <w:r w:rsidR="00872388" w:rsidRPr="00E6464C">
        <w:rPr>
          <w:rFonts w:ascii="Arial" w:hAnsi="Arial" w:cs="Arial"/>
          <w:snapToGrid w:val="0"/>
          <w:sz w:val="20"/>
          <w:szCs w:val="20"/>
          <w:lang w:val="ru-RU"/>
        </w:rPr>
      </w:r>
      <w:r w:rsidR="00872388" w:rsidRPr="00E6464C">
        <w:rPr>
          <w:rFonts w:ascii="Arial" w:hAnsi="Arial" w:cs="Arial"/>
          <w:snapToGrid w:val="0"/>
          <w:sz w:val="20"/>
          <w:szCs w:val="20"/>
          <w:lang w:val="ru-RU"/>
        </w:rPr>
        <w:fldChar w:fldCharType="separate"/>
      </w:r>
      <w:r w:rsidR="00147476" w:rsidRPr="00E6464C">
        <w:rPr>
          <w:rFonts w:ascii="Arial" w:hAnsi="Arial" w:cs="Arial"/>
          <w:noProof/>
          <w:snapToGrid w:val="0"/>
          <w:sz w:val="20"/>
          <w:szCs w:val="20"/>
          <w:lang w:val="ru-RU"/>
        </w:rPr>
        <w:t>2 (два)</w:t>
      </w:r>
      <w:r w:rsidR="00872388" w:rsidRPr="00E6464C">
        <w:rPr>
          <w:rFonts w:ascii="Arial" w:hAnsi="Arial" w:cs="Arial"/>
          <w:snapToGrid w:val="0"/>
          <w:sz w:val="20"/>
          <w:szCs w:val="20"/>
          <w:lang w:val="ru-RU"/>
        </w:rPr>
        <w:fldChar w:fldCharType="end"/>
      </w:r>
      <w:r w:rsidRPr="00E6464C">
        <w:rPr>
          <w:rFonts w:ascii="Arial" w:hAnsi="Arial" w:cs="Arial"/>
          <w:snapToGrid w:val="0"/>
          <w:sz w:val="20"/>
          <w:szCs w:val="20"/>
          <w:lang w:val="ru-RU"/>
        </w:rPr>
        <w:t xml:space="preserve"> оригинала надлежащим образом оформленного </w:t>
      </w:r>
      <w:r w:rsidRPr="00E6464C">
        <w:rPr>
          <w:rFonts w:ascii="Arial" w:hAnsi="Arial" w:cs="Arial"/>
          <w:caps/>
          <w:snapToGrid w:val="0"/>
          <w:sz w:val="20"/>
          <w:szCs w:val="20"/>
          <w:lang w:val="ru-RU"/>
        </w:rPr>
        <w:t>Акта о приемке выполненных работ</w:t>
      </w:r>
      <w:r w:rsidRPr="00E6464C">
        <w:rPr>
          <w:rFonts w:ascii="Arial" w:hAnsi="Arial" w:cs="Arial"/>
          <w:snapToGrid w:val="0"/>
          <w:sz w:val="20"/>
          <w:szCs w:val="20"/>
          <w:lang w:val="ru-RU"/>
        </w:rPr>
        <w:t xml:space="preserve"> </w:t>
      </w:r>
      <w:r w:rsidR="002B445F" w:rsidRPr="00E6464C">
        <w:rPr>
          <w:rFonts w:ascii="Arial" w:hAnsi="Arial" w:cs="Arial"/>
          <w:snapToGrid w:val="0"/>
          <w:sz w:val="20"/>
          <w:szCs w:val="20"/>
          <w:lang w:val="ru-RU"/>
        </w:rPr>
        <w:t xml:space="preserve">по форме КС-2 </w:t>
      </w:r>
      <w:r w:rsidRPr="00E6464C">
        <w:rPr>
          <w:rFonts w:ascii="Arial" w:hAnsi="Arial" w:cs="Arial"/>
          <w:snapToGrid w:val="0"/>
          <w:sz w:val="20"/>
          <w:szCs w:val="20"/>
          <w:lang w:val="ru-RU"/>
        </w:rPr>
        <w:t xml:space="preserve">(далее – </w:t>
      </w:r>
      <w:r w:rsidR="00646BB1" w:rsidRPr="00E6464C">
        <w:rPr>
          <w:rFonts w:ascii="Arial" w:hAnsi="Arial" w:cs="Arial"/>
          <w:snapToGrid w:val="0"/>
          <w:sz w:val="20"/>
          <w:szCs w:val="20"/>
          <w:lang w:val="ru-RU"/>
        </w:rPr>
        <w:t>АКТ</w:t>
      </w:r>
      <w:r w:rsidRPr="00E6464C">
        <w:rPr>
          <w:rFonts w:ascii="Arial" w:hAnsi="Arial" w:cs="Arial"/>
          <w:snapToGrid w:val="0"/>
          <w:sz w:val="20"/>
          <w:szCs w:val="20"/>
          <w:lang w:val="ru-RU"/>
        </w:rPr>
        <w:t>), к которому должна прилагаться Справка о стоимости выполненных работ и затрат по форме КС-3.</w:t>
      </w:r>
      <w:r w:rsidRPr="00E6464C">
        <w:rPr>
          <w:rFonts w:ascii="Arial" w:hAnsi="Arial" w:cs="Arial"/>
          <w:sz w:val="20"/>
          <w:szCs w:val="20"/>
          <w:lang w:val="ru-RU"/>
        </w:rPr>
        <w:t xml:space="preserve"> Вместе с </w:t>
      </w:r>
      <w:r w:rsidR="00646BB1" w:rsidRPr="00E6464C">
        <w:rPr>
          <w:rFonts w:ascii="Arial" w:hAnsi="Arial" w:cs="Arial"/>
          <w:sz w:val="20"/>
          <w:szCs w:val="20"/>
          <w:lang w:val="ru-RU"/>
        </w:rPr>
        <w:t>АКТОМ</w:t>
      </w:r>
      <w:r w:rsidRPr="00E6464C">
        <w:rPr>
          <w:rFonts w:ascii="Arial" w:hAnsi="Arial" w:cs="Arial"/>
          <w:sz w:val="20"/>
          <w:szCs w:val="20"/>
          <w:lang w:val="ru-RU"/>
        </w:rPr>
        <w:t xml:space="preserve"> в обязательном порядке должны предоставляться подписанные обеими СТОРОНАМИ первичные полевые акты</w:t>
      </w:r>
      <w:r w:rsidR="00E52CA3" w:rsidRPr="00E6464C">
        <w:rPr>
          <w:rFonts w:ascii="Arial" w:hAnsi="Arial" w:cs="Arial"/>
          <w:sz w:val="20"/>
          <w:szCs w:val="20"/>
          <w:lang w:val="ru-RU"/>
        </w:rPr>
        <w:t xml:space="preserve">, </w:t>
      </w:r>
      <w:r w:rsidR="00D54D29" w:rsidRPr="00E6464C">
        <w:rPr>
          <w:rFonts w:ascii="Arial" w:hAnsi="Arial" w:cs="Arial"/>
          <w:sz w:val="20"/>
          <w:szCs w:val="20"/>
          <w:lang w:val="ru-RU"/>
        </w:rPr>
        <w:t>Шкала оценки качества</w:t>
      </w:r>
      <w:r w:rsidR="00E52CA3" w:rsidRPr="00E6464C">
        <w:rPr>
          <w:rFonts w:ascii="Arial" w:hAnsi="Arial" w:cs="Arial"/>
          <w:sz w:val="20"/>
          <w:szCs w:val="20"/>
          <w:lang w:val="ru-RU"/>
        </w:rPr>
        <w:t xml:space="preserve"> и акт на использование материалов КОМПАНИИ</w:t>
      </w:r>
      <w:r w:rsidRPr="00E6464C">
        <w:rPr>
          <w:rFonts w:ascii="Arial" w:hAnsi="Arial" w:cs="Arial"/>
          <w:sz w:val="20"/>
          <w:szCs w:val="20"/>
          <w:lang w:val="ru-RU"/>
        </w:rPr>
        <w:t>.</w:t>
      </w:r>
    </w:p>
    <w:p w:rsidR="00E52CA3" w:rsidRDefault="00E52CA3" w:rsidP="00E52CA3">
      <w:pPr>
        <w:pStyle w:val="ac"/>
        <w:ind w:left="567" w:right="-50"/>
        <w:jc w:val="both"/>
        <w:rPr>
          <w:rFonts w:ascii="Arial" w:hAnsi="Arial" w:cs="Arial"/>
          <w:snapToGrid w:val="0"/>
          <w:sz w:val="20"/>
          <w:szCs w:val="20"/>
          <w:lang w:val="ru-RU"/>
        </w:rPr>
      </w:pPr>
      <w:r w:rsidRPr="00E6464C">
        <w:rPr>
          <w:rFonts w:ascii="Arial" w:hAnsi="Arial" w:cs="Arial"/>
          <w:snapToGrid w:val="0"/>
          <w:sz w:val="20"/>
          <w:szCs w:val="20"/>
          <w:lang w:val="ru-RU"/>
        </w:rPr>
        <w:t xml:space="preserve">КОМПАНИЯ имеет право при подписании АКТА снизить стоимость на основании Шкалы качества. Указанные нарушения и отклонения подтверждаются соответствующими актами, подписанными СТОРОНАМИ, сводкой, суточными рапортами, данными станций ГТИ и отчетами </w:t>
      </w:r>
      <w:r w:rsidRPr="00E6464C">
        <w:rPr>
          <w:rFonts w:ascii="Arial" w:hAnsi="Arial" w:cs="Arial"/>
          <w:snapToGrid w:val="0"/>
          <w:sz w:val="20"/>
          <w:szCs w:val="20"/>
        </w:rPr>
        <w:t>TDE</w:t>
      </w:r>
      <w:r w:rsidRPr="00E6464C">
        <w:rPr>
          <w:rFonts w:ascii="Arial" w:hAnsi="Arial" w:cs="Arial"/>
          <w:snapToGrid w:val="0"/>
          <w:sz w:val="20"/>
          <w:szCs w:val="20"/>
          <w:lang w:val="ru-RU"/>
        </w:rPr>
        <w:t xml:space="preserve">. Случаи нарушения рассматриваются на техническом совещании под председательством представителя </w:t>
      </w:r>
      <w:r w:rsidR="00A92D6A" w:rsidRPr="00E6464C">
        <w:rPr>
          <w:rFonts w:ascii="Arial" w:hAnsi="Arial" w:cs="Arial"/>
          <w:snapToGrid w:val="0"/>
          <w:sz w:val="20"/>
          <w:szCs w:val="20"/>
          <w:lang w:val="ru-RU"/>
        </w:rPr>
        <w:t>КОМПАНИИ.</w:t>
      </w:r>
    </w:p>
    <w:p w:rsidR="00E52CA3" w:rsidRPr="00E6464C" w:rsidRDefault="00E52CA3" w:rsidP="00E52CA3">
      <w:pPr>
        <w:pStyle w:val="ac"/>
        <w:ind w:left="567" w:right="-50"/>
        <w:jc w:val="both"/>
        <w:rPr>
          <w:rFonts w:ascii="Arial" w:hAnsi="Arial" w:cs="Arial"/>
          <w:snapToGrid w:val="0"/>
          <w:sz w:val="20"/>
          <w:szCs w:val="20"/>
          <w:lang w:val="ru-RU"/>
        </w:rPr>
      </w:pPr>
      <w:r w:rsidRPr="00E6464C">
        <w:rPr>
          <w:rFonts w:ascii="Arial" w:hAnsi="Arial" w:cs="Arial"/>
          <w:snapToGrid w:val="0"/>
          <w:sz w:val="20"/>
          <w:szCs w:val="20"/>
          <w:lang w:val="ru-RU"/>
        </w:rPr>
        <w:t xml:space="preserve">Основанием для снижения стоимости работ является </w:t>
      </w:r>
      <w:r w:rsidR="00A92D6A" w:rsidRPr="00E6464C">
        <w:rPr>
          <w:rFonts w:ascii="Arial" w:hAnsi="Arial" w:cs="Arial"/>
          <w:snapToGrid w:val="0"/>
          <w:sz w:val="20"/>
          <w:szCs w:val="20"/>
          <w:lang w:val="ru-RU"/>
        </w:rPr>
        <w:t>ПРОТОКОЛ ПРИЕМКИ РАБОТ</w:t>
      </w:r>
      <w:r w:rsidRPr="00E6464C">
        <w:rPr>
          <w:rFonts w:ascii="Arial" w:hAnsi="Arial" w:cs="Arial"/>
          <w:snapToGrid w:val="0"/>
          <w:sz w:val="20"/>
          <w:szCs w:val="20"/>
          <w:lang w:val="ru-RU"/>
        </w:rPr>
        <w:t xml:space="preserve">. В случае разногласий в вопросе применения </w:t>
      </w:r>
      <w:r w:rsidR="00A92D6A" w:rsidRPr="00E6464C">
        <w:rPr>
          <w:rFonts w:ascii="Arial" w:hAnsi="Arial" w:cs="Arial"/>
          <w:snapToGrid w:val="0"/>
          <w:sz w:val="20"/>
          <w:szCs w:val="20"/>
          <w:lang w:val="ru-RU"/>
        </w:rPr>
        <w:t>Шкалы качества</w:t>
      </w:r>
      <w:r w:rsidRPr="00E6464C">
        <w:rPr>
          <w:rFonts w:ascii="Arial" w:hAnsi="Arial" w:cs="Arial"/>
          <w:snapToGrid w:val="0"/>
          <w:sz w:val="20"/>
          <w:szCs w:val="20"/>
          <w:lang w:val="ru-RU"/>
        </w:rPr>
        <w:t xml:space="preserve"> </w:t>
      </w:r>
      <w:r w:rsidR="00A92D6A" w:rsidRPr="00E6464C">
        <w:rPr>
          <w:rFonts w:ascii="Arial" w:hAnsi="Arial" w:cs="Arial"/>
          <w:snapToGrid w:val="0"/>
          <w:sz w:val="20"/>
          <w:szCs w:val="20"/>
          <w:lang w:val="ru-RU"/>
        </w:rPr>
        <w:t xml:space="preserve">и Ставки за эффективность </w:t>
      </w:r>
      <w:r w:rsidRPr="00E6464C">
        <w:rPr>
          <w:rFonts w:ascii="Arial" w:hAnsi="Arial" w:cs="Arial"/>
          <w:snapToGrid w:val="0"/>
          <w:sz w:val="20"/>
          <w:szCs w:val="20"/>
          <w:lang w:val="ru-RU"/>
        </w:rPr>
        <w:t xml:space="preserve">решение принимается представителем </w:t>
      </w:r>
      <w:r w:rsidR="00A92D6A" w:rsidRPr="00E6464C">
        <w:rPr>
          <w:rFonts w:ascii="Arial" w:hAnsi="Arial" w:cs="Arial"/>
          <w:snapToGrid w:val="0"/>
          <w:sz w:val="20"/>
          <w:szCs w:val="20"/>
          <w:lang w:val="ru-RU"/>
        </w:rPr>
        <w:t>КОМПАНИИ</w:t>
      </w:r>
      <w:r w:rsidRPr="00E6464C">
        <w:rPr>
          <w:rFonts w:ascii="Arial" w:hAnsi="Arial" w:cs="Arial"/>
          <w:snapToGrid w:val="0"/>
          <w:sz w:val="20"/>
          <w:szCs w:val="20"/>
          <w:lang w:val="ru-RU"/>
        </w:rPr>
        <w:t xml:space="preserve">. </w:t>
      </w:r>
    </w:p>
    <w:p w:rsidR="00E52CA3" w:rsidRPr="00E6464C" w:rsidRDefault="00E52CA3" w:rsidP="00E52CA3">
      <w:pPr>
        <w:pStyle w:val="ac"/>
        <w:ind w:left="567" w:right="-50"/>
        <w:jc w:val="both"/>
        <w:rPr>
          <w:rFonts w:ascii="Arial" w:hAnsi="Arial" w:cs="Arial"/>
          <w:snapToGrid w:val="0"/>
          <w:sz w:val="20"/>
          <w:szCs w:val="20"/>
          <w:lang w:val="ru-RU"/>
        </w:rPr>
      </w:pPr>
      <w:r w:rsidRPr="00E6464C">
        <w:rPr>
          <w:rFonts w:ascii="Arial" w:hAnsi="Arial" w:cs="Arial"/>
          <w:snapToGrid w:val="0"/>
          <w:sz w:val="20"/>
          <w:szCs w:val="20"/>
          <w:lang w:val="ru-RU"/>
        </w:rPr>
        <w:t>В протоколе должны быть указаны нарушения, коэффициент снижения стоимости и расчёт стоимости выполненных работ с учётом коэффициента снижения стоимости</w:t>
      </w:r>
      <w:r w:rsidR="00A92D6A" w:rsidRPr="00E6464C">
        <w:rPr>
          <w:rFonts w:ascii="Arial" w:hAnsi="Arial" w:cs="Arial"/>
          <w:snapToGrid w:val="0"/>
          <w:sz w:val="20"/>
          <w:szCs w:val="20"/>
          <w:lang w:val="ru-RU"/>
        </w:rPr>
        <w:t xml:space="preserve"> и/или Ставки за эффективность</w:t>
      </w:r>
      <w:r w:rsidRPr="00E6464C">
        <w:rPr>
          <w:rFonts w:ascii="Arial" w:hAnsi="Arial" w:cs="Arial"/>
          <w:snapToGrid w:val="0"/>
          <w:sz w:val="20"/>
          <w:szCs w:val="20"/>
          <w:lang w:val="ru-RU"/>
        </w:rPr>
        <w:t xml:space="preserve">. </w:t>
      </w:r>
    </w:p>
    <w:p w:rsidR="00E52CA3" w:rsidRPr="00E6464C" w:rsidRDefault="00E52CA3" w:rsidP="00E52CA3">
      <w:pPr>
        <w:pStyle w:val="ac"/>
        <w:ind w:left="567" w:right="-50"/>
        <w:jc w:val="both"/>
        <w:rPr>
          <w:rFonts w:ascii="Arial" w:hAnsi="Arial" w:cs="Arial"/>
          <w:snapToGrid w:val="0"/>
          <w:sz w:val="20"/>
          <w:szCs w:val="20"/>
          <w:lang w:val="ru-RU"/>
        </w:rPr>
      </w:pPr>
      <w:r w:rsidRPr="00E6464C">
        <w:rPr>
          <w:rFonts w:ascii="Arial" w:hAnsi="Arial" w:cs="Arial"/>
          <w:snapToGrid w:val="0"/>
          <w:sz w:val="20"/>
          <w:szCs w:val="20"/>
          <w:lang w:val="ru-RU"/>
        </w:rPr>
        <w:t xml:space="preserve">В протокол так же отображается снижение стоимости работ в случае не предоставления </w:t>
      </w:r>
      <w:r w:rsidR="00A92D6A" w:rsidRPr="00E6464C">
        <w:rPr>
          <w:rFonts w:ascii="Arial" w:hAnsi="Arial" w:cs="Arial"/>
          <w:snapToGrid w:val="0"/>
          <w:sz w:val="20"/>
          <w:szCs w:val="20"/>
          <w:lang w:val="ru-RU"/>
        </w:rPr>
        <w:t>ПОДРЯДЧИКОМ</w:t>
      </w:r>
      <w:r w:rsidRPr="00E6464C">
        <w:rPr>
          <w:rFonts w:ascii="Arial" w:hAnsi="Arial" w:cs="Arial"/>
          <w:snapToGrid w:val="0"/>
          <w:sz w:val="20"/>
          <w:szCs w:val="20"/>
          <w:lang w:val="ru-RU"/>
        </w:rPr>
        <w:t xml:space="preserve"> мест для проживания персона</w:t>
      </w:r>
      <w:r w:rsidR="00A92D6A" w:rsidRPr="00E6464C">
        <w:rPr>
          <w:rFonts w:ascii="Arial" w:hAnsi="Arial" w:cs="Arial"/>
          <w:snapToGrid w:val="0"/>
          <w:sz w:val="20"/>
          <w:szCs w:val="20"/>
          <w:lang w:val="ru-RU"/>
        </w:rPr>
        <w:t>ла КОМПАНИИ</w:t>
      </w:r>
      <w:r w:rsidRPr="00E6464C">
        <w:rPr>
          <w:rFonts w:ascii="Arial" w:hAnsi="Arial" w:cs="Arial"/>
          <w:snapToGrid w:val="0"/>
          <w:sz w:val="20"/>
          <w:szCs w:val="20"/>
          <w:lang w:val="ru-RU"/>
        </w:rPr>
        <w:t xml:space="preserve">, а так же в случае не полного перечня спецтехники </w:t>
      </w:r>
      <w:r w:rsidR="00A92D6A" w:rsidRPr="00E6464C">
        <w:rPr>
          <w:rFonts w:ascii="Arial" w:hAnsi="Arial" w:cs="Arial"/>
          <w:snapToGrid w:val="0"/>
          <w:sz w:val="20"/>
          <w:szCs w:val="20"/>
          <w:lang w:val="ru-RU"/>
        </w:rPr>
        <w:t>ПОДРЯДЧИКА</w:t>
      </w:r>
      <w:r w:rsidRPr="00E6464C">
        <w:rPr>
          <w:rFonts w:ascii="Arial" w:hAnsi="Arial" w:cs="Arial"/>
          <w:snapToGrid w:val="0"/>
          <w:sz w:val="20"/>
          <w:szCs w:val="20"/>
          <w:lang w:val="ru-RU"/>
        </w:rPr>
        <w:t xml:space="preserve"> на кустовой площадке и не полного состава персонала </w:t>
      </w:r>
      <w:r w:rsidR="00A92D6A" w:rsidRPr="00E6464C">
        <w:rPr>
          <w:rFonts w:ascii="Arial" w:hAnsi="Arial" w:cs="Arial"/>
          <w:snapToGrid w:val="0"/>
          <w:sz w:val="20"/>
          <w:szCs w:val="20"/>
          <w:lang w:val="ru-RU"/>
        </w:rPr>
        <w:t>ПОДРЯДЧИКА</w:t>
      </w:r>
      <w:r w:rsidRPr="00E6464C">
        <w:rPr>
          <w:rFonts w:ascii="Arial" w:hAnsi="Arial" w:cs="Arial"/>
          <w:snapToGrid w:val="0"/>
          <w:sz w:val="20"/>
          <w:szCs w:val="20"/>
          <w:lang w:val="ru-RU"/>
        </w:rPr>
        <w:t>.</w:t>
      </w:r>
    </w:p>
    <w:p w:rsidR="00875A2F" w:rsidRPr="00E6464C" w:rsidRDefault="00E52CA3" w:rsidP="00A92D6A">
      <w:pPr>
        <w:widowControl w:val="0"/>
        <w:spacing w:after="120"/>
        <w:ind w:left="567"/>
        <w:jc w:val="both"/>
        <w:rPr>
          <w:rFonts w:ascii="Arial" w:hAnsi="Arial" w:cs="Arial"/>
          <w:snapToGrid w:val="0"/>
          <w:sz w:val="20"/>
          <w:szCs w:val="20"/>
          <w:lang w:val="ru-RU"/>
        </w:rPr>
      </w:pPr>
      <w:r w:rsidRPr="00E6464C">
        <w:rPr>
          <w:rFonts w:ascii="Arial" w:hAnsi="Arial" w:cs="Arial"/>
          <w:snapToGrid w:val="0"/>
          <w:sz w:val="20"/>
          <w:szCs w:val="20"/>
          <w:lang w:val="ru-RU"/>
        </w:rPr>
        <w:t xml:space="preserve">В случае принятия решения о применении </w:t>
      </w:r>
      <w:r w:rsidR="00A92D6A" w:rsidRPr="00E6464C">
        <w:rPr>
          <w:rFonts w:ascii="Arial" w:hAnsi="Arial" w:cs="Arial"/>
          <w:snapToGrid w:val="0"/>
          <w:sz w:val="20"/>
          <w:szCs w:val="20"/>
          <w:lang w:val="ru-RU"/>
        </w:rPr>
        <w:t>Шкалы качества</w:t>
      </w:r>
      <w:r w:rsidRPr="00E6464C">
        <w:rPr>
          <w:rFonts w:ascii="Arial" w:hAnsi="Arial" w:cs="Arial"/>
          <w:snapToGrid w:val="0"/>
          <w:sz w:val="20"/>
          <w:szCs w:val="20"/>
          <w:lang w:val="ru-RU"/>
        </w:rPr>
        <w:t xml:space="preserve">, на основании указанного протокола </w:t>
      </w:r>
      <w:r w:rsidR="00A92D6A" w:rsidRPr="00E6464C">
        <w:rPr>
          <w:rFonts w:ascii="Arial" w:hAnsi="Arial" w:cs="Arial"/>
          <w:snapToGrid w:val="0"/>
          <w:sz w:val="20"/>
          <w:szCs w:val="20"/>
          <w:lang w:val="ru-RU"/>
        </w:rPr>
        <w:t>документы,</w:t>
      </w:r>
      <w:r w:rsidRPr="00E6464C">
        <w:rPr>
          <w:rFonts w:ascii="Arial" w:hAnsi="Arial" w:cs="Arial"/>
          <w:snapToGrid w:val="0"/>
          <w:sz w:val="20"/>
          <w:szCs w:val="20"/>
          <w:lang w:val="ru-RU"/>
        </w:rPr>
        <w:t xml:space="preserve"> указанные в п.</w:t>
      </w:r>
      <w:r w:rsidR="00A92D6A" w:rsidRPr="00E6464C">
        <w:rPr>
          <w:rFonts w:ascii="Arial" w:hAnsi="Arial" w:cs="Arial"/>
          <w:snapToGrid w:val="0"/>
          <w:sz w:val="20"/>
          <w:szCs w:val="20"/>
          <w:lang w:val="ru-RU"/>
        </w:rPr>
        <w:t>6.1.1</w:t>
      </w:r>
      <w:r w:rsidRPr="00E6464C">
        <w:rPr>
          <w:rFonts w:ascii="Arial" w:hAnsi="Arial" w:cs="Arial"/>
          <w:snapToGrid w:val="0"/>
          <w:sz w:val="20"/>
          <w:szCs w:val="20"/>
          <w:lang w:val="ru-RU"/>
        </w:rPr>
        <w:t xml:space="preserve">, </w:t>
      </w:r>
      <w:r w:rsidR="00A92D6A" w:rsidRPr="00E6464C">
        <w:rPr>
          <w:rFonts w:ascii="Arial" w:hAnsi="Arial" w:cs="Arial"/>
          <w:snapToGrid w:val="0"/>
          <w:sz w:val="20"/>
          <w:szCs w:val="20"/>
          <w:lang w:val="ru-RU"/>
        </w:rPr>
        <w:t>оформляются с</w:t>
      </w:r>
      <w:r w:rsidRPr="00E6464C">
        <w:rPr>
          <w:rFonts w:ascii="Arial" w:hAnsi="Arial" w:cs="Arial"/>
          <w:snapToGrid w:val="0"/>
          <w:sz w:val="20"/>
          <w:szCs w:val="20"/>
          <w:lang w:val="ru-RU"/>
        </w:rPr>
        <w:t xml:space="preserve"> учетом снижения </w:t>
      </w:r>
      <w:r w:rsidR="00A92D6A" w:rsidRPr="00E6464C">
        <w:rPr>
          <w:rFonts w:ascii="Arial" w:hAnsi="Arial" w:cs="Arial"/>
          <w:snapToGrid w:val="0"/>
          <w:sz w:val="20"/>
          <w:szCs w:val="20"/>
          <w:lang w:val="ru-RU"/>
        </w:rPr>
        <w:t>и/или увеличения стоимости работ за счет надбавки за эффективность.</w:t>
      </w:r>
    </w:p>
    <w:p w:rsidR="000E7011" w:rsidRPr="00E6464C" w:rsidRDefault="00872388" w:rsidP="00FF698D">
      <w:pPr>
        <w:widowControl w:val="0"/>
        <w:spacing w:after="120"/>
        <w:ind w:left="567"/>
        <w:jc w:val="both"/>
        <w:rPr>
          <w:rFonts w:ascii="Arial" w:hAnsi="Arial" w:cs="Arial"/>
          <w:sz w:val="20"/>
          <w:szCs w:val="20"/>
          <w:lang w:val="ru-RU"/>
        </w:rPr>
      </w:pPr>
      <w:r w:rsidRPr="00E6464C">
        <w:rPr>
          <w:rFonts w:ascii="Arial" w:hAnsi="Arial" w:cs="Arial"/>
          <w:snapToGrid w:val="0"/>
          <w:sz w:val="20"/>
          <w:szCs w:val="20"/>
          <w:lang w:val="ru-RU"/>
        </w:rPr>
        <w:fldChar w:fldCharType="begin">
          <w:ffData>
            <w:name w:val=""/>
            <w:enabled/>
            <w:calcOnExit w:val="0"/>
            <w:textInput>
              <w:default w:val="Вместе с оригиналами ПОДРЯДЧИК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
            </w:textInput>
          </w:ffData>
        </w:fldChar>
      </w:r>
      <w:r w:rsidR="00DD3AC8" w:rsidRPr="00E6464C">
        <w:rPr>
          <w:rFonts w:ascii="Arial" w:hAnsi="Arial" w:cs="Arial"/>
          <w:snapToGrid w:val="0"/>
          <w:sz w:val="20"/>
          <w:szCs w:val="20"/>
          <w:lang w:val="ru-RU"/>
        </w:rPr>
        <w:instrText xml:space="preserve"> FORMTEXT </w:instrText>
      </w:r>
      <w:r w:rsidRPr="00E6464C">
        <w:rPr>
          <w:rFonts w:ascii="Arial" w:hAnsi="Arial" w:cs="Arial"/>
          <w:snapToGrid w:val="0"/>
          <w:sz w:val="20"/>
          <w:szCs w:val="20"/>
          <w:lang w:val="ru-RU"/>
        </w:rPr>
      </w:r>
      <w:r w:rsidRPr="00E6464C">
        <w:rPr>
          <w:rFonts w:ascii="Arial" w:hAnsi="Arial" w:cs="Arial"/>
          <w:snapToGrid w:val="0"/>
          <w:sz w:val="20"/>
          <w:szCs w:val="20"/>
          <w:lang w:val="ru-RU"/>
        </w:rPr>
        <w:fldChar w:fldCharType="separate"/>
      </w:r>
      <w:r w:rsidR="00147476" w:rsidRPr="00E6464C">
        <w:rPr>
          <w:rFonts w:ascii="Arial" w:hAnsi="Arial" w:cs="Arial"/>
          <w:noProof/>
          <w:snapToGrid w:val="0"/>
          <w:sz w:val="20"/>
          <w:szCs w:val="20"/>
          <w:lang w:val="ru-RU"/>
        </w:rPr>
        <w:t>Вместе с оригиналами ПОДРЯДЧИК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w:t>
      </w:r>
      <w:r w:rsidRPr="00E6464C">
        <w:rPr>
          <w:rFonts w:ascii="Arial" w:hAnsi="Arial" w:cs="Arial"/>
          <w:snapToGrid w:val="0"/>
          <w:sz w:val="20"/>
          <w:szCs w:val="20"/>
          <w:lang w:val="ru-RU"/>
        </w:rPr>
        <w:fldChar w:fldCharType="end"/>
      </w:r>
    </w:p>
    <w:p w:rsidR="000E7011" w:rsidRPr="00E6464C" w:rsidRDefault="00646BB1" w:rsidP="00FF698D">
      <w:pPr>
        <w:widowControl w:val="0"/>
        <w:spacing w:after="120"/>
        <w:ind w:left="567"/>
        <w:jc w:val="both"/>
        <w:rPr>
          <w:rFonts w:ascii="Arial" w:hAnsi="Arial" w:cs="Arial"/>
          <w:sz w:val="20"/>
          <w:szCs w:val="20"/>
          <w:lang w:val="ru-RU"/>
        </w:rPr>
      </w:pPr>
      <w:r w:rsidRPr="00E6464C">
        <w:rPr>
          <w:rFonts w:ascii="Arial" w:hAnsi="Arial" w:cs="Arial"/>
          <w:sz w:val="20"/>
          <w:szCs w:val="20"/>
          <w:lang w:val="ru-RU"/>
        </w:rPr>
        <w:t xml:space="preserve">АКТ </w:t>
      </w:r>
      <w:r w:rsidR="00DD3AC8" w:rsidRPr="00E6464C">
        <w:rPr>
          <w:rFonts w:ascii="Arial" w:hAnsi="Arial" w:cs="Arial"/>
          <w:sz w:val="20"/>
          <w:szCs w:val="20"/>
          <w:lang w:val="ru-RU"/>
        </w:rPr>
        <w:t xml:space="preserve">составляется отдельно на каждую СКВАЖИНУ. </w:t>
      </w:r>
      <w:r w:rsidR="000E7011" w:rsidRPr="00E6464C">
        <w:rPr>
          <w:rFonts w:ascii="Arial" w:hAnsi="Arial" w:cs="Arial"/>
          <w:sz w:val="20"/>
          <w:szCs w:val="20"/>
          <w:lang w:val="ru-RU"/>
        </w:rPr>
        <w:t xml:space="preserve">В </w:t>
      </w:r>
      <w:r w:rsidRPr="00E6464C">
        <w:rPr>
          <w:rFonts w:ascii="Arial" w:hAnsi="Arial" w:cs="Arial"/>
          <w:sz w:val="20"/>
          <w:szCs w:val="20"/>
          <w:lang w:val="ru-RU"/>
        </w:rPr>
        <w:t xml:space="preserve">АКТЕ </w:t>
      </w:r>
      <w:r w:rsidR="000E7011" w:rsidRPr="00E6464C">
        <w:rPr>
          <w:rFonts w:ascii="Arial" w:hAnsi="Arial" w:cs="Arial"/>
          <w:snapToGrid w:val="0"/>
          <w:sz w:val="20"/>
          <w:szCs w:val="20"/>
          <w:lang w:val="ru-RU"/>
        </w:rPr>
        <w:t>наименование</w:t>
      </w:r>
      <w:r w:rsidR="000E7011" w:rsidRPr="00E6464C">
        <w:rPr>
          <w:rFonts w:ascii="Arial" w:hAnsi="Arial" w:cs="Arial"/>
          <w:sz w:val="20"/>
          <w:szCs w:val="20"/>
          <w:lang w:val="ru-RU"/>
        </w:rPr>
        <w:t xml:space="preserve"> и стоимость РАБОТ должна быть выделена отдельно по виду РАБОТ.</w:t>
      </w:r>
      <w:r w:rsidR="001D580F" w:rsidRPr="00E6464C">
        <w:rPr>
          <w:rFonts w:ascii="Arial" w:hAnsi="Arial" w:cs="Arial"/>
          <w:sz w:val="20"/>
          <w:szCs w:val="20"/>
          <w:lang w:val="ru-RU"/>
        </w:rPr>
        <w:t xml:space="preserve">  </w:t>
      </w:r>
    </w:p>
    <w:p w:rsidR="000E7011" w:rsidRPr="00E6464C" w:rsidRDefault="000E7011" w:rsidP="00FF698D">
      <w:pPr>
        <w:widowControl w:val="0"/>
        <w:spacing w:after="120"/>
        <w:ind w:left="567"/>
        <w:jc w:val="both"/>
        <w:rPr>
          <w:rFonts w:ascii="Arial" w:hAnsi="Arial" w:cs="Arial"/>
          <w:snapToGrid w:val="0"/>
          <w:sz w:val="20"/>
          <w:szCs w:val="20"/>
          <w:lang w:val="ru-RU"/>
        </w:rPr>
      </w:pPr>
      <w:r w:rsidRPr="00E6464C">
        <w:rPr>
          <w:rFonts w:ascii="Arial" w:hAnsi="Arial" w:cs="Arial"/>
          <w:snapToGrid w:val="0"/>
          <w:sz w:val="20"/>
          <w:szCs w:val="20"/>
          <w:lang w:val="ru-RU"/>
        </w:rPr>
        <w:t xml:space="preserve">КОМПАНИЯ в течение </w:t>
      </w:r>
      <w:r w:rsidR="001B16C9" w:rsidRPr="00E6464C">
        <w:rPr>
          <w:rFonts w:ascii="Arial" w:hAnsi="Arial" w:cs="Arial"/>
          <w:snapToGrid w:val="0"/>
          <w:sz w:val="20"/>
          <w:szCs w:val="20"/>
          <w:lang w:val="ru-RU"/>
        </w:rPr>
        <w:t xml:space="preserve">5 (пяти) рабочих дней </w:t>
      </w:r>
      <w:r w:rsidRPr="00E6464C">
        <w:rPr>
          <w:rFonts w:ascii="Arial" w:hAnsi="Arial" w:cs="Arial"/>
          <w:snapToGrid w:val="0"/>
          <w:sz w:val="20"/>
          <w:szCs w:val="20"/>
          <w:lang w:val="ru-RU"/>
        </w:rPr>
        <w:t xml:space="preserve">с момента получения отчета и оригиналов </w:t>
      </w:r>
      <w:r w:rsidR="00646BB1" w:rsidRPr="00E6464C">
        <w:rPr>
          <w:rFonts w:ascii="Arial" w:hAnsi="Arial" w:cs="Arial"/>
          <w:snapToGrid w:val="0"/>
          <w:sz w:val="20"/>
          <w:szCs w:val="20"/>
          <w:lang w:val="ru-RU"/>
        </w:rPr>
        <w:t xml:space="preserve">АКТА </w:t>
      </w:r>
      <w:r w:rsidRPr="00E6464C">
        <w:rPr>
          <w:rFonts w:ascii="Arial" w:hAnsi="Arial" w:cs="Arial"/>
          <w:snapToGrid w:val="0"/>
          <w:sz w:val="20"/>
          <w:szCs w:val="20"/>
          <w:lang w:val="ru-RU"/>
        </w:rPr>
        <w:t xml:space="preserve">обязана </w:t>
      </w:r>
      <w:r w:rsidRPr="00E6464C">
        <w:rPr>
          <w:rFonts w:ascii="Arial" w:hAnsi="Arial" w:cs="Arial"/>
          <w:sz w:val="20"/>
          <w:szCs w:val="20"/>
          <w:lang w:val="ru-RU"/>
        </w:rPr>
        <w:t>рассмотреть</w:t>
      </w:r>
      <w:r w:rsidRPr="00E6464C">
        <w:rPr>
          <w:rFonts w:ascii="Arial" w:hAnsi="Arial" w:cs="Arial"/>
          <w:snapToGrid w:val="0"/>
          <w:sz w:val="20"/>
          <w:szCs w:val="20"/>
          <w:lang w:val="ru-RU"/>
        </w:rPr>
        <w:t xml:space="preserve"> их и направить ПОДРЯДЧИКУ подписанный </w:t>
      </w:r>
      <w:r w:rsidR="00646BB1" w:rsidRPr="00E6464C">
        <w:rPr>
          <w:rFonts w:ascii="Arial" w:hAnsi="Arial" w:cs="Arial"/>
          <w:snapToGrid w:val="0"/>
          <w:sz w:val="20"/>
          <w:szCs w:val="20"/>
          <w:lang w:val="ru-RU"/>
        </w:rPr>
        <w:t>АКТ</w:t>
      </w:r>
      <w:r w:rsidRPr="00E6464C">
        <w:rPr>
          <w:rFonts w:ascii="Arial" w:hAnsi="Arial" w:cs="Arial"/>
          <w:snapToGrid w:val="0"/>
          <w:sz w:val="20"/>
          <w:szCs w:val="20"/>
          <w:lang w:val="ru-RU"/>
        </w:rPr>
        <w:t xml:space="preserve">, либо мотивированный отказ от его подписания с указанием необходимых доработок и разумного срока устранения НЕДОСТАТКОВ выполненных РАБОТ. В случае направления КОМПАНИЕЙ в адрес ПОДРЯДЧИКА мотивированного отказа от подписания </w:t>
      </w:r>
      <w:r w:rsidR="00646BB1" w:rsidRPr="00E6464C">
        <w:rPr>
          <w:rFonts w:ascii="Arial" w:hAnsi="Arial" w:cs="Arial"/>
          <w:snapToGrid w:val="0"/>
          <w:sz w:val="20"/>
          <w:szCs w:val="20"/>
          <w:lang w:val="ru-RU"/>
        </w:rPr>
        <w:t>АКТА</w:t>
      </w:r>
      <w:r w:rsidRPr="00E6464C">
        <w:rPr>
          <w:rFonts w:ascii="Arial" w:hAnsi="Arial" w:cs="Arial"/>
          <w:snapToGrid w:val="0"/>
          <w:sz w:val="20"/>
          <w:szCs w:val="20"/>
          <w:lang w:val="ru-RU"/>
        </w:rPr>
        <w:t xml:space="preserve">, ПОДРЯДЧИК обязан осуществить все доработки в </w:t>
      </w:r>
      <w:r w:rsidR="00D233AB" w:rsidRPr="00E6464C">
        <w:rPr>
          <w:rFonts w:ascii="Arial" w:hAnsi="Arial" w:cs="Arial"/>
          <w:snapToGrid w:val="0"/>
          <w:sz w:val="20"/>
          <w:szCs w:val="20"/>
          <w:lang w:val="ru-RU"/>
        </w:rPr>
        <w:t xml:space="preserve">соответствии с п. </w:t>
      </w:r>
      <w:r w:rsidR="00DD3AC8" w:rsidRPr="00E6464C">
        <w:rPr>
          <w:rFonts w:ascii="Arial" w:hAnsi="Arial" w:cs="Arial"/>
          <w:snapToGrid w:val="0"/>
          <w:sz w:val="20"/>
          <w:szCs w:val="20"/>
          <w:lang w:val="ru-RU"/>
        </w:rPr>
        <w:t>8</w:t>
      </w:r>
      <w:r w:rsidR="00D233AB" w:rsidRPr="00E6464C">
        <w:rPr>
          <w:rFonts w:ascii="Arial" w:hAnsi="Arial" w:cs="Arial"/>
          <w:snapToGrid w:val="0"/>
          <w:sz w:val="20"/>
          <w:szCs w:val="20"/>
          <w:lang w:val="ru-RU"/>
        </w:rPr>
        <w:t xml:space="preserve">.2.2 Статьи </w:t>
      </w:r>
      <w:r w:rsidR="00907508" w:rsidRPr="00E6464C">
        <w:rPr>
          <w:rFonts w:ascii="Arial" w:hAnsi="Arial" w:cs="Arial"/>
          <w:snapToGrid w:val="0"/>
          <w:sz w:val="20"/>
          <w:szCs w:val="20"/>
          <w:lang w:val="ru-RU"/>
        </w:rPr>
        <w:t>8</w:t>
      </w:r>
      <w:r w:rsidR="00D233AB" w:rsidRPr="00E6464C">
        <w:rPr>
          <w:rFonts w:ascii="Arial" w:hAnsi="Arial" w:cs="Arial"/>
          <w:snapToGrid w:val="0"/>
          <w:sz w:val="20"/>
          <w:szCs w:val="20"/>
          <w:lang w:val="ru-RU"/>
        </w:rPr>
        <w:t xml:space="preserve"> РАЗДЕЛА 2</w:t>
      </w:r>
      <w:r w:rsidRPr="00E6464C">
        <w:rPr>
          <w:rFonts w:ascii="Arial" w:hAnsi="Arial" w:cs="Arial"/>
          <w:snapToGrid w:val="0"/>
          <w:sz w:val="20"/>
          <w:szCs w:val="20"/>
          <w:lang w:val="ru-RU"/>
        </w:rPr>
        <w:t xml:space="preserve"> и направить КОМПАНИИ новый </w:t>
      </w:r>
      <w:r w:rsidR="00646BB1" w:rsidRPr="00E6464C">
        <w:rPr>
          <w:rFonts w:ascii="Arial" w:hAnsi="Arial" w:cs="Arial"/>
          <w:snapToGrid w:val="0"/>
          <w:sz w:val="20"/>
          <w:szCs w:val="20"/>
          <w:lang w:val="ru-RU"/>
        </w:rPr>
        <w:t>АКТ</w:t>
      </w:r>
      <w:r w:rsidRPr="00E6464C">
        <w:rPr>
          <w:rFonts w:ascii="Arial" w:hAnsi="Arial" w:cs="Arial"/>
          <w:snapToGrid w:val="0"/>
          <w:sz w:val="20"/>
          <w:szCs w:val="20"/>
          <w:lang w:val="ru-RU"/>
        </w:rPr>
        <w:t xml:space="preserve">. КОМПАНИЯ обязана при получении от ПОДРЯДЧИКА нового </w:t>
      </w:r>
      <w:r w:rsidR="009D3788" w:rsidRPr="00E6464C">
        <w:rPr>
          <w:rFonts w:ascii="Arial" w:hAnsi="Arial" w:cs="Arial"/>
          <w:snapToGrid w:val="0"/>
          <w:sz w:val="20"/>
          <w:szCs w:val="20"/>
          <w:lang w:val="ru-RU"/>
        </w:rPr>
        <w:t xml:space="preserve">АКТА </w:t>
      </w:r>
      <w:r w:rsidRPr="00E6464C">
        <w:rPr>
          <w:rFonts w:ascii="Arial" w:hAnsi="Arial" w:cs="Arial"/>
          <w:snapToGrid w:val="0"/>
          <w:sz w:val="20"/>
          <w:szCs w:val="20"/>
          <w:lang w:val="ru-RU"/>
        </w:rPr>
        <w:t xml:space="preserve">рассмотреть его, при отсутствии замечаний подписать его и вернуть один экземпляр </w:t>
      </w:r>
      <w:r w:rsidR="00D52D6E" w:rsidRPr="00E6464C">
        <w:rPr>
          <w:rFonts w:ascii="Arial" w:hAnsi="Arial" w:cs="Arial"/>
          <w:snapToGrid w:val="0"/>
          <w:sz w:val="20"/>
          <w:szCs w:val="20"/>
          <w:lang w:val="ru-RU"/>
        </w:rPr>
        <w:t xml:space="preserve">АКТА </w:t>
      </w:r>
      <w:r w:rsidRPr="00E6464C">
        <w:rPr>
          <w:rFonts w:ascii="Arial" w:hAnsi="Arial" w:cs="Arial"/>
          <w:snapToGrid w:val="0"/>
          <w:sz w:val="20"/>
          <w:szCs w:val="20"/>
          <w:lang w:val="ru-RU"/>
        </w:rPr>
        <w:t xml:space="preserve">ПОДРЯДЧИКУ в течение </w:t>
      </w:r>
      <w:r w:rsidR="00872388" w:rsidRPr="00E6464C">
        <w:rPr>
          <w:rFonts w:ascii="Arial" w:hAnsi="Arial" w:cs="Arial"/>
          <w:snapToGrid w:val="0"/>
          <w:sz w:val="20"/>
          <w:szCs w:val="20"/>
          <w:lang w:val="ru-RU"/>
        </w:rPr>
        <w:fldChar w:fldCharType="begin">
          <w:ffData>
            <w:name w:val=""/>
            <w:enabled/>
            <w:calcOnExit w:val="0"/>
            <w:textInput>
              <w:default w:val="2 (двух) рабочих дней"/>
            </w:textInput>
          </w:ffData>
        </w:fldChar>
      </w:r>
      <w:r w:rsidR="00F24B5C" w:rsidRPr="00E6464C">
        <w:rPr>
          <w:rFonts w:ascii="Arial" w:hAnsi="Arial" w:cs="Arial"/>
          <w:snapToGrid w:val="0"/>
          <w:sz w:val="20"/>
          <w:szCs w:val="20"/>
          <w:lang w:val="ru-RU"/>
        </w:rPr>
        <w:instrText xml:space="preserve"> FORMTEXT </w:instrText>
      </w:r>
      <w:r w:rsidR="00872388" w:rsidRPr="00E6464C">
        <w:rPr>
          <w:rFonts w:ascii="Arial" w:hAnsi="Arial" w:cs="Arial"/>
          <w:snapToGrid w:val="0"/>
          <w:sz w:val="20"/>
          <w:szCs w:val="20"/>
          <w:lang w:val="ru-RU"/>
        </w:rPr>
      </w:r>
      <w:r w:rsidR="00872388" w:rsidRPr="00E6464C">
        <w:rPr>
          <w:rFonts w:ascii="Arial" w:hAnsi="Arial" w:cs="Arial"/>
          <w:snapToGrid w:val="0"/>
          <w:sz w:val="20"/>
          <w:szCs w:val="20"/>
          <w:lang w:val="ru-RU"/>
        </w:rPr>
        <w:fldChar w:fldCharType="separate"/>
      </w:r>
      <w:r w:rsidR="00147476" w:rsidRPr="00E6464C">
        <w:rPr>
          <w:rFonts w:ascii="Arial" w:hAnsi="Arial" w:cs="Arial"/>
          <w:noProof/>
          <w:snapToGrid w:val="0"/>
          <w:sz w:val="20"/>
          <w:szCs w:val="20"/>
          <w:lang w:val="ru-RU"/>
        </w:rPr>
        <w:t>2 (двух) рабочих дней</w:t>
      </w:r>
      <w:r w:rsidR="00872388" w:rsidRPr="00E6464C">
        <w:rPr>
          <w:rFonts w:ascii="Arial" w:hAnsi="Arial" w:cs="Arial"/>
          <w:snapToGrid w:val="0"/>
          <w:sz w:val="20"/>
          <w:szCs w:val="20"/>
          <w:lang w:val="ru-RU"/>
        </w:rPr>
        <w:fldChar w:fldCharType="end"/>
      </w:r>
      <w:r w:rsidRPr="00E6464C">
        <w:rPr>
          <w:rFonts w:ascii="Arial" w:hAnsi="Arial" w:cs="Arial"/>
          <w:snapToGrid w:val="0"/>
          <w:sz w:val="20"/>
          <w:szCs w:val="20"/>
          <w:lang w:val="ru-RU"/>
        </w:rPr>
        <w:t xml:space="preserve"> с даты получения.</w:t>
      </w:r>
    </w:p>
    <w:p w:rsidR="000E7011" w:rsidRPr="00E6464C" w:rsidRDefault="000E7011" w:rsidP="00FF698D">
      <w:pPr>
        <w:widowControl w:val="0"/>
        <w:spacing w:after="120"/>
        <w:ind w:left="567"/>
        <w:jc w:val="both"/>
        <w:rPr>
          <w:rFonts w:ascii="Arial" w:hAnsi="Arial" w:cs="Arial"/>
          <w:snapToGrid w:val="0"/>
          <w:sz w:val="20"/>
          <w:szCs w:val="20"/>
          <w:lang w:val="ru-RU"/>
        </w:rPr>
      </w:pPr>
      <w:r w:rsidRPr="00E6464C">
        <w:rPr>
          <w:rFonts w:ascii="Arial" w:hAnsi="Arial" w:cs="Arial"/>
          <w:snapToGrid w:val="0"/>
          <w:sz w:val="20"/>
          <w:szCs w:val="20"/>
          <w:lang w:val="ru-RU"/>
        </w:rPr>
        <w:t xml:space="preserve">РАБОТЫ считаются надлежащим образом выполненными и принятыми КОМПАНИЕЙ с момента подписания </w:t>
      </w:r>
      <w:r w:rsidR="00646BB1" w:rsidRPr="00E6464C">
        <w:rPr>
          <w:rFonts w:ascii="Arial" w:hAnsi="Arial" w:cs="Arial"/>
          <w:snapToGrid w:val="0"/>
          <w:sz w:val="20"/>
          <w:szCs w:val="20"/>
          <w:lang w:val="ru-RU"/>
        </w:rPr>
        <w:t xml:space="preserve">АКТА </w:t>
      </w:r>
      <w:r w:rsidRPr="00E6464C">
        <w:rPr>
          <w:rFonts w:ascii="Arial" w:hAnsi="Arial" w:cs="Arial"/>
          <w:snapToGrid w:val="0"/>
          <w:sz w:val="20"/>
          <w:szCs w:val="20"/>
          <w:lang w:val="ru-RU"/>
        </w:rPr>
        <w:t>СТОРОНАМИ.</w:t>
      </w:r>
    </w:p>
    <w:p w:rsidR="000E7011" w:rsidRPr="00E6464C" w:rsidRDefault="000E7011" w:rsidP="00C878EE">
      <w:pPr>
        <w:widowControl w:val="0"/>
        <w:numPr>
          <w:ilvl w:val="2"/>
          <w:numId w:val="13"/>
        </w:numPr>
        <w:tabs>
          <w:tab w:val="clear" w:pos="720"/>
          <w:tab w:val="num" w:pos="567"/>
        </w:tabs>
        <w:spacing w:after="120" w:line="240" w:lineRule="exact"/>
        <w:ind w:left="567" w:hanging="567"/>
        <w:jc w:val="both"/>
        <w:rPr>
          <w:rFonts w:ascii="Arial" w:hAnsi="Arial" w:cs="Arial"/>
          <w:sz w:val="20"/>
          <w:szCs w:val="20"/>
          <w:u w:val="single"/>
          <w:lang w:val="ru-RU"/>
        </w:rPr>
      </w:pPr>
      <w:r w:rsidRPr="00E6464C">
        <w:rPr>
          <w:rFonts w:ascii="Arial" w:hAnsi="Arial" w:cs="Arial"/>
          <w:sz w:val="20"/>
          <w:szCs w:val="20"/>
          <w:u w:val="single"/>
          <w:lang w:val="ru-RU"/>
        </w:rPr>
        <w:t>Для ПОДРЯДЧИКА, не являющегося налоговым резидентом РФ (иностранная организация), применяется следующий порядок сдачи-приемки:</w:t>
      </w:r>
    </w:p>
    <w:p w:rsidR="00A57B96" w:rsidRPr="00E6464C" w:rsidRDefault="000E7011" w:rsidP="00A57B96">
      <w:pPr>
        <w:widowControl w:val="0"/>
        <w:spacing w:after="120"/>
        <w:ind w:left="567"/>
        <w:jc w:val="both"/>
        <w:rPr>
          <w:rFonts w:ascii="Arial" w:hAnsi="Arial" w:cs="Arial"/>
          <w:sz w:val="20"/>
          <w:szCs w:val="20"/>
          <w:lang w:val="ru-RU"/>
        </w:rPr>
      </w:pPr>
      <w:r w:rsidRPr="00E6464C">
        <w:rPr>
          <w:rFonts w:ascii="Arial" w:hAnsi="Arial" w:cs="Arial"/>
          <w:sz w:val="20"/>
          <w:szCs w:val="20"/>
          <w:lang w:val="ru-RU"/>
        </w:rPr>
        <w:t xml:space="preserve">ПОДРЯДЧИК обязуется не позднее следующего дня после завершения каждого отчётного периода </w:t>
      </w:r>
      <w:r w:rsidR="00B500C1" w:rsidRPr="00E6464C">
        <w:rPr>
          <w:rFonts w:ascii="Arial" w:hAnsi="Arial" w:cs="Arial"/>
          <w:sz w:val="20"/>
          <w:szCs w:val="20"/>
          <w:lang w:val="ru-RU"/>
        </w:rPr>
        <w:t>направить</w:t>
      </w:r>
      <w:r w:rsidRPr="00E6464C">
        <w:rPr>
          <w:rFonts w:ascii="Arial" w:hAnsi="Arial" w:cs="Arial"/>
          <w:sz w:val="20"/>
          <w:szCs w:val="20"/>
          <w:lang w:val="ru-RU"/>
        </w:rPr>
        <w:t xml:space="preserve"> КОМПАНИИ </w:t>
      </w:r>
      <w:r w:rsidRPr="00E6464C">
        <w:rPr>
          <w:rFonts w:ascii="Arial" w:hAnsi="Arial" w:cs="Arial"/>
          <w:snapToGrid w:val="0"/>
          <w:sz w:val="20"/>
          <w:szCs w:val="20"/>
          <w:lang w:val="ru-RU"/>
        </w:rPr>
        <w:t xml:space="preserve">отчет о выполненных РАБОТАХ и </w:t>
      </w:r>
      <w:r w:rsidR="00872388" w:rsidRPr="00E6464C">
        <w:rPr>
          <w:rFonts w:ascii="Arial" w:hAnsi="Arial" w:cs="Arial"/>
          <w:snapToGrid w:val="0"/>
          <w:sz w:val="20"/>
          <w:szCs w:val="20"/>
          <w:lang w:val="ru-RU"/>
        </w:rPr>
        <w:fldChar w:fldCharType="begin">
          <w:ffData>
            <w:name w:val=""/>
            <w:enabled/>
            <w:calcOnExit w:val="0"/>
            <w:textInput>
              <w:default w:val="2 (два)"/>
            </w:textInput>
          </w:ffData>
        </w:fldChar>
      </w:r>
      <w:r w:rsidR="00DD3AC8" w:rsidRPr="00E6464C">
        <w:rPr>
          <w:rFonts w:ascii="Arial" w:hAnsi="Arial" w:cs="Arial"/>
          <w:snapToGrid w:val="0"/>
          <w:sz w:val="20"/>
          <w:szCs w:val="20"/>
          <w:lang w:val="ru-RU"/>
        </w:rPr>
        <w:instrText xml:space="preserve"> FORMTEXT </w:instrText>
      </w:r>
      <w:r w:rsidR="00872388" w:rsidRPr="00E6464C">
        <w:rPr>
          <w:rFonts w:ascii="Arial" w:hAnsi="Arial" w:cs="Arial"/>
          <w:snapToGrid w:val="0"/>
          <w:sz w:val="20"/>
          <w:szCs w:val="20"/>
          <w:lang w:val="ru-RU"/>
        </w:rPr>
      </w:r>
      <w:r w:rsidR="00872388" w:rsidRPr="00E6464C">
        <w:rPr>
          <w:rFonts w:ascii="Arial" w:hAnsi="Arial" w:cs="Arial"/>
          <w:snapToGrid w:val="0"/>
          <w:sz w:val="20"/>
          <w:szCs w:val="20"/>
          <w:lang w:val="ru-RU"/>
        </w:rPr>
        <w:fldChar w:fldCharType="separate"/>
      </w:r>
      <w:r w:rsidR="00147476" w:rsidRPr="00E6464C">
        <w:rPr>
          <w:rFonts w:ascii="Arial" w:hAnsi="Arial" w:cs="Arial"/>
          <w:noProof/>
          <w:snapToGrid w:val="0"/>
          <w:sz w:val="20"/>
          <w:szCs w:val="20"/>
          <w:lang w:val="ru-RU"/>
        </w:rPr>
        <w:t>2 (два)</w:t>
      </w:r>
      <w:r w:rsidR="00872388" w:rsidRPr="00E6464C">
        <w:rPr>
          <w:rFonts w:ascii="Arial" w:hAnsi="Arial" w:cs="Arial"/>
          <w:snapToGrid w:val="0"/>
          <w:sz w:val="20"/>
          <w:szCs w:val="20"/>
          <w:lang w:val="ru-RU"/>
        </w:rPr>
        <w:fldChar w:fldCharType="end"/>
      </w:r>
      <w:r w:rsidRPr="00E6464C">
        <w:rPr>
          <w:rFonts w:ascii="Arial" w:hAnsi="Arial" w:cs="Arial"/>
          <w:snapToGrid w:val="0"/>
          <w:sz w:val="20"/>
          <w:szCs w:val="20"/>
          <w:lang w:val="ru-RU"/>
        </w:rPr>
        <w:t xml:space="preserve"> оригинала надлежащим образом </w:t>
      </w:r>
      <w:r w:rsidRPr="00E6464C">
        <w:rPr>
          <w:rFonts w:ascii="Arial" w:hAnsi="Arial" w:cs="Arial"/>
          <w:sz w:val="20"/>
          <w:szCs w:val="20"/>
          <w:lang w:val="ru-RU"/>
        </w:rPr>
        <w:t xml:space="preserve">оформленного и подписанного со своей стороны и заверенных печатью </w:t>
      </w:r>
      <w:r w:rsidRPr="00E6464C">
        <w:rPr>
          <w:rFonts w:ascii="Arial" w:hAnsi="Arial" w:cs="Arial"/>
          <w:caps/>
          <w:snapToGrid w:val="0"/>
          <w:sz w:val="20"/>
          <w:szCs w:val="20"/>
          <w:lang w:val="ru-RU"/>
        </w:rPr>
        <w:t>Акта о приемке выполненных работ</w:t>
      </w:r>
      <w:r w:rsidR="002B445F" w:rsidRPr="00E6464C">
        <w:rPr>
          <w:rFonts w:ascii="Arial" w:hAnsi="Arial" w:cs="Arial"/>
          <w:caps/>
          <w:snapToGrid w:val="0"/>
          <w:sz w:val="20"/>
          <w:szCs w:val="20"/>
          <w:lang w:val="ru-RU"/>
        </w:rPr>
        <w:t xml:space="preserve"> </w:t>
      </w:r>
      <w:r w:rsidR="002B445F" w:rsidRPr="00E6464C">
        <w:rPr>
          <w:rFonts w:ascii="Arial" w:hAnsi="Arial" w:cs="Arial"/>
          <w:snapToGrid w:val="0"/>
          <w:sz w:val="20"/>
          <w:szCs w:val="20"/>
          <w:lang w:val="ru-RU"/>
        </w:rPr>
        <w:t xml:space="preserve">по форме КС-2 </w:t>
      </w:r>
      <w:r w:rsidRPr="00E6464C">
        <w:rPr>
          <w:rFonts w:ascii="Arial" w:hAnsi="Arial" w:cs="Arial"/>
          <w:snapToGrid w:val="0"/>
          <w:sz w:val="20"/>
          <w:szCs w:val="20"/>
          <w:lang w:val="ru-RU"/>
        </w:rPr>
        <w:t xml:space="preserve">(далее – </w:t>
      </w:r>
      <w:r w:rsidR="009D3788" w:rsidRPr="00E6464C">
        <w:rPr>
          <w:rFonts w:ascii="Arial" w:hAnsi="Arial" w:cs="Arial"/>
          <w:snapToGrid w:val="0"/>
          <w:sz w:val="20"/>
          <w:szCs w:val="20"/>
          <w:lang w:val="ru-RU"/>
        </w:rPr>
        <w:t>АКТ</w:t>
      </w:r>
      <w:r w:rsidRPr="00E6464C">
        <w:rPr>
          <w:rFonts w:ascii="Arial" w:hAnsi="Arial" w:cs="Arial"/>
          <w:snapToGrid w:val="0"/>
          <w:sz w:val="20"/>
          <w:szCs w:val="20"/>
          <w:lang w:val="ru-RU"/>
        </w:rPr>
        <w:t xml:space="preserve">), к которому должна прилагаться Справка о стоимости выполненных работ и затрат по форме КС-3. </w:t>
      </w:r>
      <w:r w:rsidR="00A57B96" w:rsidRPr="00E6464C">
        <w:rPr>
          <w:rFonts w:ascii="Arial" w:hAnsi="Arial" w:cs="Arial"/>
          <w:sz w:val="20"/>
          <w:szCs w:val="20"/>
          <w:lang w:val="ru-RU"/>
        </w:rPr>
        <w:t xml:space="preserve">Вместе с АКТОМ в обязательном порядке должны предоставляться подписанные обеими СТОРОНАМИ первичные полевые акты, Шкала оценки качества и акт на использование материалов </w:t>
      </w:r>
      <w:r w:rsidR="00A57B96" w:rsidRPr="00E6464C">
        <w:rPr>
          <w:rFonts w:ascii="Arial" w:hAnsi="Arial" w:cs="Arial"/>
          <w:sz w:val="20"/>
          <w:szCs w:val="20"/>
          <w:lang w:val="ru-RU"/>
        </w:rPr>
        <w:lastRenderedPageBreak/>
        <w:t>КОМПАНИИ.</w:t>
      </w:r>
    </w:p>
    <w:p w:rsidR="00A57B96" w:rsidRPr="00E6464C" w:rsidRDefault="00A57B96" w:rsidP="00A57B96">
      <w:pPr>
        <w:pStyle w:val="ac"/>
        <w:ind w:left="567" w:right="-50"/>
        <w:jc w:val="both"/>
        <w:rPr>
          <w:rFonts w:ascii="Arial" w:hAnsi="Arial" w:cs="Arial"/>
          <w:snapToGrid w:val="0"/>
          <w:sz w:val="20"/>
          <w:szCs w:val="20"/>
          <w:lang w:val="ru-RU"/>
        </w:rPr>
      </w:pPr>
      <w:r w:rsidRPr="00E6464C">
        <w:rPr>
          <w:rFonts w:ascii="Arial" w:hAnsi="Arial" w:cs="Arial"/>
          <w:snapToGrid w:val="0"/>
          <w:sz w:val="20"/>
          <w:szCs w:val="20"/>
          <w:lang w:val="ru-RU"/>
        </w:rPr>
        <w:t xml:space="preserve">КОМПАНИЯ имеет право при подписании АКТА снизить стоимость на основании Шкалы качества. Указанные нарушения и отклонения подтверждаются соответствующими актами, подписанными СТОРОНАМИ, сводкой, суточными рапортами, данными станций ГТИ и отчетами </w:t>
      </w:r>
      <w:r w:rsidRPr="00E6464C">
        <w:rPr>
          <w:rFonts w:ascii="Arial" w:hAnsi="Arial" w:cs="Arial"/>
          <w:snapToGrid w:val="0"/>
          <w:sz w:val="20"/>
          <w:szCs w:val="20"/>
        </w:rPr>
        <w:t>TDE</w:t>
      </w:r>
      <w:r w:rsidRPr="00E6464C">
        <w:rPr>
          <w:rFonts w:ascii="Arial" w:hAnsi="Arial" w:cs="Arial"/>
          <w:snapToGrid w:val="0"/>
          <w:sz w:val="20"/>
          <w:szCs w:val="20"/>
          <w:lang w:val="ru-RU"/>
        </w:rPr>
        <w:t>. Случаи нарушения рассматриваются на техническом совещании под председательством представителя КОМПАНИИ.</w:t>
      </w:r>
    </w:p>
    <w:p w:rsidR="00A57B96" w:rsidRPr="00E6464C" w:rsidRDefault="00A57B96" w:rsidP="00A57B96">
      <w:pPr>
        <w:pStyle w:val="ac"/>
        <w:ind w:left="567" w:right="-50"/>
        <w:jc w:val="both"/>
        <w:rPr>
          <w:rFonts w:ascii="Arial" w:hAnsi="Arial" w:cs="Arial"/>
          <w:snapToGrid w:val="0"/>
          <w:sz w:val="20"/>
          <w:szCs w:val="20"/>
          <w:lang w:val="ru-RU"/>
        </w:rPr>
      </w:pPr>
      <w:r w:rsidRPr="00E6464C">
        <w:rPr>
          <w:rFonts w:ascii="Arial" w:hAnsi="Arial" w:cs="Arial"/>
          <w:snapToGrid w:val="0"/>
          <w:sz w:val="20"/>
          <w:szCs w:val="20"/>
          <w:lang w:val="ru-RU"/>
        </w:rPr>
        <w:t xml:space="preserve">Основанием для снижения стоимости работ является ПРОТОКОЛ ПРИЕМКИ РАБОТ. В случае разногласий в вопросе применения Шкалы качества и Ставки за эффективность решение принимается представителем КОМПАНИИ. </w:t>
      </w:r>
    </w:p>
    <w:p w:rsidR="00A57B96" w:rsidRPr="00E6464C" w:rsidRDefault="00A57B96" w:rsidP="00A57B96">
      <w:pPr>
        <w:pStyle w:val="ac"/>
        <w:ind w:left="567" w:right="-50"/>
        <w:jc w:val="both"/>
        <w:rPr>
          <w:rFonts w:ascii="Arial" w:hAnsi="Arial" w:cs="Arial"/>
          <w:snapToGrid w:val="0"/>
          <w:sz w:val="20"/>
          <w:szCs w:val="20"/>
          <w:lang w:val="ru-RU"/>
        </w:rPr>
      </w:pPr>
      <w:r w:rsidRPr="00E6464C">
        <w:rPr>
          <w:rFonts w:ascii="Arial" w:hAnsi="Arial" w:cs="Arial"/>
          <w:snapToGrid w:val="0"/>
          <w:sz w:val="20"/>
          <w:szCs w:val="20"/>
          <w:lang w:val="ru-RU"/>
        </w:rPr>
        <w:t xml:space="preserve">В протоколе должны быть указаны нарушения, коэффициент снижения стоимости и расчёт стоимости выполненных работ с учётом коэффициента снижения стоимости и/или Ставки за эффективность. </w:t>
      </w:r>
    </w:p>
    <w:p w:rsidR="00A57B96" w:rsidRPr="00E6464C" w:rsidRDefault="00A57B96" w:rsidP="00A57B96">
      <w:pPr>
        <w:pStyle w:val="ac"/>
        <w:ind w:left="567" w:right="-50"/>
        <w:jc w:val="both"/>
        <w:rPr>
          <w:rFonts w:ascii="Arial" w:hAnsi="Arial" w:cs="Arial"/>
          <w:snapToGrid w:val="0"/>
          <w:sz w:val="20"/>
          <w:szCs w:val="20"/>
          <w:lang w:val="ru-RU"/>
        </w:rPr>
      </w:pPr>
      <w:r w:rsidRPr="00E6464C">
        <w:rPr>
          <w:rFonts w:ascii="Arial" w:hAnsi="Arial" w:cs="Arial"/>
          <w:snapToGrid w:val="0"/>
          <w:sz w:val="20"/>
          <w:szCs w:val="20"/>
          <w:lang w:val="ru-RU"/>
        </w:rPr>
        <w:t>В протокол так же отображается снижение стоимости работ в случае не предоставления ПОДРЯДЧИКОМ мест для проживания персонала КОМПАНИИ, а так же в случае не полного перечня спецтехники ПОДРЯДЧИКА на кустовой площадке и не полного состава персонала ПОДРЯДЧИКА.</w:t>
      </w:r>
    </w:p>
    <w:p w:rsidR="00A57B96" w:rsidRPr="00E6464C" w:rsidRDefault="00A57B96" w:rsidP="00A57B96">
      <w:pPr>
        <w:widowControl w:val="0"/>
        <w:spacing w:after="120"/>
        <w:ind w:left="567"/>
        <w:jc w:val="both"/>
        <w:rPr>
          <w:rFonts w:ascii="Arial" w:hAnsi="Arial" w:cs="Arial"/>
          <w:snapToGrid w:val="0"/>
          <w:sz w:val="20"/>
          <w:szCs w:val="20"/>
          <w:lang w:val="ru-RU"/>
        </w:rPr>
      </w:pPr>
      <w:r w:rsidRPr="00E6464C">
        <w:rPr>
          <w:rFonts w:ascii="Arial" w:hAnsi="Arial" w:cs="Arial"/>
          <w:snapToGrid w:val="0"/>
          <w:sz w:val="20"/>
          <w:szCs w:val="20"/>
          <w:lang w:val="ru-RU"/>
        </w:rPr>
        <w:t>В случае принятия решения о применении Шкалы качества, на основании указанного протокола документы, указанные в п.6.1.1, оформляются с учетом снижения и/или увеличения стоимости работ за счет надбавки за эффективность.</w:t>
      </w:r>
    </w:p>
    <w:p w:rsidR="000E7011" w:rsidRPr="00E6464C" w:rsidRDefault="00872388" w:rsidP="00FF698D">
      <w:pPr>
        <w:widowControl w:val="0"/>
        <w:spacing w:after="120"/>
        <w:ind w:left="567"/>
        <w:jc w:val="both"/>
        <w:rPr>
          <w:rFonts w:ascii="Arial" w:hAnsi="Arial" w:cs="Arial"/>
          <w:sz w:val="20"/>
          <w:szCs w:val="20"/>
          <w:lang w:val="ru-RU"/>
        </w:rPr>
      </w:pPr>
      <w:r w:rsidRPr="00E6464C">
        <w:rPr>
          <w:rFonts w:ascii="Arial" w:hAnsi="Arial" w:cs="Arial"/>
          <w:snapToGrid w:val="0"/>
          <w:sz w:val="20"/>
          <w:szCs w:val="20"/>
          <w:lang w:val="ru-RU"/>
        </w:rPr>
        <w:fldChar w:fldCharType="begin">
          <w:ffData>
            <w:name w:val=""/>
            <w:enabled/>
            <w:calcOnExit w:val="0"/>
            <w:textInput>
              <w:default w:val="Вместе с оригиналами ПОДРЯДЧИК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
            </w:textInput>
          </w:ffData>
        </w:fldChar>
      </w:r>
      <w:r w:rsidR="00DD3AC8" w:rsidRPr="00E6464C">
        <w:rPr>
          <w:rFonts w:ascii="Arial" w:hAnsi="Arial" w:cs="Arial"/>
          <w:snapToGrid w:val="0"/>
          <w:sz w:val="20"/>
          <w:szCs w:val="20"/>
          <w:lang w:val="ru-RU"/>
        </w:rPr>
        <w:instrText xml:space="preserve"> FORMTEXT </w:instrText>
      </w:r>
      <w:r w:rsidRPr="00E6464C">
        <w:rPr>
          <w:rFonts w:ascii="Arial" w:hAnsi="Arial" w:cs="Arial"/>
          <w:snapToGrid w:val="0"/>
          <w:sz w:val="20"/>
          <w:szCs w:val="20"/>
          <w:lang w:val="ru-RU"/>
        </w:rPr>
      </w:r>
      <w:r w:rsidRPr="00E6464C">
        <w:rPr>
          <w:rFonts w:ascii="Arial" w:hAnsi="Arial" w:cs="Arial"/>
          <w:snapToGrid w:val="0"/>
          <w:sz w:val="20"/>
          <w:szCs w:val="20"/>
          <w:lang w:val="ru-RU"/>
        </w:rPr>
        <w:fldChar w:fldCharType="separate"/>
      </w:r>
      <w:r w:rsidR="00147476" w:rsidRPr="00E6464C">
        <w:rPr>
          <w:rFonts w:ascii="Arial" w:hAnsi="Arial" w:cs="Arial"/>
          <w:noProof/>
          <w:snapToGrid w:val="0"/>
          <w:sz w:val="20"/>
          <w:szCs w:val="20"/>
          <w:lang w:val="ru-RU"/>
        </w:rPr>
        <w:t>Вместе с оригиналами ПОДРЯДЧИК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w:t>
      </w:r>
      <w:r w:rsidRPr="00E6464C">
        <w:rPr>
          <w:rFonts w:ascii="Arial" w:hAnsi="Arial" w:cs="Arial"/>
          <w:snapToGrid w:val="0"/>
          <w:sz w:val="20"/>
          <w:szCs w:val="20"/>
          <w:lang w:val="ru-RU"/>
        </w:rPr>
        <w:fldChar w:fldCharType="end"/>
      </w:r>
    </w:p>
    <w:p w:rsidR="000E7011" w:rsidRPr="00E6464C" w:rsidRDefault="009D3788" w:rsidP="00FF698D">
      <w:pPr>
        <w:widowControl w:val="0"/>
        <w:spacing w:after="120"/>
        <w:ind w:left="567"/>
        <w:jc w:val="both"/>
        <w:rPr>
          <w:rFonts w:ascii="Arial" w:hAnsi="Arial" w:cs="Arial"/>
          <w:sz w:val="20"/>
          <w:szCs w:val="20"/>
          <w:lang w:val="ru-RU"/>
        </w:rPr>
      </w:pPr>
      <w:r w:rsidRPr="00E6464C">
        <w:rPr>
          <w:rFonts w:ascii="Arial" w:hAnsi="Arial" w:cs="Arial"/>
          <w:sz w:val="20"/>
          <w:szCs w:val="20"/>
          <w:lang w:val="ru-RU"/>
        </w:rPr>
        <w:t xml:space="preserve">АКТ </w:t>
      </w:r>
      <w:r w:rsidR="000E7011" w:rsidRPr="00E6464C">
        <w:rPr>
          <w:rFonts w:ascii="Arial" w:hAnsi="Arial" w:cs="Arial"/>
          <w:sz w:val="20"/>
          <w:szCs w:val="20"/>
          <w:lang w:val="ru-RU"/>
        </w:rPr>
        <w:t xml:space="preserve">должен быть оформлен в соответствии с требованиями, предъявляемыми действующим ПРИМЕНИМЫМ </w:t>
      </w:r>
      <w:r w:rsidR="000E7011" w:rsidRPr="00E6464C">
        <w:rPr>
          <w:rFonts w:ascii="Arial" w:hAnsi="Arial" w:cs="Arial"/>
          <w:snapToGrid w:val="0"/>
          <w:sz w:val="20"/>
          <w:szCs w:val="20"/>
          <w:lang w:val="ru-RU"/>
        </w:rPr>
        <w:t>ПРАВОМ</w:t>
      </w:r>
      <w:r w:rsidR="000E7011" w:rsidRPr="00E6464C">
        <w:rPr>
          <w:rFonts w:ascii="Arial" w:hAnsi="Arial" w:cs="Arial"/>
          <w:sz w:val="20"/>
          <w:szCs w:val="20"/>
          <w:lang w:val="ru-RU"/>
        </w:rPr>
        <w:t xml:space="preserve"> к составлению первичных учетных документов и указанными в пункте 2.15 РАЗДЕЛА 4 </w:t>
      </w:r>
      <w:r w:rsidR="00143095" w:rsidRPr="00E6464C">
        <w:rPr>
          <w:rFonts w:ascii="Arial" w:hAnsi="Arial" w:cs="Arial"/>
          <w:sz w:val="20"/>
          <w:szCs w:val="20"/>
          <w:lang w:val="ru-RU"/>
        </w:rPr>
        <w:t>ДОГОВОРА</w:t>
      </w:r>
      <w:r w:rsidR="00D70D30" w:rsidRPr="00E6464C">
        <w:rPr>
          <w:rFonts w:ascii="Arial" w:hAnsi="Arial" w:cs="Arial"/>
          <w:sz w:val="20"/>
          <w:szCs w:val="20"/>
          <w:lang w:val="ru-RU"/>
        </w:rPr>
        <w:t>.</w:t>
      </w:r>
    </w:p>
    <w:p w:rsidR="00DD3AC8" w:rsidRPr="00E6464C" w:rsidRDefault="009D3788" w:rsidP="00FF698D">
      <w:pPr>
        <w:widowControl w:val="0"/>
        <w:spacing w:after="120"/>
        <w:ind w:left="567"/>
        <w:jc w:val="both"/>
        <w:rPr>
          <w:rFonts w:ascii="Arial" w:hAnsi="Arial" w:cs="Arial"/>
          <w:sz w:val="20"/>
          <w:szCs w:val="20"/>
          <w:lang w:val="ru-RU"/>
        </w:rPr>
      </w:pPr>
      <w:r w:rsidRPr="00E6464C">
        <w:rPr>
          <w:rFonts w:ascii="Arial" w:hAnsi="Arial" w:cs="Arial"/>
          <w:sz w:val="20"/>
          <w:szCs w:val="20"/>
          <w:lang w:val="ru-RU"/>
        </w:rPr>
        <w:t xml:space="preserve">АКТ </w:t>
      </w:r>
      <w:r w:rsidR="00DD3AC8" w:rsidRPr="00E6464C">
        <w:rPr>
          <w:rFonts w:ascii="Arial" w:hAnsi="Arial" w:cs="Arial"/>
          <w:sz w:val="20"/>
          <w:szCs w:val="20"/>
          <w:lang w:val="ru-RU"/>
        </w:rPr>
        <w:t xml:space="preserve">составляется отдельно на каждую СКВАЖИНУ. В </w:t>
      </w:r>
      <w:r w:rsidRPr="00E6464C">
        <w:rPr>
          <w:rFonts w:ascii="Arial" w:hAnsi="Arial" w:cs="Arial"/>
          <w:sz w:val="20"/>
          <w:szCs w:val="20"/>
          <w:lang w:val="ru-RU"/>
        </w:rPr>
        <w:t xml:space="preserve">АКТЕ </w:t>
      </w:r>
      <w:r w:rsidR="00DD3AC8" w:rsidRPr="00E6464C">
        <w:rPr>
          <w:rFonts w:ascii="Arial" w:hAnsi="Arial" w:cs="Arial"/>
          <w:snapToGrid w:val="0"/>
          <w:sz w:val="20"/>
          <w:szCs w:val="20"/>
          <w:lang w:val="ru-RU"/>
        </w:rPr>
        <w:t>наименование</w:t>
      </w:r>
      <w:r w:rsidR="00DD3AC8" w:rsidRPr="00E6464C">
        <w:rPr>
          <w:rFonts w:ascii="Arial" w:hAnsi="Arial" w:cs="Arial"/>
          <w:sz w:val="20"/>
          <w:szCs w:val="20"/>
          <w:lang w:val="ru-RU"/>
        </w:rPr>
        <w:t xml:space="preserve"> и стоимость РАБОТ должна быть выделена отдельно по виду РАБОТ.</w:t>
      </w:r>
    </w:p>
    <w:p w:rsidR="000E7011" w:rsidRPr="00E6464C" w:rsidRDefault="000E7011" w:rsidP="00FF698D">
      <w:pPr>
        <w:widowControl w:val="0"/>
        <w:spacing w:after="120"/>
        <w:ind w:left="567"/>
        <w:jc w:val="both"/>
        <w:rPr>
          <w:rFonts w:ascii="Arial" w:hAnsi="Arial" w:cs="Arial"/>
          <w:sz w:val="20"/>
          <w:szCs w:val="20"/>
          <w:lang w:val="ru-RU"/>
        </w:rPr>
      </w:pPr>
      <w:r w:rsidRPr="00E6464C">
        <w:rPr>
          <w:rFonts w:ascii="Arial" w:hAnsi="Arial" w:cs="Arial"/>
          <w:sz w:val="20"/>
          <w:szCs w:val="20"/>
          <w:lang w:val="ru-RU"/>
        </w:rPr>
        <w:t xml:space="preserve">ПОДРЯДЧИК </w:t>
      </w:r>
      <w:r w:rsidRPr="00E6464C">
        <w:rPr>
          <w:rFonts w:ascii="Arial" w:hAnsi="Arial" w:cs="Arial"/>
          <w:snapToGrid w:val="0"/>
          <w:sz w:val="20"/>
          <w:szCs w:val="20"/>
          <w:lang w:val="ru-RU"/>
        </w:rPr>
        <w:t>обязуется</w:t>
      </w:r>
      <w:r w:rsidRPr="00E6464C">
        <w:rPr>
          <w:rFonts w:ascii="Arial" w:hAnsi="Arial" w:cs="Arial"/>
          <w:sz w:val="20"/>
          <w:szCs w:val="20"/>
          <w:lang w:val="ru-RU"/>
        </w:rPr>
        <w:t xml:space="preserve"> обеспечить получение </w:t>
      </w:r>
      <w:r w:rsidR="009D3788" w:rsidRPr="00E6464C">
        <w:rPr>
          <w:rFonts w:ascii="Arial" w:hAnsi="Arial" w:cs="Arial"/>
          <w:sz w:val="20"/>
          <w:szCs w:val="20"/>
          <w:lang w:val="ru-RU"/>
        </w:rPr>
        <w:t xml:space="preserve">АКТА </w:t>
      </w:r>
      <w:r w:rsidRPr="00E6464C">
        <w:rPr>
          <w:rFonts w:ascii="Arial" w:hAnsi="Arial" w:cs="Arial"/>
          <w:sz w:val="20"/>
          <w:szCs w:val="20"/>
          <w:lang w:val="ru-RU"/>
        </w:rPr>
        <w:t xml:space="preserve">КОМПАНИЕЙ  в течение </w:t>
      </w:r>
      <w:bookmarkStart w:id="73" w:name="ТекстовоеПоле766"/>
      <w:r w:rsidR="00872388" w:rsidRPr="00E6464C">
        <w:rPr>
          <w:rFonts w:ascii="Arial" w:hAnsi="Arial" w:cs="Arial"/>
          <w:sz w:val="20"/>
          <w:szCs w:val="20"/>
          <w:lang w:val="ru-RU"/>
        </w:rPr>
        <w:fldChar w:fldCharType="begin">
          <w:ffData>
            <w:name w:val="ТекстовоеПоле766"/>
            <w:enabled/>
            <w:calcOnExit w:val="0"/>
            <w:textInput>
              <w:default w:val="1 (одного) дня"/>
            </w:textInput>
          </w:ffData>
        </w:fldChar>
      </w:r>
      <w:r w:rsidR="00F24B5C"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1 (одного) дня</w:t>
      </w:r>
      <w:r w:rsidR="00872388" w:rsidRPr="00E6464C">
        <w:rPr>
          <w:rFonts w:ascii="Arial" w:hAnsi="Arial" w:cs="Arial"/>
          <w:sz w:val="20"/>
          <w:szCs w:val="20"/>
          <w:lang w:val="ru-RU"/>
        </w:rPr>
        <w:fldChar w:fldCharType="end"/>
      </w:r>
      <w:bookmarkEnd w:id="73"/>
      <w:r w:rsidRPr="00E6464C">
        <w:rPr>
          <w:rFonts w:ascii="Arial" w:hAnsi="Arial" w:cs="Arial"/>
          <w:sz w:val="20"/>
          <w:szCs w:val="20"/>
          <w:lang w:val="ru-RU"/>
        </w:rPr>
        <w:t xml:space="preserve"> с моме</w:t>
      </w:r>
      <w:r w:rsidR="00D70D30" w:rsidRPr="00E6464C">
        <w:rPr>
          <w:rFonts w:ascii="Arial" w:hAnsi="Arial" w:cs="Arial"/>
          <w:sz w:val="20"/>
          <w:szCs w:val="20"/>
          <w:lang w:val="ru-RU"/>
        </w:rPr>
        <w:t>нта его оформления ПОДРЯДЧИКОМ.</w:t>
      </w:r>
    </w:p>
    <w:p w:rsidR="000E7011" w:rsidRPr="00E6464C" w:rsidRDefault="000E7011" w:rsidP="00FF698D">
      <w:pPr>
        <w:widowControl w:val="0"/>
        <w:spacing w:after="120"/>
        <w:ind w:left="567"/>
        <w:jc w:val="both"/>
        <w:rPr>
          <w:rFonts w:ascii="Arial" w:hAnsi="Arial" w:cs="Arial"/>
          <w:color w:val="FF0000"/>
          <w:sz w:val="20"/>
          <w:szCs w:val="20"/>
          <w:u w:val="single"/>
          <w:lang w:val="ru-RU"/>
        </w:rPr>
      </w:pPr>
      <w:r w:rsidRPr="00E6464C">
        <w:rPr>
          <w:rFonts w:ascii="Arial" w:hAnsi="Arial" w:cs="Arial"/>
          <w:sz w:val="20"/>
          <w:szCs w:val="20"/>
          <w:lang w:val="ru-RU"/>
        </w:rPr>
        <w:t xml:space="preserve">При наличии у КОМПАНИИ замечаний к результату выполненных РАБОТ, которые отражены в </w:t>
      </w:r>
      <w:r w:rsidR="009D3788" w:rsidRPr="00E6464C">
        <w:rPr>
          <w:rFonts w:ascii="Arial" w:hAnsi="Arial" w:cs="Arial"/>
          <w:sz w:val="20"/>
          <w:szCs w:val="20"/>
          <w:lang w:val="ru-RU"/>
        </w:rPr>
        <w:t>АКТЕ</w:t>
      </w:r>
      <w:r w:rsidRPr="00E6464C">
        <w:rPr>
          <w:rFonts w:ascii="Arial" w:hAnsi="Arial" w:cs="Arial"/>
          <w:sz w:val="20"/>
          <w:szCs w:val="20"/>
          <w:lang w:val="ru-RU"/>
        </w:rPr>
        <w:t xml:space="preserve">,  КОМПАНИЯ обязана не позднее </w:t>
      </w:r>
      <w:r w:rsidR="00872388" w:rsidRPr="00E6464C">
        <w:rPr>
          <w:rFonts w:ascii="Arial" w:hAnsi="Arial" w:cs="Arial"/>
          <w:snapToGrid w:val="0"/>
          <w:sz w:val="20"/>
          <w:szCs w:val="20"/>
          <w:lang w:val="ru-RU"/>
        </w:rPr>
        <w:fldChar w:fldCharType="begin">
          <w:ffData>
            <w:name w:val=""/>
            <w:enabled/>
            <w:calcOnExit w:val="0"/>
            <w:textInput>
              <w:default w:val="2 (двух) рабочих дней"/>
            </w:textInput>
          </w:ffData>
        </w:fldChar>
      </w:r>
      <w:r w:rsidR="006D35D8" w:rsidRPr="00E6464C">
        <w:rPr>
          <w:rFonts w:ascii="Arial" w:hAnsi="Arial" w:cs="Arial"/>
          <w:snapToGrid w:val="0"/>
          <w:sz w:val="20"/>
          <w:szCs w:val="20"/>
          <w:lang w:val="ru-RU"/>
        </w:rPr>
        <w:instrText xml:space="preserve"> FORMTEXT </w:instrText>
      </w:r>
      <w:r w:rsidR="00872388" w:rsidRPr="00E6464C">
        <w:rPr>
          <w:rFonts w:ascii="Arial" w:hAnsi="Arial" w:cs="Arial"/>
          <w:snapToGrid w:val="0"/>
          <w:sz w:val="20"/>
          <w:szCs w:val="20"/>
          <w:lang w:val="ru-RU"/>
        </w:rPr>
      </w:r>
      <w:r w:rsidR="00872388" w:rsidRPr="00E6464C">
        <w:rPr>
          <w:rFonts w:ascii="Arial" w:hAnsi="Arial" w:cs="Arial"/>
          <w:snapToGrid w:val="0"/>
          <w:sz w:val="20"/>
          <w:szCs w:val="20"/>
          <w:lang w:val="ru-RU"/>
        </w:rPr>
        <w:fldChar w:fldCharType="separate"/>
      </w:r>
      <w:r w:rsidR="00147476" w:rsidRPr="00E6464C">
        <w:rPr>
          <w:rFonts w:ascii="Arial" w:hAnsi="Arial" w:cs="Arial"/>
          <w:noProof/>
          <w:snapToGrid w:val="0"/>
          <w:sz w:val="20"/>
          <w:szCs w:val="20"/>
          <w:lang w:val="ru-RU"/>
        </w:rPr>
        <w:t>2 (двух) рабочих дней</w:t>
      </w:r>
      <w:r w:rsidR="00872388" w:rsidRPr="00E6464C">
        <w:rPr>
          <w:rFonts w:ascii="Arial" w:hAnsi="Arial" w:cs="Arial"/>
          <w:snapToGrid w:val="0"/>
          <w:sz w:val="20"/>
          <w:szCs w:val="20"/>
          <w:lang w:val="ru-RU"/>
        </w:rPr>
        <w:fldChar w:fldCharType="end"/>
      </w:r>
      <w:r w:rsidRPr="00E6464C">
        <w:rPr>
          <w:rFonts w:ascii="Arial" w:hAnsi="Arial" w:cs="Arial"/>
          <w:sz w:val="20"/>
          <w:szCs w:val="20"/>
          <w:lang w:val="ru-RU"/>
        </w:rPr>
        <w:t xml:space="preserve">  с момента получения указанного </w:t>
      </w:r>
      <w:r w:rsidR="009D3788" w:rsidRPr="00E6464C">
        <w:rPr>
          <w:rFonts w:ascii="Arial" w:hAnsi="Arial" w:cs="Arial"/>
          <w:sz w:val="20"/>
          <w:szCs w:val="20"/>
          <w:lang w:val="ru-RU"/>
        </w:rPr>
        <w:t>АКТА</w:t>
      </w:r>
      <w:r w:rsidRPr="00E6464C">
        <w:rPr>
          <w:rFonts w:ascii="Arial" w:hAnsi="Arial" w:cs="Arial"/>
          <w:sz w:val="20"/>
          <w:szCs w:val="20"/>
          <w:lang w:val="ru-RU"/>
        </w:rPr>
        <w:t xml:space="preserve">, </w:t>
      </w:r>
      <w:r w:rsidRPr="00E6464C">
        <w:rPr>
          <w:rFonts w:ascii="Arial" w:hAnsi="Arial" w:cs="Arial"/>
          <w:snapToGrid w:val="0"/>
          <w:sz w:val="20"/>
          <w:szCs w:val="20"/>
          <w:lang w:val="ru-RU"/>
        </w:rPr>
        <w:t>направить</w:t>
      </w:r>
      <w:r w:rsidRPr="00E6464C">
        <w:rPr>
          <w:rFonts w:ascii="Arial" w:hAnsi="Arial" w:cs="Arial"/>
          <w:sz w:val="20"/>
          <w:szCs w:val="20"/>
          <w:lang w:val="ru-RU"/>
        </w:rPr>
        <w:t xml:space="preserve"> в адрес ПОДРЯДЧИКА обоснованные замечания о необходимых доработках и сроках их исправления. ПОДРЯДЧИК обязан осуществить доработки в </w:t>
      </w:r>
      <w:r w:rsidR="00D233AB" w:rsidRPr="00E6464C">
        <w:rPr>
          <w:rFonts w:ascii="Arial" w:hAnsi="Arial" w:cs="Arial"/>
          <w:snapToGrid w:val="0"/>
          <w:sz w:val="20"/>
          <w:szCs w:val="20"/>
          <w:lang w:val="ru-RU"/>
        </w:rPr>
        <w:t xml:space="preserve">соответствии с п. </w:t>
      </w:r>
      <w:r w:rsidR="00907508" w:rsidRPr="00E6464C">
        <w:rPr>
          <w:rFonts w:ascii="Arial" w:hAnsi="Arial" w:cs="Arial"/>
          <w:snapToGrid w:val="0"/>
          <w:sz w:val="20"/>
          <w:szCs w:val="20"/>
          <w:lang w:val="ru-RU"/>
        </w:rPr>
        <w:t>8</w:t>
      </w:r>
      <w:r w:rsidR="00D233AB" w:rsidRPr="00E6464C">
        <w:rPr>
          <w:rFonts w:ascii="Arial" w:hAnsi="Arial" w:cs="Arial"/>
          <w:snapToGrid w:val="0"/>
          <w:sz w:val="20"/>
          <w:szCs w:val="20"/>
          <w:lang w:val="ru-RU"/>
        </w:rPr>
        <w:t xml:space="preserve">.2.2 Статьи </w:t>
      </w:r>
      <w:r w:rsidR="00907508" w:rsidRPr="00E6464C">
        <w:rPr>
          <w:rFonts w:ascii="Arial" w:hAnsi="Arial" w:cs="Arial"/>
          <w:snapToGrid w:val="0"/>
          <w:sz w:val="20"/>
          <w:szCs w:val="20"/>
          <w:lang w:val="ru-RU"/>
        </w:rPr>
        <w:t>8</w:t>
      </w:r>
      <w:r w:rsidR="00D233AB" w:rsidRPr="00E6464C">
        <w:rPr>
          <w:rFonts w:ascii="Arial" w:hAnsi="Arial" w:cs="Arial"/>
          <w:snapToGrid w:val="0"/>
          <w:sz w:val="20"/>
          <w:szCs w:val="20"/>
          <w:lang w:val="ru-RU"/>
        </w:rPr>
        <w:t xml:space="preserve"> РАЗДЕЛА 2</w:t>
      </w:r>
      <w:r w:rsidRPr="00E6464C">
        <w:rPr>
          <w:rFonts w:ascii="Arial" w:hAnsi="Arial" w:cs="Arial"/>
          <w:sz w:val="20"/>
          <w:szCs w:val="20"/>
          <w:lang w:val="ru-RU"/>
        </w:rPr>
        <w:t xml:space="preserve"> и направить КОМПАНИИ новый </w:t>
      </w:r>
      <w:r w:rsidR="009D3788" w:rsidRPr="00E6464C">
        <w:rPr>
          <w:rFonts w:ascii="Arial" w:hAnsi="Arial" w:cs="Arial"/>
          <w:sz w:val="20"/>
          <w:szCs w:val="20"/>
          <w:lang w:val="ru-RU"/>
        </w:rPr>
        <w:t>АКТ</w:t>
      </w:r>
      <w:r w:rsidRPr="00E6464C">
        <w:rPr>
          <w:rFonts w:ascii="Arial" w:hAnsi="Arial" w:cs="Arial"/>
          <w:sz w:val="20"/>
          <w:szCs w:val="20"/>
          <w:lang w:val="ru-RU"/>
        </w:rPr>
        <w:t xml:space="preserve">. КОМПАНИЯ обязана при получении от ПОДРЯДЧИКА нового </w:t>
      </w:r>
      <w:r w:rsidR="009D3788" w:rsidRPr="00E6464C">
        <w:rPr>
          <w:rFonts w:ascii="Arial" w:hAnsi="Arial" w:cs="Arial"/>
          <w:sz w:val="20"/>
          <w:szCs w:val="20"/>
          <w:lang w:val="ru-RU"/>
        </w:rPr>
        <w:t xml:space="preserve">АКТА </w:t>
      </w:r>
      <w:r w:rsidRPr="00E6464C">
        <w:rPr>
          <w:rFonts w:ascii="Arial" w:hAnsi="Arial" w:cs="Arial"/>
          <w:sz w:val="20"/>
          <w:szCs w:val="20"/>
          <w:lang w:val="ru-RU"/>
        </w:rPr>
        <w:t xml:space="preserve">рассмотреть его,  при отсутствии замечаний подписать его и вернуть один экземпляр </w:t>
      </w:r>
      <w:r w:rsidR="009D3788" w:rsidRPr="00E6464C">
        <w:rPr>
          <w:rFonts w:ascii="Arial" w:hAnsi="Arial" w:cs="Arial"/>
          <w:sz w:val="20"/>
          <w:szCs w:val="20"/>
          <w:lang w:val="ru-RU"/>
        </w:rPr>
        <w:t xml:space="preserve">АКТА </w:t>
      </w:r>
      <w:r w:rsidRPr="00E6464C">
        <w:rPr>
          <w:rFonts w:ascii="Arial" w:hAnsi="Arial" w:cs="Arial"/>
          <w:sz w:val="20"/>
          <w:szCs w:val="20"/>
          <w:lang w:val="ru-RU"/>
        </w:rPr>
        <w:t xml:space="preserve">ПОДРЯДЧИКУ в течение </w:t>
      </w:r>
      <w:r w:rsidR="00872388" w:rsidRPr="00E6464C">
        <w:rPr>
          <w:rFonts w:ascii="Arial" w:hAnsi="Arial" w:cs="Arial"/>
          <w:sz w:val="20"/>
          <w:szCs w:val="20"/>
          <w:lang w:val="ru-RU"/>
        </w:rPr>
        <w:fldChar w:fldCharType="begin">
          <w:ffData>
            <w:name w:val=""/>
            <w:enabled/>
            <w:calcOnExit w:val="0"/>
            <w:textInput>
              <w:default w:val="1 (одного) дня"/>
            </w:textInput>
          </w:ffData>
        </w:fldChar>
      </w:r>
      <w:r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1 (одного) дня</w:t>
      </w:r>
      <w:r w:rsidR="00872388" w:rsidRPr="00E6464C">
        <w:rPr>
          <w:rFonts w:ascii="Arial" w:hAnsi="Arial" w:cs="Arial"/>
          <w:sz w:val="20"/>
          <w:szCs w:val="20"/>
          <w:lang w:val="ru-RU"/>
        </w:rPr>
        <w:fldChar w:fldCharType="end"/>
      </w:r>
      <w:r w:rsidRPr="00E6464C">
        <w:rPr>
          <w:rFonts w:ascii="Arial" w:hAnsi="Arial" w:cs="Arial"/>
          <w:sz w:val="20"/>
          <w:szCs w:val="20"/>
          <w:lang w:val="ru-RU"/>
        </w:rPr>
        <w:t xml:space="preserve"> с даты получения.</w:t>
      </w:r>
    </w:p>
    <w:p w:rsidR="000E7011" w:rsidRPr="00E6464C" w:rsidRDefault="000E7011" w:rsidP="00FF698D">
      <w:pPr>
        <w:widowControl w:val="0"/>
        <w:spacing w:after="120"/>
        <w:ind w:left="567"/>
        <w:jc w:val="both"/>
        <w:rPr>
          <w:rFonts w:ascii="Arial" w:hAnsi="Arial" w:cs="Arial"/>
          <w:color w:val="FF0000"/>
          <w:sz w:val="20"/>
          <w:szCs w:val="20"/>
          <w:u w:val="single"/>
          <w:lang w:val="ru-RU"/>
        </w:rPr>
      </w:pPr>
      <w:r w:rsidRPr="00E6464C">
        <w:rPr>
          <w:rFonts w:ascii="Arial" w:hAnsi="Arial" w:cs="Arial"/>
          <w:sz w:val="20"/>
          <w:szCs w:val="20"/>
          <w:lang w:val="ru-RU"/>
        </w:rPr>
        <w:t xml:space="preserve">При наличии у КОМПАНИИ замечаний технического характера к оформлению </w:t>
      </w:r>
      <w:r w:rsidR="009D3788" w:rsidRPr="00E6464C">
        <w:rPr>
          <w:rFonts w:ascii="Arial" w:hAnsi="Arial" w:cs="Arial"/>
          <w:sz w:val="20"/>
          <w:szCs w:val="20"/>
          <w:lang w:val="ru-RU"/>
        </w:rPr>
        <w:t>АКТА</w:t>
      </w:r>
      <w:r w:rsidRPr="00E6464C">
        <w:rPr>
          <w:rFonts w:ascii="Arial" w:hAnsi="Arial" w:cs="Arial"/>
          <w:sz w:val="20"/>
          <w:szCs w:val="20"/>
          <w:lang w:val="ru-RU"/>
        </w:rPr>
        <w:t xml:space="preserve">, КОМПАНИЯ обязана в срок не позднее </w:t>
      </w:r>
      <w:r w:rsidR="00872388" w:rsidRPr="00E6464C">
        <w:rPr>
          <w:rFonts w:ascii="Arial" w:hAnsi="Arial" w:cs="Arial"/>
          <w:snapToGrid w:val="0"/>
          <w:sz w:val="20"/>
          <w:szCs w:val="20"/>
          <w:lang w:val="ru-RU"/>
        </w:rPr>
        <w:fldChar w:fldCharType="begin">
          <w:ffData>
            <w:name w:val=""/>
            <w:enabled/>
            <w:calcOnExit w:val="0"/>
            <w:textInput>
              <w:default w:val="2 (двух) рабочих дней"/>
            </w:textInput>
          </w:ffData>
        </w:fldChar>
      </w:r>
      <w:r w:rsidR="006D35D8" w:rsidRPr="00E6464C">
        <w:rPr>
          <w:rFonts w:ascii="Arial" w:hAnsi="Arial" w:cs="Arial"/>
          <w:snapToGrid w:val="0"/>
          <w:sz w:val="20"/>
          <w:szCs w:val="20"/>
          <w:lang w:val="ru-RU"/>
        </w:rPr>
        <w:instrText xml:space="preserve"> FORMTEXT </w:instrText>
      </w:r>
      <w:r w:rsidR="00872388" w:rsidRPr="00E6464C">
        <w:rPr>
          <w:rFonts w:ascii="Arial" w:hAnsi="Arial" w:cs="Arial"/>
          <w:snapToGrid w:val="0"/>
          <w:sz w:val="20"/>
          <w:szCs w:val="20"/>
          <w:lang w:val="ru-RU"/>
        </w:rPr>
      </w:r>
      <w:r w:rsidR="00872388" w:rsidRPr="00E6464C">
        <w:rPr>
          <w:rFonts w:ascii="Arial" w:hAnsi="Arial" w:cs="Arial"/>
          <w:snapToGrid w:val="0"/>
          <w:sz w:val="20"/>
          <w:szCs w:val="20"/>
          <w:lang w:val="ru-RU"/>
        </w:rPr>
        <w:fldChar w:fldCharType="separate"/>
      </w:r>
      <w:r w:rsidR="00147476" w:rsidRPr="00E6464C">
        <w:rPr>
          <w:rFonts w:ascii="Arial" w:hAnsi="Arial" w:cs="Arial"/>
          <w:noProof/>
          <w:snapToGrid w:val="0"/>
          <w:sz w:val="20"/>
          <w:szCs w:val="20"/>
          <w:lang w:val="ru-RU"/>
        </w:rPr>
        <w:t>2 (двух) рабочих дней</w:t>
      </w:r>
      <w:r w:rsidR="00872388" w:rsidRPr="00E6464C">
        <w:rPr>
          <w:rFonts w:ascii="Arial" w:hAnsi="Arial" w:cs="Arial"/>
          <w:snapToGrid w:val="0"/>
          <w:sz w:val="20"/>
          <w:szCs w:val="20"/>
          <w:lang w:val="ru-RU"/>
        </w:rPr>
        <w:fldChar w:fldCharType="end"/>
      </w:r>
      <w:r w:rsidRPr="00E6464C">
        <w:rPr>
          <w:rFonts w:ascii="Arial" w:hAnsi="Arial" w:cs="Arial"/>
          <w:sz w:val="20"/>
          <w:szCs w:val="20"/>
          <w:lang w:val="ru-RU"/>
        </w:rPr>
        <w:t xml:space="preserve"> с момента получения указанного </w:t>
      </w:r>
      <w:r w:rsidR="009D3788" w:rsidRPr="00E6464C">
        <w:rPr>
          <w:rFonts w:ascii="Arial" w:hAnsi="Arial" w:cs="Arial"/>
          <w:sz w:val="20"/>
          <w:szCs w:val="20"/>
          <w:lang w:val="ru-RU"/>
        </w:rPr>
        <w:t xml:space="preserve">АКТА </w:t>
      </w:r>
      <w:r w:rsidRPr="00E6464C">
        <w:rPr>
          <w:rFonts w:ascii="Arial" w:hAnsi="Arial" w:cs="Arial"/>
          <w:sz w:val="20"/>
          <w:szCs w:val="20"/>
          <w:lang w:val="ru-RU"/>
        </w:rPr>
        <w:t xml:space="preserve">направить в адрес ПОДРЯДЧИКА указанные замечания в </w:t>
      </w:r>
      <w:r w:rsidRPr="00E6464C">
        <w:rPr>
          <w:rFonts w:ascii="Arial" w:hAnsi="Arial" w:cs="Arial"/>
          <w:snapToGrid w:val="0"/>
          <w:sz w:val="20"/>
          <w:szCs w:val="20"/>
          <w:lang w:val="ru-RU"/>
        </w:rPr>
        <w:t>письменной</w:t>
      </w:r>
      <w:r w:rsidRPr="00E6464C">
        <w:rPr>
          <w:rFonts w:ascii="Arial" w:hAnsi="Arial" w:cs="Arial"/>
          <w:sz w:val="20"/>
          <w:szCs w:val="20"/>
          <w:lang w:val="ru-RU"/>
        </w:rPr>
        <w:t xml:space="preserve"> форме. ПОДРЯДЧИК обязан в </w:t>
      </w:r>
      <w:r w:rsidR="00872388" w:rsidRPr="00E6464C">
        <w:rPr>
          <w:rFonts w:ascii="Arial" w:hAnsi="Arial" w:cs="Arial"/>
          <w:snapToGrid w:val="0"/>
          <w:sz w:val="20"/>
          <w:szCs w:val="20"/>
          <w:lang w:val="ru-RU"/>
        </w:rPr>
        <w:fldChar w:fldCharType="begin">
          <w:ffData>
            <w:name w:val=""/>
            <w:enabled/>
            <w:calcOnExit w:val="0"/>
            <w:textInput>
              <w:default w:val="2-дневный"/>
            </w:textInput>
          </w:ffData>
        </w:fldChar>
      </w:r>
      <w:r w:rsidR="004731B8" w:rsidRPr="00E6464C">
        <w:rPr>
          <w:rFonts w:ascii="Arial" w:hAnsi="Arial" w:cs="Arial"/>
          <w:snapToGrid w:val="0"/>
          <w:sz w:val="20"/>
          <w:szCs w:val="20"/>
          <w:lang w:val="ru-RU"/>
        </w:rPr>
        <w:instrText xml:space="preserve"> FORMTEXT </w:instrText>
      </w:r>
      <w:r w:rsidR="00872388" w:rsidRPr="00E6464C">
        <w:rPr>
          <w:rFonts w:ascii="Arial" w:hAnsi="Arial" w:cs="Arial"/>
          <w:snapToGrid w:val="0"/>
          <w:sz w:val="20"/>
          <w:szCs w:val="20"/>
          <w:lang w:val="ru-RU"/>
        </w:rPr>
      </w:r>
      <w:r w:rsidR="00872388" w:rsidRPr="00E6464C">
        <w:rPr>
          <w:rFonts w:ascii="Arial" w:hAnsi="Arial" w:cs="Arial"/>
          <w:snapToGrid w:val="0"/>
          <w:sz w:val="20"/>
          <w:szCs w:val="20"/>
          <w:lang w:val="ru-RU"/>
        </w:rPr>
        <w:fldChar w:fldCharType="separate"/>
      </w:r>
      <w:r w:rsidR="00147476" w:rsidRPr="00E6464C">
        <w:rPr>
          <w:rFonts w:ascii="Arial" w:hAnsi="Arial" w:cs="Arial"/>
          <w:noProof/>
          <w:snapToGrid w:val="0"/>
          <w:sz w:val="20"/>
          <w:szCs w:val="20"/>
          <w:lang w:val="ru-RU"/>
        </w:rPr>
        <w:t>2-дневный</w:t>
      </w:r>
      <w:r w:rsidR="00872388" w:rsidRPr="00E6464C">
        <w:rPr>
          <w:rFonts w:ascii="Arial" w:hAnsi="Arial" w:cs="Arial"/>
          <w:snapToGrid w:val="0"/>
          <w:sz w:val="20"/>
          <w:szCs w:val="20"/>
          <w:lang w:val="ru-RU"/>
        </w:rPr>
        <w:fldChar w:fldCharType="end"/>
      </w:r>
      <w:r w:rsidRPr="00E6464C">
        <w:rPr>
          <w:rFonts w:ascii="Arial" w:hAnsi="Arial" w:cs="Arial"/>
          <w:sz w:val="20"/>
          <w:szCs w:val="20"/>
          <w:lang w:val="ru-RU"/>
        </w:rPr>
        <w:t xml:space="preserve"> срок с момента получения письменных замечаний осуществить исправление </w:t>
      </w:r>
      <w:r w:rsidR="009D3788" w:rsidRPr="00E6464C">
        <w:rPr>
          <w:rFonts w:ascii="Arial" w:hAnsi="Arial" w:cs="Arial"/>
          <w:sz w:val="20"/>
          <w:szCs w:val="20"/>
          <w:lang w:val="ru-RU"/>
        </w:rPr>
        <w:t xml:space="preserve">АКТА </w:t>
      </w:r>
      <w:r w:rsidRPr="00E6464C">
        <w:rPr>
          <w:rFonts w:ascii="Arial" w:hAnsi="Arial" w:cs="Arial"/>
          <w:sz w:val="20"/>
          <w:szCs w:val="20"/>
          <w:lang w:val="ru-RU"/>
        </w:rPr>
        <w:t xml:space="preserve">и в указанный срок возвратить КОМПАНИИ исправленный </w:t>
      </w:r>
      <w:r w:rsidR="009D3788" w:rsidRPr="00E6464C">
        <w:rPr>
          <w:rFonts w:ascii="Arial" w:hAnsi="Arial" w:cs="Arial"/>
          <w:sz w:val="20"/>
          <w:szCs w:val="20"/>
          <w:lang w:val="ru-RU"/>
        </w:rPr>
        <w:t>АКТ</w:t>
      </w:r>
      <w:r w:rsidRPr="00E6464C">
        <w:rPr>
          <w:rFonts w:ascii="Arial" w:hAnsi="Arial" w:cs="Arial"/>
          <w:sz w:val="20"/>
          <w:szCs w:val="20"/>
          <w:lang w:val="ru-RU"/>
        </w:rPr>
        <w:t xml:space="preserve">.  КОМПАНИЯ обязана при получении от ПОДРЯДЧИКА исправленного </w:t>
      </w:r>
      <w:r w:rsidR="00D52D6E" w:rsidRPr="00E6464C">
        <w:rPr>
          <w:rFonts w:ascii="Arial" w:hAnsi="Arial" w:cs="Arial"/>
          <w:sz w:val="20"/>
          <w:szCs w:val="20"/>
          <w:lang w:val="ru-RU"/>
        </w:rPr>
        <w:t xml:space="preserve">АКТА </w:t>
      </w:r>
      <w:r w:rsidRPr="00E6464C">
        <w:rPr>
          <w:rFonts w:ascii="Arial" w:hAnsi="Arial" w:cs="Arial"/>
          <w:sz w:val="20"/>
          <w:szCs w:val="20"/>
          <w:lang w:val="ru-RU"/>
        </w:rPr>
        <w:t xml:space="preserve">рассмотреть его,  при отсутствии замечаний подписать и вернуть один экземпляр </w:t>
      </w:r>
      <w:r w:rsidR="009D3788" w:rsidRPr="00E6464C">
        <w:rPr>
          <w:rFonts w:ascii="Arial" w:hAnsi="Arial" w:cs="Arial"/>
          <w:sz w:val="20"/>
          <w:szCs w:val="20"/>
          <w:lang w:val="ru-RU"/>
        </w:rPr>
        <w:t xml:space="preserve">АКТА </w:t>
      </w:r>
      <w:r w:rsidRPr="00E6464C">
        <w:rPr>
          <w:rFonts w:ascii="Arial" w:hAnsi="Arial" w:cs="Arial"/>
          <w:sz w:val="20"/>
          <w:szCs w:val="20"/>
          <w:lang w:val="ru-RU"/>
        </w:rPr>
        <w:t xml:space="preserve">ПОДРЯДЧИКУ в течение </w:t>
      </w:r>
      <w:r w:rsidR="00872388" w:rsidRPr="00E6464C">
        <w:rPr>
          <w:rFonts w:ascii="Arial" w:hAnsi="Arial" w:cs="Arial"/>
          <w:sz w:val="20"/>
          <w:szCs w:val="20"/>
          <w:lang w:val="ru-RU"/>
        </w:rPr>
        <w:fldChar w:fldCharType="begin">
          <w:ffData>
            <w:name w:val=""/>
            <w:enabled/>
            <w:calcOnExit w:val="0"/>
            <w:textInput>
              <w:default w:val="1 (одного) дня"/>
            </w:textInput>
          </w:ffData>
        </w:fldChar>
      </w:r>
      <w:r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1 (одного) дня</w:t>
      </w:r>
      <w:r w:rsidR="00872388" w:rsidRPr="00E6464C">
        <w:rPr>
          <w:rFonts w:ascii="Arial" w:hAnsi="Arial" w:cs="Arial"/>
          <w:sz w:val="20"/>
          <w:szCs w:val="20"/>
          <w:lang w:val="ru-RU"/>
        </w:rPr>
        <w:fldChar w:fldCharType="end"/>
      </w:r>
      <w:r w:rsidRPr="00E6464C">
        <w:rPr>
          <w:rFonts w:ascii="Arial" w:hAnsi="Arial" w:cs="Arial"/>
          <w:sz w:val="20"/>
          <w:szCs w:val="20"/>
          <w:lang w:val="ru-RU"/>
        </w:rPr>
        <w:t xml:space="preserve"> с даты получения.</w:t>
      </w:r>
    </w:p>
    <w:p w:rsidR="009C6197" w:rsidRDefault="000E7011" w:rsidP="009C6197">
      <w:pPr>
        <w:widowControl w:val="0"/>
        <w:spacing w:after="120"/>
        <w:ind w:left="567"/>
        <w:jc w:val="both"/>
        <w:rPr>
          <w:rFonts w:ascii="Arial" w:hAnsi="Arial" w:cs="Arial"/>
          <w:sz w:val="20"/>
          <w:szCs w:val="20"/>
          <w:lang w:val="ru-RU"/>
        </w:rPr>
      </w:pPr>
      <w:r w:rsidRPr="00E6464C">
        <w:rPr>
          <w:rFonts w:ascii="Arial" w:hAnsi="Arial" w:cs="Arial"/>
          <w:sz w:val="20"/>
          <w:szCs w:val="20"/>
          <w:lang w:val="ru-RU"/>
        </w:rPr>
        <w:t xml:space="preserve">Датой, с </w:t>
      </w:r>
      <w:r w:rsidRPr="00E6464C">
        <w:rPr>
          <w:rFonts w:ascii="Arial" w:hAnsi="Arial" w:cs="Arial"/>
          <w:snapToGrid w:val="0"/>
          <w:sz w:val="20"/>
          <w:szCs w:val="20"/>
          <w:lang w:val="ru-RU"/>
        </w:rPr>
        <w:t>которой</w:t>
      </w:r>
      <w:r w:rsidRPr="00E6464C">
        <w:rPr>
          <w:rFonts w:ascii="Arial" w:hAnsi="Arial" w:cs="Arial"/>
          <w:sz w:val="20"/>
          <w:szCs w:val="20"/>
          <w:lang w:val="ru-RU"/>
        </w:rPr>
        <w:t xml:space="preserve"> РАБОТЫ считаются выполненными ПОДРЯДЧИКОМ в полном объеме и с надлежащим качеством, является </w:t>
      </w:r>
      <w:r w:rsidR="00E6464C" w:rsidRPr="00E6464C">
        <w:rPr>
          <w:rFonts w:ascii="Arial" w:hAnsi="Arial" w:cs="Arial"/>
          <w:sz w:val="20"/>
          <w:szCs w:val="20"/>
          <w:lang w:val="ru-RU"/>
        </w:rPr>
        <w:t>дата подписания</w:t>
      </w:r>
      <w:r w:rsidRPr="00E6464C">
        <w:rPr>
          <w:rFonts w:ascii="Arial" w:hAnsi="Arial" w:cs="Arial"/>
          <w:sz w:val="20"/>
          <w:szCs w:val="20"/>
          <w:lang w:val="ru-RU"/>
        </w:rPr>
        <w:t xml:space="preserve"> КОМПАНИЕЙ </w:t>
      </w:r>
      <w:r w:rsidR="009D3788" w:rsidRPr="00E6464C">
        <w:rPr>
          <w:rFonts w:ascii="Arial" w:hAnsi="Arial" w:cs="Arial"/>
          <w:sz w:val="20"/>
          <w:szCs w:val="20"/>
          <w:lang w:val="ru-RU"/>
        </w:rPr>
        <w:t>АКТА</w:t>
      </w:r>
      <w:r w:rsidRPr="00E6464C">
        <w:rPr>
          <w:rFonts w:ascii="Arial" w:hAnsi="Arial" w:cs="Arial"/>
          <w:sz w:val="20"/>
          <w:szCs w:val="20"/>
          <w:lang w:val="ru-RU"/>
        </w:rPr>
        <w:t>.</w:t>
      </w:r>
    </w:p>
    <w:p w:rsidR="00CB225C" w:rsidRPr="005E1382" w:rsidRDefault="00CB225C" w:rsidP="00CB225C">
      <w:pPr>
        <w:widowControl w:val="0"/>
        <w:numPr>
          <w:ilvl w:val="2"/>
          <w:numId w:val="13"/>
        </w:numPr>
        <w:tabs>
          <w:tab w:val="clear" w:pos="720"/>
          <w:tab w:val="num" w:pos="567"/>
        </w:tabs>
        <w:spacing w:after="120" w:line="240" w:lineRule="exact"/>
        <w:ind w:left="567" w:hanging="567"/>
        <w:jc w:val="both"/>
        <w:rPr>
          <w:rFonts w:ascii="Arial" w:hAnsi="Arial" w:cs="Arial"/>
          <w:sz w:val="20"/>
          <w:szCs w:val="20"/>
          <w:lang w:val="ru-RU"/>
        </w:rPr>
      </w:pPr>
      <w:r w:rsidRPr="005E1382">
        <w:rPr>
          <w:rFonts w:ascii="Arial" w:hAnsi="Arial" w:cs="Arial"/>
          <w:snapToGrid w:val="0"/>
          <w:sz w:val="20"/>
          <w:szCs w:val="20"/>
          <w:lang w:val="ru-RU"/>
        </w:rPr>
        <w:t>КОМПАНИЯ имеет право</w:t>
      </w:r>
      <w:r w:rsidRPr="005E1382">
        <w:rPr>
          <w:rFonts w:ascii="Arial" w:hAnsi="Arial" w:cs="Arial"/>
          <w:sz w:val="20"/>
          <w:szCs w:val="20"/>
          <w:lang w:val="ru-RU"/>
        </w:rPr>
        <w:t xml:space="preserve"> зарезервировать у себя денежную сумму в размере 15% от стоимости бурения скважины до выполнения Подрядчиком следующих обязательств: при отсутствии документов или неисполнении работ и требований:</w:t>
      </w:r>
    </w:p>
    <w:p w:rsidR="00CB225C" w:rsidRPr="005E1382" w:rsidRDefault="00CB225C" w:rsidP="00CB225C">
      <w:pPr>
        <w:widowControl w:val="0"/>
        <w:spacing w:after="120" w:line="240" w:lineRule="exact"/>
        <w:ind w:left="567"/>
        <w:jc w:val="both"/>
        <w:rPr>
          <w:rFonts w:ascii="Arial" w:hAnsi="Arial" w:cs="Arial"/>
          <w:sz w:val="20"/>
          <w:szCs w:val="20"/>
          <w:lang w:val="ru-RU"/>
        </w:rPr>
      </w:pPr>
      <w:r w:rsidRPr="005E1382">
        <w:rPr>
          <w:rFonts w:ascii="Arial" w:hAnsi="Arial" w:cs="Arial"/>
          <w:sz w:val="20"/>
          <w:szCs w:val="20"/>
          <w:lang w:val="ru-RU"/>
        </w:rPr>
        <w:t xml:space="preserve">предоставления документов дела скважины в перечне документов, указанных в </w:t>
      </w:r>
      <w:r w:rsidR="00EF3D06" w:rsidRPr="005E1382">
        <w:rPr>
          <w:rFonts w:ascii="Arial" w:hAnsi="Arial" w:cs="Arial"/>
          <w:sz w:val="20"/>
          <w:szCs w:val="20"/>
          <w:lang w:val="ru-RU"/>
        </w:rPr>
        <w:t>Приложение 3.5 к настоящему ДОГОВОРУ;</w:t>
      </w:r>
    </w:p>
    <w:p w:rsidR="00CB225C" w:rsidRPr="00CB225C" w:rsidRDefault="00CB225C" w:rsidP="00CB225C">
      <w:pPr>
        <w:widowControl w:val="0"/>
        <w:spacing w:after="120" w:line="240" w:lineRule="exact"/>
        <w:ind w:left="567"/>
        <w:jc w:val="both"/>
        <w:rPr>
          <w:rFonts w:ascii="Arial" w:hAnsi="Arial" w:cs="Arial"/>
          <w:sz w:val="20"/>
          <w:szCs w:val="20"/>
          <w:lang w:val="ru-RU"/>
        </w:rPr>
      </w:pPr>
      <w:r w:rsidRPr="005E1382">
        <w:rPr>
          <w:rFonts w:ascii="Arial" w:hAnsi="Arial" w:cs="Arial"/>
          <w:sz w:val="20"/>
          <w:szCs w:val="20"/>
          <w:lang w:val="ru-RU"/>
        </w:rPr>
        <w:t xml:space="preserve">подписания представителями </w:t>
      </w:r>
      <w:r w:rsidR="00C25EC6">
        <w:rPr>
          <w:rFonts w:ascii="Arial" w:hAnsi="Arial" w:cs="Arial"/>
          <w:sz w:val="20"/>
          <w:szCs w:val="20"/>
          <w:lang w:val="ru-RU"/>
        </w:rPr>
        <w:t>КОМПАНИИ</w:t>
      </w:r>
      <w:r w:rsidR="00EF3D06" w:rsidRPr="005E1382">
        <w:rPr>
          <w:rFonts w:ascii="Arial" w:hAnsi="Arial" w:cs="Arial"/>
          <w:sz w:val="20"/>
          <w:szCs w:val="20"/>
          <w:lang w:val="ru-RU"/>
        </w:rPr>
        <w:t xml:space="preserve"> </w:t>
      </w:r>
      <w:r w:rsidRPr="005E1382">
        <w:rPr>
          <w:rFonts w:ascii="Arial" w:hAnsi="Arial" w:cs="Arial"/>
          <w:sz w:val="20"/>
          <w:szCs w:val="20"/>
          <w:lang w:val="ru-RU"/>
        </w:rPr>
        <w:t>акта об уборке территории (рекультивации), в случае не</w:t>
      </w:r>
      <w:r w:rsidRPr="00C25EC6">
        <w:rPr>
          <w:rFonts w:ascii="Arial" w:hAnsi="Arial" w:cs="Arial"/>
          <w:sz w:val="20"/>
          <w:szCs w:val="20"/>
          <w:lang w:val="ru-RU"/>
        </w:rPr>
        <w:t>возможнос</w:t>
      </w:r>
      <w:r w:rsidRPr="005E1382">
        <w:rPr>
          <w:rFonts w:ascii="Arial" w:hAnsi="Arial" w:cs="Arial"/>
          <w:sz w:val="20"/>
          <w:szCs w:val="20"/>
          <w:lang w:val="ru-RU"/>
        </w:rPr>
        <w:t xml:space="preserve">ти зачистки территории в связи с форс-мажорными обстоятельствами со стороны Подрядчика предоставляется гарантийное письмо с указанием конкретных сроков и видов работ, которые будут выполнены в дальнейшем при этом резервации подлежат 50% от </w:t>
      </w:r>
      <w:r w:rsidRPr="005E1382">
        <w:rPr>
          <w:rFonts w:ascii="Arial" w:hAnsi="Arial" w:cs="Arial"/>
          <w:sz w:val="20"/>
          <w:szCs w:val="20"/>
          <w:lang w:val="ru-RU"/>
        </w:rPr>
        <w:lastRenderedPageBreak/>
        <w:t xml:space="preserve">стоимости демонтажа и </w:t>
      </w:r>
      <w:r w:rsidR="00EF3D06" w:rsidRPr="005E1382">
        <w:rPr>
          <w:rFonts w:ascii="Arial" w:hAnsi="Arial" w:cs="Arial"/>
          <w:sz w:val="20"/>
          <w:szCs w:val="20"/>
          <w:lang w:val="ru-RU"/>
        </w:rPr>
        <w:t>демобилизации буровой установки.</w:t>
      </w:r>
    </w:p>
    <w:p w:rsidR="006F6D4C" w:rsidRDefault="00946421" w:rsidP="007B52A3">
      <w:pPr>
        <w:pStyle w:val="31"/>
        <w:numPr>
          <w:ilvl w:val="2"/>
          <w:numId w:val="110"/>
        </w:numPr>
        <w:spacing w:after="120"/>
        <w:ind w:left="567" w:hanging="567"/>
        <w:rPr>
          <w:sz w:val="20"/>
          <w:szCs w:val="20"/>
          <w:lang w:val="ru-RU"/>
        </w:rPr>
      </w:pPr>
      <w:r w:rsidRPr="00946421">
        <w:rPr>
          <w:sz w:val="20"/>
          <w:szCs w:val="20"/>
          <w:lang w:val="ru-RU"/>
        </w:rPr>
        <w:t xml:space="preserve">В случае выявления </w:t>
      </w:r>
      <w:r w:rsidR="006F6D4C" w:rsidRPr="006F6D4C">
        <w:rPr>
          <w:sz w:val="20"/>
          <w:szCs w:val="20"/>
          <w:lang w:val="ru-RU"/>
        </w:rPr>
        <w:t>КОМПАНИЕЙ</w:t>
      </w:r>
      <w:r w:rsidRPr="00946421">
        <w:rPr>
          <w:sz w:val="20"/>
          <w:szCs w:val="20"/>
          <w:lang w:val="ru-RU"/>
        </w:rPr>
        <w:t xml:space="preserve"> по результатам аудита формирования стоимости выполненных работ (оказанных услуг) и иных контрольных мероприятий, проводимых </w:t>
      </w:r>
      <w:r w:rsidR="00A7740B" w:rsidRPr="00A7740B">
        <w:rPr>
          <w:sz w:val="20"/>
          <w:szCs w:val="20"/>
          <w:lang w:val="ru-RU"/>
        </w:rPr>
        <w:t>КОМПАНИЕЙ</w:t>
      </w:r>
      <w:r w:rsidRPr="00946421">
        <w:rPr>
          <w:sz w:val="20"/>
          <w:szCs w:val="20"/>
          <w:lang w:val="ru-RU"/>
        </w:rPr>
        <w:t xml:space="preserve">, фактов несоответствия объемов работ (услуг) указанных в рабочей документации и стоимости выполненных работ (оказанных услуг), принятых </w:t>
      </w:r>
      <w:r w:rsidR="006F6D4C" w:rsidRPr="006F6D4C">
        <w:rPr>
          <w:sz w:val="20"/>
          <w:szCs w:val="20"/>
          <w:lang w:val="ru-RU"/>
        </w:rPr>
        <w:t>КОМПАНИЕЙ</w:t>
      </w:r>
      <w:r w:rsidRPr="00946421">
        <w:rPr>
          <w:sz w:val="20"/>
          <w:szCs w:val="20"/>
          <w:lang w:val="ru-RU"/>
        </w:rPr>
        <w:t>, стоимость выполненных работ (оказанных услуг), отраженная в актах о приемке выполненных работ (оказанных услуг) по форме КС-2 и справках о стоимости выполненных работ и затрат по форме КС-3, должна быть исправлена П</w:t>
      </w:r>
      <w:r w:rsidR="006F6D4C">
        <w:rPr>
          <w:sz w:val="20"/>
          <w:szCs w:val="20"/>
          <w:lang w:val="ru-RU"/>
        </w:rPr>
        <w:t>ОДРЯДЧИКОМ</w:t>
      </w:r>
      <w:r w:rsidRPr="00946421">
        <w:rPr>
          <w:sz w:val="20"/>
          <w:szCs w:val="20"/>
          <w:lang w:val="ru-RU"/>
        </w:rPr>
        <w:t xml:space="preserve"> (Исполнителем) путем составления корректировочного первичного документа (с указанием даты и периода за который производится корректировка), при этом излишне уплаченные средства </w:t>
      </w:r>
      <w:r w:rsidR="006F6D4C" w:rsidRPr="006F6D4C">
        <w:rPr>
          <w:sz w:val="20"/>
          <w:szCs w:val="20"/>
          <w:lang w:val="ru-RU"/>
        </w:rPr>
        <w:t>КОМПАНИ</w:t>
      </w:r>
      <w:r w:rsidR="006F6D4C">
        <w:rPr>
          <w:sz w:val="20"/>
          <w:szCs w:val="20"/>
          <w:lang w:val="ru-RU"/>
        </w:rPr>
        <w:t>Я</w:t>
      </w:r>
      <w:r w:rsidRPr="00946421">
        <w:rPr>
          <w:sz w:val="20"/>
          <w:szCs w:val="20"/>
          <w:lang w:val="ru-RU"/>
        </w:rPr>
        <w:t xml:space="preserve"> вправе удержать из объемов выполненных работ (оказанных услуг) будущего периода, либо подлежат возмещению </w:t>
      </w:r>
      <w:r w:rsidR="006F6D4C" w:rsidRPr="006F6D4C">
        <w:rPr>
          <w:sz w:val="20"/>
          <w:szCs w:val="20"/>
          <w:lang w:val="ru-RU"/>
        </w:rPr>
        <w:t>ПОДРЯДЧИКОМ</w:t>
      </w:r>
      <w:r w:rsidRPr="00946421">
        <w:rPr>
          <w:sz w:val="20"/>
          <w:szCs w:val="20"/>
          <w:lang w:val="ru-RU"/>
        </w:rPr>
        <w:t xml:space="preserve"> (Исполнителем)  </w:t>
      </w:r>
      <w:r w:rsidR="006F6D4C">
        <w:rPr>
          <w:sz w:val="20"/>
          <w:szCs w:val="20"/>
          <w:lang w:val="ru-RU"/>
        </w:rPr>
        <w:t>КОМПАНИИ</w:t>
      </w:r>
      <w:r>
        <w:rPr>
          <w:sz w:val="20"/>
          <w:szCs w:val="20"/>
          <w:lang w:val="ru-RU"/>
        </w:rPr>
        <w:t>.</w:t>
      </w:r>
    </w:p>
    <w:p w:rsidR="007B52A3" w:rsidRPr="006F6D4C" w:rsidRDefault="007B52A3" w:rsidP="007B52A3">
      <w:pPr>
        <w:pStyle w:val="31"/>
        <w:spacing w:after="120"/>
        <w:rPr>
          <w:sz w:val="20"/>
          <w:szCs w:val="20"/>
          <w:lang w:val="ru-RU"/>
        </w:rPr>
      </w:pPr>
    </w:p>
    <w:p w:rsidR="00843755" w:rsidRPr="00E6464C" w:rsidRDefault="00843755" w:rsidP="00FF698D">
      <w:pPr>
        <w:pStyle w:val="31"/>
        <w:numPr>
          <w:ilvl w:val="0"/>
          <w:numId w:val="9"/>
        </w:numPr>
        <w:tabs>
          <w:tab w:val="clear" w:pos="720"/>
          <w:tab w:val="num" w:pos="567"/>
        </w:tabs>
        <w:spacing w:after="120"/>
        <w:ind w:left="567" w:hanging="567"/>
        <w:jc w:val="left"/>
        <w:rPr>
          <w:b/>
          <w:sz w:val="20"/>
          <w:szCs w:val="20"/>
        </w:rPr>
      </w:pPr>
      <w:r w:rsidRPr="00E6464C">
        <w:rPr>
          <w:b/>
          <w:sz w:val="20"/>
          <w:szCs w:val="20"/>
        </w:rPr>
        <w:t>ЦЕНООБРАЗОВАНИ</w:t>
      </w:r>
      <w:r w:rsidRPr="00E6464C">
        <w:rPr>
          <w:b/>
          <w:sz w:val="20"/>
          <w:szCs w:val="20"/>
          <w:lang w:val="ru-RU"/>
        </w:rPr>
        <w:t>Е</w:t>
      </w:r>
      <w:r w:rsidR="002F4A4F" w:rsidRPr="00E6464C">
        <w:rPr>
          <w:b/>
          <w:sz w:val="20"/>
          <w:szCs w:val="20"/>
          <w:lang w:val="ru-RU"/>
        </w:rPr>
        <w:t xml:space="preserve"> </w:t>
      </w:r>
    </w:p>
    <w:p w:rsidR="00BE3346" w:rsidRPr="00E6464C" w:rsidRDefault="00BE3346" w:rsidP="00023243">
      <w:pPr>
        <w:pStyle w:val="31"/>
        <w:numPr>
          <w:ilvl w:val="1"/>
          <w:numId w:val="76"/>
        </w:numPr>
        <w:tabs>
          <w:tab w:val="clear" w:pos="705"/>
          <w:tab w:val="num" w:pos="540"/>
        </w:tabs>
        <w:spacing w:after="120"/>
        <w:ind w:left="540" w:hanging="540"/>
        <w:rPr>
          <w:sz w:val="20"/>
          <w:szCs w:val="20"/>
          <w:lang w:val="ru-RU"/>
        </w:rPr>
      </w:pPr>
      <w:r w:rsidRPr="00E6464C">
        <w:rPr>
          <w:sz w:val="20"/>
          <w:szCs w:val="20"/>
          <w:lang w:val="ru-RU"/>
        </w:rPr>
        <w:t xml:space="preserve">Все суточные ставки, описанные в настоящем ДОГОВОРЕ, основаны на двадцати четырёх (24)-часовом рабочем дне. </w:t>
      </w:r>
    </w:p>
    <w:p w:rsidR="00BE3346" w:rsidRPr="00E6464C" w:rsidRDefault="00BE3346" w:rsidP="00023243">
      <w:pPr>
        <w:pStyle w:val="31"/>
        <w:numPr>
          <w:ilvl w:val="1"/>
          <w:numId w:val="76"/>
        </w:numPr>
        <w:tabs>
          <w:tab w:val="clear" w:pos="705"/>
          <w:tab w:val="num" w:pos="540"/>
        </w:tabs>
        <w:spacing w:after="120"/>
        <w:ind w:left="540" w:hanging="540"/>
        <w:rPr>
          <w:sz w:val="20"/>
          <w:szCs w:val="20"/>
          <w:lang w:val="ru-RU"/>
        </w:rPr>
      </w:pPr>
      <w:r w:rsidRPr="00E6464C">
        <w:rPr>
          <w:sz w:val="20"/>
          <w:szCs w:val="20"/>
          <w:lang w:val="ru-RU"/>
        </w:rPr>
        <w:t>В случае оплаты в расчёте на единицу времени, за работу неполное время, на которое распространя</w:t>
      </w:r>
      <w:r w:rsidR="00635C95" w:rsidRPr="00E6464C">
        <w:rPr>
          <w:sz w:val="20"/>
          <w:szCs w:val="20"/>
          <w:lang w:val="ru-RU"/>
        </w:rPr>
        <w:t>ются ставки</w:t>
      </w:r>
      <w:r w:rsidRPr="00E6464C">
        <w:rPr>
          <w:sz w:val="20"/>
          <w:szCs w:val="20"/>
          <w:lang w:val="ru-RU"/>
        </w:rPr>
        <w:t>, ста</w:t>
      </w:r>
      <w:r w:rsidR="00B43E4C" w:rsidRPr="00E6464C">
        <w:rPr>
          <w:sz w:val="20"/>
          <w:szCs w:val="20"/>
          <w:lang w:val="ru-RU"/>
        </w:rPr>
        <w:t>вк</w:t>
      </w:r>
      <w:r w:rsidR="00635C95" w:rsidRPr="00E6464C">
        <w:rPr>
          <w:sz w:val="20"/>
          <w:szCs w:val="20"/>
          <w:lang w:val="ru-RU"/>
        </w:rPr>
        <w:t>и пропорционально сокращаю</w:t>
      </w:r>
      <w:r w:rsidR="00B43E4C" w:rsidRPr="00E6464C">
        <w:rPr>
          <w:sz w:val="20"/>
          <w:szCs w:val="20"/>
          <w:lang w:val="ru-RU"/>
        </w:rPr>
        <w:t>тся.</w:t>
      </w:r>
      <w:r w:rsidRPr="00E6464C">
        <w:rPr>
          <w:sz w:val="20"/>
          <w:szCs w:val="20"/>
          <w:lang w:val="ru-RU"/>
        </w:rPr>
        <w:t xml:space="preserve"> </w:t>
      </w:r>
      <w:r w:rsidR="00B43E4C" w:rsidRPr="00E6464C">
        <w:rPr>
          <w:sz w:val="20"/>
          <w:szCs w:val="20"/>
          <w:lang w:val="ru-RU"/>
        </w:rPr>
        <w:t>Например</w:t>
      </w:r>
      <w:r w:rsidRPr="00E6464C">
        <w:rPr>
          <w:sz w:val="20"/>
          <w:szCs w:val="20"/>
          <w:lang w:val="ru-RU"/>
        </w:rPr>
        <w:t>, за работу неполный рабочий день, рассчитывается пропорционально отработанному времени и округляется до сотых единиц.</w:t>
      </w:r>
    </w:p>
    <w:p w:rsidR="00BE3346" w:rsidRPr="00E6464C" w:rsidRDefault="00BE3346" w:rsidP="00023243">
      <w:pPr>
        <w:pStyle w:val="31"/>
        <w:numPr>
          <w:ilvl w:val="1"/>
          <w:numId w:val="76"/>
        </w:numPr>
        <w:tabs>
          <w:tab w:val="clear" w:pos="705"/>
          <w:tab w:val="num" w:pos="540"/>
        </w:tabs>
        <w:spacing w:after="120"/>
        <w:ind w:left="540" w:hanging="540"/>
        <w:rPr>
          <w:sz w:val="20"/>
          <w:szCs w:val="20"/>
          <w:lang w:val="ru-RU"/>
        </w:rPr>
      </w:pPr>
      <w:r w:rsidRPr="00E6464C">
        <w:rPr>
          <w:sz w:val="20"/>
          <w:szCs w:val="20"/>
          <w:lang w:val="ru-RU"/>
        </w:rPr>
        <w:t>В случае оплаты ставок в расчёте за расстояние, расстояние округляется до целых единиц, например:</w:t>
      </w:r>
    </w:p>
    <w:p w:rsidR="00BE3346" w:rsidRPr="00E6464C" w:rsidRDefault="00BE3346" w:rsidP="00023243">
      <w:pPr>
        <w:pStyle w:val="31"/>
        <w:numPr>
          <w:ilvl w:val="0"/>
          <w:numId w:val="75"/>
        </w:numPr>
        <w:tabs>
          <w:tab w:val="clear" w:pos="720"/>
          <w:tab w:val="num" w:pos="993"/>
        </w:tabs>
        <w:ind w:left="993" w:hanging="453"/>
        <w:rPr>
          <w:sz w:val="20"/>
          <w:szCs w:val="20"/>
          <w:lang w:val="ru-RU"/>
        </w:rPr>
      </w:pPr>
      <w:r w:rsidRPr="00E6464C">
        <w:rPr>
          <w:sz w:val="20"/>
          <w:szCs w:val="20"/>
          <w:lang w:val="ru-RU"/>
        </w:rPr>
        <w:t>до ближайшего метра в случае оплаты за каждый метр расстояния;</w:t>
      </w:r>
    </w:p>
    <w:p w:rsidR="00BE3346" w:rsidRPr="00E6464C" w:rsidRDefault="00BE3346" w:rsidP="00023243">
      <w:pPr>
        <w:pStyle w:val="31"/>
        <w:numPr>
          <w:ilvl w:val="0"/>
          <w:numId w:val="75"/>
        </w:numPr>
        <w:tabs>
          <w:tab w:val="clear" w:pos="720"/>
          <w:tab w:val="num" w:pos="993"/>
        </w:tabs>
        <w:spacing w:after="120"/>
        <w:ind w:left="993" w:hanging="453"/>
        <w:rPr>
          <w:sz w:val="20"/>
          <w:szCs w:val="20"/>
          <w:lang w:val="ru-RU"/>
        </w:rPr>
      </w:pPr>
      <w:r w:rsidRPr="00E6464C">
        <w:rPr>
          <w:sz w:val="20"/>
          <w:szCs w:val="20"/>
          <w:lang w:val="ru-RU"/>
        </w:rPr>
        <w:t>до ближайшего километра в случае оплаты за километр расстояния.</w:t>
      </w:r>
    </w:p>
    <w:p w:rsidR="00BE3346" w:rsidRPr="00E6464C" w:rsidRDefault="00BE3346" w:rsidP="00023243">
      <w:pPr>
        <w:pStyle w:val="31"/>
        <w:numPr>
          <w:ilvl w:val="1"/>
          <w:numId w:val="76"/>
        </w:numPr>
        <w:tabs>
          <w:tab w:val="clear" w:pos="705"/>
          <w:tab w:val="num" w:pos="540"/>
        </w:tabs>
        <w:spacing w:after="120"/>
        <w:ind w:left="540" w:hanging="540"/>
        <w:rPr>
          <w:sz w:val="20"/>
          <w:szCs w:val="20"/>
          <w:lang w:val="ru-RU"/>
        </w:rPr>
      </w:pPr>
      <w:r w:rsidRPr="00E6464C">
        <w:rPr>
          <w:sz w:val="20"/>
          <w:szCs w:val="20"/>
          <w:lang w:val="ru-RU"/>
        </w:rPr>
        <w:t>Стоимость РАБОТ складывается из:</w:t>
      </w:r>
    </w:p>
    <w:p w:rsidR="00BE3346" w:rsidRPr="00E6464C" w:rsidRDefault="00BE3346" w:rsidP="00023243">
      <w:pPr>
        <w:pStyle w:val="31"/>
        <w:numPr>
          <w:ilvl w:val="0"/>
          <w:numId w:val="75"/>
        </w:numPr>
        <w:tabs>
          <w:tab w:val="clear" w:pos="720"/>
          <w:tab w:val="num" w:pos="567"/>
        </w:tabs>
        <w:spacing w:after="120" w:line="240" w:lineRule="exact"/>
        <w:ind w:left="567" w:hanging="283"/>
        <w:rPr>
          <w:sz w:val="20"/>
          <w:szCs w:val="20"/>
          <w:u w:val="single"/>
          <w:lang w:val="ru-RU"/>
        </w:rPr>
      </w:pPr>
      <w:r w:rsidRPr="00E6464C">
        <w:rPr>
          <w:sz w:val="20"/>
          <w:szCs w:val="20"/>
          <w:u w:val="single"/>
          <w:lang w:val="ru-RU"/>
        </w:rPr>
        <w:t>ФИКСИРОВАННЫХ СТАВОК:</w:t>
      </w:r>
    </w:p>
    <w:p w:rsidR="00BE3346" w:rsidRPr="00E6464C" w:rsidRDefault="007A05E5" w:rsidP="00023243">
      <w:pPr>
        <w:pStyle w:val="31"/>
        <w:numPr>
          <w:ilvl w:val="0"/>
          <w:numId w:val="77"/>
        </w:numPr>
        <w:tabs>
          <w:tab w:val="clear" w:pos="720"/>
          <w:tab w:val="num" w:pos="993"/>
        </w:tabs>
        <w:ind w:left="993" w:hanging="426"/>
        <w:rPr>
          <w:sz w:val="20"/>
          <w:szCs w:val="20"/>
          <w:lang w:val="ru-RU"/>
        </w:rPr>
      </w:pPr>
      <w:r w:rsidRPr="00E6464C">
        <w:rPr>
          <w:sz w:val="20"/>
          <w:szCs w:val="20"/>
          <w:lang w:val="ru-RU"/>
        </w:rPr>
        <w:t>СТАВКИ МОБИЛИЗАЦИИ, если применимо;</w:t>
      </w:r>
    </w:p>
    <w:p w:rsidR="00BE3346" w:rsidRPr="00E6464C" w:rsidRDefault="00BE3346" w:rsidP="00023243">
      <w:pPr>
        <w:pStyle w:val="31"/>
        <w:numPr>
          <w:ilvl w:val="0"/>
          <w:numId w:val="77"/>
        </w:numPr>
        <w:tabs>
          <w:tab w:val="clear" w:pos="720"/>
          <w:tab w:val="num" w:pos="993"/>
        </w:tabs>
        <w:ind w:left="993" w:hanging="426"/>
        <w:rPr>
          <w:sz w:val="20"/>
          <w:szCs w:val="20"/>
          <w:lang w:val="ru-RU"/>
        </w:rPr>
      </w:pPr>
      <w:r w:rsidRPr="00E6464C">
        <w:rPr>
          <w:sz w:val="20"/>
          <w:szCs w:val="20"/>
          <w:lang w:val="ru-RU"/>
        </w:rPr>
        <w:t>СТАВКИ МОНТАЖА;</w:t>
      </w:r>
    </w:p>
    <w:p w:rsidR="00BE3346" w:rsidRPr="00E6464C" w:rsidRDefault="00BE3346" w:rsidP="00023243">
      <w:pPr>
        <w:pStyle w:val="31"/>
        <w:numPr>
          <w:ilvl w:val="0"/>
          <w:numId w:val="77"/>
        </w:numPr>
        <w:tabs>
          <w:tab w:val="clear" w:pos="720"/>
          <w:tab w:val="num" w:pos="993"/>
        </w:tabs>
        <w:ind w:left="993" w:hanging="426"/>
        <w:rPr>
          <w:sz w:val="20"/>
          <w:szCs w:val="20"/>
          <w:lang w:val="ru-RU"/>
        </w:rPr>
      </w:pPr>
      <w:r w:rsidRPr="00E6464C">
        <w:rPr>
          <w:sz w:val="20"/>
          <w:szCs w:val="20"/>
          <w:lang w:val="ru-RU"/>
        </w:rPr>
        <w:t>СТАВКИ ДЕМОНТАЖА;</w:t>
      </w:r>
    </w:p>
    <w:p w:rsidR="00BE3346" w:rsidRPr="00E6464C" w:rsidRDefault="00BE3346" w:rsidP="00023243">
      <w:pPr>
        <w:pStyle w:val="31"/>
        <w:numPr>
          <w:ilvl w:val="0"/>
          <w:numId w:val="77"/>
        </w:numPr>
        <w:tabs>
          <w:tab w:val="clear" w:pos="720"/>
          <w:tab w:val="num" w:pos="993"/>
        </w:tabs>
        <w:ind w:left="993" w:hanging="426"/>
        <w:rPr>
          <w:sz w:val="20"/>
          <w:szCs w:val="20"/>
          <w:lang w:val="ru-RU"/>
        </w:rPr>
      </w:pPr>
      <w:r w:rsidRPr="00E6464C">
        <w:rPr>
          <w:sz w:val="20"/>
          <w:szCs w:val="20"/>
          <w:lang w:val="ru-RU"/>
        </w:rPr>
        <w:t>СТАВКИ ПЕРЕДВИЖКИ;</w:t>
      </w:r>
    </w:p>
    <w:p w:rsidR="00BE3346" w:rsidRPr="00E6464C" w:rsidRDefault="00BE3346" w:rsidP="00023243">
      <w:pPr>
        <w:pStyle w:val="31"/>
        <w:numPr>
          <w:ilvl w:val="0"/>
          <w:numId w:val="77"/>
        </w:numPr>
        <w:tabs>
          <w:tab w:val="clear" w:pos="720"/>
          <w:tab w:val="num" w:pos="993"/>
        </w:tabs>
        <w:spacing w:after="120"/>
        <w:ind w:left="993" w:hanging="426"/>
        <w:rPr>
          <w:sz w:val="20"/>
          <w:szCs w:val="20"/>
          <w:lang w:val="ru-RU"/>
        </w:rPr>
      </w:pPr>
      <w:r w:rsidRPr="00E6464C">
        <w:rPr>
          <w:sz w:val="20"/>
          <w:szCs w:val="20"/>
          <w:lang w:val="ru-RU"/>
        </w:rPr>
        <w:t>СТАВКИ СТАСКИВАНИЯ.</w:t>
      </w:r>
    </w:p>
    <w:p w:rsidR="00BE3346" w:rsidRPr="00E6464C" w:rsidRDefault="00BE3346" w:rsidP="00023243">
      <w:pPr>
        <w:pStyle w:val="31"/>
        <w:numPr>
          <w:ilvl w:val="0"/>
          <w:numId w:val="75"/>
        </w:numPr>
        <w:tabs>
          <w:tab w:val="clear" w:pos="720"/>
          <w:tab w:val="num" w:pos="567"/>
        </w:tabs>
        <w:spacing w:after="120" w:line="240" w:lineRule="exact"/>
        <w:ind w:left="567" w:hanging="283"/>
        <w:rPr>
          <w:sz w:val="20"/>
          <w:szCs w:val="20"/>
          <w:u w:val="single"/>
          <w:lang w:val="ru-RU"/>
        </w:rPr>
      </w:pPr>
      <w:r w:rsidRPr="00E6464C">
        <w:rPr>
          <w:sz w:val="20"/>
          <w:szCs w:val="20"/>
          <w:u w:val="single"/>
          <w:lang w:val="ru-RU"/>
        </w:rPr>
        <w:t>ПЕРЕМЕННЫХ СТАВОК:</w:t>
      </w:r>
    </w:p>
    <w:p w:rsidR="00BE3346" w:rsidRPr="00E6464C" w:rsidRDefault="00BE3346" w:rsidP="00023243">
      <w:pPr>
        <w:pStyle w:val="31"/>
        <w:numPr>
          <w:ilvl w:val="0"/>
          <w:numId w:val="77"/>
        </w:numPr>
        <w:tabs>
          <w:tab w:val="clear" w:pos="720"/>
          <w:tab w:val="num" w:pos="993"/>
        </w:tabs>
        <w:spacing w:after="120"/>
        <w:ind w:left="993" w:hanging="426"/>
        <w:rPr>
          <w:sz w:val="20"/>
          <w:szCs w:val="20"/>
        </w:rPr>
      </w:pPr>
      <w:r w:rsidRPr="00E6464C">
        <w:rPr>
          <w:sz w:val="20"/>
          <w:szCs w:val="20"/>
          <w:lang w:val="ru-RU"/>
        </w:rPr>
        <w:t>СТАВКИ</w:t>
      </w:r>
      <w:r w:rsidRPr="00E6464C">
        <w:rPr>
          <w:sz w:val="20"/>
          <w:szCs w:val="20"/>
        </w:rPr>
        <w:t xml:space="preserve"> ПЕРЕ</w:t>
      </w:r>
      <w:r w:rsidRPr="00E6464C">
        <w:rPr>
          <w:sz w:val="20"/>
          <w:szCs w:val="20"/>
          <w:lang w:val="ru-RU"/>
        </w:rPr>
        <w:t>ЕЗДА</w:t>
      </w:r>
      <w:r w:rsidRPr="00E6464C">
        <w:rPr>
          <w:sz w:val="20"/>
          <w:szCs w:val="20"/>
        </w:rPr>
        <w:t>.</w:t>
      </w:r>
    </w:p>
    <w:p w:rsidR="00BE3346" w:rsidRPr="00E6464C" w:rsidRDefault="00BE3346" w:rsidP="00023243">
      <w:pPr>
        <w:pStyle w:val="31"/>
        <w:numPr>
          <w:ilvl w:val="0"/>
          <w:numId w:val="75"/>
        </w:numPr>
        <w:tabs>
          <w:tab w:val="clear" w:pos="720"/>
          <w:tab w:val="num" w:pos="567"/>
        </w:tabs>
        <w:spacing w:after="120" w:line="240" w:lineRule="exact"/>
        <w:ind w:left="567" w:hanging="283"/>
        <w:rPr>
          <w:sz w:val="20"/>
          <w:szCs w:val="20"/>
          <w:lang w:val="ru-RU"/>
        </w:rPr>
      </w:pPr>
      <w:r w:rsidRPr="00E6464C">
        <w:rPr>
          <w:sz w:val="20"/>
          <w:szCs w:val="20"/>
          <w:u w:val="single"/>
          <w:lang w:val="ru-RU"/>
        </w:rPr>
        <w:t>СЕРВИСНЫХ СТАВОК</w:t>
      </w:r>
      <w:r w:rsidR="009C4F3E" w:rsidRPr="00E6464C">
        <w:rPr>
          <w:sz w:val="20"/>
          <w:szCs w:val="20"/>
          <w:lang w:val="ru-RU"/>
        </w:rPr>
        <w:t>:</w:t>
      </w:r>
    </w:p>
    <w:p w:rsidR="00BE3346" w:rsidRPr="00E6464C" w:rsidRDefault="00BE3346" w:rsidP="00023243">
      <w:pPr>
        <w:pStyle w:val="31"/>
        <w:numPr>
          <w:ilvl w:val="0"/>
          <w:numId w:val="77"/>
        </w:numPr>
        <w:tabs>
          <w:tab w:val="clear" w:pos="720"/>
          <w:tab w:val="num" w:pos="993"/>
        </w:tabs>
        <w:ind w:left="993" w:hanging="426"/>
        <w:rPr>
          <w:sz w:val="20"/>
          <w:szCs w:val="20"/>
          <w:lang w:val="ru-RU"/>
        </w:rPr>
      </w:pPr>
      <w:r w:rsidRPr="00E6464C">
        <w:rPr>
          <w:sz w:val="20"/>
          <w:szCs w:val="20"/>
          <w:lang w:val="ru-RU"/>
        </w:rPr>
        <w:t>ОПЕРАЦИОННОЙ СТАВКИ;</w:t>
      </w:r>
    </w:p>
    <w:p w:rsidR="00BE3346" w:rsidRPr="00E6464C" w:rsidRDefault="00BE3346" w:rsidP="00023243">
      <w:pPr>
        <w:pStyle w:val="31"/>
        <w:numPr>
          <w:ilvl w:val="0"/>
          <w:numId w:val="77"/>
        </w:numPr>
        <w:tabs>
          <w:tab w:val="clear" w:pos="720"/>
          <w:tab w:val="num" w:pos="993"/>
        </w:tabs>
        <w:ind w:left="993" w:hanging="426"/>
        <w:rPr>
          <w:sz w:val="20"/>
          <w:szCs w:val="20"/>
          <w:lang w:val="ru-RU"/>
        </w:rPr>
      </w:pPr>
      <w:r w:rsidRPr="00E6464C">
        <w:rPr>
          <w:sz w:val="20"/>
          <w:szCs w:val="20"/>
          <w:lang w:val="ru-RU"/>
        </w:rPr>
        <w:t>СОКРАЩЕННОЙ ОПЕРАЦИОННОЙ СТАВКИ;</w:t>
      </w:r>
    </w:p>
    <w:p w:rsidR="00BE3346" w:rsidRPr="00E6464C" w:rsidRDefault="00BE3346" w:rsidP="00023243">
      <w:pPr>
        <w:pStyle w:val="31"/>
        <w:numPr>
          <w:ilvl w:val="0"/>
          <w:numId w:val="77"/>
        </w:numPr>
        <w:tabs>
          <w:tab w:val="clear" w:pos="720"/>
          <w:tab w:val="num" w:pos="993"/>
        </w:tabs>
        <w:ind w:left="993" w:hanging="426"/>
        <w:rPr>
          <w:sz w:val="20"/>
          <w:szCs w:val="20"/>
          <w:lang w:val="ru-RU"/>
        </w:rPr>
      </w:pPr>
      <w:r w:rsidRPr="00E6464C">
        <w:rPr>
          <w:sz w:val="20"/>
          <w:szCs w:val="20"/>
          <w:lang w:val="ru-RU"/>
        </w:rPr>
        <w:t>СТАВКИ ОЖИДАНИЯ С БРИГАДОЙ;</w:t>
      </w:r>
    </w:p>
    <w:p w:rsidR="00BE3346" w:rsidRPr="00E6464C" w:rsidRDefault="00BE3346" w:rsidP="00023243">
      <w:pPr>
        <w:pStyle w:val="31"/>
        <w:numPr>
          <w:ilvl w:val="0"/>
          <w:numId w:val="77"/>
        </w:numPr>
        <w:tabs>
          <w:tab w:val="clear" w:pos="720"/>
          <w:tab w:val="num" w:pos="993"/>
        </w:tabs>
        <w:spacing w:after="120"/>
        <w:ind w:left="993" w:hanging="426"/>
        <w:rPr>
          <w:sz w:val="20"/>
          <w:szCs w:val="20"/>
        </w:rPr>
      </w:pPr>
      <w:r w:rsidRPr="00E6464C">
        <w:rPr>
          <w:sz w:val="20"/>
          <w:szCs w:val="20"/>
          <w:lang w:val="ru-RU"/>
        </w:rPr>
        <w:t>СТАВКИ ОЖИДАНИЯ</w:t>
      </w:r>
      <w:r w:rsidRPr="00E6464C">
        <w:rPr>
          <w:sz w:val="20"/>
          <w:szCs w:val="20"/>
        </w:rPr>
        <w:t xml:space="preserve"> БЕЗ БРИГАДЫ</w:t>
      </w:r>
      <w:r w:rsidRPr="00E6464C">
        <w:rPr>
          <w:sz w:val="20"/>
          <w:szCs w:val="20"/>
          <w:lang w:val="ru-RU"/>
        </w:rPr>
        <w:t>.</w:t>
      </w:r>
    </w:p>
    <w:p w:rsidR="00BE3346" w:rsidRPr="00E6464C" w:rsidRDefault="00EA72BF" w:rsidP="00BE3346">
      <w:pPr>
        <w:pStyle w:val="31"/>
        <w:spacing w:after="120" w:line="240" w:lineRule="exact"/>
        <w:ind w:left="567"/>
        <w:rPr>
          <w:sz w:val="20"/>
          <w:szCs w:val="20"/>
          <w:lang w:val="ru-RU"/>
        </w:rPr>
      </w:pPr>
      <w:r w:rsidRPr="00E6464C">
        <w:rPr>
          <w:sz w:val="20"/>
          <w:szCs w:val="20"/>
          <w:lang w:val="ru-RU"/>
        </w:rPr>
        <w:t>Стоимость РАБОТ, определяемая по сервисным ставкам, рассчитывается согласно фактически отработанному и/или истекшему времени, подтверждённому в случае необходимости табелем учёта времени, умноженному на соответствующую сервисную ставку, с учетом положений Приложения 4.2 к ДОГОВОРУ.</w:t>
      </w:r>
    </w:p>
    <w:p w:rsidR="00BE3346" w:rsidRPr="00E6464C" w:rsidRDefault="00BE3346" w:rsidP="00023243">
      <w:pPr>
        <w:pStyle w:val="31"/>
        <w:numPr>
          <w:ilvl w:val="0"/>
          <w:numId w:val="75"/>
        </w:numPr>
        <w:tabs>
          <w:tab w:val="clear" w:pos="720"/>
          <w:tab w:val="num" w:pos="567"/>
        </w:tabs>
        <w:spacing w:after="120" w:line="240" w:lineRule="exact"/>
        <w:ind w:left="567" w:hanging="283"/>
        <w:rPr>
          <w:sz w:val="20"/>
          <w:szCs w:val="20"/>
          <w:lang w:val="ru-RU"/>
        </w:rPr>
      </w:pPr>
      <w:r w:rsidRPr="00E6464C">
        <w:rPr>
          <w:sz w:val="20"/>
          <w:szCs w:val="20"/>
          <w:u w:val="single"/>
          <w:lang w:val="ru-RU"/>
        </w:rPr>
        <w:t xml:space="preserve">СТАВОК ЗА </w:t>
      </w:r>
      <w:r w:rsidR="00635C95" w:rsidRPr="00E6464C">
        <w:rPr>
          <w:sz w:val="20"/>
          <w:szCs w:val="20"/>
          <w:u w:val="single"/>
          <w:lang w:val="ru-RU"/>
        </w:rPr>
        <w:t>ДОПОЛНИТЕЛЬНЫЕ РАБОТЫ И</w:t>
      </w:r>
      <w:r w:rsidRPr="00E6464C">
        <w:rPr>
          <w:sz w:val="20"/>
          <w:szCs w:val="20"/>
          <w:u w:val="single"/>
          <w:lang w:val="ru-RU"/>
        </w:rPr>
        <w:t xml:space="preserve"> УСЛУГ</w:t>
      </w:r>
      <w:r w:rsidR="00635C95" w:rsidRPr="00E6464C">
        <w:rPr>
          <w:sz w:val="20"/>
          <w:szCs w:val="20"/>
          <w:u w:val="single"/>
          <w:lang w:val="ru-RU"/>
        </w:rPr>
        <w:t>И</w:t>
      </w:r>
      <w:r w:rsidRPr="00E6464C">
        <w:rPr>
          <w:sz w:val="20"/>
          <w:szCs w:val="20"/>
          <w:u w:val="single"/>
          <w:lang w:val="ru-RU"/>
        </w:rPr>
        <w:t>,</w:t>
      </w:r>
      <w:r w:rsidRPr="00E6464C">
        <w:rPr>
          <w:sz w:val="20"/>
          <w:szCs w:val="20"/>
          <w:lang w:val="ru-RU"/>
        </w:rPr>
        <w:t xml:space="preserve"> рассчитанных на основе ставок, указанных в </w:t>
      </w:r>
      <w:r w:rsidR="0073072A" w:rsidRPr="00E6464C">
        <w:rPr>
          <w:sz w:val="20"/>
          <w:szCs w:val="20"/>
          <w:lang w:val="ru-RU"/>
        </w:rPr>
        <w:t>Таблице</w:t>
      </w:r>
      <w:r w:rsidRPr="00E6464C">
        <w:rPr>
          <w:sz w:val="20"/>
          <w:szCs w:val="20"/>
          <w:lang w:val="ru-RU"/>
        </w:rPr>
        <w:t xml:space="preserve"> </w:t>
      </w:r>
      <w:r w:rsidR="0073072A" w:rsidRPr="00E6464C">
        <w:rPr>
          <w:sz w:val="20"/>
          <w:szCs w:val="20"/>
          <w:lang w:val="ru-RU"/>
        </w:rPr>
        <w:t>5 Приложения</w:t>
      </w:r>
      <w:r w:rsidRPr="00E6464C">
        <w:rPr>
          <w:sz w:val="20"/>
          <w:szCs w:val="20"/>
          <w:lang w:val="ru-RU"/>
        </w:rPr>
        <w:t xml:space="preserve"> 4.1.</w:t>
      </w:r>
    </w:p>
    <w:p w:rsidR="00BE3346" w:rsidRPr="00E6464C" w:rsidRDefault="00BE3346" w:rsidP="00023243">
      <w:pPr>
        <w:pStyle w:val="31"/>
        <w:numPr>
          <w:ilvl w:val="1"/>
          <w:numId w:val="76"/>
        </w:numPr>
        <w:tabs>
          <w:tab w:val="clear" w:pos="705"/>
          <w:tab w:val="num" w:pos="540"/>
        </w:tabs>
        <w:spacing w:after="120"/>
        <w:ind w:left="540" w:hanging="540"/>
        <w:rPr>
          <w:sz w:val="20"/>
          <w:szCs w:val="20"/>
          <w:lang w:val="ru-RU"/>
        </w:rPr>
      </w:pPr>
      <w:r w:rsidRPr="00E6464C">
        <w:rPr>
          <w:sz w:val="20"/>
          <w:szCs w:val="20"/>
          <w:lang w:val="ru-RU"/>
        </w:rPr>
        <w:t>Окончательная стоимость РАБОТ рассчитывается с учетом:</w:t>
      </w:r>
    </w:p>
    <w:p w:rsidR="00BE3346" w:rsidRPr="00E6464C" w:rsidRDefault="00182F70" w:rsidP="00023243">
      <w:pPr>
        <w:pStyle w:val="31"/>
        <w:numPr>
          <w:ilvl w:val="0"/>
          <w:numId w:val="81"/>
        </w:numPr>
        <w:tabs>
          <w:tab w:val="left" w:pos="851"/>
        </w:tabs>
        <w:spacing w:after="120" w:line="240" w:lineRule="exact"/>
        <w:ind w:left="851" w:hanging="284"/>
        <w:rPr>
          <w:sz w:val="20"/>
          <w:szCs w:val="20"/>
          <w:lang w:val="ru-RU"/>
        </w:rPr>
      </w:pPr>
      <w:r w:rsidRPr="00E6464C">
        <w:rPr>
          <w:sz w:val="20"/>
          <w:szCs w:val="20"/>
          <w:lang w:val="ru-RU"/>
        </w:rPr>
        <w:t xml:space="preserve">корректировки стоимости в сторону увеличения, рассчитанного согласно Приложению </w:t>
      </w:r>
      <w:r w:rsidR="008119C0" w:rsidRPr="00E6464C">
        <w:rPr>
          <w:sz w:val="20"/>
          <w:szCs w:val="20"/>
          <w:lang w:val="ru-RU"/>
        </w:rPr>
        <w:t>4.</w:t>
      </w:r>
      <w:r w:rsidR="004A69B6" w:rsidRPr="00E6464C">
        <w:rPr>
          <w:sz w:val="20"/>
          <w:szCs w:val="20"/>
          <w:lang w:val="ru-RU"/>
        </w:rPr>
        <w:t>3</w:t>
      </w:r>
      <w:r w:rsidR="00BE3346" w:rsidRPr="00E6464C">
        <w:rPr>
          <w:sz w:val="20"/>
          <w:szCs w:val="20"/>
          <w:lang w:val="ru-RU"/>
        </w:rPr>
        <w:t xml:space="preserve"> к ДОГОВОРУ, и/или</w:t>
      </w:r>
    </w:p>
    <w:p w:rsidR="00BE3346" w:rsidRPr="00E6464C" w:rsidRDefault="00BE3346" w:rsidP="00023243">
      <w:pPr>
        <w:pStyle w:val="31"/>
        <w:numPr>
          <w:ilvl w:val="0"/>
          <w:numId w:val="81"/>
        </w:numPr>
        <w:tabs>
          <w:tab w:val="left" w:pos="851"/>
        </w:tabs>
        <w:spacing w:after="120" w:line="240" w:lineRule="exact"/>
        <w:ind w:left="851" w:hanging="284"/>
        <w:rPr>
          <w:sz w:val="20"/>
          <w:szCs w:val="20"/>
          <w:lang w:val="ru-RU"/>
        </w:rPr>
      </w:pPr>
      <w:r w:rsidRPr="00E6464C">
        <w:rPr>
          <w:sz w:val="20"/>
          <w:szCs w:val="20"/>
          <w:lang w:val="ru-RU"/>
        </w:rPr>
        <w:t>корректировки стоимости в сторону уменьшения, рассчитанного согласно Приложению 4.</w:t>
      </w:r>
      <w:r w:rsidR="004A69B6" w:rsidRPr="00E6464C">
        <w:rPr>
          <w:sz w:val="20"/>
          <w:szCs w:val="20"/>
          <w:lang w:val="ru-RU"/>
        </w:rPr>
        <w:t>4</w:t>
      </w:r>
      <w:r w:rsidRPr="00E6464C">
        <w:rPr>
          <w:sz w:val="20"/>
          <w:szCs w:val="20"/>
          <w:lang w:val="ru-RU"/>
        </w:rPr>
        <w:t xml:space="preserve"> к ДОГОВОРУ.</w:t>
      </w:r>
    </w:p>
    <w:p w:rsidR="00BE3346" w:rsidRPr="00E6464C" w:rsidRDefault="00BE3346" w:rsidP="00BE3346">
      <w:pPr>
        <w:pStyle w:val="31"/>
        <w:numPr>
          <w:ilvl w:val="0"/>
          <w:numId w:val="9"/>
        </w:numPr>
        <w:tabs>
          <w:tab w:val="clear" w:pos="720"/>
          <w:tab w:val="num" w:pos="567"/>
        </w:tabs>
        <w:spacing w:after="120"/>
        <w:ind w:left="567" w:hanging="567"/>
        <w:jc w:val="left"/>
        <w:rPr>
          <w:b/>
          <w:sz w:val="20"/>
          <w:szCs w:val="20"/>
        </w:rPr>
      </w:pPr>
      <w:r w:rsidRPr="00E6464C">
        <w:rPr>
          <w:b/>
          <w:sz w:val="20"/>
          <w:szCs w:val="20"/>
        </w:rPr>
        <w:t>СТАВКИ</w:t>
      </w:r>
    </w:p>
    <w:p w:rsidR="00BE3346" w:rsidRPr="00E6464C" w:rsidRDefault="00BE3346" w:rsidP="00023243">
      <w:pPr>
        <w:pStyle w:val="31"/>
        <w:numPr>
          <w:ilvl w:val="1"/>
          <w:numId w:val="78"/>
        </w:numPr>
        <w:tabs>
          <w:tab w:val="left" w:pos="567"/>
        </w:tabs>
        <w:spacing w:after="120" w:line="240" w:lineRule="exact"/>
        <w:rPr>
          <w:sz w:val="20"/>
          <w:szCs w:val="20"/>
          <w:u w:val="single"/>
          <w:lang w:val="ru-RU"/>
        </w:rPr>
      </w:pPr>
      <w:r w:rsidRPr="00E6464C">
        <w:rPr>
          <w:sz w:val="20"/>
          <w:szCs w:val="20"/>
          <w:u w:val="single"/>
        </w:rPr>
        <w:t>ФИКСИРОВАННЫЕ СТАВКИ</w:t>
      </w:r>
    </w:p>
    <w:p w:rsidR="00BE3346" w:rsidRPr="00E6464C" w:rsidRDefault="00BE3346" w:rsidP="00755816">
      <w:pPr>
        <w:pStyle w:val="Indent3"/>
        <w:keepLines/>
        <w:tabs>
          <w:tab w:val="left" w:pos="567"/>
        </w:tabs>
        <w:spacing w:after="120"/>
        <w:rPr>
          <w:rFonts w:ascii="Arial" w:hAnsi="Arial" w:cs="Arial"/>
          <w:lang w:val="ru-RU"/>
        </w:rPr>
      </w:pPr>
    </w:p>
    <w:p w:rsidR="00A046AE" w:rsidRPr="00E6464C" w:rsidRDefault="00A046AE" w:rsidP="00A046AE">
      <w:pPr>
        <w:pStyle w:val="Indent3"/>
        <w:keepLines/>
        <w:tabs>
          <w:tab w:val="left" w:pos="567"/>
        </w:tabs>
        <w:spacing w:after="120"/>
        <w:ind w:left="567"/>
        <w:rPr>
          <w:rFonts w:ascii="Arial" w:hAnsi="Arial" w:cs="Arial"/>
          <w:lang w:val="ru-RU"/>
        </w:rPr>
      </w:pPr>
      <w:r w:rsidRPr="00E6464C">
        <w:rPr>
          <w:rFonts w:ascii="Arial" w:hAnsi="Arial" w:cs="Arial"/>
          <w:lang w:val="ru-RU"/>
        </w:rPr>
        <w:t>Ставки, указанные в пп. 8.1.1 и 8.1.2 применимы, если отмечены крестом.</w:t>
      </w:r>
    </w:p>
    <w:p w:rsidR="00A046AE" w:rsidRPr="00E6464C" w:rsidRDefault="00A046AE" w:rsidP="00A046AE">
      <w:pPr>
        <w:pStyle w:val="Indent3"/>
        <w:keepLines/>
        <w:tabs>
          <w:tab w:val="left" w:pos="567"/>
        </w:tabs>
        <w:spacing w:after="120"/>
        <w:ind w:left="567"/>
        <w:rPr>
          <w:rFonts w:ascii="Arial" w:hAnsi="Arial" w:cs="Arial"/>
          <w:lang w:val="ru-RU"/>
        </w:rPr>
      </w:pPr>
      <w:r w:rsidRPr="00E6464C">
        <w:rPr>
          <w:rFonts w:ascii="Arial" w:hAnsi="Arial" w:cs="Arial"/>
          <w:lang w:val="ru-RU"/>
        </w:rPr>
        <w:t>8.1.1</w:t>
      </w:r>
      <w:r w:rsidRPr="00E6464C">
        <w:rPr>
          <w:rFonts w:ascii="Arial" w:hAnsi="Arial" w:cs="Arial"/>
          <w:lang w:val="ru-RU"/>
        </w:rPr>
        <w:tab/>
      </w:r>
      <w:r w:rsidRPr="00E6464C">
        <w:fldChar w:fldCharType="begin">
          <w:ffData>
            <w:name w:val="Флажок1"/>
            <w:enabled/>
            <w:calcOnExit w:val="0"/>
            <w:checkBox>
              <w:sizeAuto/>
              <w:default w:val="0"/>
            </w:checkBox>
          </w:ffData>
        </w:fldChar>
      </w:r>
      <w:r w:rsidRPr="00E6464C">
        <w:rPr>
          <w:lang w:val="ru-RU"/>
        </w:rPr>
        <w:instrText xml:space="preserve"> </w:instrText>
      </w:r>
      <w:r w:rsidRPr="00E6464C">
        <w:instrText>FORMCHECKBOX</w:instrText>
      </w:r>
      <w:r w:rsidRPr="00E6464C">
        <w:rPr>
          <w:lang w:val="ru-RU"/>
        </w:rPr>
        <w:instrText xml:space="preserve"> </w:instrText>
      </w:r>
      <w:r w:rsidR="00D95461">
        <w:fldChar w:fldCharType="separate"/>
      </w:r>
      <w:r w:rsidRPr="00E6464C">
        <w:fldChar w:fldCharType="end"/>
      </w:r>
      <w:r w:rsidRPr="00E6464C">
        <w:rPr>
          <w:rFonts w:ascii="Arial" w:hAnsi="Arial" w:cs="Arial"/>
          <w:lang w:val="ru-RU"/>
        </w:rPr>
        <w:t xml:space="preserve"> СТАВКА МОБИЛИЗАЦИИ - это единовременно выплачиваемая ставка, включающая все расходы по перебазировке ПЕРСОНАЛА ПОДРЯДЧИКА, БУРОВОЙ УСТАНОВКИ и бригадного хозяйства для выполнения РАБОТ по настоящему ДОГОВОРУ из их пунктов местонахождения до первого МЕСТОПОЛОЖЕНИЯ. </w:t>
      </w:r>
    </w:p>
    <w:p w:rsidR="00A046AE" w:rsidRPr="00E6464C" w:rsidRDefault="00A046AE" w:rsidP="00A046AE">
      <w:pPr>
        <w:pStyle w:val="Indent3"/>
        <w:keepLines/>
        <w:tabs>
          <w:tab w:val="left" w:pos="567"/>
        </w:tabs>
        <w:spacing w:after="120"/>
        <w:ind w:left="567" w:firstLine="0"/>
        <w:rPr>
          <w:rFonts w:ascii="Arial" w:hAnsi="Arial" w:cs="Arial"/>
          <w:lang w:val="ru-RU"/>
        </w:rPr>
      </w:pPr>
      <w:r w:rsidRPr="00E6464C">
        <w:rPr>
          <w:rFonts w:ascii="Arial" w:hAnsi="Arial" w:cs="Arial"/>
          <w:lang w:val="ru-RU"/>
        </w:rPr>
        <w:t>СТАВКА МОБИЛИЗАЦИИ указана в п. 1.1 Таблицы 1 Приложения 4.1. СТАВКА МОБИЛИЗАЦИИ подлежит включению в первый АКТ О ПРИЕМКЕ ВЫПОЛНЕННЫХ РАБОТ.</w:t>
      </w:r>
    </w:p>
    <w:p w:rsidR="00BE3346" w:rsidRPr="00A8654D" w:rsidRDefault="00872388" w:rsidP="00023243">
      <w:pPr>
        <w:pStyle w:val="31"/>
        <w:numPr>
          <w:ilvl w:val="2"/>
          <w:numId w:val="78"/>
        </w:numPr>
        <w:tabs>
          <w:tab w:val="clear" w:pos="720"/>
          <w:tab w:val="num" w:pos="567"/>
        </w:tabs>
        <w:spacing w:after="120" w:line="240" w:lineRule="exact"/>
        <w:ind w:left="567" w:hanging="567"/>
        <w:rPr>
          <w:sz w:val="20"/>
          <w:szCs w:val="20"/>
          <w:lang w:val="ru-RU"/>
        </w:rPr>
      </w:pPr>
      <w:r w:rsidRPr="00E6464C">
        <w:rPr>
          <w:sz w:val="20"/>
          <w:szCs w:val="20"/>
        </w:rPr>
        <w:fldChar w:fldCharType="begin">
          <w:ffData>
            <w:name w:val="Флажок1"/>
            <w:enabled/>
            <w:calcOnExit w:val="0"/>
            <w:checkBox>
              <w:sizeAuto/>
              <w:default w:val="0"/>
            </w:checkBox>
          </w:ffData>
        </w:fldChar>
      </w:r>
      <w:r w:rsidR="00BE3346" w:rsidRPr="00E6464C">
        <w:rPr>
          <w:sz w:val="20"/>
          <w:szCs w:val="20"/>
          <w:lang w:val="ru-RU"/>
        </w:rPr>
        <w:instrText xml:space="preserve"> </w:instrText>
      </w:r>
      <w:r w:rsidR="00BE3346" w:rsidRPr="00E6464C">
        <w:rPr>
          <w:sz w:val="20"/>
          <w:szCs w:val="20"/>
        </w:rPr>
        <w:instrText>FORMCHECKBOX</w:instrText>
      </w:r>
      <w:r w:rsidR="00BE3346" w:rsidRPr="00E6464C">
        <w:rPr>
          <w:sz w:val="20"/>
          <w:szCs w:val="20"/>
          <w:lang w:val="ru-RU"/>
        </w:rPr>
        <w:instrText xml:space="preserve"> </w:instrText>
      </w:r>
      <w:r w:rsidR="00D95461">
        <w:rPr>
          <w:sz w:val="20"/>
          <w:szCs w:val="20"/>
        </w:rPr>
      </w:r>
      <w:r w:rsidR="00D95461">
        <w:rPr>
          <w:sz w:val="20"/>
          <w:szCs w:val="20"/>
        </w:rPr>
        <w:fldChar w:fldCharType="separate"/>
      </w:r>
      <w:r w:rsidRPr="00E6464C">
        <w:rPr>
          <w:sz w:val="20"/>
          <w:szCs w:val="20"/>
        </w:rPr>
        <w:fldChar w:fldCharType="end"/>
      </w:r>
      <w:r w:rsidR="00BE3346" w:rsidRPr="00E6464C">
        <w:rPr>
          <w:sz w:val="20"/>
          <w:szCs w:val="20"/>
          <w:lang w:val="ru-RU"/>
        </w:rPr>
        <w:t xml:space="preserve"> СТАВКА ДЕМОБИЛИЗАЦИИ </w:t>
      </w:r>
      <w:r w:rsidR="003E6B18" w:rsidRPr="00E6464C">
        <w:rPr>
          <w:sz w:val="20"/>
          <w:szCs w:val="20"/>
          <w:lang w:val="ru-RU"/>
        </w:rPr>
        <w:t xml:space="preserve">- </w:t>
      </w:r>
      <w:r w:rsidR="00BE3346" w:rsidRPr="00E6464C">
        <w:rPr>
          <w:sz w:val="20"/>
          <w:szCs w:val="20"/>
          <w:lang w:val="ru-RU"/>
        </w:rPr>
        <w:t xml:space="preserve">это единовременно выплачиваемая ставка, включающая все расходы </w:t>
      </w:r>
      <w:r w:rsidR="00BE3346" w:rsidRPr="00E6464C">
        <w:rPr>
          <w:color w:val="000000"/>
          <w:sz w:val="20"/>
          <w:szCs w:val="20"/>
          <w:lang w:val="ru-RU"/>
        </w:rPr>
        <w:t xml:space="preserve">по перебазировке ПЕРСОНАЛА ПОДРЯДЧИКА, </w:t>
      </w:r>
      <w:r w:rsidR="00A83A51" w:rsidRPr="00E6464C">
        <w:rPr>
          <w:color w:val="000000"/>
          <w:sz w:val="20"/>
          <w:szCs w:val="20"/>
          <w:lang w:val="ru-RU"/>
        </w:rPr>
        <w:t xml:space="preserve">ОБОРУДОВАНИЯ ПОДРЯДЧИКА </w:t>
      </w:r>
      <w:r w:rsidR="00BE3346" w:rsidRPr="00E6464C">
        <w:rPr>
          <w:color w:val="000000"/>
          <w:sz w:val="20"/>
          <w:szCs w:val="20"/>
          <w:lang w:val="ru-RU"/>
        </w:rPr>
        <w:t xml:space="preserve">и бригадного хозяйства за пределы </w:t>
      </w:r>
      <w:r w:rsidR="00BE3346" w:rsidRPr="00E6464C">
        <w:rPr>
          <w:caps/>
          <w:color w:val="000000"/>
          <w:sz w:val="20"/>
          <w:szCs w:val="20"/>
          <w:lang w:val="ru-RU"/>
        </w:rPr>
        <w:t>ТЕРРИТОРИИ РАБОТ,</w:t>
      </w:r>
      <w:r w:rsidR="00BE3346" w:rsidRPr="00E6464C">
        <w:rPr>
          <w:color w:val="000000"/>
          <w:sz w:val="20"/>
          <w:szCs w:val="20"/>
          <w:lang w:val="ru-RU"/>
        </w:rPr>
        <w:t xml:space="preserve"> связанные с окончанием выполнения РАБОТ или расторжением ДОГОВОРА.</w:t>
      </w:r>
    </w:p>
    <w:p w:rsidR="00A8654D" w:rsidRPr="00E6464C" w:rsidRDefault="00A8654D" w:rsidP="00A8654D">
      <w:pPr>
        <w:pStyle w:val="31"/>
        <w:spacing w:after="120" w:line="240" w:lineRule="exact"/>
        <w:ind w:left="567"/>
        <w:rPr>
          <w:sz w:val="20"/>
          <w:szCs w:val="20"/>
          <w:lang w:val="ru-RU"/>
        </w:rPr>
      </w:pPr>
      <w:r w:rsidRPr="00A8654D">
        <w:rPr>
          <w:sz w:val="20"/>
          <w:szCs w:val="20"/>
          <w:lang w:val="ru-RU"/>
        </w:rPr>
        <w:t xml:space="preserve">Ставка ДЕМОБИЛИЗАЦИИ указывается информативно, решение </w:t>
      </w:r>
      <w:r w:rsidR="00B217B7">
        <w:rPr>
          <w:sz w:val="20"/>
          <w:szCs w:val="20"/>
          <w:lang w:val="ru-RU"/>
        </w:rPr>
        <w:t xml:space="preserve">о применении ставки </w:t>
      </w:r>
      <w:r w:rsidRPr="00A8654D">
        <w:rPr>
          <w:sz w:val="20"/>
          <w:szCs w:val="20"/>
          <w:lang w:val="ru-RU"/>
        </w:rPr>
        <w:t xml:space="preserve">принимается сторонами на основании дополнительного соглашения, в случае мобилизации БУ для третьих лиц, ставка не применима. </w:t>
      </w:r>
    </w:p>
    <w:p w:rsidR="00BE3346" w:rsidRPr="00E6464C" w:rsidRDefault="00BE3346" w:rsidP="000C00B6">
      <w:pPr>
        <w:pStyle w:val="31"/>
        <w:widowControl w:val="0"/>
        <w:spacing w:after="120" w:line="240" w:lineRule="exact"/>
        <w:ind w:left="567"/>
        <w:rPr>
          <w:sz w:val="20"/>
          <w:szCs w:val="20"/>
          <w:lang w:val="ru-RU"/>
        </w:rPr>
      </w:pPr>
      <w:r w:rsidRPr="00E6464C">
        <w:rPr>
          <w:sz w:val="20"/>
          <w:szCs w:val="20"/>
          <w:lang w:val="ru-RU"/>
        </w:rPr>
        <w:t xml:space="preserve">СТАВКА ДЕМОБИЛИЗАЦИИ указана в </w:t>
      </w:r>
      <w:r w:rsidR="00AC2739" w:rsidRPr="00E6464C">
        <w:rPr>
          <w:sz w:val="20"/>
          <w:szCs w:val="20"/>
          <w:lang w:val="ru-RU"/>
        </w:rPr>
        <w:t>п. 1.2 Таблицы</w:t>
      </w:r>
      <w:r w:rsidRPr="00E6464C">
        <w:rPr>
          <w:sz w:val="20"/>
          <w:szCs w:val="20"/>
          <w:lang w:val="ru-RU"/>
        </w:rPr>
        <w:t xml:space="preserve"> 1</w:t>
      </w:r>
      <w:r w:rsidR="00AC2739" w:rsidRPr="00E6464C">
        <w:rPr>
          <w:sz w:val="20"/>
          <w:szCs w:val="20"/>
          <w:lang w:val="ru-RU"/>
        </w:rPr>
        <w:t xml:space="preserve"> </w:t>
      </w:r>
      <w:r w:rsidRPr="00E6464C">
        <w:rPr>
          <w:sz w:val="20"/>
          <w:szCs w:val="20"/>
          <w:lang w:val="ru-RU"/>
        </w:rPr>
        <w:t>Приложения 4.1.</w:t>
      </w:r>
    </w:p>
    <w:p w:rsidR="00BE3346" w:rsidRPr="00E6464C" w:rsidRDefault="00BE3346" w:rsidP="000C00B6">
      <w:pPr>
        <w:pStyle w:val="31"/>
        <w:widowControl w:val="0"/>
        <w:spacing w:after="120" w:line="240" w:lineRule="exact"/>
        <w:ind w:left="567"/>
        <w:rPr>
          <w:sz w:val="20"/>
          <w:szCs w:val="20"/>
          <w:lang w:val="ru-RU"/>
        </w:rPr>
      </w:pPr>
      <w:r w:rsidRPr="00E6464C">
        <w:rPr>
          <w:sz w:val="20"/>
          <w:szCs w:val="20"/>
          <w:lang w:val="ru-RU"/>
        </w:rPr>
        <w:t>СТАВКА ДЕМОБИЛИЗАЦИИ не применяется, случаях, если:</w:t>
      </w:r>
    </w:p>
    <w:p w:rsidR="00BE3346" w:rsidRPr="00E6464C" w:rsidRDefault="00BE3346" w:rsidP="00023243">
      <w:pPr>
        <w:pStyle w:val="31"/>
        <w:numPr>
          <w:ilvl w:val="0"/>
          <w:numId w:val="79"/>
        </w:numPr>
        <w:spacing w:after="120" w:line="240" w:lineRule="exact"/>
        <w:ind w:hanging="468"/>
        <w:rPr>
          <w:sz w:val="20"/>
          <w:szCs w:val="20"/>
          <w:lang w:val="ru-RU"/>
        </w:rPr>
      </w:pPr>
      <w:r w:rsidRPr="00E6464C">
        <w:rPr>
          <w:sz w:val="20"/>
          <w:szCs w:val="20"/>
          <w:lang w:val="ru-RU"/>
        </w:rPr>
        <w:t>ПОДРЯДЧИК останется на ТЕРРИТОРИИ РАБОТ после окончания выполнения РАБОТ по ДОГОВОРУ;</w:t>
      </w:r>
    </w:p>
    <w:p w:rsidR="00BE3346" w:rsidRPr="00E6464C" w:rsidRDefault="00BE3346" w:rsidP="00023243">
      <w:pPr>
        <w:pStyle w:val="31"/>
        <w:numPr>
          <w:ilvl w:val="0"/>
          <w:numId w:val="79"/>
        </w:numPr>
        <w:spacing w:after="120" w:line="240" w:lineRule="exact"/>
        <w:ind w:hanging="468"/>
        <w:rPr>
          <w:sz w:val="20"/>
          <w:szCs w:val="20"/>
          <w:lang w:val="ru-RU"/>
        </w:rPr>
      </w:pPr>
      <w:r w:rsidRPr="00E6464C">
        <w:rPr>
          <w:sz w:val="20"/>
          <w:szCs w:val="20"/>
          <w:lang w:val="ru-RU"/>
        </w:rPr>
        <w:t>ПОДРЯДЧИК по окончании выполнения РАБОТ по ДОГОВОРУ мобилизуется для выполнения РАБОТ для АФФИЛИРОВАННЫХ ЛИЦ КОМПАНИИ;</w:t>
      </w:r>
    </w:p>
    <w:p w:rsidR="00A83A51" w:rsidRPr="00E6464C" w:rsidRDefault="00A83A51" w:rsidP="00023243">
      <w:pPr>
        <w:pStyle w:val="31"/>
        <w:numPr>
          <w:ilvl w:val="0"/>
          <w:numId w:val="79"/>
        </w:numPr>
        <w:spacing w:after="120" w:line="240" w:lineRule="exact"/>
        <w:ind w:hanging="468"/>
        <w:rPr>
          <w:sz w:val="20"/>
          <w:szCs w:val="20"/>
          <w:lang w:val="ru-RU"/>
        </w:rPr>
      </w:pPr>
      <w:r w:rsidRPr="00E6464C">
        <w:rPr>
          <w:sz w:val="20"/>
          <w:szCs w:val="20"/>
          <w:lang w:val="ru-RU"/>
        </w:rPr>
        <w:t>Если ОБОРУДОВАНИЕ ПОДРЯДЧИКА начинает выполнение работ для третьих лиц с использованием ОБОРУДОВАНИЯ ПОДРЯЧИКА, подлежащего ДЕМОБИЛИЗАЦИИ, до того как оно будет доставлено в согласованный сторонами пункт ДЕМОБИЛИЗАЦИИ.</w:t>
      </w:r>
    </w:p>
    <w:p w:rsidR="00BE3346" w:rsidRPr="00E6464C" w:rsidRDefault="00BE3346" w:rsidP="00023243">
      <w:pPr>
        <w:pStyle w:val="31"/>
        <w:numPr>
          <w:ilvl w:val="0"/>
          <w:numId w:val="79"/>
        </w:numPr>
        <w:spacing w:after="120" w:line="240" w:lineRule="exact"/>
        <w:ind w:hanging="468"/>
        <w:rPr>
          <w:sz w:val="20"/>
          <w:szCs w:val="20"/>
          <w:lang w:val="ru-RU"/>
        </w:rPr>
      </w:pPr>
      <w:r w:rsidRPr="00E6464C">
        <w:rPr>
          <w:bCs/>
          <w:sz w:val="20"/>
          <w:szCs w:val="20"/>
          <w:lang w:val="ru-RU"/>
        </w:rPr>
        <w:t>Если ДОГОВОР расторгается по причине, инициированной КОМПАНИЕЙ, в соответствии с условиями пункта 1</w:t>
      </w:r>
      <w:r w:rsidR="00743DA8" w:rsidRPr="00E6464C">
        <w:rPr>
          <w:bCs/>
          <w:sz w:val="20"/>
          <w:szCs w:val="20"/>
          <w:lang w:val="ru-RU"/>
        </w:rPr>
        <w:t>4</w:t>
      </w:r>
      <w:r w:rsidRPr="00E6464C">
        <w:rPr>
          <w:bCs/>
          <w:sz w:val="20"/>
          <w:szCs w:val="20"/>
          <w:lang w:val="ru-RU"/>
        </w:rPr>
        <w:t>.1 а) или пункта 1</w:t>
      </w:r>
      <w:r w:rsidR="00743DA8" w:rsidRPr="00E6464C">
        <w:rPr>
          <w:bCs/>
          <w:sz w:val="20"/>
          <w:szCs w:val="20"/>
          <w:lang w:val="ru-RU"/>
        </w:rPr>
        <w:t>4</w:t>
      </w:r>
      <w:r w:rsidRPr="00E6464C">
        <w:rPr>
          <w:bCs/>
          <w:sz w:val="20"/>
          <w:szCs w:val="20"/>
          <w:lang w:val="ru-RU"/>
        </w:rPr>
        <w:t xml:space="preserve">.1 </w:t>
      </w:r>
      <w:r w:rsidRPr="00E6464C">
        <w:rPr>
          <w:bCs/>
          <w:sz w:val="20"/>
          <w:szCs w:val="20"/>
        </w:rPr>
        <w:t>b</w:t>
      </w:r>
      <w:r w:rsidR="00D23E61" w:rsidRPr="00E6464C">
        <w:rPr>
          <w:bCs/>
          <w:sz w:val="20"/>
          <w:szCs w:val="20"/>
          <w:lang w:val="ru-RU"/>
        </w:rPr>
        <w:t>) РАЗДЕЛА 2.</w:t>
      </w:r>
    </w:p>
    <w:p w:rsidR="00BE3346" w:rsidRPr="00E6464C" w:rsidRDefault="006C35FE" w:rsidP="000C00B6">
      <w:pPr>
        <w:pStyle w:val="31"/>
        <w:widowControl w:val="0"/>
        <w:spacing w:after="120" w:line="240" w:lineRule="exact"/>
        <w:ind w:left="567"/>
        <w:rPr>
          <w:bCs/>
          <w:sz w:val="20"/>
          <w:szCs w:val="20"/>
          <w:lang w:val="ru-RU"/>
        </w:rPr>
      </w:pPr>
      <w:r w:rsidRPr="00E6464C">
        <w:rPr>
          <w:bCs/>
          <w:sz w:val="20"/>
          <w:szCs w:val="20"/>
          <w:lang w:val="ru-RU"/>
        </w:rPr>
        <w:t xml:space="preserve">Оплата </w:t>
      </w:r>
      <w:r w:rsidR="00BE3346" w:rsidRPr="00E6464C">
        <w:rPr>
          <w:bCs/>
          <w:sz w:val="20"/>
          <w:szCs w:val="20"/>
          <w:lang w:val="ru-RU"/>
        </w:rPr>
        <w:t>СТАВК</w:t>
      </w:r>
      <w:r w:rsidRPr="00E6464C">
        <w:rPr>
          <w:bCs/>
          <w:sz w:val="20"/>
          <w:szCs w:val="20"/>
          <w:lang w:val="ru-RU"/>
        </w:rPr>
        <w:t>И</w:t>
      </w:r>
      <w:r w:rsidR="00BE3346" w:rsidRPr="00E6464C">
        <w:rPr>
          <w:bCs/>
          <w:sz w:val="20"/>
          <w:szCs w:val="20"/>
          <w:lang w:val="ru-RU"/>
        </w:rPr>
        <w:t xml:space="preserve"> ДЕМОБИЛИЗАЦИИ подлежит включению в последний </w:t>
      </w:r>
      <w:r w:rsidR="00BE3346" w:rsidRPr="00E6464C">
        <w:rPr>
          <w:bCs/>
          <w:caps/>
          <w:sz w:val="20"/>
          <w:szCs w:val="20"/>
          <w:lang w:val="ru-RU"/>
        </w:rPr>
        <w:t>Акт о приемке выполненных работ</w:t>
      </w:r>
      <w:r w:rsidR="00BE3346" w:rsidRPr="00E6464C">
        <w:rPr>
          <w:bCs/>
          <w:sz w:val="20"/>
          <w:szCs w:val="20"/>
          <w:lang w:val="ru-RU"/>
        </w:rPr>
        <w:t xml:space="preserve">, РАБОТЫ по которому оказывались с помощью демобилизуемого </w:t>
      </w:r>
      <w:r w:rsidR="00BE3346" w:rsidRPr="00E6464C">
        <w:rPr>
          <w:bCs/>
          <w:iCs/>
          <w:sz w:val="20"/>
          <w:szCs w:val="20"/>
          <w:lang w:val="ru-RU"/>
        </w:rPr>
        <w:t>ОБОРУДОВАНИЯ</w:t>
      </w:r>
      <w:r w:rsidR="00BE3346" w:rsidRPr="00E6464C">
        <w:rPr>
          <w:bCs/>
          <w:sz w:val="20"/>
          <w:szCs w:val="20"/>
          <w:lang w:val="ru-RU"/>
        </w:rPr>
        <w:t xml:space="preserve"> </w:t>
      </w:r>
      <w:r w:rsidR="00D23E61" w:rsidRPr="00E6464C">
        <w:rPr>
          <w:bCs/>
          <w:sz w:val="20"/>
          <w:szCs w:val="20"/>
          <w:lang w:val="ru-RU"/>
        </w:rPr>
        <w:t xml:space="preserve">ПОДРЯДЧИКА </w:t>
      </w:r>
      <w:r w:rsidR="00BE3346" w:rsidRPr="00E6464C">
        <w:rPr>
          <w:bCs/>
          <w:sz w:val="20"/>
          <w:szCs w:val="20"/>
          <w:lang w:val="ru-RU"/>
        </w:rPr>
        <w:t>и ПЕРСОНАЛА ПОДРЯДЧИКА.</w:t>
      </w:r>
    </w:p>
    <w:p w:rsidR="00BE3346" w:rsidRPr="00E6464C" w:rsidRDefault="00BE3346" w:rsidP="00023243">
      <w:pPr>
        <w:pStyle w:val="31"/>
        <w:numPr>
          <w:ilvl w:val="2"/>
          <w:numId w:val="78"/>
        </w:numPr>
        <w:tabs>
          <w:tab w:val="clear" w:pos="720"/>
          <w:tab w:val="num" w:pos="567"/>
        </w:tabs>
        <w:spacing w:after="120" w:line="240" w:lineRule="exact"/>
        <w:ind w:left="567" w:hanging="567"/>
        <w:rPr>
          <w:bCs/>
          <w:sz w:val="20"/>
          <w:szCs w:val="20"/>
          <w:lang w:val="ru-RU"/>
        </w:rPr>
      </w:pPr>
      <w:r w:rsidRPr="00E6464C">
        <w:rPr>
          <w:bCs/>
          <w:iCs/>
          <w:sz w:val="20"/>
          <w:szCs w:val="20"/>
          <w:lang w:val="ru-RU"/>
        </w:rPr>
        <w:t xml:space="preserve">СТАВКА МОНТАЖА – это </w:t>
      </w:r>
      <w:r w:rsidR="00F87009" w:rsidRPr="00E6464C">
        <w:rPr>
          <w:sz w:val="20"/>
          <w:szCs w:val="20"/>
          <w:lang w:val="ru-RU"/>
        </w:rPr>
        <w:t>фиксированная</w:t>
      </w:r>
      <w:r w:rsidRPr="00E6464C">
        <w:rPr>
          <w:bCs/>
          <w:iCs/>
          <w:sz w:val="20"/>
          <w:szCs w:val="20"/>
          <w:lang w:val="ru-RU"/>
        </w:rPr>
        <w:t xml:space="preserve"> ставка за </w:t>
      </w:r>
      <w:r w:rsidRPr="00E6464C">
        <w:rPr>
          <w:color w:val="000000"/>
          <w:sz w:val="20"/>
          <w:szCs w:val="20"/>
          <w:lang w:val="ru-RU"/>
        </w:rPr>
        <w:t>комплекс работ, обеспечивающих приведение БУРОВОЙ УСТАНОВКИ в состояние готовности к началу проведения РАБОТ.</w:t>
      </w:r>
    </w:p>
    <w:p w:rsidR="00620382" w:rsidRPr="00E6464C" w:rsidRDefault="00620382" w:rsidP="009D2B7C">
      <w:pPr>
        <w:spacing w:after="120"/>
        <w:ind w:left="567" w:right="281"/>
        <w:outlineLvl w:val="0"/>
        <w:rPr>
          <w:rFonts w:ascii="Arial" w:hAnsi="Arial" w:cs="Arial"/>
          <w:sz w:val="20"/>
          <w:lang w:val="ru-RU"/>
        </w:rPr>
      </w:pPr>
      <w:r w:rsidRPr="00E6464C">
        <w:rPr>
          <w:rFonts w:ascii="Arial" w:hAnsi="Arial" w:cs="Arial"/>
          <w:sz w:val="20"/>
          <w:lang w:val="ru-RU"/>
        </w:rPr>
        <w:t>При этом выделяется два вида СТАВКИ МОНТАЖА:</w:t>
      </w:r>
    </w:p>
    <w:p w:rsidR="00620382" w:rsidRPr="00E6464C" w:rsidRDefault="00620382" w:rsidP="009D2B7C">
      <w:pPr>
        <w:pStyle w:val="31"/>
        <w:numPr>
          <w:ilvl w:val="3"/>
          <w:numId w:val="78"/>
        </w:numPr>
        <w:spacing w:after="120" w:line="240" w:lineRule="exact"/>
        <w:rPr>
          <w:sz w:val="20"/>
          <w:lang w:val="ru-RU"/>
        </w:rPr>
      </w:pPr>
      <w:r w:rsidRPr="00E6464C">
        <w:rPr>
          <w:sz w:val="20"/>
          <w:lang w:val="ru-RU"/>
        </w:rPr>
        <w:t>СТАВКА ЗА ПЕРВИЧНЫЙ МОНТАЖ –</w:t>
      </w:r>
      <w:r w:rsidRPr="00E6464C">
        <w:rPr>
          <w:b/>
          <w:sz w:val="20"/>
          <w:lang w:val="ru-RU"/>
        </w:rPr>
        <w:t xml:space="preserve"> </w:t>
      </w:r>
      <w:r w:rsidRPr="00E6464C">
        <w:rPr>
          <w:sz w:val="20"/>
          <w:lang w:val="ru-RU"/>
        </w:rPr>
        <w:t xml:space="preserve">означает </w:t>
      </w:r>
      <w:r w:rsidRPr="00E6464C">
        <w:rPr>
          <w:caps/>
          <w:sz w:val="20"/>
          <w:lang w:val="ru-RU"/>
        </w:rPr>
        <w:t>монтаж</w:t>
      </w:r>
      <w:r w:rsidRPr="00E6464C">
        <w:rPr>
          <w:sz w:val="20"/>
          <w:lang w:val="ru-RU"/>
        </w:rPr>
        <w:t xml:space="preserve"> БУРОВОЙ УСТАНОВКИ после полной разборки/</w:t>
      </w:r>
      <w:r w:rsidRPr="00E6464C">
        <w:rPr>
          <w:caps/>
          <w:sz w:val="20"/>
          <w:lang w:val="ru-RU"/>
        </w:rPr>
        <w:t>демонтажа</w:t>
      </w:r>
      <w:r w:rsidRPr="00E6464C">
        <w:rPr>
          <w:sz w:val="20"/>
          <w:lang w:val="ru-RU"/>
        </w:rPr>
        <w:t>.</w:t>
      </w:r>
    </w:p>
    <w:p w:rsidR="00620382" w:rsidRPr="00E6464C" w:rsidRDefault="00620382" w:rsidP="009D2B7C">
      <w:pPr>
        <w:pStyle w:val="31"/>
        <w:numPr>
          <w:ilvl w:val="3"/>
          <w:numId w:val="78"/>
        </w:numPr>
        <w:spacing w:after="120" w:line="240" w:lineRule="exact"/>
        <w:rPr>
          <w:sz w:val="20"/>
          <w:lang w:val="ru-RU"/>
        </w:rPr>
      </w:pPr>
      <w:r w:rsidRPr="00E6464C">
        <w:rPr>
          <w:sz w:val="20"/>
          <w:lang w:val="ru-RU"/>
        </w:rPr>
        <w:t xml:space="preserve">СТАВКА ЗА ВТОРИЧНЫЙ МОНТАЖ - означает </w:t>
      </w:r>
      <w:r w:rsidRPr="00E6464C">
        <w:rPr>
          <w:caps/>
          <w:sz w:val="20"/>
          <w:lang w:val="ru-RU"/>
        </w:rPr>
        <w:t>монтаж</w:t>
      </w:r>
      <w:r w:rsidRPr="00E6464C">
        <w:rPr>
          <w:sz w:val="20"/>
          <w:lang w:val="ru-RU"/>
        </w:rPr>
        <w:t xml:space="preserve"> БУРОВОЙ УСТАНОВКИ после частичного </w:t>
      </w:r>
      <w:r w:rsidRPr="00E6464C">
        <w:rPr>
          <w:caps/>
          <w:sz w:val="20"/>
          <w:lang w:val="ru-RU"/>
        </w:rPr>
        <w:t>демонтажа</w:t>
      </w:r>
      <w:r w:rsidRPr="00E6464C">
        <w:rPr>
          <w:sz w:val="20"/>
          <w:lang w:val="ru-RU"/>
        </w:rPr>
        <w:t>.</w:t>
      </w:r>
    </w:p>
    <w:p w:rsidR="00BE3346" w:rsidRPr="00E6464C" w:rsidRDefault="00BE3346" w:rsidP="000C00B6">
      <w:pPr>
        <w:pStyle w:val="31"/>
        <w:widowControl w:val="0"/>
        <w:spacing w:after="120" w:line="240" w:lineRule="exact"/>
        <w:ind w:left="567"/>
        <w:rPr>
          <w:bCs/>
          <w:iCs/>
          <w:sz w:val="20"/>
          <w:szCs w:val="20"/>
          <w:lang w:val="ru-RU"/>
        </w:rPr>
      </w:pPr>
      <w:r w:rsidRPr="00E6464C">
        <w:rPr>
          <w:bCs/>
          <w:iCs/>
          <w:sz w:val="20"/>
          <w:szCs w:val="20"/>
          <w:lang w:val="ru-RU"/>
        </w:rPr>
        <w:t xml:space="preserve">СТАВКА </w:t>
      </w:r>
      <w:r w:rsidR="00C704C8" w:rsidRPr="00E6464C">
        <w:rPr>
          <w:bCs/>
          <w:iCs/>
          <w:sz w:val="20"/>
          <w:szCs w:val="20"/>
          <w:lang w:val="ru-RU"/>
        </w:rPr>
        <w:t>МОНТАЖА</w:t>
      </w:r>
      <w:r w:rsidRPr="00E6464C">
        <w:rPr>
          <w:bCs/>
          <w:sz w:val="20"/>
          <w:szCs w:val="20"/>
          <w:lang w:val="ru-RU"/>
        </w:rPr>
        <w:t xml:space="preserve"> </w:t>
      </w:r>
      <w:r w:rsidRPr="00E6464C">
        <w:rPr>
          <w:bCs/>
          <w:iCs/>
          <w:sz w:val="20"/>
          <w:szCs w:val="20"/>
          <w:lang w:val="ru-RU"/>
        </w:rPr>
        <w:t xml:space="preserve">приведена в </w:t>
      </w:r>
      <w:r w:rsidR="00AC2739" w:rsidRPr="00E6464C">
        <w:rPr>
          <w:bCs/>
          <w:iCs/>
          <w:sz w:val="20"/>
          <w:szCs w:val="20"/>
          <w:lang w:val="ru-RU"/>
        </w:rPr>
        <w:t>п. 1.3 Таблицы</w:t>
      </w:r>
      <w:r w:rsidRPr="00E6464C">
        <w:rPr>
          <w:bCs/>
          <w:iCs/>
          <w:sz w:val="20"/>
          <w:szCs w:val="20"/>
          <w:lang w:val="ru-RU"/>
        </w:rPr>
        <w:t xml:space="preserve"> 1 Приложения № 4.1.</w:t>
      </w:r>
    </w:p>
    <w:p w:rsidR="00BE3346" w:rsidRPr="00E6464C" w:rsidRDefault="00BE3346" w:rsidP="00023243">
      <w:pPr>
        <w:pStyle w:val="31"/>
        <w:numPr>
          <w:ilvl w:val="2"/>
          <w:numId w:val="78"/>
        </w:numPr>
        <w:tabs>
          <w:tab w:val="clear" w:pos="720"/>
          <w:tab w:val="num" w:pos="567"/>
        </w:tabs>
        <w:spacing w:after="120" w:line="240" w:lineRule="exact"/>
        <w:ind w:left="567" w:hanging="567"/>
        <w:rPr>
          <w:bCs/>
          <w:iCs/>
          <w:sz w:val="20"/>
          <w:szCs w:val="20"/>
          <w:lang w:val="ru-RU"/>
        </w:rPr>
      </w:pPr>
      <w:r w:rsidRPr="00E6464C">
        <w:rPr>
          <w:bCs/>
          <w:iCs/>
          <w:sz w:val="20"/>
          <w:szCs w:val="20"/>
          <w:lang w:val="ru-RU"/>
        </w:rPr>
        <w:t xml:space="preserve">СТАВКА ДЕМОНТАЖА – это </w:t>
      </w:r>
      <w:r w:rsidR="00F87009" w:rsidRPr="00E6464C">
        <w:rPr>
          <w:sz w:val="20"/>
          <w:szCs w:val="20"/>
          <w:lang w:val="ru-RU"/>
        </w:rPr>
        <w:t>фиксированная</w:t>
      </w:r>
      <w:r w:rsidRPr="00E6464C">
        <w:rPr>
          <w:bCs/>
          <w:iCs/>
          <w:sz w:val="20"/>
          <w:szCs w:val="20"/>
          <w:lang w:val="ru-RU"/>
        </w:rPr>
        <w:t xml:space="preserve"> ставка </w:t>
      </w:r>
      <w:r w:rsidRPr="00E6464C">
        <w:rPr>
          <w:color w:val="000000"/>
          <w:sz w:val="20"/>
          <w:szCs w:val="20"/>
          <w:lang w:val="ru-RU"/>
        </w:rPr>
        <w:t>за комплекс работ по разборке и приведению БУРОВОЙ УСТАНОВКИ в транспортное положение.</w:t>
      </w:r>
    </w:p>
    <w:p w:rsidR="009D2B7C" w:rsidRPr="00E6464C" w:rsidRDefault="009D2B7C" w:rsidP="009D2B7C">
      <w:pPr>
        <w:spacing w:after="120"/>
        <w:ind w:left="705" w:right="281"/>
        <w:outlineLvl w:val="0"/>
        <w:rPr>
          <w:rFonts w:ascii="Arial" w:hAnsi="Arial" w:cs="Arial"/>
          <w:sz w:val="20"/>
          <w:lang w:val="ru-RU"/>
        </w:rPr>
      </w:pPr>
      <w:r w:rsidRPr="00E6464C">
        <w:rPr>
          <w:rFonts w:ascii="Arial" w:hAnsi="Arial" w:cs="Arial"/>
          <w:sz w:val="20"/>
          <w:lang w:val="ru-RU"/>
        </w:rPr>
        <w:t xml:space="preserve">При этом выделяется два вида СТАВКИ </w:t>
      </w:r>
      <w:r w:rsidR="00B8675B" w:rsidRPr="00E6464C">
        <w:rPr>
          <w:rFonts w:ascii="Arial" w:hAnsi="Arial" w:cs="Arial"/>
          <w:sz w:val="20"/>
          <w:lang w:val="ru-RU"/>
        </w:rPr>
        <w:t>ДЕМОНТАЖА</w:t>
      </w:r>
      <w:r w:rsidRPr="00E6464C">
        <w:rPr>
          <w:rFonts w:ascii="Arial" w:hAnsi="Arial" w:cs="Arial"/>
          <w:sz w:val="20"/>
          <w:lang w:val="ru-RU"/>
        </w:rPr>
        <w:t>:</w:t>
      </w:r>
    </w:p>
    <w:p w:rsidR="00620382" w:rsidRPr="003724CF" w:rsidRDefault="009D2B7C" w:rsidP="00E103A9">
      <w:pPr>
        <w:pStyle w:val="31"/>
        <w:numPr>
          <w:ilvl w:val="3"/>
          <w:numId w:val="78"/>
        </w:numPr>
        <w:spacing w:after="120" w:line="240" w:lineRule="exact"/>
        <w:rPr>
          <w:b/>
          <w:sz w:val="20"/>
          <w:lang w:val="ru-RU"/>
        </w:rPr>
      </w:pPr>
      <w:r w:rsidRPr="00E6464C">
        <w:rPr>
          <w:b/>
          <w:sz w:val="20"/>
          <w:lang w:val="ru-RU"/>
        </w:rPr>
        <w:t>СТАВКА ЗА ПОЛНЫЙ ДЕМОНТАЖ</w:t>
      </w:r>
      <w:r w:rsidR="00620382" w:rsidRPr="00E6464C">
        <w:rPr>
          <w:b/>
          <w:sz w:val="20"/>
          <w:lang w:val="ru-RU"/>
        </w:rPr>
        <w:t xml:space="preserve"> </w:t>
      </w:r>
      <w:r w:rsidR="00620382" w:rsidRPr="00E6464C">
        <w:rPr>
          <w:sz w:val="20"/>
          <w:lang w:val="ru-RU"/>
        </w:rPr>
        <w:t>–</w:t>
      </w:r>
      <w:r w:rsidRPr="00E6464C">
        <w:rPr>
          <w:b/>
          <w:sz w:val="20"/>
          <w:lang w:val="ru-RU"/>
        </w:rPr>
        <w:t xml:space="preserve"> </w:t>
      </w:r>
      <w:r w:rsidR="00620382" w:rsidRPr="00E6464C">
        <w:rPr>
          <w:sz w:val="20"/>
          <w:lang w:val="ru-RU"/>
        </w:rPr>
        <w:t xml:space="preserve">означает </w:t>
      </w:r>
      <w:r w:rsidRPr="00E6464C">
        <w:rPr>
          <w:sz w:val="20"/>
          <w:lang w:val="ru-RU"/>
        </w:rPr>
        <w:t>ставку, выплачиваемую за ДЕМОНТАЖ</w:t>
      </w:r>
      <w:r w:rsidR="00620382" w:rsidRPr="00E6464C">
        <w:rPr>
          <w:sz w:val="20"/>
          <w:lang w:val="ru-RU"/>
        </w:rPr>
        <w:t xml:space="preserve"> всех </w:t>
      </w:r>
      <w:r w:rsidR="00620382" w:rsidRPr="003724CF">
        <w:rPr>
          <w:sz w:val="20"/>
          <w:lang w:val="ru-RU"/>
        </w:rPr>
        <w:t>частей БУРОВОЙ УСТАНОВКИ, включая демонтаж буровой вышки</w:t>
      </w:r>
      <w:r w:rsidRPr="003724CF">
        <w:rPr>
          <w:sz w:val="20"/>
          <w:lang w:val="ru-RU"/>
        </w:rPr>
        <w:t xml:space="preserve"> («ПОЛНЫЙ ДЕМОНТАЖ»)</w:t>
      </w:r>
      <w:r w:rsidR="00620382" w:rsidRPr="003724CF">
        <w:rPr>
          <w:sz w:val="20"/>
          <w:lang w:val="ru-RU"/>
        </w:rPr>
        <w:t>.</w:t>
      </w:r>
    </w:p>
    <w:p w:rsidR="009D2B7C" w:rsidRPr="003724CF" w:rsidRDefault="009D2B7C" w:rsidP="003724CF">
      <w:pPr>
        <w:pStyle w:val="31"/>
        <w:numPr>
          <w:ilvl w:val="3"/>
          <w:numId w:val="78"/>
        </w:numPr>
        <w:spacing w:after="120" w:line="240" w:lineRule="exact"/>
        <w:rPr>
          <w:b/>
          <w:sz w:val="20"/>
          <w:lang w:val="ru-RU"/>
        </w:rPr>
      </w:pPr>
      <w:r w:rsidRPr="003724CF">
        <w:rPr>
          <w:b/>
          <w:sz w:val="20"/>
          <w:lang w:val="ru-RU"/>
        </w:rPr>
        <w:t xml:space="preserve">СТАВКА ЗА ЧАСТИЧНЫЙ ДЕМОНТАЖ </w:t>
      </w:r>
      <w:r w:rsidRPr="003724CF">
        <w:rPr>
          <w:sz w:val="20"/>
          <w:lang w:val="ru-RU"/>
        </w:rPr>
        <w:t xml:space="preserve">– </w:t>
      </w:r>
      <w:r w:rsidR="003724CF" w:rsidRPr="003724CF">
        <w:rPr>
          <w:sz w:val="20"/>
          <w:lang w:val="ru-RU"/>
        </w:rPr>
        <w:t xml:space="preserve"> означает ставку, выплачиваемую за неполный ДЕМОНТАЖ для  ПЕРЕЕЗДА между МЕСТОПОЛОЖЕНИЯМИ (кустовыми площадками)</w:t>
      </w:r>
    </w:p>
    <w:p w:rsidR="00BE3346" w:rsidRPr="00E6464C" w:rsidRDefault="00BE3346" w:rsidP="000C00B6">
      <w:pPr>
        <w:pStyle w:val="31"/>
        <w:widowControl w:val="0"/>
        <w:spacing w:after="120" w:line="240" w:lineRule="exact"/>
        <w:ind w:left="567"/>
        <w:rPr>
          <w:bCs/>
          <w:iCs/>
          <w:sz w:val="20"/>
          <w:szCs w:val="20"/>
          <w:lang w:val="ru-RU"/>
        </w:rPr>
      </w:pPr>
      <w:r w:rsidRPr="00E6464C">
        <w:rPr>
          <w:bCs/>
          <w:iCs/>
          <w:sz w:val="20"/>
          <w:szCs w:val="20"/>
          <w:lang w:val="ru-RU"/>
        </w:rPr>
        <w:t xml:space="preserve">СТАВКА </w:t>
      </w:r>
      <w:r w:rsidR="004C5AE2" w:rsidRPr="00E6464C">
        <w:rPr>
          <w:bCs/>
          <w:iCs/>
          <w:sz w:val="20"/>
          <w:szCs w:val="20"/>
          <w:lang w:val="ru-RU"/>
        </w:rPr>
        <w:t>ДЕМОНТАЖА</w:t>
      </w:r>
      <w:r w:rsidRPr="00E6464C">
        <w:rPr>
          <w:bCs/>
          <w:iCs/>
          <w:sz w:val="20"/>
          <w:szCs w:val="20"/>
          <w:lang w:val="ru-RU"/>
        </w:rPr>
        <w:t xml:space="preserve"> приведена в </w:t>
      </w:r>
      <w:r w:rsidR="0084588B" w:rsidRPr="00E6464C">
        <w:rPr>
          <w:bCs/>
          <w:iCs/>
          <w:sz w:val="20"/>
          <w:szCs w:val="20"/>
          <w:lang w:val="ru-RU"/>
        </w:rPr>
        <w:t>п. 1.4 Таблицы</w:t>
      </w:r>
      <w:r w:rsidR="004C5AE2" w:rsidRPr="00E6464C">
        <w:rPr>
          <w:bCs/>
          <w:iCs/>
          <w:sz w:val="20"/>
          <w:szCs w:val="20"/>
          <w:lang w:val="ru-RU"/>
        </w:rPr>
        <w:t xml:space="preserve"> 1</w:t>
      </w:r>
      <w:r w:rsidRPr="00E6464C">
        <w:rPr>
          <w:bCs/>
          <w:iCs/>
          <w:sz w:val="20"/>
          <w:szCs w:val="20"/>
          <w:lang w:val="ru-RU"/>
        </w:rPr>
        <w:t xml:space="preserve"> Приложения № 4.1.</w:t>
      </w:r>
    </w:p>
    <w:p w:rsidR="00BE3346" w:rsidRPr="00E6464C" w:rsidRDefault="00BE3346" w:rsidP="00023243">
      <w:pPr>
        <w:pStyle w:val="31"/>
        <w:numPr>
          <w:ilvl w:val="2"/>
          <w:numId w:val="78"/>
        </w:numPr>
        <w:tabs>
          <w:tab w:val="clear" w:pos="720"/>
          <w:tab w:val="num" w:pos="567"/>
        </w:tabs>
        <w:spacing w:after="120" w:line="240" w:lineRule="exact"/>
        <w:ind w:left="567" w:hanging="567"/>
        <w:rPr>
          <w:color w:val="000000"/>
          <w:sz w:val="20"/>
          <w:szCs w:val="20"/>
          <w:lang w:val="ru-RU"/>
        </w:rPr>
      </w:pPr>
      <w:r w:rsidRPr="00E6464C">
        <w:rPr>
          <w:sz w:val="20"/>
          <w:szCs w:val="20"/>
          <w:lang w:val="ru-RU"/>
        </w:rPr>
        <w:t xml:space="preserve">СТАВКА ПЕРЕДВИЖКИ - это </w:t>
      </w:r>
      <w:r w:rsidR="00F87009" w:rsidRPr="00E6464C">
        <w:rPr>
          <w:sz w:val="20"/>
          <w:szCs w:val="20"/>
          <w:lang w:val="ru-RU"/>
        </w:rPr>
        <w:t>фиксированная</w:t>
      </w:r>
      <w:r w:rsidRPr="00E6464C">
        <w:rPr>
          <w:sz w:val="20"/>
          <w:szCs w:val="20"/>
          <w:lang w:val="ru-RU"/>
        </w:rPr>
        <w:t xml:space="preserve"> ставка за </w:t>
      </w:r>
      <w:r w:rsidRPr="00E6464C">
        <w:rPr>
          <w:color w:val="000000"/>
          <w:sz w:val="20"/>
          <w:szCs w:val="20"/>
          <w:lang w:val="ru-RU"/>
        </w:rPr>
        <w:t xml:space="preserve">комплекс работ, обеспечивающих передвижение БУРОВОЙ УСТАНОВКИ между </w:t>
      </w:r>
      <w:r w:rsidRPr="00E6464C">
        <w:rPr>
          <w:caps/>
          <w:color w:val="000000"/>
          <w:sz w:val="20"/>
          <w:szCs w:val="20"/>
          <w:lang w:val="ru-RU"/>
        </w:rPr>
        <w:t>скважинами</w:t>
      </w:r>
      <w:r w:rsidRPr="00E6464C">
        <w:rPr>
          <w:color w:val="000000"/>
          <w:sz w:val="20"/>
          <w:szCs w:val="20"/>
          <w:lang w:val="ru-RU"/>
        </w:rPr>
        <w:t xml:space="preserve"> на одном и том же кусте. СТАВКИ ПЕРЕДВИЖКИ различа</w:t>
      </w:r>
      <w:r w:rsidR="00F865B1" w:rsidRPr="00E6464C">
        <w:rPr>
          <w:color w:val="000000"/>
          <w:sz w:val="20"/>
          <w:szCs w:val="20"/>
          <w:lang w:val="ru-RU"/>
        </w:rPr>
        <w:t>ю</w:t>
      </w:r>
      <w:r w:rsidRPr="00E6464C">
        <w:rPr>
          <w:color w:val="000000"/>
          <w:sz w:val="20"/>
          <w:szCs w:val="20"/>
          <w:lang w:val="ru-RU"/>
        </w:rPr>
        <w:t>тся по расстоянию передвижения БУРОВОЙ УСТАНОВКИ и комплектации перемещаемого ОБОРУДОВАНИЯ.</w:t>
      </w:r>
    </w:p>
    <w:p w:rsidR="00BE3346" w:rsidRPr="00E6464C" w:rsidRDefault="00BE3346" w:rsidP="000C00B6">
      <w:pPr>
        <w:pStyle w:val="31"/>
        <w:widowControl w:val="0"/>
        <w:spacing w:after="120" w:line="240" w:lineRule="exact"/>
        <w:ind w:left="567"/>
        <w:rPr>
          <w:bCs/>
          <w:iCs/>
          <w:sz w:val="20"/>
          <w:szCs w:val="20"/>
          <w:lang w:val="ru-RU"/>
        </w:rPr>
      </w:pPr>
      <w:r w:rsidRPr="00E6464C">
        <w:rPr>
          <w:bCs/>
          <w:iCs/>
          <w:sz w:val="20"/>
          <w:szCs w:val="20"/>
          <w:lang w:val="ru-RU"/>
        </w:rPr>
        <w:lastRenderedPageBreak/>
        <w:t xml:space="preserve">СТАВКА </w:t>
      </w:r>
      <w:r w:rsidRPr="00E6464C">
        <w:rPr>
          <w:bCs/>
          <w:sz w:val="20"/>
          <w:szCs w:val="20"/>
          <w:lang w:val="ru-RU"/>
        </w:rPr>
        <w:t xml:space="preserve">ПЕРЕДВИЖКИ </w:t>
      </w:r>
      <w:r w:rsidRPr="00E6464C">
        <w:rPr>
          <w:bCs/>
          <w:iCs/>
          <w:sz w:val="20"/>
          <w:szCs w:val="20"/>
          <w:lang w:val="ru-RU"/>
        </w:rPr>
        <w:t xml:space="preserve">приведена в </w:t>
      </w:r>
      <w:r w:rsidR="00545296" w:rsidRPr="00E6464C">
        <w:rPr>
          <w:bCs/>
          <w:iCs/>
          <w:sz w:val="20"/>
          <w:szCs w:val="20"/>
          <w:lang w:val="ru-RU"/>
        </w:rPr>
        <w:t xml:space="preserve">п. 1.5 </w:t>
      </w:r>
      <w:r w:rsidR="00545296" w:rsidRPr="00E6464C">
        <w:rPr>
          <w:sz w:val="20"/>
          <w:szCs w:val="20"/>
          <w:lang w:val="ru-RU"/>
        </w:rPr>
        <w:t>Таблицы</w:t>
      </w:r>
      <w:r w:rsidRPr="00E6464C">
        <w:rPr>
          <w:sz w:val="20"/>
          <w:szCs w:val="20"/>
          <w:lang w:val="ru-RU"/>
        </w:rPr>
        <w:t xml:space="preserve"> 1 </w:t>
      </w:r>
      <w:r w:rsidRPr="00E6464C">
        <w:rPr>
          <w:bCs/>
          <w:iCs/>
          <w:sz w:val="20"/>
          <w:szCs w:val="20"/>
          <w:lang w:val="ru-RU"/>
        </w:rPr>
        <w:t>Приложения № 4.1.</w:t>
      </w:r>
    </w:p>
    <w:p w:rsidR="00BE3346" w:rsidRPr="00E6464C" w:rsidRDefault="00BE3346" w:rsidP="00023243">
      <w:pPr>
        <w:pStyle w:val="31"/>
        <w:numPr>
          <w:ilvl w:val="2"/>
          <w:numId w:val="78"/>
        </w:numPr>
        <w:tabs>
          <w:tab w:val="clear" w:pos="720"/>
          <w:tab w:val="num" w:pos="567"/>
        </w:tabs>
        <w:spacing w:after="120" w:line="240" w:lineRule="exact"/>
        <w:ind w:left="567" w:hanging="567"/>
        <w:rPr>
          <w:color w:val="000000"/>
          <w:sz w:val="20"/>
          <w:szCs w:val="20"/>
          <w:lang w:val="ru-RU"/>
        </w:rPr>
      </w:pPr>
      <w:r w:rsidRPr="00E6464C">
        <w:rPr>
          <w:sz w:val="20"/>
          <w:szCs w:val="20"/>
          <w:lang w:val="ru-RU"/>
        </w:rPr>
        <w:t xml:space="preserve">СТАВКА СТАСКИВАНИЯ – это </w:t>
      </w:r>
      <w:r w:rsidR="00D43DA6" w:rsidRPr="00E6464C">
        <w:rPr>
          <w:sz w:val="20"/>
          <w:szCs w:val="20"/>
          <w:lang w:val="ru-RU"/>
        </w:rPr>
        <w:t>фиксированная</w:t>
      </w:r>
      <w:r w:rsidRPr="00E6464C">
        <w:rPr>
          <w:sz w:val="20"/>
          <w:szCs w:val="20"/>
          <w:lang w:val="ru-RU"/>
        </w:rPr>
        <w:t xml:space="preserve"> ставка за </w:t>
      </w:r>
      <w:r w:rsidRPr="00E6464C">
        <w:rPr>
          <w:color w:val="000000"/>
          <w:sz w:val="20"/>
          <w:szCs w:val="20"/>
          <w:lang w:val="ru-RU"/>
        </w:rPr>
        <w:t>комплекс работ, обеспечивающих передвижение БУРОВОЙ УСТАНОВКИ ПОДРЯДЧИКА со СКВАЖИНЫ на место проведения ДЕМОНТАЖА.</w:t>
      </w:r>
    </w:p>
    <w:p w:rsidR="00BE3346" w:rsidRPr="00E6464C" w:rsidRDefault="00BE3346" w:rsidP="000C00B6">
      <w:pPr>
        <w:pStyle w:val="31"/>
        <w:widowControl w:val="0"/>
        <w:spacing w:after="120" w:line="240" w:lineRule="exact"/>
        <w:ind w:left="567"/>
        <w:rPr>
          <w:bCs/>
          <w:iCs/>
          <w:sz w:val="20"/>
          <w:szCs w:val="20"/>
          <w:lang w:val="ru-RU"/>
        </w:rPr>
      </w:pPr>
      <w:r w:rsidRPr="00E6464C">
        <w:rPr>
          <w:bCs/>
          <w:iCs/>
          <w:sz w:val="20"/>
          <w:szCs w:val="20"/>
          <w:lang w:val="ru-RU"/>
        </w:rPr>
        <w:t xml:space="preserve">СТАВКА </w:t>
      </w:r>
      <w:r w:rsidRPr="00E6464C">
        <w:rPr>
          <w:sz w:val="20"/>
          <w:szCs w:val="20"/>
          <w:lang w:val="ru-RU"/>
        </w:rPr>
        <w:t xml:space="preserve">СТАСКИВАНИЯ </w:t>
      </w:r>
      <w:r w:rsidRPr="00E6464C">
        <w:rPr>
          <w:bCs/>
          <w:iCs/>
          <w:sz w:val="20"/>
          <w:szCs w:val="20"/>
          <w:lang w:val="ru-RU"/>
        </w:rPr>
        <w:t xml:space="preserve">приведена в </w:t>
      </w:r>
      <w:r w:rsidR="00E94778" w:rsidRPr="00E6464C">
        <w:rPr>
          <w:bCs/>
          <w:iCs/>
          <w:sz w:val="20"/>
          <w:szCs w:val="20"/>
          <w:lang w:val="ru-RU"/>
        </w:rPr>
        <w:t>п. 1.6 Таблицы</w:t>
      </w:r>
      <w:r w:rsidR="004F3768" w:rsidRPr="00E6464C">
        <w:rPr>
          <w:bCs/>
          <w:iCs/>
          <w:sz w:val="20"/>
          <w:szCs w:val="20"/>
          <w:lang w:val="ru-RU"/>
        </w:rPr>
        <w:t xml:space="preserve"> 1</w:t>
      </w:r>
      <w:r w:rsidRPr="00E6464C">
        <w:rPr>
          <w:bCs/>
          <w:iCs/>
          <w:sz w:val="20"/>
          <w:szCs w:val="20"/>
          <w:lang w:val="ru-RU"/>
        </w:rPr>
        <w:t xml:space="preserve"> Приложения № 4.1.</w:t>
      </w:r>
    </w:p>
    <w:p w:rsidR="00BE3346" w:rsidRPr="00E6464C" w:rsidRDefault="00BE3346" w:rsidP="00023243">
      <w:pPr>
        <w:pStyle w:val="31"/>
        <w:numPr>
          <w:ilvl w:val="1"/>
          <w:numId w:val="78"/>
        </w:numPr>
        <w:tabs>
          <w:tab w:val="clear" w:pos="705"/>
          <w:tab w:val="num" w:pos="567"/>
        </w:tabs>
        <w:spacing w:after="120" w:line="240" w:lineRule="exact"/>
        <w:ind w:left="567" w:hanging="567"/>
        <w:rPr>
          <w:sz w:val="20"/>
          <w:szCs w:val="20"/>
          <w:u w:val="single"/>
        </w:rPr>
      </w:pPr>
      <w:r w:rsidRPr="00E6464C">
        <w:rPr>
          <w:sz w:val="20"/>
          <w:szCs w:val="20"/>
          <w:u w:val="single"/>
        </w:rPr>
        <w:t>ПЕРЕМЕННЫЕ СТАВКИ</w:t>
      </w:r>
    </w:p>
    <w:p w:rsidR="00BE3346" w:rsidRPr="00E6464C" w:rsidRDefault="00BE3346" w:rsidP="00023243">
      <w:pPr>
        <w:widowControl w:val="0"/>
        <w:numPr>
          <w:ilvl w:val="2"/>
          <w:numId w:val="78"/>
        </w:numPr>
        <w:tabs>
          <w:tab w:val="clear" w:pos="720"/>
          <w:tab w:val="num" w:pos="567"/>
          <w:tab w:val="num" w:pos="2520"/>
        </w:tabs>
        <w:spacing w:after="120" w:line="240" w:lineRule="exact"/>
        <w:ind w:left="567" w:hanging="567"/>
        <w:jc w:val="both"/>
        <w:rPr>
          <w:rFonts w:ascii="Arial" w:hAnsi="Arial" w:cs="Arial"/>
          <w:bCs/>
          <w:iCs/>
          <w:sz w:val="20"/>
          <w:szCs w:val="20"/>
          <w:lang w:val="ru-RU"/>
        </w:rPr>
      </w:pPr>
      <w:r w:rsidRPr="00E6464C">
        <w:rPr>
          <w:rFonts w:ascii="Arial" w:hAnsi="Arial" w:cs="Arial"/>
          <w:bCs/>
          <w:iCs/>
          <w:sz w:val="20"/>
          <w:szCs w:val="20"/>
          <w:lang w:val="ru-RU"/>
        </w:rPr>
        <w:t>СТАВКА ПЕРЕЕЗДА</w:t>
      </w:r>
      <w:r w:rsidRPr="00E6464C" w:rsidDel="004F027A">
        <w:rPr>
          <w:rFonts w:ascii="Arial" w:hAnsi="Arial" w:cs="Arial"/>
          <w:bCs/>
          <w:iCs/>
          <w:sz w:val="20"/>
          <w:szCs w:val="20"/>
          <w:lang w:val="ru-RU"/>
        </w:rPr>
        <w:t xml:space="preserve"> </w:t>
      </w:r>
      <w:r w:rsidRPr="00E6464C">
        <w:rPr>
          <w:rFonts w:ascii="Arial" w:hAnsi="Arial" w:cs="Arial"/>
          <w:bCs/>
          <w:iCs/>
          <w:sz w:val="20"/>
          <w:szCs w:val="20"/>
          <w:lang w:val="ru-RU"/>
        </w:rPr>
        <w:t>означает ставку, выплачиваемую за комплекс работ, обеспечивающих перемещение ПЕРСОНАЛА ПОДРЯДЧИКА</w:t>
      </w:r>
      <w:r w:rsidR="00D00C7C" w:rsidRPr="00E6464C">
        <w:rPr>
          <w:rFonts w:ascii="Arial" w:hAnsi="Arial" w:cs="Arial"/>
          <w:bCs/>
          <w:iCs/>
          <w:sz w:val="20"/>
          <w:szCs w:val="20"/>
          <w:lang w:val="ru-RU"/>
        </w:rPr>
        <w:t xml:space="preserve"> и ОБОРУДОВАНИЯ ПОДРЯДЧИКА</w:t>
      </w:r>
      <w:r w:rsidRPr="00E6464C">
        <w:rPr>
          <w:rFonts w:ascii="Arial" w:hAnsi="Arial" w:cs="Arial"/>
          <w:bCs/>
          <w:iCs/>
          <w:sz w:val="20"/>
          <w:szCs w:val="20"/>
          <w:lang w:val="ru-RU"/>
        </w:rPr>
        <w:t>, включая БУРОВУЮ УСТАНОВКУ:</w:t>
      </w:r>
    </w:p>
    <w:p w:rsidR="00BE3346" w:rsidRPr="00E6464C" w:rsidRDefault="00BE3346" w:rsidP="00023243">
      <w:pPr>
        <w:pStyle w:val="13"/>
        <w:widowControl w:val="0"/>
        <w:numPr>
          <w:ilvl w:val="0"/>
          <w:numId w:val="82"/>
        </w:numPr>
        <w:spacing w:after="120" w:line="240" w:lineRule="auto"/>
        <w:ind w:left="993" w:hanging="426"/>
        <w:rPr>
          <w:rFonts w:ascii="Arial" w:hAnsi="Arial" w:cs="Arial"/>
          <w:color w:val="000000"/>
          <w:lang w:val="ru-RU"/>
        </w:rPr>
      </w:pPr>
      <w:r w:rsidRPr="00E6464C">
        <w:rPr>
          <w:rFonts w:ascii="Arial" w:hAnsi="Arial" w:cs="Arial"/>
          <w:color w:val="000000"/>
          <w:lang w:val="ru-RU"/>
        </w:rPr>
        <w:t>с ПЕРЕВАЛОЧНОГО ПУНКТА на МЕСТОПОЛОЖЕНИЕ или обратно;</w:t>
      </w:r>
    </w:p>
    <w:p w:rsidR="00BE3346" w:rsidRPr="00E6464C" w:rsidRDefault="00BE3346" w:rsidP="00023243">
      <w:pPr>
        <w:pStyle w:val="13"/>
        <w:widowControl w:val="0"/>
        <w:numPr>
          <w:ilvl w:val="0"/>
          <w:numId w:val="82"/>
        </w:numPr>
        <w:spacing w:after="120" w:line="240" w:lineRule="auto"/>
        <w:ind w:left="993" w:hanging="426"/>
        <w:rPr>
          <w:rFonts w:ascii="Arial" w:hAnsi="Arial" w:cs="Arial"/>
          <w:color w:val="000000"/>
          <w:lang w:val="ru-RU"/>
        </w:rPr>
      </w:pPr>
      <w:r w:rsidRPr="00E6464C">
        <w:rPr>
          <w:rFonts w:ascii="Arial" w:hAnsi="Arial" w:cs="Arial"/>
          <w:color w:val="000000"/>
          <w:lang w:val="ru-RU"/>
        </w:rPr>
        <w:t>между МЕСТОПОЛОЖЕНИЯМИ.</w:t>
      </w:r>
    </w:p>
    <w:p w:rsidR="00C163AE" w:rsidRPr="00E6464C" w:rsidRDefault="00BE3346" w:rsidP="00BE3346">
      <w:pPr>
        <w:pStyle w:val="31"/>
        <w:widowControl w:val="0"/>
        <w:spacing w:after="120" w:line="240" w:lineRule="exact"/>
        <w:ind w:left="567"/>
        <w:rPr>
          <w:bCs/>
          <w:iCs/>
          <w:sz w:val="20"/>
          <w:szCs w:val="20"/>
          <w:lang w:val="ru-RU"/>
        </w:rPr>
      </w:pPr>
      <w:r w:rsidRPr="00E6464C">
        <w:rPr>
          <w:bCs/>
          <w:iCs/>
          <w:sz w:val="20"/>
          <w:szCs w:val="20"/>
          <w:lang w:val="ru-RU"/>
        </w:rPr>
        <w:t xml:space="preserve">СТАВКА ПЕРЕЕЗДА </w:t>
      </w:r>
      <w:r w:rsidR="00F865B1" w:rsidRPr="00E6464C">
        <w:rPr>
          <w:bCs/>
          <w:iCs/>
          <w:sz w:val="20"/>
          <w:szCs w:val="20"/>
          <w:lang w:val="ru-RU"/>
        </w:rPr>
        <w:t xml:space="preserve">выплачивается в расчёте на расстояние и </w:t>
      </w:r>
      <w:r w:rsidRPr="00E6464C">
        <w:rPr>
          <w:bCs/>
          <w:iCs/>
          <w:sz w:val="20"/>
          <w:szCs w:val="20"/>
          <w:lang w:val="ru-RU"/>
        </w:rPr>
        <w:t xml:space="preserve">рассчитывается путем умножения ставки за 1 </w:t>
      </w:r>
      <w:r w:rsidR="00E71BE6" w:rsidRPr="00E6464C">
        <w:rPr>
          <w:bCs/>
          <w:iCs/>
          <w:sz w:val="20"/>
          <w:szCs w:val="20"/>
          <w:lang w:val="ru-RU"/>
        </w:rPr>
        <w:t xml:space="preserve">(один) </w:t>
      </w:r>
      <w:r w:rsidRPr="00E6464C">
        <w:rPr>
          <w:bCs/>
          <w:iCs/>
          <w:sz w:val="20"/>
          <w:szCs w:val="20"/>
          <w:lang w:val="ru-RU"/>
        </w:rPr>
        <w:t>километр перемещения в зависимости от типа дорог</w:t>
      </w:r>
      <w:r w:rsidR="006561F7" w:rsidRPr="00E6464C">
        <w:rPr>
          <w:bCs/>
          <w:iCs/>
          <w:sz w:val="20"/>
          <w:szCs w:val="20"/>
          <w:lang w:val="ru-RU"/>
        </w:rPr>
        <w:t xml:space="preserve"> и ранжируется в зависимости от дистанции ПЕРЕЕЗДА</w:t>
      </w:r>
      <w:r w:rsidRPr="00E6464C">
        <w:rPr>
          <w:bCs/>
          <w:iCs/>
          <w:sz w:val="20"/>
          <w:szCs w:val="20"/>
          <w:lang w:val="ru-RU"/>
        </w:rPr>
        <w:t xml:space="preserve">. </w:t>
      </w:r>
      <w:r w:rsidR="0091089C" w:rsidRPr="00E6464C">
        <w:rPr>
          <w:bCs/>
          <w:iCs/>
          <w:sz w:val="20"/>
          <w:szCs w:val="20"/>
          <w:lang w:val="ru-RU"/>
        </w:rPr>
        <w:t>Транспортировка железнодорожным транспортом не входит в состав СТАВКИ ПЕРЕЕЗДА.</w:t>
      </w:r>
    </w:p>
    <w:p w:rsidR="00BE3346" w:rsidRPr="00E6464C" w:rsidRDefault="00BE3346" w:rsidP="00BE3346">
      <w:pPr>
        <w:pStyle w:val="31"/>
        <w:widowControl w:val="0"/>
        <w:spacing w:after="120" w:line="240" w:lineRule="exact"/>
        <w:ind w:left="567"/>
        <w:rPr>
          <w:bCs/>
          <w:iCs/>
          <w:sz w:val="20"/>
          <w:szCs w:val="20"/>
          <w:lang w:val="ru-RU"/>
        </w:rPr>
      </w:pPr>
      <w:r w:rsidRPr="00E6464C">
        <w:rPr>
          <w:bCs/>
          <w:iCs/>
          <w:sz w:val="20"/>
          <w:szCs w:val="20"/>
          <w:lang w:val="ru-RU"/>
        </w:rPr>
        <w:t xml:space="preserve">СТАВКА ПЕРЕЕЗДА приведена в </w:t>
      </w:r>
      <w:r w:rsidR="009E616A" w:rsidRPr="00E6464C">
        <w:rPr>
          <w:bCs/>
          <w:iCs/>
          <w:sz w:val="20"/>
          <w:szCs w:val="20"/>
          <w:lang w:val="ru-RU"/>
        </w:rPr>
        <w:t>Таблице 2</w:t>
      </w:r>
      <w:r w:rsidRPr="00E6464C">
        <w:rPr>
          <w:bCs/>
          <w:iCs/>
          <w:sz w:val="20"/>
          <w:szCs w:val="20"/>
          <w:lang w:val="ru-RU"/>
        </w:rPr>
        <w:t xml:space="preserve"> Приложения № 4.1.</w:t>
      </w:r>
    </w:p>
    <w:p w:rsidR="00BE3346" w:rsidRPr="00E6464C" w:rsidRDefault="00BE3346" w:rsidP="00023243">
      <w:pPr>
        <w:pStyle w:val="31"/>
        <w:numPr>
          <w:ilvl w:val="1"/>
          <w:numId w:val="78"/>
        </w:numPr>
        <w:tabs>
          <w:tab w:val="clear" w:pos="705"/>
          <w:tab w:val="num" w:pos="567"/>
        </w:tabs>
        <w:spacing w:after="120" w:line="240" w:lineRule="exact"/>
        <w:ind w:left="567" w:hanging="567"/>
        <w:rPr>
          <w:b/>
          <w:sz w:val="20"/>
          <w:szCs w:val="20"/>
          <w:lang w:val="ru-RU"/>
        </w:rPr>
      </w:pPr>
      <w:r w:rsidRPr="00E6464C">
        <w:rPr>
          <w:sz w:val="20"/>
          <w:szCs w:val="20"/>
          <w:u w:val="single"/>
        </w:rPr>
        <w:t>СЕРВИСНЫЕ СТАВКИ</w:t>
      </w:r>
    </w:p>
    <w:p w:rsidR="00BE3346" w:rsidRPr="00E6464C" w:rsidRDefault="00BE3346" w:rsidP="00BE3346">
      <w:pPr>
        <w:pStyle w:val="31"/>
        <w:spacing w:after="120" w:line="240" w:lineRule="exact"/>
        <w:ind w:left="567"/>
        <w:rPr>
          <w:sz w:val="20"/>
          <w:szCs w:val="20"/>
          <w:lang w:val="ru-RU"/>
        </w:rPr>
      </w:pPr>
      <w:r w:rsidRPr="00E6464C">
        <w:rPr>
          <w:sz w:val="20"/>
          <w:szCs w:val="20"/>
          <w:lang w:val="ru-RU"/>
        </w:rPr>
        <w:t>Размер С</w:t>
      </w:r>
      <w:r w:rsidR="0034215C" w:rsidRPr="00E6464C">
        <w:rPr>
          <w:sz w:val="20"/>
          <w:szCs w:val="20"/>
          <w:lang w:val="ru-RU"/>
        </w:rPr>
        <w:t>ЕРВИСНЫХ СТАВОК указан в Таблице</w:t>
      </w:r>
      <w:r w:rsidRPr="00E6464C">
        <w:rPr>
          <w:sz w:val="20"/>
          <w:szCs w:val="20"/>
          <w:lang w:val="ru-RU"/>
        </w:rPr>
        <w:t xml:space="preserve"> 3 Приложения 4.1.</w:t>
      </w:r>
    </w:p>
    <w:p w:rsidR="00BE3346" w:rsidRPr="00E6464C" w:rsidRDefault="00BE3346" w:rsidP="00BE3346">
      <w:pPr>
        <w:pStyle w:val="31"/>
        <w:spacing w:after="120" w:line="240" w:lineRule="exact"/>
        <w:ind w:left="567"/>
        <w:rPr>
          <w:b/>
          <w:sz w:val="20"/>
          <w:szCs w:val="20"/>
          <w:lang w:val="ru-RU"/>
        </w:rPr>
      </w:pPr>
      <w:r w:rsidRPr="00E6464C">
        <w:rPr>
          <w:sz w:val="20"/>
          <w:szCs w:val="20"/>
          <w:lang w:val="ru-RU"/>
        </w:rPr>
        <w:t>Применимость СЕРВИСНЫХ</w:t>
      </w:r>
      <w:r w:rsidR="00501AA6" w:rsidRPr="00E6464C">
        <w:rPr>
          <w:sz w:val="20"/>
          <w:szCs w:val="20"/>
          <w:lang w:val="ru-RU"/>
        </w:rPr>
        <w:t xml:space="preserve"> СТАВОК указана в Приложении 4.2</w:t>
      </w:r>
      <w:r w:rsidRPr="00E6464C">
        <w:rPr>
          <w:sz w:val="20"/>
          <w:szCs w:val="20"/>
          <w:lang w:val="ru-RU"/>
        </w:rPr>
        <w:t>.</w:t>
      </w:r>
    </w:p>
    <w:p w:rsidR="00BE3346" w:rsidRPr="00E6464C" w:rsidRDefault="00BE3346" w:rsidP="00023243">
      <w:pPr>
        <w:numPr>
          <w:ilvl w:val="2"/>
          <w:numId w:val="78"/>
        </w:numPr>
        <w:tabs>
          <w:tab w:val="clear" w:pos="720"/>
          <w:tab w:val="num" w:pos="567"/>
        </w:tabs>
        <w:spacing w:after="120" w:line="240" w:lineRule="exact"/>
        <w:ind w:left="567" w:hanging="588"/>
        <w:jc w:val="both"/>
        <w:rPr>
          <w:rFonts w:ascii="Arial" w:hAnsi="Arial" w:cs="Arial"/>
          <w:sz w:val="20"/>
          <w:szCs w:val="20"/>
          <w:lang w:val="ru-RU"/>
        </w:rPr>
      </w:pPr>
      <w:r w:rsidRPr="00E6464C">
        <w:rPr>
          <w:rFonts w:ascii="Arial" w:hAnsi="Arial" w:cs="Arial"/>
          <w:sz w:val="20"/>
          <w:szCs w:val="20"/>
          <w:lang w:val="ru-RU"/>
        </w:rPr>
        <w:t>ОПЕРАЦИОННАЯ СТАВКА - это ставка, выплачиваемая за каждые сутки выполнения РАБОТ ПЕРСОНАЛОМ ПОДРЯДЧИКА с использованием БУРОВОЙ УСТАНОВКИ</w:t>
      </w:r>
      <w:r w:rsidR="0009139D" w:rsidRPr="00E6464C">
        <w:rPr>
          <w:rFonts w:ascii="Arial" w:hAnsi="Arial" w:cs="Arial"/>
          <w:sz w:val="20"/>
          <w:szCs w:val="20"/>
          <w:lang w:val="ru-RU"/>
        </w:rPr>
        <w:t xml:space="preserve"> и прочего ОБОРУДОВАНИЯ ПОДРЯДЧИКА</w:t>
      </w:r>
      <w:r w:rsidRPr="00E6464C">
        <w:rPr>
          <w:rFonts w:ascii="Arial" w:hAnsi="Arial" w:cs="Arial"/>
          <w:sz w:val="20"/>
          <w:szCs w:val="20"/>
          <w:lang w:val="ru-RU"/>
        </w:rPr>
        <w:t>.</w:t>
      </w:r>
    </w:p>
    <w:p w:rsidR="00C30E92" w:rsidRPr="00E6464C" w:rsidRDefault="00C30E92" w:rsidP="00C30E92">
      <w:pPr>
        <w:tabs>
          <w:tab w:val="num" w:pos="2160"/>
        </w:tabs>
        <w:spacing w:after="120" w:line="240" w:lineRule="exact"/>
        <w:ind w:left="567"/>
        <w:jc w:val="both"/>
        <w:rPr>
          <w:rFonts w:ascii="Arial" w:hAnsi="Arial" w:cs="Arial"/>
          <w:sz w:val="20"/>
          <w:szCs w:val="20"/>
          <w:lang w:val="ru-RU"/>
        </w:rPr>
      </w:pPr>
      <w:r w:rsidRPr="00E6464C">
        <w:rPr>
          <w:rFonts w:ascii="Arial" w:hAnsi="Arial" w:cs="Arial"/>
          <w:sz w:val="20"/>
          <w:szCs w:val="20"/>
          <w:lang w:val="ru-RU"/>
        </w:rPr>
        <w:t>ОПЕРАЦИОННАЯ СТАВКА также выплачивается в течение согласованного времени на ремонт БУРОВОЙ УСТАНОВКИ, указанного в п. 8 Приложения 4.2.</w:t>
      </w:r>
    </w:p>
    <w:p w:rsidR="00BE3346" w:rsidRPr="00E6464C" w:rsidRDefault="00BE3346" w:rsidP="00023243">
      <w:pPr>
        <w:numPr>
          <w:ilvl w:val="2"/>
          <w:numId w:val="78"/>
        </w:numPr>
        <w:tabs>
          <w:tab w:val="clear" w:pos="720"/>
          <w:tab w:val="num" w:pos="567"/>
        </w:tabs>
        <w:spacing w:after="120" w:line="240" w:lineRule="exact"/>
        <w:ind w:left="567" w:hanging="588"/>
        <w:jc w:val="both"/>
        <w:rPr>
          <w:rFonts w:ascii="Arial" w:hAnsi="Arial" w:cs="Arial"/>
          <w:b/>
          <w:bCs/>
          <w:sz w:val="20"/>
          <w:szCs w:val="20"/>
          <w:lang w:val="ru-RU"/>
        </w:rPr>
      </w:pPr>
      <w:r w:rsidRPr="00E6464C">
        <w:rPr>
          <w:rFonts w:ascii="Arial" w:hAnsi="Arial" w:cs="Arial"/>
          <w:bCs/>
          <w:sz w:val="20"/>
          <w:szCs w:val="20"/>
          <w:lang w:val="ru-RU"/>
        </w:rPr>
        <w:t>СОКРАЩЕННАЯ ОПЕРАЦИОННАЯ СТАВКА</w:t>
      </w:r>
      <w:r w:rsidRPr="00E6464C">
        <w:rPr>
          <w:rFonts w:ascii="Arial" w:hAnsi="Arial" w:cs="Arial"/>
          <w:b/>
          <w:bCs/>
          <w:sz w:val="20"/>
          <w:szCs w:val="20"/>
          <w:lang w:val="ru-RU"/>
        </w:rPr>
        <w:t xml:space="preserve"> </w:t>
      </w:r>
      <w:r w:rsidRPr="00E6464C">
        <w:rPr>
          <w:rFonts w:ascii="Arial" w:hAnsi="Arial" w:cs="Arial"/>
          <w:sz w:val="20"/>
          <w:szCs w:val="20"/>
          <w:lang w:val="ru-RU"/>
        </w:rPr>
        <w:t xml:space="preserve">– это ставка, которая применяется в случаях, когда ОБОРУДОВАНИЕ ПОДРЯДЧИКА полностью укомплектовано ПЕРСОНАЛОМ </w:t>
      </w:r>
      <w:r w:rsidR="00560757" w:rsidRPr="00E6464C">
        <w:rPr>
          <w:rFonts w:ascii="Arial" w:hAnsi="Arial" w:cs="Arial"/>
          <w:sz w:val="20"/>
          <w:szCs w:val="20"/>
          <w:lang w:val="ru-RU"/>
        </w:rPr>
        <w:t xml:space="preserve">ПОДРЯДЧИКА </w:t>
      </w:r>
      <w:r w:rsidR="003542E9" w:rsidRPr="00E6464C">
        <w:rPr>
          <w:rFonts w:ascii="Arial" w:hAnsi="Arial" w:cs="Arial"/>
          <w:sz w:val="20"/>
          <w:szCs w:val="20"/>
          <w:lang w:val="ru-RU"/>
        </w:rPr>
        <w:t>и выполняются соответствующие РАБОТЫ, указанные в Приложении 4.2.</w:t>
      </w:r>
    </w:p>
    <w:p w:rsidR="00BE3346" w:rsidRPr="00E6464C" w:rsidRDefault="00BE3346" w:rsidP="00023243">
      <w:pPr>
        <w:numPr>
          <w:ilvl w:val="2"/>
          <w:numId w:val="78"/>
        </w:numPr>
        <w:tabs>
          <w:tab w:val="clear" w:pos="720"/>
          <w:tab w:val="num" w:pos="567"/>
        </w:tabs>
        <w:spacing w:after="120" w:line="240" w:lineRule="exact"/>
        <w:ind w:left="567" w:hanging="588"/>
        <w:jc w:val="both"/>
        <w:rPr>
          <w:rFonts w:ascii="Arial" w:hAnsi="Arial" w:cs="Arial"/>
          <w:b/>
          <w:bCs/>
          <w:sz w:val="20"/>
          <w:szCs w:val="20"/>
          <w:lang w:val="ru-RU"/>
        </w:rPr>
      </w:pPr>
      <w:r w:rsidRPr="00E6464C">
        <w:rPr>
          <w:rFonts w:ascii="Arial" w:hAnsi="Arial" w:cs="Arial"/>
          <w:sz w:val="20"/>
          <w:szCs w:val="20"/>
          <w:lang w:val="ru-RU"/>
        </w:rPr>
        <w:t xml:space="preserve">СТАВКА ОЖИДАНИЯ С БРИГАДОЙ – это ставка, которая применяется в случаях, когда ОБОРУДОВАНИЕ ПОДРЯДЧИКА полностью укомплектовано ПЕРСОНАЛОМ </w:t>
      </w:r>
      <w:r w:rsidR="00296000" w:rsidRPr="00E6464C">
        <w:rPr>
          <w:rFonts w:ascii="Arial" w:hAnsi="Arial" w:cs="Arial"/>
          <w:sz w:val="20"/>
          <w:szCs w:val="20"/>
          <w:lang w:val="ru-RU"/>
        </w:rPr>
        <w:t xml:space="preserve">ПОДРЯДЧИКА </w:t>
      </w:r>
      <w:r w:rsidRPr="00E6464C">
        <w:rPr>
          <w:rFonts w:ascii="Arial" w:hAnsi="Arial" w:cs="Arial"/>
          <w:sz w:val="20"/>
          <w:szCs w:val="20"/>
          <w:lang w:val="ru-RU"/>
        </w:rPr>
        <w:t>и находится в стадии готовности начать или возобновить РАБОТЫ, в течение любого срока ожидания или временной приостановки РАБОТ</w:t>
      </w:r>
      <w:r w:rsidR="00296000" w:rsidRPr="00E6464C">
        <w:rPr>
          <w:rFonts w:ascii="Arial" w:hAnsi="Arial" w:cs="Arial"/>
          <w:sz w:val="20"/>
          <w:szCs w:val="20"/>
          <w:lang w:val="ru-RU"/>
        </w:rPr>
        <w:t xml:space="preserve"> </w:t>
      </w:r>
      <w:r w:rsidR="003F0DD7" w:rsidRPr="00E6464C">
        <w:rPr>
          <w:rFonts w:ascii="Arial" w:hAnsi="Arial" w:cs="Arial"/>
          <w:sz w:val="20"/>
          <w:szCs w:val="20"/>
          <w:lang w:val="ru-RU"/>
        </w:rPr>
        <w:t xml:space="preserve">не </w:t>
      </w:r>
      <w:r w:rsidR="00296000" w:rsidRPr="00E6464C">
        <w:rPr>
          <w:rFonts w:ascii="Arial" w:hAnsi="Arial" w:cs="Arial"/>
          <w:sz w:val="20"/>
          <w:szCs w:val="20"/>
          <w:lang w:val="ru-RU"/>
        </w:rPr>
        <w:t>по вине ПОДРЯДЧИКА</w:t>
      </w:r>
      <w:r w:rsidRPr="00E6464C">
        <w:rPr>
          <w:rFonts w:ascii="Arial" w:hAnsi="Arial" w:cs="Arial"/>
          <w:sz w:val="20"/>
          <w:szCs w:val="20"/>
          <w:lang w:val="ru-RU"/>
        </w:rPr>
        <w:t>.</w:t>
      </w:r>
    </w:p>
    <w:p w:rsidR="00BE3346" w:rsidRPr="00E6464C" w:rsidRDefault="00BE3346" w:rsidP="00BE3346">
      <w:pPr>
        <w:spacing w:after="120" w:line="240" w:lineRule="exact"/>
        <w:ind w:left="567"/>
        <w:jc w:val="both"/>
        <w:rPr>
          <w:rFonts w:ascii="Arial" w:hAnsi="Arial" w:cs="Arial"/>
          <w:sz w:val="20"/>
          <w:szCs w:val="20"/>
          <w:lang w:val="ru-RU"/>
        </w:rPr>
      </w:pPr>
      <w:r w:rsidRPr="00E6464C">
        <w:rPr>
          <w:rFonts w:ascii="Arial" w:hAnsi="Arial" w:cs="Arial"/>
          <w:sz w:val="20"/>
          <w:szCs w:val="20"/>
          <w:lang w:val="ru-RU"/>
        </w:rPr>
        <w:t>В течение периода такого ожидания ПОДРЯДЧИК вправе, при условии согласия КОМПАНИИ, выполнять техническое обслуживание или ремонты ОБОРУДОВАНИЯ ПОДРЯДЧИКА.</w:t>
      </w:r>
      <w:r w:rsidR="00732581" w:rsidRPr="00E6464C">
        <w:rPr>
          <w:rFonts w:ascii="Arial" w:hAnsi="Arial" w:cs="Arial"/>
          <w:sz w:val="20"/>
          <w:szCs w:val="20"/>
          <w:lang w:val="ru-RU"/>
        </w:rPr>
        <w:t xml:space="preserve"> При этом такое время обслуживания или ремонта вычитается из согласованного времени на ремонт, указанного в пп. 8.3.1 настоящего РАЗДЕЛА 4.</w:t>
      </w:r>
    </w:p>
    <w:p w:rsidR="00EA4FC4" w:rsidRPr="00E6464C" w:rsidRDefault="00EA4FC4" w:rsidP="00EA4FC4">
      <w:pPr>
        <w:spacing w:after="120" w:line="240" w:lineRule="exact"/>
        <w:ind w:left="567"/>
        <w:jc w:val="both"/>
        <w:rPr>
          <w:rFonts w:ascii="Arial" w:hAnsi="Arial" w:cs="Arial"/>
          <w:sz w:val="20"/>
          <w:szCs w:val="20"/>
          <w:lang w:val="ru-RU"/>
        </w:rPr>
      </w:pPr>
      <w:r w:rsidRPr="00E6464C">
        <w:rPr>
          <w:rFonts w:ascii="Arial" w:hAnsi="Arial" w:cs="Arial"/>
          <w:sz w:val="20"/>
          <w:szCs w:val="20"/>
          <w:lang w:val="ru-RU"/>
        </w:rPr>
        <w:t xml:space="preserve">Простой по метеоусловиям оплачивается из расчета </w:t>
      </w:r>
      <w:r w:rsidR="00E5708A">
        <w:rPr>
          <w:rFonts w:ascii="Arial" w:hAnsi="Arial" w:cs="Arial"/>
          <w:sz w:val="20"/>
          <w:szCs w:val="20"/>
          <w:lang w:val="ru-RU"/>
        </w:rPr>
        <w:t>3</w:t>
      </w:r>
      <w:r w:rsidRPr="00E6464C">
        <w:rPr>
          <w:rFonts w:ascii="Arial" w:hAnsi="Arial" w:cs="Arial"/>
          <w:sz w:val="20"/>
          <w:szCs w:val="20"/>
          <w:lang w:val="ru-RU"/>
        </w:rPr>
        <w:t>0% суточной СТАВКИ ОЖИДАНИЯ С БРИГАДОЙ на основании двустороннего акта.</w:t>
      </w:r>
    </w:p>
    <w:p w:rsidR="00BE3346" w:rsidRPr="00E6464C" w:rsidRDefault="00BE3346" w:rsidP="00023243">
      <w:pPr>
        <w:numPr>
          <w:ilvl w:val="2"/>
          <w:numId w:val="78"/>
        </w:numPr>
        <w:tabs>
          <w:tab w:val="clear" w:pos="720"/>
          <w:tab w:val="num" w:pos="567"/>
        </w:tabs>
        <w:spacing w:after="120" w:line="240" w:lineRule="exact"/>
        <w:ind w:left="567" w:hanging="588"/>
        <w:jc w:val="both"/>
        <w:rPr>
          <w:rFonts w:ascii="Arial" w:hAnsi="Arial" w:cs="Arial"/>
          <w:bCs/>
          <w:sz w:val="20"/>
          <w:szCs w:val="20"/>
        </w:rPr>
      </w:pPr>
      <w:r w:rsidRPr="00E6464C">
        <w:rPr>
          <w:rFonts w:ascii="Arial" w:hAnsi="Arial" w:cs="Arial"/>
          <w:sz w:val="20"/>
          <w:szCs w:val="20"/>
          <w:lang w:val="ru-RU"/>
        </w:rPr>
        <w:t xml:space="preserve">СТАВКА ОЖИДАНИЯ БЕЗ БРИГАДЫ – это ставка, которая применятся на протяжении всего времени остановки ОБОРУДОВАНИЯ ПОДРЯДЧИКА и прекращения РАБОТ </w:t>
      </w:r>
      <w:r w:rsidR="00060BA3" w:rsidRPr="00E6464C">
        <w:rPr>
          <w:rFonts w:ascii="Arial" w:hAnsi="Arial" w:cs="Arial"/>
          <w:sz w:val="20"/>
          <w:szCs w:val="20"/>
          <w:lang w:val="ru-RU"/>
        </w:rPr>
        <w:t xml:space="preserve">не по вине ПОДРЯДЧИКА, </w:t>
      </w:r>
      <w:r w:rsidRPr="00E6464C">
        <w:rPr>
          <w:rFonts w:ascii="Arial" w:hAnsi="Arial" w:cs="Arial"/>
          <w:sz w:val="20"/>
          <w:szCs w:val="20"/>
          <w:lang w:val="ru-RU"/>
        </w:rPr>
        <w:t xml:space="preserve">при роспуске ПЕРСОНАЛА ПОДРЯДЧИКА по требованию </w:t>
      </w:r>
      <w:r w:rsidRPr="00E6464C">
        <w:rPr>
          <w:rFonts w:ascii="Arial" w:hAnsi="Arial" w:cs="Arial"/>
          <w:sz w:val="20"/>
          <w:szCs w:val="20"/>
        </w:rPr>
        <w:t>КОМПАНИИ.</w:t>
      </w:r>
    </w:p>
    <w:p w:rsidR="00510CFA" w:rsidRPr="00E6464C" w:rsidRDefault="00510CFA" w:rsidP="00510CFA">
      <w:pPr>
        <w:spacing w:after="120" w:line="240" w:lineRule="exact"/>
        <w:ind w:left="567"/>
        <w:jc w:val="both"/>
        <w:rPr>
          <w:rFonts w:ascii="Arial" w:hAnsi="Arial" w:cs="Arial"/>
          <w:sz w:val="20"/>
          <w:szCs w:val="20"/>
          <w:lang w:val="ru-RU"/>
        </w:rPr>
      </w:pPr>
      <w:r w:rsidRPr="00E6464C">
        <w:rPr>
          <w:rFonts w:ascii="Arial" w:hAnsi="Arial" w:cs="Arial"/>
          <w:sz w:val="20"/>
          <w:szCs w:val="20"/>
          <w:lang w:val="ru-RU"/>
        </w:rPr>
        <w:t xml:space="preserve">Уведомление о возврате ПЕРСОНАЛА ПОДРЯДЧИКА на ПЛОЩАДКУ направляется КОМПАНИЕЙ ПОДРЯДЧИКУ </w:t>
      </w:r>
      <w:r w:rsidR="00872388" w:rsidRPr="00E6464C">
        <w:rPr>
          <w:rFonts w:ascii="Arial" w:hAnsi="Arial" w:cs="Arial"/>
          <w:sz w:val="20"/>
          <w:szCs w:val="20"/>
          <w:lang w:val="ru-RU"/>
        </w:rPr>
        <w:fldChar w:fldCharType="begin">
          <w:ffData>
            <w:name w:val=""/>
            <w:enabled/>
            <w:calcOnExit w:val="0"/>
            <w:textInput>
              <w:default w:val="в согласованные СТОРОНАМИ сроки"/>
            </w:textInput>
          </w:ffData>
        </w:fldChar>
      </w:r>
      <w:r w:rsidRPr="00E6464C">
        <w:rPr>
          <w:rFonts w:ascii="Arial" w:hAnsi="Arial" w:cs="Arial"/>
          <w:sz w:val="20"/>
          <w:szCs w:val="20"/>
          <w:lang w:val="ru-RU"/>
        </w:rPr>
        <w:instrText xml:space="preserve"> FORMTEXT </w:instrText>
      </w:r>
      <w:r w:rsidR="00872388" w:rsidRPr="00E6464C">
        <w:rPr>
          <w:rFonts w:ascii="Arial" w:hAnsi="Arial" w:cs="Arial"/>
          <w:sz w:val="20"/>
          <w:szCs w:val="20"/>
          <w:lang w:val="ru-RU"/>
        </w:rPr>
      </w:r>
      <w:r w:rsidR="00872388" w:rsidRPr="00E6464C">
        <w:rPr>
          <w:rFonts w:ascii="Arial" w:hAnsi="Arial" w:cs="Arial"/>
          <w:sz w:val="20"/>
          <w:szCs w:val="20"/>
          <w:lang w:val="ru-RU"/>
        </w:rPr>
        <w:fldChar w:fldCharType="separate"/>
      </w:r>
      <w:r w:rsidR="00147476" w:rsidRPr="00E6464C">
        <w:rPr>
          <w:rFonts w:ascii="Arial" w:hAnsi="Arial" w:cs="Arial"/>
          <w:noProof/>
          <w:sz w:val="20"/>
          <w:szCs w:val="20"/>
          <w:lang w:val="ru-RU"/>
        </w:rPr>
        <w:t>в согласованные СТОРОНАМИ сроки</w:t>
      </w:r>
      <w:r w:rsidR="00872388" w:rsidRPr="00E6464C">
        <w:rPr>
          <w:rFonts w:ascii="Arial" w:hAnsi="Arial" w:cs="Arial"/>
          <w:sz w:val="20"/>
          <w:szCs w:val="20"/>
          <w:lang w:val="ru-RU"/>
        </w:rPr>
        <w:fldChar w:fldCharType="end"/>
      </w:r>
      <w:r w:rsidRPr="00E6464C">
        <w:rPr>
          <w:rFonts w:ascii="Arial" w:hAnsi="Arial" w:cs="Arial"/>
          <w:sz w:val="20"/>
          <w:szCs w:val="20"/>
          <w:lang w:val="ru-RU"/>
        </w:rPr>
        <w:t>.</w:t>
      </w:r>
      <w:r w:rsidR="002620C3" w:rsidRPr="00E6464C">
        <w:rPr>
          <w:rFonts w:ascii="Arial" w:hAnsi="Arial" w:cs="Arial"/>
          <w:sz w:val="20"/>
          <w:szCs w:val="20"/>
          <w:lang w:val="ru-RU"/>
        </w:rPr>
        <w:t xml:space="preserve"> </w:t>
      </w:r>
      <w:r w:rsidR="00732581" w:rsidRPr="00E6464C">
        <w:rPr>
          <w:rFonts w:ascii="Arial" w:hAnsi="Arial" w:cs="Arial"/>
          <w:sz w:val="20"/>
          <w:szCs w:val="20"/>
          <w:lang w:val="ru-RU"/>
        </w:rPr>
        <w:t xml:space="preserve"> </w:t>
      </w:r>
    </w:p>
    <w:p w:rsidR="00BE3346" w:rsidRPr="00E6464C" w:rsidRDefault="00BE3346" w:rsidP="00BE3346">
      <w:pPr>
        <w:spacing w:after="120" w:line="240" w:lineRule="exact"/>
        <w:ind w:left="567"/>
        <w:jc w:val="both"/>
        <w:rPr>
          <w:rFonts w:ascii="Arial" w:hAnsi="Arial" w:cs="Arial"/>
          <w:sz w:val="20"/>
          <w:szCs w:val="20"/>
          <w:lang w:val="ru-RU"/>
        </w:rPr>
      </w:pPr>
      <w:r w:rsidRPr="00E6464C">
        <w:rPr>
          <w:rFonts w:ascii="Arial" w:hAnsi="Arial" w:cs="Arial"/>
          <w:sz w:val="20"/>
          <w:szCs w:val="20"/>
          <w:lang w:val="ru-RU"/>
        </w:rPr>
        <w:t xml:space="preserve">Кроме того, СТАВКА ОЖИДАНИЯ БЕЗ БРИГАДЫ применяется, когда ПОДРЯДЧИК </w:t>
      </w:r>
      <w:r w:rsidR="004906DC" w:rsidRPr="00E6464C">
        <w:rPr>
          <w:rFonts w:ascii="Arial" w:hAnsi="Arial" w:cs="Arial"/>
          <w:sz w:val="20"/>
          <w:szCs w:val="20"/>
          <w:lang w:val="ru-RU"/>
        </w:rPr>
        <w:t xml:space="preserve">после завершения РАБОТ по ДОГОВОРУ, или в случае досрочного расторжения ДОГОВОРА в соответствии с п. 14.1 с) РАЗДЕЛА 2 ДОГОВОРА </w:t>
      </w:r>
      <w:r w:rsidRPr="00E6464C">
        <w:rPr>
          <w:rFonts w:ascii="Arial" w:hAnsi="Arial" w:cs="Arial"/>
          <w:sz w:val="20"/>
          <w:szCs w:val="20"/>
          <w:lang w:val="ru-RU"/>
        </w:rPr>
        <w:t xml:space="preserve">не в состоянии </w:t>
      </w:r>
      <w:r w:rsidR="00D44F2D" w:rsidRPr="00E6464C">
        <w:rPr>
          <w:rFonts w:ascii="Arial" w:hAnsi="Arial" w:cs="Arial"/>
          <w:sz w:val="20"/>
          <w:szCs w:val="20"/>
          <w:lang w:val="ru-RU"/>
        </w:rPr>
        <w:t xml:space="preserve">осуществить ДЕМОБИЛИЗАЦИЮ </w:t>
      </w:r>
      <w:r w:rsidRPr="00E6464C">
        <w:rPr>
          <w:rFonts w:ascii="Arial" w:hAnsi="Arial" w:cs="Arial"/>
          <w:sz w:val="20"/>
          <w:szCs w:val="20"/>
          <w:lang w:val="ru-RU"/>
        </w:rPr>
        <w:t>из последнего МЕСТОПОЛОЖЕНИЯ по причинам</w:t>
      </w:r>
      <w:r w:rsidR="009140F4" w:rsidRPr="00E6464C">
        <w:rPr>
          <w:rFonts w:ascii="Arial" w:hAnsi="Arial" w:cs="Arial"/>
          <w:sz w:val="20"/>
          <w:szCs w:val="20"/>
          <w:lang w:val="ru-RU"/>
        </w:rPr>
        <w:t xml:space="preserve"> не под контролем и не по вине ПОДРЯДЧИКА</w:t>
      </w:r>
      <w:r w:rsidRPr="00E6464C">
        <w:rPr>
          <w:rFonts w:ascii="Arial" w:hAnsi="Arial" w:cs="Arial"/>
          <w:sz w:val="20"/>
          <w:szCs w:val="20"/>
          <w:lang w:val="ru-RU"/>
        </w:rPr>
        <w:t xml:space="preserve">, которые </w:t>
      </w:r>
      <w:r w:rsidR="00732581" w:rsidRPr="00E6464C">
        <w:rPr>
          <w:rFonts w:ascii="Arial" w:hAnsi="Arial" w:cs="Arial"/>
          <w:sz w:val="20"/>
          <w:szCs w:val="20"/>
          <w:lang w:val="ru-RU"/>
        </w:rPr>
        <w:t>не позволяют</w:t>
      </w:r>
      <w:r w:rsidRPr="00E6464C">
        <w:rPr>
          <w:rFonts w:ascii="Arial" w:hAnsi="Arial" w:cs="Arial"/>
          <w:sz w:val="20"/>
          <w:szCs w:val="20"/>
          <w:lang w:val="ru-RU"/>
        </w:rPr>
        <w:t xml:space="preserve"> покинуть ТЕРРИТОРИЮ РАБОТ, например, непроходимы</w:t>
      </w:r>
      <w:r w:rsidR="004906DC" w:rsidRPr="00E6464C">
        <w:rPr>
          <w:rFonts w:ascii="Arial" w:hAnsi="Arial" w:cs="Arial"/>
          <w:sz w:val="20"/>
          <w:szCs w:val="20"/>
          <w:lang w:val="ru-RU"/>
        </w:rPr>
        <w:t>е дороги, замерзшие реки и т.п.</w:t>
      </w:r>
    </w:p>
    <w:p w:rsidR="00BE3346" w:rsidRPr="00E6464C" w:rsidRDefault="00BE3346" w:rsidP="00023243">
      <w:pPr>
        <w:numPr>
          <w:ilvl w:val="2"/>
          <w:numId w:val="78"/>
        </w:numPr>
        <w:tabs>
          <w:tab w:val="clear" w:pos="720"/>
          <w:tab w:val="num" w:pos="567"/>
        </w:tabs>
        <w:spacing w:after="120" w:line="240" w:lineRule="exact"/>
        <w:ind w:left="567" w:hanging="588"/>
        <w:jc w:val="both"/>
        <w:rPr>
          <w:rFonts w:ascii="Arial" w:hAnsi="Arial" w:cs="Arial"/>
          <w:sz w:val="20"/>
          <w:szCs w:val="20"/>
          <w:lang w:val="ru-RU"/>
        </w:rPr>
      </w:pPr>
      <w:r w:rsidRPr="00E6464C">
        <w:rPr>
          <w:rFonts w:ascii="Arial" w:hAnsi="Arial" w:cs="Arial"/>
          <w:sz w:val="20"/>
          <w:szCs w:val="20"/>
          <w:lang w:val="ru-RU"/>
        </w:rPr>
        <w:t>В</w:t>
      </w:r>
      <w:r w:rsidR="00996D93" w:rsidRPr="00E6464C">
        <w:rPr>
          <w:rFonts w:ascii="Arial" w:hAnsi="Arial" w:cs="Arial"/>
          <w:sz w:val="20"/>
          <w:szCs w:val="20"/>
          <w:lang w:val="ru-RU"/>
        </w:rPr>
        <w:t xml:space="preserve"> следующих случаях оплата по</w:t>
      </w:r>
      <w:r w:rsidRPr="00E6464C">
        <w:rPr>
          <w:rFonts w:ascii="Arial" w:hAnsi="Arial" w:cs="Arial"/>
          <w:sz w:val="20"/>
          <w:szCs w:val="20"/>
          <w:lang w:val="ru-RU"/>
        </w:rPr>
        <w:t xml:space="preserve"> ДОГОВОРУ </w:t>
      </w:r>
      <w:r w:rsidR="00996D93" w:rsidRPr="00E6464C">
        <w:rPr>
          <w:rFonts w:ascii="Arial" w:hAnsi="Arial" w:cs="Arial"/>
          <w:sz w:val="20"/>
          <w:szCs w:val="20"/>
          <w:lang w:val="ru-RU"/>
        </w:rPr>
        <w:t>не производится</w:t>
      </w:r>
      <w:r w:rsidRPr="00E6464C">
        <w:rPr>
          <w:rFonts w:ascii="Arial" w:hAnsi="Arial" w:cs="Arial"/>
          <w:sz w:val="20"/>
          <w:szCs w:val="20"/>
          <w:lang w:val="ru-RU"/>
        </w:rPr>
        <w:t>:</w:t>
      </w:r>
    </w:p>
    <w:p w:rsidR="00BE3346" w:rsidRPr="00E6464C" w:rsidRDefault="00BE3346" w:rsidP="00023243">
      <w:pPr>
        <w:pStyle w:val="31"/>
        <w:numPr>
          <w:ilvl w:val="0"/>
          <w:numId w:val="80"/>
        </w:numPr>
        <w:tabs>
          <w:tab w:val="clear" w:pos="778"/>
          <w:tab w:val="num" w:pos="972"/>
        </w:tabs>
        <w:spacing w:after="120" w:line="240" w:lineRule="exact"/>
        <w:ind w:left="972"/>
        <w:rPr>
          <w:sz w:val="20"/>
          <w:szCs w:val="20"/>
          <w:lang w:val="ru-RU"/>
        </w:rPr>
      </w:pPr>
      <w:r w:rsidRPr="00E6464C">
        <w:rPr>
          <w:bCs/>
          <w:iCs/>
          <w:sz w:val="20"/>
          <w:szCs w:val="20"/>
          <w:lang w:val="ru-RU"/>
        </w:rPr>
        <w:lastRenderedPageBreak/>
        <w:t>невыполнение</w:t>
      </w:r>
      <w:r w:rsidRPr="00E6464C">
        <w:rPr>
          <w:sz w:val="20"/>
          <w:szCs w:val="20"/>
          <w:lang w:val="ru-RU"/>
        </w:rPr>
        <w:t xml:space="preserve"> РАБОТ</w:t>
      </w:r>
      <w:r w:rsidR="00996D93" w:rsidRPr="00E6464C">
        <w:rPr>
          <w:sz w:val="20"/>
          <w:szCs w:val="20"/>
          <w:lang w:val="ru-RU"/>
        </w:rPr>
        <w:t xml:space="preserve"> не по вине КОМПАНИИ или СЕРВИСНЫХ КОМПАНИЙ</w:t>
      </w:r>
      <w:r w:rsidR="0002383C" w:rsidRPr="00E6464C">
        <w:rPr>
          <w:sz w:val="20"/>
          <w:szCs w:val="20"/>
          <w:lang w:val="ru-RU"/>
        </w:rPr>
        <w:t>, если иное прямо не предусмотрено ДОГОВОРОМ</w:t>
      </w:r>
      <w:r w:rsidRPr="00E6464C">
        <w:rPr>
          <w:sz w:val="20"/>
          <w:szCs w:val="20"/>
          <w:lang w:val="ru-RU"/>
        </w:rPr>
        <w:t>;</w:t>
      </w:r>
    </w:p>
    <w:p w:rsidR="00BE3346" w:rsidRPr="00E6464C" w:rsidRDefault="00BE3346" w:rsidP="00023243">
      <w:pPr>
        <w:pStyle w:val="31"/>
        <w:numPr>
          <w:ilvl w:val="0"/>
          <w:numId w:val="80"/>
        </w:numPr>
        <w:tabs>
          <w:tab w:val="clear" w:pos="778"/>
          <w:tab w:val="num" w:pos="972"/>
        </w:tabs>
        <w:spacing w:after="120" w:line="240" w:lineRule="exact"/>
        <w:ind w:left="972"/>
        <w:rPr>
          <w:sz w:val="20"/>
          <w:szCs w:val="20"/>
          <w:lang w:val="ru-RU"/>
        </w:rPr>
      </w:pPr>
      <w:r w:rsidRPr="00E6464C">
        <w:rPr>
          <w:bCs/>
          <w:iCs/>
          <w:sz w:val="20"/>
          <w:szCs w:val="20"/>
          <w:lang w:val="ru-RU"/>
        </w:rPr>
        <w:t>приостановка</w:t>
      </w:r>
      <w:r w:rsidRPr="00E6464C">
        <w:rPr>
          <w:sz w:val="20"/>
          <w:szCs w:val="20"/>
          <w:lang w:val="ru-RU"/>
        </w:rPr>
        <w:t xml:space="preserve"> РАБОТ вследствие ненадлежащего выполнения РАБОТ;</w:t>
      </w:r>
    </w:p>
    <w:p w:rsidR="00BE3346" w:rsidRPr="00E6464C" w:rsidRDefault="00BE3346" w:rsidP="00023243">
      <w:pPr>
        <w:pStyle w:val="31"/>
        <w:numPr>
          <w:ilvl w:val="0"/>
          <w:numId w:val="80"/>
        </w:numPr>
        <w:tabs>
          <w:tab w:val="clear" w:pos="778"/>
          <w:tab w:val="num" w:pos="972"/>
        </w:tabs>
        <w:spacing w:after="120" w:line="240" w:lineRule="exact"/>
        <w:ind w:left="972"/>
        <w:rPr>
          <w:sz w:val="20"/>
          <w:szCs w:val="20"/>
          <w:lang w:val="ru-RU"/>
        </w:rPr>
      </w:pPr>
      <w:r w:rsidRPr="00E6464C">
        <w:rPr>
          <w:bCs/>
          <w:iCs/>
          <w:sz w:val="20"/>
          <w:szCs w:val="20"/>
          <w:lang w:val="ru-RU"/>
        </w:rPr>
        <w:t>приостановка</w:t>
      </w:r>
      <w:r w:rsidRPr="00E6464C">
        <w:rPr>
          <w:sz w:val="20"/>
          <w:szCs w:val="20"/>
          <w:lang w:val="ru-RU"/>
        </w:rPr>
        <w:t xml:space="preserve"> РАБОТ </w:t>
      </w:r>
      <w:r w:rsidR="004C1D7E" w:rsidRPr="00E6464C">
        <w:rPr>
          <w:sz w:val="20"/>
          <w:szCs w:val="20"/>
          <w:lang w:val="ru-RU"/>
        </w:rPr>
        <w:t xml:space="preserve">ПОДРЯДЧИКОМ </w:t>
      </w:r>
      <w:r w:rsidRPr="00E6464C">
        <w:rPr>
          <w:sz w:val="20"/>
          <w:szCs w:val="20"/>
          <w:lang w:val="ru-RU"/>
        </w:rPr>
        <w:t xml:space="preserve">для проведения </w:t>
      </w:r>
      <w:r w:rsidR="00680424" w:rsidRPr="00E6464C">
        <w:rPr>
          <w:sz w:val="20"/>
          <w:szCs w:val="20"/>
          <w:lang w:val="ru-RU"/>
        </w:rPr>
        <w:t xml:space="preserve">ремонта </w:t>
      </w:r>
      <w:r w:rsidRPr="00E6464C">
        <w:rPr>
          <w:sz w:val="20"/>
          <w:szCs w:val="20"/>
          <w:lang w:val="ru-RU"/>
        </w:rPr>
        <w:t>сверх</w:t>
      </w:r>
      <w:r w:rsidR="00F20DF7" w:rsidRPr="00E6464C">
        <w:rPr>
          <w:sz w:val="20"/>
          <w:szCs w:val="20"/>
          <w:lang w:val="ru-RU"/>
        </w:rPr>
        <w:t xml:space="preserve"> </w:t>
      </w:r>
      <w:r w:rsidRPr="00E6464C">
        <w:rPr>
          <w:sz w:val="20"/>
          <w:szCs w:val="20"/>
          <w:lang w:val="ru-RU"/>
        </w:rPr>
        <w:t xml:space="preserve">нормативного </w:t>
      </w:r>
      <w:r w:rsidR="00F20DF7" w:rsidRPr="00E6464C">
        <w:rPr>
          <w:sz w:val="20"/>
          <w:szCs w:val="20"/>
          <w:lang w:val="ru-RU"/>
        </w:rPr>
        <w:t xml:space="preserve">времени </w:t>
      </w:r>
      <w:r w:rsidR="00742D9C" w:rsidRPr="00E6464C">
        <w:rPr>
          <w:sz w:val="20"/>
          <w:szCs w:val="20"/>
          <w:lang w:val="ru-RU"/>
        </w:rPr>
        <w:t>ОБОРУДОВАНИЯ ПОДРЯДЧИКА</w:t>
      </w:r>
      <w:r w:rsidR="00F20DF7" w:rsidRPr="00E6464C">
        <w:rPr>
          <w:sz w:val="20"/>
          <w:szCs w:val="20"/>
          <w:lang w:val="ru-RU"/>
        </w:rPr>
        <w:t>, указанного в п. 8 Приложения 4.2</w:t>
      </w:r>
      <w:r w:rsidR="00742D9C" w:rsidRPr="00E6464C">
        <w:rPr>
          <w:sz w:val="20"/>
          <w:szCs w:val="20"/>
          <w:lang w:val="ru-RU"/>
        </w:rPr>
        <w:t>.</w:t>
      </w:r>
    </w:p>
    <w:p w:rsidR="00BE3346" w:rsidRPr="00E6464C" w:rsidRDefault="00BE3346" w:rsidP="00023243">
      <w:pPr>
        <w:pStyle w:val="31"/>
        <w:numPr>
          <w:ilvl w:val="1"/>
          <w:numId w:val="78"/>
        </w:numPr>
        <w:tabs>
          <w:tab w:val="clear" w:pos="705"/>
          <w:tab w:val="num" w:pos="567"/>
        </w:tabs>
        <w:spacing w:after="120" w:line="240" w:lineRule="exact"/>
        <w:ind w:left="567" w:hanging="567"/>
        <w:rPr>
          <w:b/>
          <w:sz w:val="20"/>
          <w:szCs w:val="20"/>
          <w:lang w:val="ru-RU"/>
        </w:rPr>
      </w:pPr>
      <w:r w:rsidRPr="00E6464C">
        <w:rPr>
          <w:sz w:val="20"/>
          <w:szCs w:val="20"/>
          <w:u w:val="single"/>
        </w:rPr>
        <w:t>СТАВКИ</w:t>
      </w:r>
      <w:r w:rsidRPr="00E6464C">
        <w:rPr>
          <w:sz w:val="20"/>
          <w:szCs w:val="20"/>
          <w:u w:val="single"/>
          <w:lang w:val="ru-RU"/>
        </w:rPr>
        <w:t xml:space="preserve"> ЗА ДОПОЛНИТЕЛЬНОЕ ОБОРУДОВАНИЕ</w:t>
      </w:r>
    </w:p>
    <w:p w:rsidR="00BE3346" w:rsidRPr="00E6464C" w:rsidRDefault="00BE3346" w:rsidP="00BE3346">
      <w:pPr>
        <w:spacing w:after="120"/>
        <w:ind w:left="567"/>
        <w:jc w:val="both"/>
        <w:rPr>
          <w:rFonts w:ascii="Arial" w:hAnsi="Arial" w:cs="Arial"/>
          <w:sz w:val="20"/>
          <w:szCs w:val="20"/>
          <w:lang w:val="ru-RU"/>
        </w:rPr>
      </w:pPr>
      <w:r w:rsidRPr="00E6464C">
        <w:rPr>
          <w:rFonts w:ascii="Arial" w:hAnsi="Arial" w:cs="Arial"/>
          <w:bCs/>
          <w:sz w:val="20"/>
          <w:szCs w:val="20"/>
          <w:lang w:val="ru-RU"/>
        </w:rPr>
        <w:t>СТАВКИ ЗА ДОПОЛНИТЕЛЬНОЕ ОБОРУДОВАНИЕ – это ставки</w:t>
      </w:r>
      <w:r w:rsidR="00A95168" w:rsidRPr="00E6464C">
        <w:rPr>
          <w:rFonts w:ascii="Arial" w:hAnsi="Arial" w:cs="Arial"/>
          <w:bCs/>
          <w:sz w:val="20"/>
          <w:szCs w:val="20"/>
          <w:lang w:val="ru-RU"/>
        </w:rPr>
        <w:t>,</w:t>
      </w:r>
      <w:r w:rsidRPr="00E6464C">
        <w:rPr>
          <w:rFonts w:ascii="Arial" w:hAnsi="Arial" w:cs="Arial"/>
          <w:bCs/>
          <w:sz w:val="20"/>
          <w:szCs w:val="20"/>
          <w:lang w:val="ru-RU"/>
        </w:rPr>
        <w:t xml:space="preserve"> </w:t>
      </w:r>
      <w:r w:rsidR="00A95168" w:rsidRPr="00E6464C">
        <w:rPr>
          <w:rFonts w:ascii="Arial" w:hAnsi="Arial" w:cs="Arial"/>
          <w:bCs/>
          <w:sz w:val="20"/>
          <w:szCs w:val="20"/>
          <w:lang w:val="ru-RU"/>
        </w:rPr>
        <w:t xml:space="preserve">выплачиваемые в расчете на единицу времени (в сутки, в час) </w:t>
      </w:r>
      <w:r w:rsidRPr="00E6464C">
        <w:rPr>
          <w:rFonts w:ascii="Arial" w:hAnsi="Arial" w:cs="Arial"/>
          <w:sz w:val="20"/>
          <w:szCs w:val="20"/>
          <w:lang w:val="ru-RU"/>
        </w:rPr>
        <w:t>за использование ДОПОЛНИТЕЛЬНОГО ОБОРУДОВАНИЯ, которое КОМПАНИЯ вправе запросить у ПОДРЯДЧИКА согласно условиям, определяемым в ЗАЯВКЕ.</w:t>
      </w:r>
    </w:p>
    <w:p w:rsidR="00AE0A2A" w:rsidRPr="00E6464C" w:rsidRDefault="00AE0A2A" w:rsidP="00BE3346">
      <w:pPr>
        <w:spacing w:after="120"/>
        <w:ind w:left="567"/>
        <w:jc w:val="both"/>
        <w:rPr>
          <w:rFonts w:ascii="Arial" w:hAnsi="Arial" w:cs="Arial"/>
          <w:sz w:val="20"/>
          <w:szCs w:val="20"/>
          <w:lang w:val="ru-RU"/>
        </w:rPr>
      </w:pPr>
      <w:r w:rsidRPr="00E6464C">
        <w:rPr>
          <w:rFonts w:ascii="Arial" w:hAnsi="Arial" w:cs="Arial"/>
          <w:bCs/>
          <w:sz w:val="20"/>
          <w:szCs w:val="20"/>
          <w:lang w:val="ru-RU"/>
        </w:rPr>
        <w:t>СТАВКИ ЗА ДОПОЛНИТЕЛЬНОЕ ОБОРУДОВАНИЕ</w:t>
      </w:r>
      <w:r w:rsidR="006C570D" w:rsidRPr="00E6464C">
        <w:rPr>
          <w:rFonts w:ascii="Arial" w:hAnsi="Arial" w:cs="Arial"/>
          <w:sz w:val="20"/>
          <w:szCs w:val="20"/>
          <w:lang w:val="ru-RU"/>
        </w:rPr>
        <w:t xml:space="preserve"> указаны в Таблице 4</w:t>
      </w:r>
      <w:r w:rsidRPr="00E6464C">
        <w:rPr>
          <w:rFonts w:ascii="Arial" w:hAnsi="Arial" w:cs="Arial"/>
          <w:sz w:val="20"/>
          <w:szCs w:val="20"/>
          <w:lang w:val="ru-RU"/>
        </w:rPr>
        <w:t xml:space="preserve">  Приложения 4.1</w:t>
      </w:r>
      <w:r w:rsidR="002074C8" w:rsidRPr="00E6464C">
        <w:rPr>
          <w:rFonts w:ascii="Arial" w:hAnsi="Arial" w:cs="Arial"/>
          <w:sz w:val="20"/>
          <w:szCs w:val="20"/>
          <w:lang w:val="ru-RU"/>
        </w:rPr>
        <w:t>.</w:t>
      </w:r>
    </w:p>
    <w:p w:rsidR="00BE3346" w:rsidRPr="00E6464C" w:rsidRDefault="00BE3346" w:rsidP="00BE3346">
      <w:pPr>
        <w:spacing w:after="120"/>
        <w:ind w:left="567"/>
        <w:jc w:val="both"/>
        <w:rPr>
          <w:rFonts w:ascii="Arial" w:hAnsi="Arial" w:cs="Arial"/>
          <w:sz w:val="20"/>
          <w:szCs w:val="20"/>
          <w:lang w:val="ru-RU"/>
        </w:rPr>
      </w:pPr>
      <w:r w:rsidRPr="00E6464C">
        <w:rPr>
          <w:rFonts w:ascii="Arial" w:hAnsi="Arial" w:cs="Arial"/>
          <w:sz w:val="20"/>
          <w:szCs w:val="20"/>
          <w:lang w:val="ru-RU"/>
        </w:rPr>
        <w:t>КОМПАНИЯ не оплачивает ПОДРЯДЧИКУ стоимость использования какого-либо ДОПОЛНИТЕЛЬНОГО ОБОРУДОВАНИЯ, которое КОМПАНИЯ предварительно не запросила в ЗАЯВКЕ.</w:t>
      </w:r>
    </w:p>
    <w:p w:rsidR="00BE3346" w:rsidRPr="00E6464C" w:rsidRDefault="00BE3346" w:rsidP="00BE3346">
      <w:pPr>
        <w:spacing w:after="120"/>
        <w:ind w:left="567"/>
        <w:jc w:val="both"/>
        <w:rPr>
          <w:rFonts w:ascii="Arial" w:hAnsi="Arial" w:cs="Arial"/>
          <w:bCs/>
          <w:sz w:val="20"/>
          <w:szCs w:val="20"/>
          <w:lang w:val="ru-RU"/>
        </w:rPr>
      </w:pPr>
      <w:r w:rsidRPr="00E6464C">
        <w:rPr>
          <w:rFonts w:ascii="Arial" w:hAnsi="Arial" w:cs="Arial"/>
          <w:sz w:val="20"/>
          <w:szCs w:val="20"/>
          <w:lang w:val="ru-RU"/>
        </w:rPr>
        <w:t>Стоимость ДОПОЛНИТЕЛЬНОГО ОБОРУДОВАНИЯ, используемого во время МОНТАЖА/ДЕМОНТАЖА, считается включенной в СТАВКУ МОНТАЖА / СТАВКУ ДЕМОНТАЖА и отдельной оплате не подлежит.</w:t>
      </w:r>
    </w:p>
    <w:p w:rsidR="00BE3346" w:rsidRPr="00E6464C" w:rsidRDefault="00BE3346" w:rsidP="00023243">
      <w:pPr>
        <w:pStyle w:val="31"/>
        <w:numPr>
          <w:ilvl w:val="1"/>
          <w:numId w:val="78"/>
        </w:numPr>
        <w:tabs>
          <w:tab w:val="clear" w:pos="705"/>
          <w:tab w:val="num" w:pos="567"/>
        </w:tabs>
        <w:spacing w:after="120" w:line="240" w:lineRule="exact"/>
        <w:ind w:left="567" w:hanging="567"/>
        <w:rPr>
          <w:b/>
          <w:sz w:val="20"/>
          <w:szCs w:val="20"/>
          <w:lang w:val="ru-RU"/>
        </w:rPr>
      </w:pPr>
      <w:r w:rsidRPr="00E6464C">
        <w:rPr>
          <w:sz w:val="20"/>
          <w:szCs w:val="20"/>
          <w:u w:val="single"/>
          <w:lang w:val="ru-RU"/>
        </w:rPr>
        <w:t xml:space="preserve">СТАВКИ ЗА ДОПОЛНИТЕЛЬНЫЕ </w:t>
      </w:r>
      <w:r w:rsidR="00173D54" w:rsidRPr="00E6464C">
        <w:rPr>
          <w:sz w:val="20"/>
          <w:szCs w:val="20"/>
          <w:u w:val="single"/>
          <w:lang w:val="ru-RU"/>
        </w:rPr>
        <w:t xml:space="preserve">РАБОТЫ И </w:t>
      </w:r>
      <w:r w:rsidRPr="00E6464C">
        <w:rPr>
          <w:sz w:val="20"/>
          <w:szCs w:val="20"/>
          <w:u w:val="single"/>
          <w:lang w:val="ru-RU"/>
        </w:rPr>
        <w:t>УСЛУГИ</w:t>
      </w:r>
    </w:p>
    <w:p w:rsidR="00BE3346" w:rsidRPr="00E6464C" w:rsidRDefault="00BE3346" w:rsidP="00BE3346">
      <w:pPr>
        <w:spacing w:after="120"/>
        <w:ind w:left="567"/>
        <w:jc w:val="both"/>
        <w:rPr>
          <w:rFonts w:ascii="Arial" w:hAnsi="Arial" w:cs="Arial"/>
          <w:sz w:val="20"/>
          <w:szCs w:val="20"/>
          <w:lang w:val="ru-RU"/>
        </w:rPr>
      </w:pPr>
      <w:r w:rsidRPr="00E6464C">
        <w:rPr>
          <w:rFonts w:ascii="Arial" w:hAnsi="Arial" w:cs="Arial"/>
          <w:bCs/>
          <w:sz w:val="20"/>
          <w:szCs w:val="20"/>
          <w:lang w:val="ru-RU"/>
        </w:rPr>
        <w:t xml:space="preserve">СТАВКИ ЗА ДОПОЛНИТЕЛЬНЫЕ </w:t>
      </w:r>
      <w:r w:rsidR="00173D54" w:rsidRPr="00E6464C">
        <w:rPr>
          <w:rFonts w:ascii="Arial" w:hAnsi="Arial" w:cs="Arial"/>
          <w:bCs/>
          <w:sz w:val="20"/>
          <w:szCs w:val="20"/>
          <w:lang w:val="ru-RU"/>
        </w:rPr>
        <w:t xml:space="preserve">РАБОТЫ И </w:t>
      </w:r>
      <w:r w:rsidRPr="00E6464C">
        <w:rPr>
          <w:rFonts w:ascii="Arial" w:hAnsi="Arial" w:cs="Arial"/>
          <w:bCs/>
          <w:sz w:val="20"/>
          <w:szCs w:val="20"/>
          <w:lang w:val="ru-RU"/>
        </w:rPr>
        <w:t xml:space="preserve">УСЛУГИ – это ставки, </w:t>
      </w:r>
      <w:r w:rsidRPr="00E6464C">
        <w:rPr>
          <w:rFonts w:ascii="Arial" w:hAnsi="Arial" w:cs="Arial"/>
          <w:sz w:val="20"/>
          <w:szCs w:val="20"/>
          <w:lang w:val="ru-RU"/>
        </w:rPr>
        <w:t xml:space="preserve">указанные в Таблице 5 Приложения 4.1. за </w:t>
      </w:r>
      <w:r w:rsidR="00173D54" w:rsidRPr="00E6464C">
        <w:rPr>
          <w:rFonts w:ascii="Arial" w:hAnsi="Arial" w:cs="Arial"/>
          <w:sz w:val="20"/>
          <w:szCs w:val="20"/>
          <w:lang w:val="ru-RU"/>
        </w:rPr>
        <w:t>предоставление</w:t>
      </w:r>
      <w:r w:rsidRPr="00E6464C">
        <w:rPr>
          <w:rFonts w:ascii="Arial" w:hAnsi="Arial" w:cs="Arial"/>
          <w:sz w:val="20"/>
          <w:szCs w:val="20"/>
          <w:lang w:val="ru-RU"/>
        </w:rPr>
        <w:t xml:space="preserve"> </w:t>
      </w:r>
      <w:r w:rsidR="00173D54" w:rsidRPr="00E6464C">
        <w:rPr>
          <w:rFonts w:ascii="Arial" w:hAnsi="Arial" w:cs="Arial"/>
          <w:sz w:val="20"/>
          <w:szCs w:val="20"/>
          <w:lang w:val="ru-RU"/>
        </w:rPr>
        <w:t>дополнительных работ и услуг</w:t>
      </w:r>
      <w:r w:rsidRPr="00E6464C">
        <w:rPr>
          <w:rFonts w:ascii="Arial" w:hAnsi="Arial" w:cs="Arial"/>
          <w:sz w:val="20"/>
          <w:szCs w:val="20"/>
          <w:lang w:val="ru-RU"/>
        </w:rPr>
        <w:t xml:space="preserve">, </w:t>
      </w:r>
      <w:r w:rsidR="00173D54" w:rsidRPr="00E6464C">
        <w:rPr>
          <w:rFonts w:ascii="Arial" w:hAnsi="Arial" w:cs="Arial"/>
          <w:sz w:val="20"/>
          <w:szCs w:val="20"/>
          <w:lang w:val="ru-RU"/>
        </w:rPr>
        <w:t xml:space="preserve">прямо указанных в настоящем ДОГОВОРЕ или связанных с выполнением РАБОТ, </w:t>
      </w:r>
      <w:r w:rsidRPr="00E6464C">
        <w:rPr>
          <w:rFonts w:ascii="Arial" w:hAnsi="Arial" w:cs="Arial"/>
          <w:sz w:val="20"/>
          <w:szCs w:val="20"/>
          <w:lang w:val="ru-RU"/>
        </w:rPr>
        <w:t>которые КОМПАНИЯ вправе запросить у ПОДРЯДЧИКА согласно условиям, определяемым в ЗАЯВКЕ.</w:t>
      </w:r>
    </w:p>
    <w:p w:rsidR="00BE3346" w:rsidRPr="00E6464C" w:rsidRDefault="00BE3346" w:rsidP="00BE3346">
      <w:pPr>
        <w:spacing w:after="120"/>
        <w:ind w:left="567"/>
        <w:jc w:val="both"/>
        <w:rPr>
          <w:rFonts w:ascii="Arial" w:hAnsi="Arial" w:cs="Arial"/>
          <w:bCs/>
          <w:sz w:val="20"/>
          <w:szCs w:val="20"/>
          <w:lang w:val="ru-RU"/>
        </w:rPr>
      </w:pPr>
      <w:r w:rsidRPr="00E6464C">
        <w:rPr>
          <w:rFonts w:ascii="Arial" w:hAnsi="Arial" w:cs="Arial"/>
          <w:sz w:val="20"/>
          <w:szCs w:val="20"/>
          <w:lang w:val="ru-RU"/>
        </w:rPr>
        <w:t xml:space="preserve">КОМПАНИЯ не оплачивает ПОДРЯДЧИКУ стоимость каких-либо </w:t>
      </w:r>
      <w:r w:rsidR="00173D54" w:rsidRPr="00E6464C">
        <w:rPr>
          <w:rFonts w:ascii="Arial" w:hAnsi="Arial" w:cs="Arial"/>
          <w:sz w:val="20"/>
          <w:szCs w:val="20"/>
          <w:lang w:val="ru-RU"/>
        </w:rPr>
        <w:t xml:space="preserve">дополнительных </w:t>
      </w:r>
      <w:r w:rsidR="005611E8" w:rsidRPr="00E6464C">
        <w:rPr>
          <w:rFonts w:ascii="Arial" w:hAnsi="Arial" w:cs="Arial"/>
          <w:sz w:val="20"/>
          <w:szCs w:val="20"/>
          <w:lang w:val="ru-RU"/>
        </w:rPr>
        <w:t xml:space="preserve">работ и </w:t>
      </w:r>
      <w:r w:rsidR="00173D54" w:rsidRPr="00E6464C">
        <w:rPr>
          <w:rFonts w:ascii="Arial" w:hAnsi="Arial" w:cs="Arial"/>
          <w:sz w:val="20"/>
          <w:szCs w:val="20"/>
          <w:lang w:val="ru-RU"/>
        </w:rPr>
        <w:t>услуг</w:t>
      </w:r>
      <w:r w:rsidRPr="00E6464C">
        <w:rPr>
          <w:rFonts w:ascii="Arial" w:hAnsi="Arial" w:cs="Arial"/>
          <w:sz w:val="20"/>
          <w:szCs w:val="20"/>
          <w:lang w:val="ru-RU"/>
        </w:rPr>
        <w:t>, которые КОМПАНИЯ предварительно не запросила в ЗАЯВКЕ.</w:t>
      </w:r>
    </w:p>
    <w:p w:rsidR="00F42783" w:rsidRDefault="00F42783" w:rsidP="00BB18A1">
      <w:pPr>
        <w:ind w:left="567"/>
        <w:rPr>
          <w:rFonts w:ascii="Arial" w:hAnsi="Arial" w:cs="Arial"/>
          <w:b/>
          <w:bCs/>
          <w:sz w:val="20"/>
          <w:szCs w:val="20"/>
          <w:lang w:val="ru-RU"/>
        </w:rPr>
      </w:pPr>
    </w:p>
    <w:p w:rsidR="0012411F" w:rsidRPr="00E6464C" w:rsidRDefault="0012411F" w:rsidP="00BB18A1">
      <w:pPr>
        <w:ind w:left="567"/>
        <w:rPr>
          <w:rFonts w:ascii="Arial" w:hAnsi="Arial" w:cs="Arial"/>
          <w:b/>
          <w:bCs/>
          <w:sz w:val="20"/>
          <w:szCs w:val="20"/>
          <w:lang w:val="ru-RU"/>
        </w:rPr>
      </w:pPr>
      <w:r w:rsidRPr="00E6464C">
        <w:rPr>
          <w:rFonts w:ascii="Arial" w:hAnsi="Arial" w:cs="Arial"/>
          <w:b/>
          <w:bCs/>
          <w:sz w:val="20"/>
          <w:szCs w:val="20"/>
          <w:lang w:val="ru-RU"/>
        </w:rPr>
        <w:t xml:space="preserve">Конец РАЗДЕЛА 4. </w:t>
      </w:r>
    </w:p>
    <w:p w:rsidR="0012411F" w:rsidRPr="00E6464C" w:rsidRDefault="0012411F" w:rsidP="00FF698D">
      <w:pPr>
        <w:spacing w:after="120"/>
        <w:ind w:left="567"/>
        <w:rPr>
          <w:rFonts w:ascii="Arial" w:hAnsi="Arial" w:cs="Arial"/>
          <w:b/>
          <w:sz w:val="20"/>
          <w:szCs w:val="20"/>
          <w:lang w:val="ru-RU"/>
        </w:rPr>
      </w:pPr>
      <w:r w:rsidRPr="00E6464C">
        <w:rPr>
          <w:rFonts w:ascii="Arial" w:hAnsi="Arial" w:cs="Arial"/>
          <w:b/>
          <w:bCs/>
          <w:sz w:val="20"/>
          <w:szCs w:val="20"/>
          <w:lang w:val="ru-RU"/>
        </w:rPr>
        <w:t>РАЗДЕЛ 5 начинается со следующей страницы</w:t>
      </w:r>
      <w:r w:rsidRPr="00E6464C">
        <w:rPr>
          <w:rFonts w:ascii="Arial" w:hAnsi="Arial" w:cs="Arial"/>
          <w:sz w:val="20"/>
          <w:szCs w:val="20"/>
          <w:lang w:val="ru-RU"/>
        </w:rPr>
        <w:t>.</w:t>
      </w:r>
    </w:p>
    <w:p w:rsidR="006154B2" w:rsidRPr="00E6464C" w:rsidRDefault="006154B2" w:rsidP="00FF698D">
      <w:pPr>
        <w:spacing w:after="120"/>
        <w:rPr>
          <w:rFonts w:ascii="Arial" w:hAnsi="Arial" w:cs="Arial"/>
          <w:sz w:val="20"/>
          <w:szCs w:val="20"/>
          <w:lang w:val="ru-RU"/>
        </w:rPr>
      </w:pPr>
    </w:p>
    <w:p w:rsidR="006154B2" w:rsidRPr="00E6464C" w:rsidRDefault="006154B2" w:rsidP="00FF698D">
      <w:pPr>
        <w:pStyle w:val="13"/>
        <w:keepLines/>
        <w:tabs>
          <w:tab w:val="left" w:pos="513"/>
        </w:tabs>
        <w:spacing w:after="120" w:line="240" w:lineRule="auto"/>
        <w:ind w:left="456" w:hanging="513"/>
        <w:rPr>
          <w:rFonts w:ascii="Arial" w:hAnsi="Arial" w:cs="Arial"/>
          <w:b/>
          <w:bCs/>
          <w:color w:val="000000"/>
          <w:lang w:val="ru-RU"/>
        </w:rPr>
        <w:sectPr w:rsidR="006154B2" w:rsidRPr="00E6464C" w:rsidSect="008237C1">
          <w:headerReference w:type="default" r:id="rId15"/>
          <w:pgSz w:w="11906" w:h="16838" w:code="9"/>
          <w:pgMar w:top="813" w:right="1133" w:bottom="851" w:left="1134" w:header="567" w:footer="218" w:gutter="0"/>
          <w:cols w:space="720"/>
          <w:docGrid w:linePitch="360"/>
        </w:sectPr>
      </w:pPr>
    </w:p>
    <w:p w:rsidR="000D4F2A" w:rsidRPr="00E6464C" w:rsidRDefault="000D4F2A" w:rsidP="000D4F2A">
      <w:pPr>
        <w:numPr>
          <w:ilvl w:val="1"/>
          <w:numId w:val="4"/>
        </w:numPr>
        <w:tabs>
          <w:tab w:val="clear" w:pos="2052"/>
          <w:tab w:val="num" w:pos="567"/>
        </w:tabs>
        <w:spacing w:after="120"/>
        <w:ind w:left="567" w:hanging="567"/>
        <w:rPr>
          <w:rFonts w:ascii="Arial" w:hAnsi="Arial" w:cs="Arial"/>
          <w:sz w:val="20"/>
          <w:szCs w:val="20"/>
          <w:lang w:val="ru-RU"/>
        </w:rPr>
      </w:pPr>
      <w:r w:rsidRPr="00E6464C">
        <w:rPr>
          <w:rFonts w:ascii="Arial" w:hAnsi="Arial" w:cs="Arial"/>
          <w:b/>
          <w:sz w:val="20"/>
          <w:szCs w:val="20"/>
          <w:lang w:val="ru-RU"/>
        </w:rPr>
        <w:lastRenderedPageBreak/>
        <w:t>ОБЩАЯ ЧАСТЬ</w:t>
      </w:r>
    </w:p>
    <w:p w:rsidR="000D4F2A" w:rsidRPr="00E6464C" w:rsidRDefault="000D4F2A" w:rsidP="000D4F2A">
      <w:pPr>
        <w:numPr>
          <w:ilvl w:val="1"/>
          <w:numId w:val="14"/>
        </w:numPr>
        <w:tabs>
          <w:tab w:val="clear" w:pos="705"/>
          <w:tab w:val="num" w:pos="567"/>
        </w:tabs>
        <w:autoSpaceDE w:val="0"/>
        <w:autoSpaceDN w:val="0"/>
        <w:adjustRightInd w:val="0"/>
        <w:spacing w:after="120" w:line="240" w:lineRule="atLeast"/>
        <w:ind w:left="567" w:hanging="567"/>
        <w:jc w:val="both"/>
        <w:rPr>
          <w:rFonts w:ascii="Arial" w:hAnsi="Arial" w:cs="Arial"/>
          <w:sz w:val="20"/>
          <w:szCs w:val="20"/>
          <w:lang w:val="ru-RU"/>
        </w:rPr>
      </w:pPr>
      <w:r w:rsidRPr="00E6464C">
        <w:rPr>
          <w:rFonts w:ascii="Arial" w:hAnsi="Arial" w:cs="Arial"/>
          <w:sz w:val="20"/>
          <w:szCs w:val="20"/>
          <w:lang w:val="ru-RU"/>
        </w:rPr>
        <w:t xml:space="preserve">КОМПАНИЯ и ПОДРЯДЧИК договорились, что в процессе исполнения договорных обязательств в соответствии с требованиями настоящего РАЗДЕЛА </w:t>
      </w:r>
      <w:r w:rsidR="00341EA9" w:rsidRPr="00E6464C">
        <w:rPr>
          <w:rFonts w:ascii="Arial" w:hAnsi="Arial" w:cs="Arial"/>
          <w:sz w:val="20"/>
          <w:szCs w:val="20"/>
          <w:lang w:val="ru-RU"/>
        </w:rPr>
        <w:t xml:space="preserve">5 </w:t>
      </w:r>
      <w:r w:rsidRPr="00E6464C">
        <w:rPr>
          <w:rFonts w:ascii="Arial" w:hAnsi="Arial" w:cs="Arial"/>
          <w:sz w:val="20"/>
          <w:szCs w:val="20"/>
          <w:lang w:val="ru-RU"/>
        </w:rPr>
        <w:t>будет применяться система ключевых показателей эффективности (КПЭ), как определено ниже.</w:t>
      </w:r>
    </w:p>
    <w:p w:rsidR="000D4F2A" w:rsidRPr="00E6464C" w:rsidRDefault="000D4F2A" w:rsidP="000D4F2A">
      <w:pPr>
        <w:numPr>
          <w:ilvl w:val="1"/>
          <w:numId w:val="14"/>
        </w:numPr>
        <w:tabs>
          <w:tab w:val="clear" w:pos="705"/>
          <w:tab w:val="num" w:pos="567"/>
        </w:tabs>
        <w:autoSpaceDE w:val="0"/>
        <w:autoSpaceDN w:val="0"/>
        <w:adjustRightInd w:val="0"/>
        <w:spacing w:after="120" w:line="240" w:lineRule="atLeast"/>
        <w:ind w:left="567" w:hanging="567"/>
        <w:jc w:val="both"/>
        <w:rPr>
          <w:rFonts w:ascii="Arial" w:hAnsi="Arial" w:cs="Arial"/>
          <w:sz w:val="20"/>
          <w:szCs w:val="20"/>
          <w:lang w:val="ru-RU"/>
        </w:rPr>
      </w:pPr>
      <w:r w:rsidRPr="00E6464C">
        <w:rPr>
          <w:rFonts w:ascii="Arial" w:hAnsi="Arial" w:cs="Arial"/>
          <w:sz w:val="20"/>
          <w:szCs w:val="20"/>
          <w:lang w:val="ru-RU"/>
        </w:rPr>
        <w:t>В течение срока действия настоящего ДОГОВОРА ПОДРЯДЧИК обязан предоставлять отчёт по выполнению КПЭ в сроки, указанные в п. 2.2 настоящего РАЗДЕЛА 5, а КОМПАНИЯ будет отслеживать выполнение ПОДРЯДЧИКОМ определенных КПЭ.</w:t>
      </w:r>
    </w:p>
    <w:p w:rsidR="000D4F2A" w:rsidRPr="00E6464C" w:rsidRDefault="000D4F2A" w:rsidP="000D4F2A">
      <w:pPr>
        <w:numPr>
          <w:ilvl w:val="1"/>
          <w:numId w:val="14"/>
        </w:numPr>
        <w:tabs>
          <w:tab w:val="clear" w:pos="705"/>
          <w:tab w:val="num" w:pos="567"/>
        </w:tabs>
        <w:autoSpaceDE w:val="0"/>
        <w:autoSpaceDN w:val="0"/>
        <w:adjustRightInd w:val="0"/>
        <w:spacing w:after="120" w:line="240" w:lineRule="atLeast"/>
        <w:ind w:left="567" w:hanging="567"/>
        <w:jc w:val="both"/>
        <w:rPr>
          <w:rFonts w:ascii="Arial" w:hAnsi="Arial" w:cs="Arial"/>
          <w:sz w:val="20"/>
          <w:szCs w:val="20"/>
          <w:lang w:val="ru-RU"/>
        </w:rPr>
      </w:pPr>
      <w:r w:rsidRPr="00E6464C">
        <w:rPr>
          <w:rFonts w:ascii="Arial" w:hAnsi="Arial" w:cs="Arial"/>
          <w:sz w:val="20"/>
          <w:szCs w:val="20"/>
          <w:lang w:val="ru-RU"/>
        </w:rPr>
        <w:t>Невыполнение КПЭ считается нарушением существенных условий ДОГОВОРА.</w:t>
      </w:r>
    </w:p>
    <w:p w:rsidR="000D4F2A" w:rsidRPr="00E6464C" w:rsidRDefault="000D4F2A" w:rsidP="000D4F2A">
      <w:pPr>
        <w:numPr>
          <w:ilvl w:val="1"/>
          <w:numId w:val="14"/>
        </w:numPr>
        <w:tabs>
          <w:tab w:val="clear" w:pos="705"/>
          <w:tab w:val="num" w:pos="567"/>
        </w:tabs>
        <w:autoSpaceDE w:val="0"/>
        <w:autoSpaceDN w:val="0"/>
        <w:adjustRightInd w:val="0"/>
        <w:spacing w:after="120" w:line="240" w:lineRule="atLeast"/>
        <w:ind w:left="567" w:hanging="567"/>
        <w:jc w:val="both"/>
        <w:rPr>
          <w:rFonts w:ascii="Arial" w:hAnsi="Arial" w:cs="Arial"/>
          <w:sz w:val="20"/>
          <w:szCs w:val="20"/>
          <w:lang w:val="ru-RU"/>
        </w:rPr>
      </w:pPr>
      <w:r w:rsidRPr="00E6464C">
        <w:rPr>
          <w:rFonts w:ascii="Arial" w:hAnsi="Arial" w:cs="Arial"/>
          <w:sz w:val="20"/>
          <w:szCs w:val="20"/>
          <w:lang w:val="ru-RU"/>
        </w:rPr>
        <w:t xml:space="preserve">КОМПАНИЯ оставляет за собой исключительное право, но не обязательство, </w:t>
      </w:r>
      <w:r w:rsidR="00341EA9" w:rsidRPr="00E6464C">
        <w:rPr>
          <w:rFonts w:ascii="Arial" w:hAnsi="Arial" w:cs="Arial"/>
          <w:sz w:val="20"/>
          <w:szCs w:val="20"/>
          <w:lang w:val="ru-RU"/>
        </w:rPr>
        <w:t>скорректировать</w:t>
      </w:r>
      <w:r w:rsidRPr="00E6464C">
        <w:rPr>
          <w:rFonts w:ascii="Arial" w:hAnsi="Arial" w:cs="Arial"/>
          <w:sz w:val="20"/>
          <w:szCs w:val="20"/>
          <w:lang w:val="ru-RU"/>
        </w:rPr>
        <w:t xml:space="preserve"> КПЭ в сторону уменьшения </w:t>
      </w:r>
      <w:r w:rsidR="00341EA9" w:rsidRPr="00E6464C">
        <w:rPr>
          <w:rFonts w:ascii="Arial" w:hAnsi="Arial" w:cs="Arial"/>
          <w:sz w:val="20"/>
          <w:szCs w:val="20"/>
          <w:lang w:val="ru-RU"/>
        </w:rPr>
        <w:t xml:space="preserve">или увеличения </w:t>
      </w:r>
      <w:r w:rsidRPr="00E6464C">
        <w:rPr>
          <w:rFonts w:ascii="Arial" w:hAnsi="Arial" w:cs="Arial"/>
          <w:sz w:val="20"/>
          <w:szCs w:val="20"/>
          <w:lang w:val="ru-RU"/>
        </w:rPr>
        <w:t xml:space="preserve">обязательств ПОДРЯДЧИКА, в случае </w:t>
      </w:r>
      <w:r w:rsidR="00341EA9" w:rsidRPr="00E6464C">
        <w:rPr>
          <w:rFonts w:ascii="Arial" w:hAnsi="Arial" w:cs="Arial"/>
          <w:sz w:val="20"/>
          <w:szCs w:val="20"/>
          <w:lang w:val="ru-RU"/>
        </w:rPr>
        <w:t xml:space="preserve">перевыполнения или </w:t>
      </w:r>
      <w:r w:rsidRPr="00E6464C">
        <w:rPr>
          <w:rFonts w:ascii="Arial" w:hAnsi="Arial" w:cs="Arial"/>
          <w:sz w:val="20"/>
          <w:szCs w:val="20"/>
          <w:lang w:val="ru-RU"/>
        </w:rPr>
        <w:t xml:space="preserve">обоснованного систематического невыполнения </w:t>
      </w:r>
      <w:r w:rsidR="00341EA9" w:rsidRPr="00E6464C">
        <w:rPr>
          <w:rFonts w:ascii="Arial" w:hAnsi="Arial" w:cs="Arial"/>
          <w:sz w:val="20"/>
          <w:szCs w:val="20"/>
          <w:lang w:val="ru-RU"/>
        </w:rPr>
        <w:t>КПЭ ПОДРЯДЧИКОМ.</w:t>
      </w:r>
    </w:p>
    <w:p w:rsidR="00341EA9" w:rsidRPr="00E6464C" w:rsidRDefault="00341EA9" w:rsidP="000D4F2A">
      <w:pPr>
        <w:numPr>
          <w:ilvl w:val="1"/>
          <w:numId w:val="14"/>
        </w:numPr>
        <w:tabs>
          <w:tab w:val="clear" w:pos="705"/>
          <w:tab w:val="num" w:pos="567"/>
        </w:tabs>
        <w:autoSpaceDE w:val="0"/>
        <w:autoSpaceDN w:val="0"/>
        <w:adjustRightInd w:val="0"/>
        <w:spacing w:after="120" w:line="240" w:lineRule="atLeast"/>
        <w:ind w:left="567" w:hanging="567"/>
        <w:jc w:val="both"/>
        <w:rPr>
          <w:rFonts w:ascii="Arial" w:hAnsi="Arial" w:cs="Arial"/>
          <w:sz w:val="20"/>
          <w:szCs w:val="20"/>
          <w:lang w:val="ru-RU"/>
        </w:rPr>
      </w:pPr>
      <w:r w:rsidRPr="00E6464C">
        <w:rPr>
          <w:rFonts w:ascii="Arial" w:hAnsi="Arial" w:cs="Arial"/>
          <w:sz w:val="20"/>
          <w:szCs w:val="20"/>
          <w:lang w:val="ru-RU"/>
        </w:rPr>
        <w:t>Стороны вправе согласовать измененные КПЭ в ходе исполнения настоящего ДОГОВОРА.</w:t>
      </w:r>
    </w:p>
    <w:p w:rsidR="000D4F2A" w:rsidRPr="00E6464C" w:rsidRDefault="000D4F2A" w:rsidP="000D4F2A">
      <w:pPr>
        <w:numPr>
          <w:ilvl w:val="1"/>
          <w:numId w:val="14"/>
        </w:numPr>
        <w:tabs>
          <w:tab w:val="clear" w:pos="705"/>
          <w:tab w:val="num" w:pos="567"/>
        </w:tabs>
        <w:autoSpaceDE w:val="0"/>
        <w:autoSpaceDN w:val="0"/>
        <w:adjustRightInd w:val="0"/>
        <w:spacing w:after="120" w:line="240" w:lineRule="atLeast"/>
        <w:ind w:left="567" w:hanging="567"/>
        <w:jc w:val="both"/>
        <w:rPr>
          <w:rFonts w:ascii="Arial" w:hAnsi="Arial" w:cs="Arial"/>
          <w:sz w:val="20"/>
          <w:szCs w:val="20"/>
          <w:lang w:val="ru-RU"/>
        </w:rPr>
      </w:pPr>
      <w:r w:rsidRPr="00E6464C">
        <w:rPr>
          <w:rFonts w:ascii="Arial" w:hAnsi="Arial" w:cs="Arial"/>
          <w:sz w:val="20"/>
          <w:szCs w:val="20"/>
          <w:lang w:val="ru-RU"/>
        </w:rPr>
        <w:t>КОМПАНИЯ вправе учесть результаты оценки эффективности деятельности ПОДРЯДЧИКА при принятии решения об увеличении/уменьшении объемов РАБОТ, продлении срока действия/расторжении ДОГОВОРА.</w:t>
      </w:r>
    </w:p>
    <w:p w:rsidR="000D4F2A" w:rsidRPr="00E6464C" w:rsidRDefault="000D4F2A" w:rsidP="000D4F2A">
      <w:pPr>
        <w:numPr>
          <w:ilvl w:val="1"/>
          <w:numId w:val="4"/>
        </w:numPr>
        <w:tabs>
          <w:tab w:val="clear" w:pos="2052"/>
          <w:tab w:val="num" w:pos="567"/>
        </w:tabs>
        <w:spacing w:after="120"/>
        <w:ind w:left="567" w:hanging="567"/>
        <w:rPr>
          <w:rFonts w:ascii="Arial" w:hAnsi="Arial" w:cs="Arial"/>
          <w:b/>
          <w:sz w:val="20"/>
          <w:szCs w:val="20"/>
          <w:lang w:val="ru-RU"/>
        </w:rPr>
      </w:pPr>
      <w:r w:rsidRPr="00E6464C">
        <w:rPr>
          <w:rFonts w:ascii="Arial" w:hAnsi="Arial" w:cs="Arial"/>
          <w:b/>
          <w:sz w:val="20"/>
          <w:szCs w:val="20"/>
          <w:lang w:val="ru-RU"/>
        </w:rPr>
        <w:t>ГРУППА ПО УПРАВЛЕНИЮ ДОГОВОРОМ</w:t>
      </w:r>
    </w:p>
    <w:p w:rsidR="000D4F2A" w:rsidRPr="00E6464C" w:rsidRDefault="000D4F2A" w:rsidP="000D4F2A">
      <w:pPr>
        <w:numPr>
          <w:ilvl w:val="1"/>
          <w:numId w:val="5"/>
        </w:numPr>
        <w:tabs>
          <w:tab w:val="clear" w:pos="933"/>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СТОРОНЫ обязались в течение </w:t>
      </w:r>
      <w:r w:rsidRPr="00E6464C">
        <w:rPr>
          <w:rFonts w:ascii="Arial" w:hAnsi="Arial" w:cs="Arial"/>
          <w:sz w:val="20"/>
          <w:szCs w:val="20"/>
          <w:lang w:val="ru-RU"/>
        </w:rPr>
        <w:fldChar w:fldCharType="begin">
          <w:ffData>
            <w:name w:val="ТекстовоеПоле863"/>
            <w:enabled/>
            <w:calcOnExit w:val="0"/>
            <w:textInput>
              <w:default w:val="10 (десяти) дней"/>
            </w:textInput>
          </w:ffData>
        </w:fldChar>
      </w:r>
      <w:r w:rsidRPr="00E6464C">
        <w:rPr>
          <w:rFonts w:ascii="Arial" w:hAnsi="Arial" w:cs="Arial"/>
          <w:sz w:val="20"/>
          <w:szCs w:val="20"/>
          <w:lang w:val="ru-RU"/>
        </w:rPr>
        <w:instrText xml:space="preserve"> FORMTEXT </w:instrText>
      </w:r>
      <w:r w:rsidRPr="00E6464C">
        <w:rPr>
          <w:rFonts w:ascii="Arial" w:hAnsi="Arial" w:cs="Arial"/>
          <w:sz w:val="20"/>
          <w:szCs w:val="20"/>
          <w:lang w:val="ru-RU"/>
        </w:rPr>
      </w:r>
      <w:r w:rsidRPr="00E6464C">
        <w:rPr>
          <w:rFonts w:ascii="Arial" w:hAnsi="Arial" w:cs="Arial"/>
          <w:sz w:val="20"/>
          <w:szCs w:val="20"/>
          <w:lang w:val="ru-RU"/>
        </w:rPr>
        <w:fldChar w:fldCharType="separate"/>
      </w:r>
      <w:r w:rsidR="00147476" w:rsidRPr="00E6464C">
        <w:rPr>
          <w:rFonts w:ascii="Arial" w:hAnsi="Arial" w:cs="Arial"/>
          <w:noProof/>
          <w:sz w:val="20"/>
          <w:szCs w:val="20"/>
          <w:lang w:val="ru-RU"/>
        </w:rPr>
        <w:t>10 (десяти) дней</w:t>
      </w:r>
      <w:r w:rsidRPr="00E6464C">
        <w:rPr>
          <w:rFonts w:ascii="Arial" w:hAnsi="Arial" w:cs="Arial"/>
          <w:sz w:val="20"/>
          <w:szCs w:val="20"/>
          <w:lang w:val="ru-RU"/>
        </w:rPr>
        <w:fldChar w:fldCharType="end"/>
      </w:r>
      <w:r w:rsidRPr="00E6464C">
        <w:rPr>
          <w:rFonts w:ascii="Arial" w:hAnsi="Arial" w:cs="Arial"/>
          <w:sz w:val="20"/>
          <w:szCs w:val="20"/>
          <w:lang w:val="ru-RU"/>
        </w:rPr>
        <w:t xml:space="preserve"> с даты подписания ДОГОВОРА сформировать ГУД, состоящую из сотрудников КОМПАНИИ и ПОДРЯДЧИКА</w:t>
      </w:r>
      <w:r w:rsidR="002D7707" w:rsidRPr="00E6464C">
        <w:rPr>
          <w:rFonts w:ascii="Arial" w:hAnsi="Arial" w:cs="Arial"/>
          <w:sz w:val="20"/>
          <w:szCs w:val="20"/>
          <w:lang w:val="ru-RU"/>
        </w:rPr>
        <w:t xml:space="preserve"> и ответственную за управление</w:t>
      </w:r>
      <w:r w:rsidRPr="00E6464C">
        <w:rPr>
          <w:rFonts w:ascii="Arial" w:hAnsi="Arial" w:cs="Arial"/>
          <w:sz w:val="20"/>
          <w:szCs w:val="20"/>
          <w:lang w:val="ru-RU"/>
        </w:rPr>
        <w:t xml:space="preserve"> эффективностью деятельности ПОДРЯДЧИКА.</w:t>
      </w:r>
    </w:p>
    <w:p w:rsidR="000D4F2A" w:rsidRPr="00E6464C" w:rsidRDefault="000D4F2A" w:rsidP="000D4F2A">
      <w:pPr>
        <w:numPr>
          <w:ilvl w:val="1"/>
          <w:numId w:val="5"/>
        </w:numPr>
        <w:tabs>
          <w:tab w:val="clear" w:pos="933"/>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Совещания по Управлению Эффективностью Деятельности Подрядчиков (УЭДП) проводятся </w:t>
      </w:r>
      <w:r w:rsidR="00B8675B" w:rsidRPr="00E6464C">
        <w:rPr>
          <w:rFonts w:ascii="Arial" w:hAnsi="Arial" w:cs="Arial"/>
          <w:sz w:val="20"/>
          <w:szCs w:val="20"/>
          <w:lang w:val="ru-RU"/>
        </w:rPr>
        <w:t>каждый месяц</w:t>
      </w:r>
      <w:r w:rsidRPr="00E6464C">
        <w:rPr>
          <w:rFonts w:ascii="Arial" w:hAnsi="Arial" w:cs="Arial"/>
          <w:sz w:val="20"/>
          <w:szCs w:val="20"/>
          <w:lang w:val="ru-RU"/>
        </w:rPr>
        <w:t xml:space="preserve"> (далее </w:t>
      </w:r>
      <w:r w:rsidR="00965086" w:rsidRPr="00E6464C">
        <w:rPr>
          <w:rFonts w:ascii="Arial" w:hAnsi="Arial" w:cs="Arial"/>
          <w:sz w:val="20"/>
          <w:szCs w:val="20"/>
          <w:lang w:val="ru-RU"/>
        </w:rPr>
        <w:t>– «</w:t>
      </w:r>
      <w:r w:rsidRPr="00E6464C">
        <w:rPr>
          <w:rFonts w:ascii="Arial" w:hAnsi="Arial" w:cs="Arial"/>
          <w:sz w:val="20"/>
          <w:szCs w:val="20"/>
          <w:lang w:val="ru-RU"/>
        </w:rPr>
        <w:t>ПЕРИОД</w:t>
      </w:r>
      <w:r w:rsidR="00965086" w:rsidRPr="00E6464C">
        <w:rPr>
          <w:rFonts w:ascii="Arial" w:hAnsi="Arial" w:cs="Arial"/>
          <w:sz w:val="20"/>
          <w:szCs w:val="20"/>
          <w:lang w:val="ru-RU"/>
        </w:rPr>
        <w:t>»</w:t>
      </w:r>
      <w:r w:rsidRPr="00E6464C">
        <w:rPr>
          <w:rFonts w:ascii="Arial" w:hAnsi="Arial" w:cs="Arial"/>
          <w:sz w:val="20"/>
          <w:szCs w:val="20"/>
          <w:lang w:val="ru-RU"/>
        </w:rPr>
        <w:t xml:space="preserve">). ГУД проводит совещания, на которых рассматриваются и разбираются результаты выполнения РАБОТ за предыдущий </w:t>
      </w:r>
      <w:r w:rsidRPr="00E6464C">
        <w:rPr>
          <w:rFonts w:ascii="Arial" w:hAnsi="Arial" w:cs="Arial"/>
          <w:caps/>
          <w:sz w:val="20"/>
          <w:szCs w:val="20"/>
          <w:lang w:val="ru-RU"/>
        </w:rPr>
        <w:t>период</w:t>
      </w:r>
      <w:r w:rsidRPr="00E6464C">
        <w:rPr>
          <w:rFonts w:ascii="Arial" w:hAnsi="Arial" w:cs="Arial"/>
          <w:sz w:val="20"/>
          <w:szCs w:val="20"/>
          <w:lang w:val="ru-RU"/>
        </w:rPr>
        <w:t>, выявляются производственные недоработки и определяются планы мероприятий по улучшению производственных показателей. В ходе плановых совещаний по УЭДП проводится оценка эффективности ПОДРЯДЧИКА на основании представленных отчётов о выполнении КПЭ, и обсуждаются и согласуются между СТОРОНАМИ изменения в КПЭ, если таковые потребуются (включая добавление/удаление/коррекцию КПЭ).</w:t>
      </w:r>
    </w:p>
    <w:p w:rsidR="000D4F2A" w:rsidRPr="00E6464C" w:rsidRDefault="000D4F2A" w:rsidP="000D4F2A">
      <w:pPr>
        <w:numPr>
          <w:ilvl w:val="1"/>
          <w:numId w:val="5"/>
        </w:numPr>
        <w:tabs>
          <w:tab w:val="clear" w:pos="933"/>
          <w:tab w:val="num" w:pos="567"/>
        </w:tabs>
        <w:spacing w:after="120"/>
        <w:ind w:left="567" w:hanging="567"/>
        <w:jc w:val="both"/>
        <w:rPr>
          <w:rFonts w:ascii="Arial" w:hAnsi="Arial" w:cs="Arial"/>
          <w:sz w:val="20"/>
          <w:szCs w:val="20"/>
          <w:lang w:val="ru-RU"/>
        </w:rPr>
      </w:pPr>
      <w:r w:rsidRPr="00E6464C">
        <w:rPr>
          <w:rFonts w:ascii="Arial" w:hAnsi="Arial" w:cs="Arial"/>
          <w:sz w:val="20"/>
          <w:szCs w:val="20"/>
          <w:lang w:val="ru-RU"/>
        </w:rPr>
        <w:t xml:space="preserve">Производственные показатели за предыдущий </w:t>
      </w:r>
      <w:r w:rsidRPr="00E6464C">
        <w:rPr>
          <w:rFonts w:ascii="Arial" w:hAnsi="Arial" w:cs="Arial"/>
          <w:caps/>
          <w:sz w:val="20"/>
          <w:szCs w:val="20"/>
          <w:lang w:val="ru-RU"/>
        </w:rPr>
        <w:t>период</w:t>
      </w:r>
      <w:r w:rsidRPr="00E6464C">
        <w:rPr>
          <w:rFonts w:ascii="Arial" w:hAnsi="Arial" w:cs="Arial"/>
          <w:sz w:val="20"/>
          <w:szCs w:val="20"/>
          <w:lang w:val="ru-RU"/>
        </w:rPr>
        <w:t xml:space="preserve"> официально утверждаются на таком совещании и используются для целей ссылок на УЭДП последующих </w:t>
      </w:r>
      <w:r w:rsidRPr="00E6464C">
        <w:rPr>
          <w:rFonts w:ascii="Arial" w:hAnsi="Arial" w:cs="Arial"/>
          <w:caps/>
          <w:sz w:val="20"/>
          <w:szCs w:val="20"/>
          <w:lang w:val="ru-RU"/>
        </w:rPr>
        <w:t>периодов</w:t>
      </w:r>
      <w:r w:rsidRPr="00E6464C">
        <w:rPr>
          <w:rFonts w:ascii="Arial" w:hAnsi="Arial" w:cs="Arial"/>
          <w:sz w:val="20"/>
          <w:szCs w:val="20"/>
          <w:lang w:val="ru-RU"/>
        </w:rPr>
        <w:t xml:space="preserve">. По результатам УЭДП СТОРОНЫ составляют и подписывают план действий по улучшению производственных показателей (далее – </w:t>
      </w:r>
      <w:r w:rsidR="00965086" w:rsidRPr="00E6464C">
        <w:rPr>
          <w:rFonts w:ascii="Arial" w:hAnsi="Arial" w:cs="Arial"/>
          <w:sz w:val="20"/>
          <w:szCs w:val="20"/>
          <w:lang w:val="ru-RU"/>
        </w:rPr>
        <w:t>«</w:t>
      </w:r>
      <w:r w:rsidRPr="00E6464C">
        <w:rPr>
          <w:rFonts w:ascii="Arial" w:hAnsi="Arial" w:cs="Arial"/>
          <w:caps/>
          <w:sz w:val="20"/>
          <w:szCs w:val="20"/>
          <w:lang w:val="ru-RU"/>
        </w:rPr>
        <w:t>Мероприятия</w:t>
      </w:r>
      <w:r w:rsidR="00965086" w:rsidRPr="00E6464C">
        <w:rPr>
          <w:rFonts w:ascii="Arial" w:hAnsi="Arial" w:cs="Arial"/>
          <w:caps/>
          <w:sz w:val="20"/>
          <w:szCs w:val="20"/>
          <w:lang w:val="ru-RU"/>
        </w:rPr>
        <w:t>»</w:t>
      </w:r>
      <w:r w:rsidRPr="00E6464C">
        <w:rPr>
          <w:rFonts w:ascii="Arial" w:hAnsi="Arial" w:cs="Arial"/>
          <w:sz w:val="20"/>
          <w:szCs w:val="20"/>
          <w:lang w:val="ru-RU"/>
        </w:rPr>
        <w:t xml:space="preserve">), обязательные к исполнению ПОДРЯДЧИКОМ в согласованные СТОРОНАМИ сроки в полном объеме. Статус реализации </w:t>
      </w:r>
      <w:r w:rsidRPr="00E6464C">
        <w:rPr>
          <w:rFonts w:ascii="Arial" w:hAnsi="Arial" w:cs="Arial"/>
          <w:caps/>
          <w:sz w:val="20"/>
          <w:szCs w:val="20"/>
          <w:lang w:val="ru-RU"/>
        </w:rPr>
        <w:t>Мероприяти</w:t>
      </w:r>
      <w:r w:rsidR="00965086" w:rsidRPr="00E6464C">
        <w:rPr>
          <w:rFonts w:ascii="Arial" w:hAnsi="Arial" w:cs="Arial"/>
          <w:caps/>
          <w:sz w:val="20"/>
          <w:szCs w:val="20"/>
          <w:lang w:val="ru-RU"/>
        </w:rPr>
        <w:t>Й</w:t>
      </w:r>
      <w:r w:rsidRPr="00E6464C">
        <w:rPr>
          <w:rFonts w:ascii="Arial" w:hAnsi="Arial" w:cs="Arial"/>
          <w:sz w:val="20"/>
          <w:szCs w:val="20"/>
          <w:lang w:val="ru-RU"/>
        </w:rPr>
        <w:t xml:space="preserve"> отражается в протоколе аудита, который ведется КОМПАНИЕЙ. При невыполнении </w:t>
      </w:r>
      <w:r w:rsidRPr="00E6464C">
        <w:rPr>
          <w:rFonts w:ascii="Arial" w:hAnsi="Arial" w:cs="Arial"/>
          <w:caps/>
          <w:sz w:val="20"/>
          <w:szCs w:val="20"/>
          <w:lang w:val="ru-RU"/>
        </w:rPr>
        <w:t>Мероприятий</w:t>
      </w:r>
      <w:r w:rsidRPr="00E6464C">
        <w:rPr>
          <w:rFonts w:ascii="Arial" w:hAnsi="Arial" w:cs="Arial"/>
          <w:sz w:val="20"/>
          <w:szCs w:val="20"/>
          <w:lang w:val="ru-RU"/>
        </w:rPr>
        <w:t>, КОМПАНИЯ оставляет за собой право применить меры, предусмотренные в п. 14.1. (а) РАЗДЕЛА 2 ДОГОВОРА.</w:t>
      </w:r>
    </w:p>
    <w:p w:rsidR="000D4F2A" w:rsidRPr="00E6464C" w:rsidRDefault="000D4F2A" w:rsidP="000D4F2A">
      <w:pPr>
        <w:numPr>
          <w:ilvl w:val="1"/>
          <w:numId w:val="4"/>
        </w:numPr>
        <w:tabs>
          <w:tab w:val="clear" w:pos="2052"/>
          <w:tab w:val="num" w:pos="567"/>
        </w:tabs>
        <w:spacing w:after="120"/>
        <w:ind w:left="567" w:hanging="567"/>
        <w:rPr>
          <w:rFonts w:ascii="Arial" w:hAnsi="Arial" w:cs="Arial"/>
          <w:b/>
          <w:sz w:val="20"/>
          <w:szCs w:val="20"/>
          <w:lang w:val="ru-RU"/>
        </w:rPr>
      </w:pPr>
      <w:r w:rsidRPr="00E6464C">
        <w:rPr>
          <w:rFonts w:ascii="Arial" w:hAnsi="Arial" w:cs="Arial"/>
          <w:b/>
          <w:sz w:val="20"/>
          <w:szCs w:val="20"/>
          <w:lang w:val="ru-RU"/>
        </w:rPr>
        <w:t>КЛЮЧЕВЫЕ ПОКАЗАТЕЛИ ЭФФЕКТИВНОСТИ</w:t>
      </w:r>
    </w:p>
    <w:p w:rsidR="000D4F2A" w:rsidRPr="00E6464C" w:rsidRDefault="000D4F2A" w:rsidP="00023243">
      <w:pPr>
        <w:numPr>
          <w:ilvl w:val="1"/>
          <w:numId w:val="93"/>
        </w:numPr>
        <w:tabs>
          <w:tab w:val="clear" w:pos="705"/>
          <w:tab w:val="num" w:pos="567"/>
        </w:tabs>
        <w:spacing w:before="120"/>
        <w:ind w:left="567" w:hanging="567"/>
        <w:jc w:val="both"/>
        <w:rPr>
          <w:rFonts w:ascii="Arial" w:hAnsi="Arial" w:cs="Arial"/>
          <w:sz w:val="20"/>
          <w:szCs w:val="20"/>
          <w:lang w:val="ru-RU"/>
        </w:rPr>
      </w:pPr>
      <w:r w:rsidRPr="00E6464C">
        <w:rPr>
          <w:rFonts w:ascii="Arial" w:hAnsi="Arial" w:cs="Arial"/>
          <w:sz w:val="20"/>
          <w:szCs w:val="20"/>
          <w:lang w:val="ru-RU"/>
        </w:rPr>
        <w:t>Расчет</w:t>
      </w:r>
      <w:r w:rsidR="00071E8C" w:rsidRPr="00E6464C">
        <w:rPr>
          <w:rFonts w:ascii="Arial" w:hAnsi="Arial" w:cs="Arial"/>
          <w:sz w:val="20"/>
          <w:szCs w:val="20"/>
          <w:lang w:val="ru-RU"/>
        </w:rPr>
        <w:t xml:space="preserve"> </w:t>
      </w:r>
      <w:r w:rsidR="00B91E91" w:rsidRPr="00E6464C">
        <w:rPr>
          <w:rFonts w:ascii="Arial" w:hAnsi="Arial" w:cs="Arial"/>
          <w:sz w:val="20"/>
          <w:szCs w:val="20"/>
          <w:lang w:val="ru-RU"/>
        </w:rPr>
        <w:t>ключевых</w:t>
      </w:r>
      <w:r w:rsidR="00071E8C" w:rsidRPr="00E6464C">
        <w:rPr>
          <w:rFonts w:ascii="Arial" w:hAnsi="Arial" w:cs="Arial"/>
          <w:sz w:val="20"/>
          <w:szCs w:val="20"/>
          <w:lang w:val="ru-RU"/>
        </w:rPr>
        <w:t xml:space="preserve"> </w:t>
      </w:r>
      <w:r w:rsidRPr="00E6464C">
        <w:rPr>
          <w:rFonts w:ascii="Arial" w:hAnsi="Arial" w:cs="Arial"/>
          <w:sz w:val="20"/>
          <w:szCs w:val="20"/>
          <w:lang w:val="ru-RU"/>
        </w:rPr>
        <w:t>показателей</w:t>
      </w:r>
      <w:r w:rsidR="00071E8C" w:rsidRPr="00E6464C">
        <w:rPr>
          <w:rFonts w:ascii="Arial" w:hAnsi="Arial" w:cs="Arial"/>
          <w:sz w:val="20"/>
          <w:szCs w:val="20"/>
          <w:lang w:val="ru-RU"/>
        </w:rPr>
        <w:t xml:space="preserve"> эффективности </w:t>
      </w:r>
      <w:r w:rsidRPr="00E6464C">
        <w:rPr>
          <w:rFonts w:ascii="Arial" w:hAnsi="Arial" w:cs="Arial"/>
          <w:sz w:val="20"/>
          <w:szCs w:val="20"/>
          <w:lang w:val="ru-RU"/>
        </w:rPr>
        <w:t>проводится</w:t>
      </w:r>
      <w:r w:rsidR="000F6FC4" w:rsidRPr="00E6464C">
        <w:rPr>
          <w:rFonts w:ascii="Arial" w:hAnsi="Arial" w:cs="Arial"/>
          <w:sz w:val="20"/>
          <w:szCs w:val="20"/>
          <w:lang w:val="ru-RU"/>
        </w:rPr>
        <w:t xml:space="preserve"> в соответствии с Приложением 1</w:t>
      </w:r>
      <w:r w:rsidR="00A429CE" w:rsidRPr="00E6464C">
        <w:rPr>
          <w:rFonts w:ascii="Arial" w:hAnsi="Arial" w:cs="Arial"/>
          <w:sz w:val="20"/>
          <w:szCs w:val="20"/>
          <w:lang w:val="ru-RU"/>
        </w:rPr>
        <w:t>.1 и Приложением 1.2</w:t>
      </w:r>
      <w:r w:rsidR="000F6FC4" w:rsidRPr="00E6464C">
        <w:rPr>
          <w:rFonts w:ascii="Arial" w:hAnsi="Arial" w:cs="Arial"/>
          <w:sz w:val="20"/>
          <w:szCs w:val="20"/>
          <w:lang w:val="ru-RU"/>
        </w:rPr>
        <w:t xml:space="preserve"> к настоящему Договору</w:t>
      </w:r>
      <w:r w:rsidRPr="00E6464C">
        <w:rPr>
          <w:rFonts w:ascii="Arial" w:hAnsi="Arial" w:cs="Arial"/>
          <w:sz w:val="20"/>
          <w:szCs w:val="20"/>
          <w:lang w:val="ru-RU"/>
        </w:rPr>
        <w:t>.</w:t>
      </w:r>
    </w:p>
    <w:p w:rsidR="000F6FC4" w:rsidRPr="00E6464C" w:rsidRDefault="000F6FC4" w:rsidP="000D4F2A">
      <w:pPr>
        <w:pStyle w:val="Indent3"/>
        <w:keepLines/>
        <w:tabs>
          <w:tab w:val="left" w:pos="567"/>
        </w:tabs>
        <w:ind w:left="567" w:firstLine="0"/>
        <w:rPr>
          <w:rFonts w:ascii="Arial" w:hAnsi="Arial" w:cs="Arial"/>
          <w:b/>
          <w:lang w:val="ru-RU"/>
        </w:rPr>
      </w:pPr>
    </w:p>
    <w:p w:rsidR="000D4F2A" w:rsidRPr="00E6464C" w:rsidRDefault="000D4F2A" w:rsidP="000D4F2A">
      <w:pPr>
        <w:pStyle w:val="Indent3"/>
        <w:keepLines/>
        <w:tabs>
          <w:tab w:val="left" w:pos="567"/>
        </w:tabs>
        <w:ind w:left="567" w:firstLine="0"/>
        <w:rPr>
          <w:rFonts w:ascii="Arial" w:hAnsi="Arial" w:cs="Arial"/>
          <w:b/>
          <w:lang w:val="ru-RU"/>
        </w:rPr>
      </w:pPr>
      <w:r w:rsidRPr="00E6464C">
        <w:rPr>
          <w:rFonts w:ascii="Arial" w:hAnsi="Arial" w:cs="Arial"/>
          <w:b/>
          <w:lang w:val="ru-RU"/>
        </w:rPr>
        <w:t xml:space="preserve">Конец РАЗДЕЛА 5. </w:t>
      </w:r>
    </w:p>
    <w:p w:rsidR="000D4F2A" w:rsidRPr="00E6464C" w:rsidRDefault="000D4F2A" w:rsidP="000D4F2A">
      <w:pPr>
        <w:pStyle w:val="Indent3"/>
        <w:keepLines/>
        <w:tabs>
          <w:tab w:val="left" w:pos="567"/>
        </w:tabs>
        <w:spacing w:after="120"/>
        <w:ind w:left="567" w:firstLine="0"/>
        <w:rPr>
          <w:rFonts w:ascii="Arial" w:hAnsi="Arial" w:cs="Arial"/>
          <w:b/>
          <w:lang w:val="ru-RU"/>
        </w:rPr>
      </w:pPr>
      <w:r w:rsidRPr="00E6464C">
        <w:rPr>
          <w:rFonts w:ascii="Arial" w:hAnsi="Arial" w:cs="Arial"/>
          <w:b/>
          <w:lang w:val="ru-RU"/>
        </w:rPr>
        <w:t>РАЗДЕЛ 6 начинается со следующей страницы.</w:t>
      </w:r>
    </w:p>
    <w:p w:rsidR="006154B2" w:rsidRPr="00E6464C" w:rsidRDefault="006154B2" w:rsidP="00FF698D">
      <w:pPr>
        <w:spacing w:after="120"/>
        <w:rPr>
          <w:rFonts w:ascii="Arial" w:hAnsi="Arial" w:cs="Arial"/>
          <w:sz w:val="20"/>
          <w:szCs w:val="20"/>
          <w:lang w:val="ru-RU"/>
        </w:rPr>
      </w:pPr>
    </w:p>
    <w:p w:rsidR="006154B2" w:rsidRPr="00E6464C" w:rsidRDefault="006154B2" w:rsidP="00FF698D">
      <w:pPr>
        <w:spacing w:after="120"/>
        <w:rPr>
          <w:rFonts w:ascii="Arial" w:hAnsi="Arial" w:cs="Arial"/>
          <w:lang w:val="ru-RU"/>
        </w:rPr>
      </w:pPr>
    </w:p>
    <w:p w:rsidR="000F6FC4" w:rsidRPr="00E6464C" w:rsidRDefault="000F6FC4" w:rsidP="00FF698D">
      <w:pPr>
        <w:spacing w:after="120"/>
        <w:rPr>
          <w:rFonts w:ascii="Arial" w:hAnsi="Arial" w:cs="Arial"/>
          <w:lang w:val="ru-RU"/>
        </w:rPr>
      </w:pPr>
    </w:p>
    <w:p w:rsidR="000F6FC4" w:rsidRPr="00E6464C" w:rsidRDefault="000F6FC4" w:rsidP="00FF698D">
      <w:pPr>
        <w:spacing w:after="120"/>
        <w:rPr>
          <w:rFonts w:ascii="Arial" w:hAnsi="Arial" w:cs="Arial"/>
          <w:lang w:val="ru-RU"/>
        </w:rPr>
        <w:sectPr w:rsidR="000F6FC4" w:rsidRPr="00E6464C" w:rsidSect="00A0379E">
          <w:headerReference w:type="default" r:id="rId16"/>
          <w:pgSz w:w="11906" w:h="16838" w:code="9"/>
          <w:pgMar w:top="845" w:right="1133" w:bottom="709" w:left="1134" w:header="567" w:footer="75" w:gutter="0"/>
          <w:cols w:space="720"/>
          <w:docGrid w:linePitch="360"/>
        </w:sectPr>
      </w:pPr>
    </w:p>
    <w:p w:rsidR="00DE0D6D" w:rsidRPr="00E6464C" w:rsidRDefault="00A824F2" w:rsidP="00023243">
      <w:pPr>
        <w:numPr>
          <w:ilvl w:val="0"/>
          <w:numId w:val="34"/>
        </w:numPr>
        <w:spacing w:after="120"/>
        <w:ind w:left="567" w:hanging="567"/>
        <w:rPr>
          <w:rFonts w:ascii="Arial" w:hAnsi="Arial" w:cs="Arial"/>
          <w:b/>
          <w:caps/>
          <w:sz w:val="20"/>
          <w:szCs w:val="20"/>
          <w:lang w:val="ru-RU"/>
        </w:rPr>
      </w:pPr>
      <w:r w:rsidRPr="00E6464C">
        <w:rPr>
          <w:rFonts w:ascii="Arial" w:hAnsi="Arial" w:cs="Arial"/>
          <w:b/>
          <w:bCs/>
          <w:color w:val="000000"/>
          <w:sz w:val="20"/>
          <w:szCs w:val="20"/>
          <w:lang w:val="ru-RU"/>
        </w:rPr>
        <w:lastRenderedPageBreak/>
        <w:t xml:space="preserve">ОБЯЗАТЕЛЬСТВА ПОДРЯДЧИКА В ОБЛАСТИ </w:t>
      </w:r>
      <w:r w:rsidRPr="00E6464C">
        <w:rPr>
          <w:rFonts w:ascii="Arial" w:hAnsi="Arial" w:cs="Arial"/>
          <w:b/>
          <w:caps/>
          <w:sz w:val="20"/>
          <w:szCs w:val="20"/>
          <w:lang w:val="ru-RU"/>
        </w:rPr>
        <w:t>ПБОТОС</w:t>
      </w:r>
    </w:p>
    <w:p w:rsidR="00AC6EE8" w:rsidRPr="00E6464C" w:rsidRDefault="00A824F2" w:rsidP="00252414">
      <w:pPr>
        <w:pStyle w:val="Indent3"/>
        <w:keepLines/>
        <w:tabs>
          <w:tab w:val="left" w:pos="567"/>
        </w:tabs>
        <w:ind w:left="567" w:firstLine="0"/>
        <w:rPr>
          <w:rFonts w:ascii="Arial" w:hAnsi="Arial" w:cs="Arial"/>
          <w:lang w:val="ru-RU"/>
        </w:rPr>
      </w:pPr>
      <w:r w:rsidRPr="00E6464C">
        <w:rPr>
          <w:rFonts w:ascii="Arial" w:hAnsi="Arial" w:cs="Arial"/>
          <w:lang w:val="ru-RU"/>
        </w:rPr>
        <w:t>В ходе выполнения РАБОТ по ДОГОВОРУ ПОДРЯДЧИК обязуется соблюдать «</w:t>
      </w:r>
      <w:r w:rsidR="000F5BD0" w:rsidRPr="00E6464C">
        <w:rPr>
          <w:rFonts w:ascii="Arial" w:hAnsi="Arial" w:cs="Arial"/>
          <w:lang w:val="ru-RU"/>
        </w:rPr>
        <w:t>Основные Требования в области промышленной, пожарной безопасности, охраны труда, окружающей среды и реагирования на чрезвычайную ситуацию</w:t>
      </w:r>
      <w:r w:rsidRPr="00E6464C">
        <w:rPr>
          <w:rFonts w:ascii="Arial" w:hAnsi="Arial" w:cs="Arial"/>
          <w:lang w:val="ru-RU"/>
        </w:rPr>
        <w:t>», изложенные в Приложении №</w:t>
      </w:r>
      <w:r w:rsidR="000F5BD0" w:rsidRPr="00E6464C">
        <w:rPr>
          <w:rFonts w:ascii="Arial" w:hAnsi="Arial" w:cs="Arial"/>
          <w:lang w:val="ru-RU"/>
        </w:rPr>
        <w:t xml:space="preserve"> 4.6</w:t>
      </w:r>
      <w:r w:rsidRPr="00E6464C">
        <w:rPr>
          <w:rFonts w:ascii="Arial" w:hAnsi="Arial" w:cs="Arial"/>
          <w:lang w:val="ru-RU"/>
        </w:rPr>
        <w:t xml:space="preserve"> к ДОГОВОРУ. Соблюдение данных требований СТОРОНЫ признают существенным условием ДОГОВОРА, и в случае их неоднократного нарушения ПОДРЯДЧИКОМ, КОМПАНИЯ имеет право отказаться от исполнения ДОГОВОРА.</w:t>
      </w:r>
    </w:p>
    <w:p w:rsidR="00A824F2" w:rsidRPr="00E6464C" w:rsidRDefault="00A824F2" w:rsidP="00252414">
      <w:pPr>
        <w:pStyle w:val="Indent3"/>
        <w:keepLines/>
        <w:tabs>
          <w:tab w:val="left" w:pos="567"/>
        </w:tabs>
        <w:ind w:left="567" w:firstLine="0"/>
        <w:rPr>
          <w:rFonts w:ascii="Arial" w:hAnsi="Arial" w:cs="Arial"/>
          <w:lang w:val="ru-RU"/>
        </w:rPr>
      </w:pPr>
    </w:p>
    <w:p w:rsidR="00656D79" w:rsidRPr="00656D79" w:rsidRDefault="00656D79" w:rsidP="00656D79">
      <w:pPr>
        <w:pStyle w:val="Indent3"/>
        <w:keepLines/>
        <w:tabs>
          <w:tab w:val="left" w:pos="567"/>
        </w:tabs>
        <w:ind w:left="567" w:firstLine="0"/>
        <w:rPr>
          <w:rFonts w:ascii="Arial" w:hAnsi="Arial" w:cs="Arial"/>
          <w:lang w:val="ru-RU"/>
        </w:rPr>
      </w:pPr>
      <w:r w:rsidRPr="00656D79">
        <w:rPr>
          <w:rFonts w:ascii="Arial" w:hAnsi="Arial" w:cs="Arial"/>
          <w:lang w:val="ru-RU"/>
        </w:rPr>
        <w:t xml:space="preserve">Неотъемлемой частью ДОГОВОРА является </w:t>
      </w:r>
      <w:r>
        <w:rPr>
          <w:rFonts w:ascii="Arial" w:hAnsi="Arial" w:cs="Arial"/>
          <w:lang w:val="ru-RU"/>
        </w:rPr>
        <w:t>«П</w:t>
      </w:r>
      <w:r w:rsidRPr="00656D79">
        <w:rPr>
          <w:rFonts w:ascii="Arial" w:hAnsi="Arial" w:cs="Arial"/>
          <w:lang w:val="ru-RU"/>
        </w:rPr>
        <w:t>амятка</w:t>
      </w:r>
      <w:r>
        <w:rPr>
          <w:rFonts w:ascii="Arial" w:hAnsi="Arial" w:cs="Arial"/>
          <w:lang w:val="ru-RU"/>
        </w:rPr>
        <w:t xml:space="preserve"> </w:t>
      </w:r>
      <w:r w:rsidRPr="00656D79">
        <w:rPr>
          <w:rFonts w:ascii="Arial" w:hAnsi="Arial" w:cs="Arial"/>
          <w:lang w:val="ru-RU"/>
        </w:rPr>
        <w:t>по охране труда, промышленной и экологической безопасности</w:t>
      </w:r>
      <w:r>
        <w:rPr>
          <w:rFonts w:ascii="Arial" w:hAnsi="Arial" w:cs="Arial"/>
          <w:lang w:val="ru-RU"/>
        </w:rPr>
        <w:t xml:space="preserve">» Приложение 4.8, требования которой </w:t>
      </w:r>
      <w:r w:rsidRPr="00E6464C">
        <w:rPr>
          <w:rFonts w:ascii="Arial" w:hAnsi="Arial" w:cs="Arial"/>
          <w:lang w:val="ru-RU"/>
        </w:rPr>
        <w:t>ПОДРЯДЧИК обязуется соблюдать</w:t>
      </w:r>
      <w:r>
        <w:rPr>
          <w:rFonts w:ascii="Arial" w:hAnsi="Arial" w:cs="Arial"/>
          <w:lang w:val="ru-RU"/>
        </w:rPr>
        <w:t xml:space="preserve">.  </w:t>
      </w:r>
    </w:p>
    <w:p w:rsidR="00A824F2" w:rsidRPr="00E6464C" w:rsidRDefault="00A824F2" w:rsidP="00252414">
      <w:pPr>
        <w:pStyle w:val="Indent3"/>
        <w:keepLines/>
        <w:tabs>
          <w:tab w:val="left" w:pos="567"/>
        </w:tabs>
        <w:ind w:left="567" w:firstLine="0"/>
        <w:rPr>
          <w:rFonts w:ascii="Arial" w:hAnsi="Arial" w:cs="Arial"/>
          <w:b/>
          <w:lang w:val="ru-RU"/>
        </w:rPr>
      </w:pPr>
    </w:p>
    <w:p w:rsidR="00D32462" w:rsidRPr="00E6464C" w:rsidRDefault="00D32462" w:rsidP="00252414">
      <w:pPr>
        <w:pStyle w:val="Indent3"/>
        <w:keepLines/>
        <w:tabs>
          <w:tab w:val="left" w:pos="567"/>
        </w:tabs>
        <w:ind w:left="567" w:firstLine="0"/>
        <w:rPr>
          <w:rFonts w:ascii="Arial" w:hAnsi="Arial" w:cs="Arial"/>
          <w:b/>
          <w:lang w:val="ru-RU"/>
        </w:rPr>
      </w:pPr>
      <w:r w:rsidRPr="00E6464C">
        <w:rPr>
          <w:rFonts w:ascii="Arial" w:hAnsi="Arial" w:cs="Arial"/>
          <w:b/>
          <w:lang w:val="ru-RU"/>
        </w:rPr>
        <w:t xml:space="preserve">Конец РАЗДЕЛА 6. </w:t>
      </w:r>
    </w:p>
    <w:p w:rsidR="00D32462" w:rsidRPr="00E6464C" w:rsidRDefault="00D32462" w:rsidP="00FF698D">
      <w:pPr>
        <w:pStyle w:val="Indent3"/>
        <w:keepLines/>
        <w:tabs>
          <w:tab w:val="left" w:pos="462"/>
        </w:tabs>
        <w:spacing w:after="120"/>
        <w:ind w:left="462" w:firstLine="105"/>
        <w:rPr>
          <w:rFonts w:ascii="Arial" w:hAnsi="Arial" w:cs="Arial"/>
          <w:lang w:val="ru-RU"/>
        </w:rPr>
      </w:pPr>
      <w:r w:rsidRPr="00E6464C">
        <w:rPr>
          <w:rFonts w:ascii="Arial" w:hAnsi="Arial" w:cs="Arial"/>
          <w:b/>
          <w:lang w:val="ru-RU"/>
        </w:rPr>
        <w:t>РАЗДЕЛ 7 начинается со следующей страницы.</w:t>
      </w:r>
    </w:p>
    <w:p w:rsidR="00D32462" w:rsidRPr="00E6464C" w:rsidRDefault="00D32462" w:rsidP="00FF698D">
      <w:pPr>
        <w:spacing w:after="120"/>
        <w:rPr>
          <w:rFonts w:ascii="Arial" w:hAnsi="Arial" w:cs="Arial"/>
          <w:lang w:val="ru-RU"/>
        </w:rPr>
        <w:sectPr w:rsidR="00D32462" w:rsidRPr="00E6464C" w:rsidSect="00E06792">
          <w:headerReference w:type="default" r:id="rId17"/>
          <w:pgSz w:w="11906" w:h="16838" w:code="9"/>
          <w:pgMar w:top="826" w:right="1133" w:bottom="567" w:left="1134" w:header="567" w:footer="218" w:gutter="0"/>
          <w:cols w:space="720"/>
          <w:docGrid w:linePitch="360"/>
        </w:sectPr>
      </w:pPr>
    </w:p>
    <w:tbl>
      <w:tblPr>
        <w:tblW w:w="5107" w:type="pct"/>
        <w:tblInd w:w="-176" w:type="dxa"/>
        <w:tblLayout w:type="fixed"/>
        <w:tblLook w:val="01E0" w:firstRow="1" w:lastRow="1" w:firstColumn="1" w:lastColumn="1" w:noHBand="0" w:noVBand="0"/>
      </w:tblPr>
      <w:tblGrid>
        <w:gridCol w:w="4928"/>
        <w:gridCol w:w="5138"/>
      </w:tblGrid>
      <w:tr w:rsidR="006154B2" w:rsidRPr="00656D79" w:rsidTr="00CF208A">
        <w:trPr>
          <w:trHeight w:val="114"/>
        </w:trPr>
        <w:tc>
          <w:tcPr>
            <w:tcW w:w="5000" w:type="pct"/>
            <w:gridSpan w:val="2"/>
          </w:tcPr>
          <w:p w:rsidR="006154B2" w:rsidRPr="00E6464C" w:rsidRDefault="006154B2" w:rsidP="00FF698D">
            <w:pPr>
              <w:keepLines/>
              <w:tabs>
                <w:tab w:val="left" w:pos="456"/>
                <w:tab w:val="right" w:leader="dot" w:pos="8640"/>
              </w:tabs>
              <w:overflowPunct w:val="0"/>
              <w:autoSpaceDE w:val="0"/>
              <w:autoSpaceDN w:val="0"/>
              <w:adjustRightInd w:val="0"/>
              <w:spacing w:after="120" w:line="240" w:lineRule="exact"/>
              <w:jc w:val="both"/>
              <w:textAlignment w:val="baseline"/>
              <w:rPr>
                <w:rFonts w:ascii="Arial" w:hAnsi="Arial" w:cs="Arial"/>
                <w:sz w:val="20"/>
                <w:szCs w:val="20"/>
                <w:lang w:val="ru-RU"/>
              </w:rPr>
            </w:pPr>
            <w:r w:rsidRPr="00E6464C">
              <w:rPr>
                <w:rFonts w:ascii="Arial" w:hAnsi="Arial" w:cs="Arial"/>
                <w:b/>
                <w:bCs/>
                <w:color w:val="000000"/>
                <w:sz w:val="20"/>
                <w:szCs w:val="20"/>
                <w:lang w:val="ru-RU"/>
              </w:rPr>
              <w:lastRenderedPageBreak/>
              <w:t>1</w:t>
            </w:r>
            <w:r w:rsidRPr="00E6464C">
              <w:rPr>
                <w:rFonts w:ascii="Arial" w:hAnsi="Arial" w:cs="Arial"/>
                <w:b/>
                <w:bCs/>
                <w:color w:val="000000"/>
                <w:sz w:val="20"/>
                <w:szCs w:val="20"/>
                <w:lang w:val="ru-RU"/>
              </w:rPr>
              <w:tab/>
              <w:t>ПЕРЕЧЕНЬ ПРИЛОЖЕНИЙ</w:t>
            </w:r>
          </w:p>
        </w:tc>
      </w:tr>
      <w:tr w:rsidR="006154B2" w:rsidRPr="009A1668" w:rsidTr="00CF208A">
        <w:trPr>
          <w:trHeight w:val="538"/>
        </w:trPr>
        <w:tc>
          <w:tcPr>
            <w:tcW w:w="5000" w:type="pct"/>
            <w:gridSpan w:val="2"/>
          </w:tcPr>
          <w:p w:rsidR="0043483C" w:rsidRPr="00E6464C" w:rsidRDefault="0043483C" w:rsidP="000F6FC4">
            <w:pPr>
              <w:pStyle w:val="13"/>
              <w:keepLines/>
              <w:spacing w:line="240" w:lineRule="auto"/>
              <w:ind w:left="34" w:firstLine="0"/>
              <w:rPr>
                <w:rFonts w:ascii="Arial" w:hAnsi="Arial" w:cs="Arial"/>
                <w:color w:val="000000"/>
                <w:lang w:val="ru-RU"/>
              </w:rPr>
            </w:pPr>
            <w:r w:rsidRPr="00E6464C">
              <w:rPr>
                <w:rFonts w:ascii="Arial" w:hAnsi="Arial" w:cs="Arial"/>
                <w:color w:val="000000"/>
                <w:lang w:val="ru-RU"/>
              </w:rPr>
              <w:t>Приложение 1</w:t>
            </w:r>
            <w:r w:rsidR="00A429CE" w:rsidRPr="00E6464C">
              <w:rPr>
                <w:rFonts w:ascii="Arial" w:hAnsi="Arial" w:cs="Arial"/>
                <w:color w:val="000000"/>
                <w:lang w:val="ru-RU"/>
              </w:rPr>
              <w:t>.1</w:t>
            </w:r>
            <w:r w:rsidRPr="00E6464C">
              <w:rPr>
                <w:rFonts w:ascii="Arial" w:hAnsi="Arial" w:cs="Arial"/>
                <w:color w:val="000000"/>
                <w:lang w:val="ru-RU"/>
              </w:rPr>
              <w:t xml:space="preserve"> Мониторинг выполнения ключевых показателей эффективности на выполнение работ по бурению эксплуатационных скважин по суточной ставке</w:t>
            </w:r>
          </w:p>
          <w:p w:rsidR="00A429CE" w:rsidRPr="00E6464C" w:rsidRDefault="00A429CE" w:rsidP="000F6FC4">
            <w:pPr>
              <w:pStyle w:val="13"/>
              <w:keepLines/>
              <w:spacing w:line="240" w:lineRule="auto"/>
              <w:ind w:left="34" w:firstLine="0"/>
              <w:rPr>
                <w:rFonts w:ascii="Arial" w:hAnsi="Arial" w:cs="Arial"/>
                <w:color w:val="000000"/>
                <w:lang w:val="ru-RU"/>
              </w:rPr>
            </w:pPr>
            <w:r w:rsidRPr="00E6464C">
              <w:rPr>
                <w:rFonts w:ascii="Arial" w:hAnsi="Arial" w:cs="Arial"/>
                <w:color w:val="000000"/>
                <w:lang w:val="ru-RU"/>
              </w:rPr>
              <w:t xml:space="preserve">Приложение 1.2 </w:t>
            </w:r>
            <w:r w:rsidR="00C56F44" w:rsidRPr="00E6464C">
              <w:rPr>
                <w:rFonts w:ascii="Arial" w:hAnsi="Arial" w:cs="Arial"/>
                <w:color w:val="000000"/>
                <w:lang w:val="ru-RU"/>
              </w:rPr>
              <w:t>Лист оценки ЭД Контрагента</w:t>
            </w:r>
          </w:p>
          <w:p w:rsidR="00F03E43" w:rsidRPr="00E6464C" w:rsidRDefault="0002532F" w:rsidP="00A67DDF">
            <w:pPr>
              <w:pStyle w:val="13"/>
              <w:keepLines/>
              <w:tabs>
                <w:tab w:val="left" w:pos="513"/>
              </w:tabs>
              <w:spacing w:line="240" w:lineRule="auto"/>
              <w:ind w:left="456" w:hanging="422"/>
              <w:rPr>
                <w:rFonts w:ascii="Arial" w:hAnsi="Arial" w:cs="Arial"/>
                <w:color w:val="000000"/>
                <w:lang w:val="ru-RU"/>
              </w:rPr>
            </w:pPr>
            <w:r w:rsidRPr="00E6464C">
              <w:rPr>
                <w:rFonts w:ascii="Arial" w:hAnsi="Arial" w:cs="Arial"/>
                <w:color w:val="000000"/>
                <w:lang w:val="ru-RU"/>
              </w:rPr>
              <w:t>Приложение 2.</w:t>
            </w:r>
            <w:r w:rsidR="007F12B2" w:rsidRPr="00E6464C">
              <w:rPr>
                <w:rFonts w:ascii="Arial" w:hAnsi="Arial" w:cs="Arial"/>
                <w:color w:val="000000"/>
                <w:lang w:val="ru-RU"/>
              </w:rPr>
              <w:t>1</w:t>
            </w:r>
            <w:r w:rsidR="00F03E43" w:rsidRPr="00E6464C">
              <w:rPr>
                <w:rFonts w:ascii="Arial" w:hAnsi="Arial" w:cs="Arial"/>
                <w:color w:val="000000"/>
                <w:lang w:val="ru-RU"/>
              </w:rPr>
              <w:t xml:space="preserve"> Оборудование</w:t>
            </w:r>
            <w:r w:rsidR="00F03E43" w:rsidRPr="00E6464C">
              <w:rPr>
                <w:rFonts w:ascii="Arial" w:hAnsi="Arial" w:cs="Arial"/>
                <w:caps/>
                <w:color w:val="000000"/>
                <w:lang w:val="ru-RU"/>
              </w:rPr>
              <w:t xml:space="preserve"> </w:t>
            </w:r>
            <w:r w:rsidR="009E7243" w:rsidRPr="00E6464C">
              <w:rPr>
                <w:rFonts w:ascii="Arial" w:hAnsi="Arial" w:cs="Arial"/>
                <w:color w:val="000000"/>
                <w:lang w:val="ru-RU"/>
              </w:rPr>
              <w:t>подрядчика, поврежденное или утерянное в скважине</w:t>
            </w:r>
          </w:p>
          <w:p w:rsidR="008C2133" w:rsidRPr="00E6464C" w:rsidRDefault="0043483C" w:rsidP="0051685E">
            <w:pPr>
              <w:pStyle w:val="13"/>
              <w:keepLines/>
              <w:tabs>
                <w:tab w:val="left" w:pos="513"/>
              </w:tabs>
              <w:spacing w:line="240" w:lineRule="auto"/>
              <w:ind w:left="456" w:hanging="422"/>
              <w:rPr>
                <w:rFonts w:ascii="Arial" w:hAnsi="Arial" w:cs="Arial"/>
                <w:color w:val="000000"/>
                <w:lang w:val="ru-RU"/>
              </w:rPr>
            </w:pPr>
            <w:r w:rsidRPr="00E6464C">
              <w:rPr>
                <w:rFonts w:ascii="Arial" w:hAnsi="Arial" w:cs="Arial"/>
                <w:color w:val="000000"/>
                <w:lang w:val="ru-RU"/>
              </w:rPr>
              <w:t>Приложение</w:t>
            </w:r>
            <w:r w:rsidR="00BF2535" w:rsidRPr="00E6464C">
              <w:rPr>
                <w:rFonts w:ascii="Arial" w:hAnsi="Arial" w:cs="Arial"/>
                <w:caps/>
                <w:color w:val="000000"/>
                <w:lang w:val="ru-RU"/>
              </w:rPr>
              <w:t xml:space="preserve"> 2.2</w:t>
            </w:r>
            <w:r w:rsidR="00BA35C5" w:rsidRPr="00E6464C">
              <w:rPr>
                <w:rFonts w:ascii="Arial" w:hAnsi="Arial" w:cs="Arial"/>
                <w:caps/>
                <w:color w:val="000000"/>
                <w:lang w:val="ru-RU"/>
              </w:rPr>
              <w:t xml:space="preserve"> </w:t>
            </w:r>
            <w:r w:rsidR="00A86F64" w:rsidRPr="00A86F64">
              <w:rPr>
                <w:rFonts w:ascii="Arial" w:hAnsi="Arial" w:cs="Arial"/>
                <w:color w:val="000000"/>
                <w:lang w:val="ru-RU"/>
              </w:rPr>
              <w:t>Информация о цепочке собственников юридического лица, включая бенефициаров</w:t>
            </w:r>
          </w:p>
          <w:p w:rsidR="004E4969" w:rsidRPr="00E6464C" w:rsidRDefault="004E4969" w:rsidP="0043483C">
            <w:pPr>
              <w:pStyle w:val="13"/>
              <w:keepLines/>
              <w:tabs>
                <w:tab w:val="left" w:pos="1169"/>
              </w:tabs>
              <w:spacing w:line="240" w:lineRule="auto"/>
              <w:ind w:left="34" w:firstLine="0"/>
              <w:jc w:val="left"/>
              <w:rPr>
                <w:rFonts w:ascii="Arial" w:hAnsi="Arial" w:cs="Arial"/>
                <w:color w:val="000000"/>
                <w:lang w:val="ru-RU"/>
              </w:rPr>
            </w:pPr>
            <w:r w:rsidRPr="00E6464C">
              <w:rPr>
                <w:rFonts w:ascii="Arial" w:hAnsi="Arial" w:cs="Arial"/>
                <w:color w:val="000000"/>
                <w:lang w:val="ru-RU"/>
              </w:rPr>
              <w:t>Приложение</w:t>
            </w:r>
            <w:r w:rsidR="009E7243" w:rsidRPr="00E6464C">
              <w:rPr>
                <w:rFonts w:ascii="Arial" w:hAnsi="Arial" w:cs="Arial"/>
                <w:color w:val="000000"/>
                <w:lang w:val="en-US"/>
              </w:rPr>
              <w:t> </w:t>
            </w:r>
            <w:r w:rsidR="009E7243" w:rsidRPr="00E6464C">
              <w:rPr>
                <w:rFonts w:ascii="Arial" w:hAnsi="Arial" w:cs="Arial"/>
                <w:color w:val="000000"/>
                <w:lang w:val="ru-RU"/>
              </w:rPr>
              <w:t>3.1</w:t>
            </w:r>
            <w:r w:rsidR="009E7243" w:rsidRPr="00E6464C">
              <w:rPr>
                <w:rFonts w:ascii="Arial" w:hAnsi="Arial" w:cs="Arial"/>
                <w:color w:val="000000"/>
                <w:lang w:val="en-US"/>
              </w:rPr>
              <w:t> </w:t>
            </w:r>
            <w:r w:rsidR="000E72BE" w:rsidRPr="000E72BE">
              <w:rPr>
                <w:rFonts w:ascii="Arial" w:hAnsi="Arial" w:cs="Arial"/>
                <w:color w:val="000000"/>
                <w:lang w:val="ru-RU"/>
              </w:rPr>
              <w:t>Технические требования для бурово</w:t>
            </w:r>
            <w:r w:rsidR="000E72BE">
              <w:rPr>
                <w:rFonts w:ascii="Arial" w:hAnsi="Arial" w:cs="Arial"/>
                <w:color w:val="000000"/>
                <w:lang w:val="ru-RU"/>
              </w:rPr>
              <w:t>й установки грузоподъемностью 320</w:t>
            </w:r>
            <w:r w:rsidR="000E72BE" w:rsidRPr="000E72BE">
              <w:rPr>
                <w:rFonts w:ascii="Arial" w:hAnsi="Arial" w:cs="Arial"/>
                <w:color w:val="000000"/>
                <w:lang w:val="ru-RU"/>
              </w:rPr>
              <w:t xml:space="preserve"> метрических тонн</w:t>
            </w:r>
          </w:p>
          <w:p w:rsidR="00FF5210" w:rsidRPr="00E6464C" w:rsidRDefault="00FF5210" w:rsidP="00DA4FAB">
            <w:pPr>
              <w:pStyle w:val="13"/>
              <w:keepLines/>
              <w:tabs>
                <w:tab w:val="left" w:pos="513"/>
              </w:tabs>
              <w:spacing w:line="240" w:lineRule="auto"/>
              <w:ind w:left="456" w:hanging="422"/>
              <w:jc w:val="left"/>
              <w:rPr>
                <w:rFonts w:ascii="Arial" w:hAnsi="Arial" w:cs="Arial"/>
                <w:color w:val="000000"/>
                <w:lang w:val="ru-RU"/>
              </w:rPr>
            </w:pPr>
            <w:r w:rsidRPr="00E6464C">
              <w:rPr>
                <w:rFonts w:ascii="Arial" w:hAnsi="Arial" w:cs="Arial"/>
                <w:color w:val="000000"/>
                <w:lang w:val="ru-RU"/>
              </w:rPr>
              <w:t>Приложение 3.</w:t>
            </w:r>
            <w:r w:rsidR="00CF1021" w:rsidRPr="00E6464C">
              <w:rPr>
                <w:rFonts w:ascii="Arial" w:hAnsi="Arial" w:cs="Arial"/>
                <w:color w:val="000000"/>
                <w:lang w:val="ru-RU"/>
              </w:rPr>
              <w:t>2</w:t>
            </w:r>
            <w:r w:rsidRPr="00E6464C">
              <w:rPr>
                <w:rFonts w:ascii="Arial" w:hAnsi="Arial" w:cs="Arial"/>
                <w:color w:val="000000"/>
                <w:lang w:val="ru-RU"/>
              </w:rPr>
              <w:t xml:space="preserve"> Спецификация </w:t>
            </w:r>
            <w:r w:rsidR="0043483C" w:rsidRPr="00E6464C">
              <w:rPr>
                <w:rFonts w:ascii="Arial" w:hAnsi="Arial" w:cs="Arial"/>
                <w:color w:val="000000"/>
                <w:lang w:val="ru-RU"/>
              </w:rPr>
              <w:t>дополнительного оборудования</w:t>
            </w:r>
          </w:p>
          <w:p w:rsidR="004E4969" w:rsidRPr="00E6464C" w:rsidRDefault="004E4969" w:rsidP="00DA4FAB">
            <w:pPr>
              <w:pStyle w:val="13"/>
              <w:keepLines/>
              <w:tabs>
                <w:tab w:val="left" w:pos="513"/>
              </w:tabs>
              <w:spacing w:line="240" w:lineRule="auto"/>
              <w:ind w:left="456" w:hanging="422"/>
              <w:jc w:val="left"/>
              <w:rPr>
                <w:rFonts w:ascii="Arial" w:hAnsi="Arial" w:cs="Arial"/>
                <w:color w:val="000000"/>
                <w:lang w:val="ru-RU"/>
              </w:rPr>
            </w:pPr>
            <w:r w:rsidRPr="00E6464C">
              <w:rPr>
                <w:rFonts w:ascii="Arial" w:hAnsi="Arial" w:cs="Arial"/>
                <w:color w:val="000000"/>
                <w:lang w:val="ru-RU"/>
              </w:rPr>
              <w:t>Приложение 3.</w:t>
            </w:r>
            <w:r w:rsidR="00CF1021" w:rsidRPr="00E6464C">
              <w:rPr>
                <w:rFonts w:ascii="Arial" w:hAnsi="Arial" w:cs="Arial"/>
                <w:color w:val="000000"/>
                <w:lang w:val="ru-RU"/>
              </w:rPr>
              <w:t>3</w:t>
            </w:r>
            <w:r w:rsidRPr="00E6464C">
              <w:rPr>
                <w:rFonts w:ascii="Arial" w:hAnsi="Arial" w:cs="Arial"/>
                <w:color w:val="000000"/>
                <w:lang w:val="ru-RU"/>
              </w:rPr>
              <w:t xml:space="preserve"> </w:t>
            </w:r>
            <w:r w:rsidR="0043483C" w:rsidRPr="00E6464C">
              <w:rPr>
                <w:rFonts w:ascii="Arial" w:hAnsi="Arial" w:cs="Arial"/>
                <w:color w:val="000000"/>
                <w:lang w:val="ru-RU"/>
              </w:rPr>
              <w:t>Персонал подрядчика</w:t>
            </w:r>
          </w:p>
          <w:p w:rsidR="004E4969" w:rsidRPr="00E6464C" w:rsidRDefault="004E4969" w:rsidP="00DA4FAB">
            <w:pPr>
              <w:pStyle w:val="13"/>
              <w:keepLines/>
              <w:tabs>
                <w:tab w:val="left" w:pos="513"/>
              </w:tabs>
              <w:spacing w:line="240" w:lineRule="auto"/>
              <w:ind w:left="456" w:hanging="422"/>
              <w:jc w:val="left"/>
              <w:rPr>
                <w:rFonts w:ascii="Arial" w:hAnsi="Arial" w:cs="Arial"/>
                <w:color w:val="000000"/>
                <w:lang w:val="ru-RU"/>
              </w:rPr>
            </w:pPr>
            <w:r w:rsidRPr="00E6464C">
              <w:rPr>
                <w:rFonts w:ascii="Arial" w:hAnsi="Arial" w:cs="Arial"/>
                <w:color w:val="000000"/>
                <w:lang w:val="ru-RU"/>
              </w:rPr>
              <w:t>Приложение 3.</w:t>
            </w:r>
            <w:r w:rsidR="00CF1021" w:rsidRPr="00E6464C">
              <w:rPr>
                <w:rFonts w:ascii="Arial" w:hAnsi="Arial" w:cs="Arial"/>
                <w:color w:val="000000"/>
                <w:lang w:val="ru-RU"/>
              </w:rPr>
              <w:t>4</w:t>
            </w:r>
            <w:r w:rsidRPr="00E6464C">
              <w:rPr>
                <w:rFonts w:ascii="Arial" w:hAnsi="Arial" w:cs="Arial"/>
                <w:color w:val="000000"/>
                <w:lang w:val="ru-RU"/>
              </w:rPr>
              <w:t xml:space="preserve"> Матрица Распределения Ответственности</w:t>
            </w:r>
          </w:p>
          <w:p w:rsidR="004E4969" w:rsidRPr="00E6464C" w:rsidRDefault="004E4969" w:rsidP="00DA4FAB">
            <w:pPr>
              <w:pStyle w:val="13"/>
              <w:keepLines/>
              <w:tabs>
                <w:tab w:val="left" w:pos="513"/>
              </w:tabs>
              <w:spacing w:line="240" w:lineRule="auto"/>
              <w:ind w:left="456" w:hanging="422"/>
              <w:jc w:val="left"/>
              <w:rPr>
                <w:rFonts w:ascii="Arial" w:hAnsi="Arial" w:cs="Arial"/>
                <w:color w:val="000000"/>
                <w:lang w:val="ru-RU"/>
              </w:rPr>
            </w:pPr>
            <w:r w:rsidRPr="00E6464C">
              <w:rPr>
                <w:rFonts w:ascii="Arial" w:hAnsi="Arial" w:cs="Arial"/>
                <w:color w:val="000000"/>
                <w:lang w:val="ru-RU"/>
              </w:rPr>
              <w:t>Приложение 3.</w:t>
            </w:r>
            <w:r w:rsidR="00CF1021" w:rsidRPr="00E6464C">
              <w:rPr>
                <w:rFonts w:ascii="Arial" w:hAnsi="Arial" w:cs="Arial"/>
                <w:color w:val="000000"/>
                <w:lang w:val="ru-RU"/>
              </w:rPr>
              <w:t>5</w:t>
            </w:r>
            <w:r w:rsidRPr="00E6464C">
              <w:rPr>
                <w:rFonts w:ascii="Arial" w:hAnsi="Arial" w:cs="Arial"/>
                <w:color w:val="000000"/>
                <w:lang w:val="ru-RU"/>
              </w:rPr>
              <w:t xml:space="preserve"> Обязательства </w:t>
            </w:r>
            <w:r w:rsidR="0043483C" w:rsidRPr="00E6464C">
              <w:rPr>
                <w:rFonts w:ascii="Arial" w:hAnsi="Arial" w:cs="Arial"/>
                <w:color w:val="000000"/>
                <w:lang w:val="ru-RU"/>
              </w:rPr>
              <w:t>подрядчика по отчётности</w:t>
            </w:r>
          </w:p>
          <w:p w:rsidR="007B0CCF" w:rsidRPr="00E6464C" w:rsidRDefault="00486858" w:rsidP="00DA4FAB">
            <w:pPr>
              <w:pStyle w:val="13"/>
              <w:keepLines/>
              <w:tabs>
                <w:tab w:val="left" w:pos="513"/>
              </w:tabs>
              <w:spacing w:line="240" w:lineRule="auto"/>
              <w:ind w:left="456" w:hanging="422"/>
              <w:jc w:val="left"/>
              <w:rPr>
                <w:rFonts w:ascii="Arial" w:hAnsi="Arial" w:cs="Arial"/>
                <w:color w:val="000000"/>
                <w:lang w:val="ru-RU"/>
              </w:rPr>
            </w:pPr>
            <w:r w:rsidRPr="00E6464C">
              <w:rPr>
                <w:rFonts w:ascii="Arial" w:hAnsi="Arial" w:cs="Arial"/>
                <w:color w:val="000000"/>
                <w:lang w:val="ru-RU"/>
              </w:rPr>
              <w:t>Приложение 3.6</w:t>
            </w:r>
            <w:r w:rsidR="00DA4FAB" w:rsidRPr="00E6464C">
              <w:rPr>
                <w:rFonts w:ascii="Arial" w:hAnsi="Arial" w:cs="Arial"/>
                <w:color w:val="000000"/>
                <w:lang w:val="ru-RU"/>
              </w:rPr>
              <w:t xml:space="preserve"> Список </w:t>
            </w:r>
            <w:r w:rsidR="0043483C" w:rsidRPr="00E6464C">
              <w:rPr>
                <w:rFonts w:ascii="Arial" w:hAnsi="Arial" w:cs="Arial"/>
                <w:color w:val="000000"/>
                <w:lang w:val="ru-RU"/>
              </w:rPr>
              <w:t>субподрядчиков</w:t>
            </w:r>
          </w:p>
          <w:p w:rsidR="004E4969" w:rsidRPr="00E6464C" w:rsidRDefault="007B0CCF" w:rsidP="00DA4FAB">
            <w:pPr>
              <w:pStyle w:val="13"/>
              <w:keepLines/>
              <w:tabs>
                <w:tab w:val="left" w:pos="513"/>
              </w:tabs>
              <w:spacing w:line="240" w:lineRule="auto"/>
              <w:ind w:left="456" w:hanging="422"/>
              <w:jc w:val="left"/>
              <w:rPr>
                <w:rFonts w:ascii="Arial" w:hAnsi="Arial" w:cs="Arial"/>
                <w:color w:val="000000"/>
                <w:lang w:val="ru-RU"/>
              </w:rPr>
            </w:pPr>
            <w:r w:rsidRPr="00E6464C">
              <w:rPr>
                <w:rFonts w:ascii="Arial" w:hAnsi="Arial" w:cs="Arial"/>
                <w:color w:val="000000"/>
                <w:lang w:val="ru-RU"/>
              </w:rPr>
              <w:t xml:space="preserve">Приложение 3.7 Регламент </w:t>
            </w:r>
            <w:r w:rsidR="00E6464C" w:rsidRPr="00E6464C">
              <w:rPr>
                <w:rFonts w:ascii="Arial" w:hAnsi="Arial" w:cs="Arial"/>
                <w:color w:val="000000"/>
                <w:lang w:val="ru-RU"/>
              </w:rPr>
              <w:t>взаимоотношений</w:t>
            </w:r>
            <w:r w:rsidR="0043483C" w:rsidRPr="00E6464C">
              <w:rPr>
                <w:rFonts w:ascii="Arial" w:hAnsi="Arial" w:cs="Arial"/>
                <w:color w:val="000000"/>
                <w:lang w:val="ru-RU"/>
              </w:rPr>
              <w:t xml:space="preserve">  </w:t>
            </w:r>
          </w:p>
          <w:p w:rsidR="006154B2" w:rsidRPr="00E6464C" w:rsidRDefault="00DA4FAB" w:rsidP="00DA4FAB">
            <w:pPr>
              <w:pStyle w:val="13"/>
              <w:keepLines/>
              <w:tabs>
                <w:tab w:val="left" w:pos="513"/>
              </w:tabs>
              <w:spacing w:line="240" w:lineRule="auto"/>
              <w:ind w:left="0" w:firstLine="0"/>
              <w:jc w:val="left"/>
              <w:rPr>
                <w:rFonts w:ascii="Arial" w:hAnsi="Arial" w:cs="Arial"/>
                <w:color w:val="000000"/>
                <w:lang w:val="ru-RU"/>
              </w:rPr>
            </w:pPr>
            <w:r w:rsidRPr="00E6464C">
              <w:rPr>
                <w:rFonts w:ascii="Arial" w:hAnsi="Arial" w:cs="Arial"/>
                <w:color w:val="000000"/>
                <w:lang w:val="ru-RU"/>
              </w:rPr>
              <w:t xml:space="preserve"> </w:t>
            </w:r>
            <w:r w:rsidR="006154B2" w:rsidRPr="00E6464C">
              <w:rPr>
                <w:rFonts w:ascii="Arial" w:hAnsi="Arial" w:cs="Arial"/>
                <w:color w:val="000000"/>
                <w:lang w:val="ru-RU"/>
              </w:rPr>
              <w:t>Приложение 4.1 Ставки</w:t>
            </w:r>
            <w:r w:rsidRPr="00E6464C">
              <w:rPr>
                <w:rFonts w:ascii="Arial" w:hAnsi="Arial" w:cs="Arial"/>
                <w:color w:val="000000"/>
                <w:lang w:val="ru-RU"/>
              </w:rPr>
              <w:t xml:space="preserve"> </w:t>
            </w:r>
          </w:p>
          <w:p w:rsidR="00CF1021" w:rsidRPr="00E6464C" w:rsidRDefault="00CF1021" w:rsidP="00DA4FAB">
            <w:pPr>
              <w:pStyle w:val="13"/>
              <w:keepLines/>
              <w:tabs>
                <w:tab w:val="left" w:pos="513"/>
              </w:tabs>
              <w:spacing w:line="240" w:lineRule="auto"/>
              <w:ind w:left="456" w:hanging="422"/>
              <w:jc w:val="left"/>
              <w:rPr>
                <w:rFonts w:ascii="Arial" w:hAnsi="Arial" w:cs="Arial"/>
                <w:color w:val="000000"/>
                <w:lang w:val="ru-RU"/>
              </w:rPr>
            </w:pPr>
            <w:r w:rsidRPr="00E6464C">
              <w:rPr>
                <w:rFonts w:ascii="Arial" w:hAnsi="Arial" w:cs="Arial"/>
                <w:color w:val="000000"/>
                <w:lang w:val="ru-RU"/>
              </w:rPr>
              <w:t>Приложение 4.</w:t>
            </w:r>
            <w:r w:rsidR="00D51606" w:rsidRPr="00E6464C">
              <w:rPr>
                <w:rFonts w:ascii="Arial" w:hAnsi="Arial" w:cs="Arial"/>
                <w:color w:val="000000"/>
                <w:lang w:val="ru-RU"/>
              </w:rPr>
              <w:t>2</w:t>
            </w:r>
            <w:r w:rsidRPr="00E6464C">
              <w:rPr>
                <w:rFonts w:ascii="Arial" w:hAnsi="Arial" w:cs="Arial"/>
                <w:color w:val="000000"/>
                <w:lang w:val="ru-RU"/>
              </w:rPr>
              <w:t xml:space="preserve"> Применение ставок</w:t>
            </w:r>
          </w:p>
          <w:p w:rsidR="00C071A1" w:rsidRPr="00E6464C" w:rsidRDefault="00C071A1" w:rsidP="00DA4FAB">
            <w:pPr>
              <w:pStyle w:val="13"/>
              <w:keepLines/>
              <w:tabs>
                <w:tab w:val="left" w:pos="513"/>
              </w:tabs>
              <w:spacing w:line="240" w:lineRule="auto"/>
              <w:ind w:left="456" w:hanging="422"/>
              <w:jc w:val="left"/>
              <w:rPr>
                <w:rFonts w:ascii="Arial" w:hAnsi="Arial" w:cs="Arial"/>
                <w:color w:val="000000"/>
                <w:lang w:val="ru-RU"/>
              </w:rPr>
            </w:pPr>
            <w:r w:rsidRPr="00E6464C">
              <w:rPr>
                <w:rFonts w:ascii="Arial" w:hAnsi="Arial" w:cs="Arial"/>
                <w:color w:val="000000"/>
                <w:lang w:val="ru-RU"/>
              </w:rPr>
              <w:t xml:space="preserve">Приложение 4.3 </w:t>
            </w:r>
            <w:r w:rsidR="00170F17" w:rsidRPr="00E6464C">
              <w:rPr>
                <w:rFonts w:ascii="Arial" w:hAnsi="Arial" w:cs="Arial"/>
                <w:color w:val="000000"/>
                <w:lang w:val="ru-RU"/>
              </w:rPr>
              <w:t>Схема м</w:t>
            </w:r>
            <w:r w:rsidRPr="00E6464C">
              <w:rPr>
                <w:rFonts w:ascii="Arial" w:hAnsi="Arial" w:cs="Arial"/>
                <w:color w:val="000000"/>
                <w:lang w:val="ru-RU"/>
              </w:rPr>
              <w:t>отиваци</w:t>
            </w:r>
            <w:r w:rsidR="00170F17" w:rsidRPr="00E6464C">
              <w:rPr>
                <w:rFonts w:ascii="Arial" w:hAnsi="Arial" w:cs="Arial"/>
                <w:color w:val="000000"/>
                <w:lang w:val="ru-RU"/>
              </w:rPr>
              <w:t>и</w:t>
            </w:r>
          </w:p>
          <w:p w:rsidR="006154B2" w:rsidRPr="00E6464C" w:rsidRDefault="0061793D" w:rsidP="00DA4FAB">
            <w:pPr>
              <w:pStyle w:val="13"/>
              <w:keepLines/>
              <w:tabs>
                <w:tab w:val="left" w:pos="513"/>
              </w:tabs>
              <w:spacing w:line="240" w:lineRule="auto"/>
              <w:ind w:left="456" w:hanging="422"/>
              <w:jc w:val="left"/>
              <w:rPr>
                <w:rFonts w:ascii="Arial" w:hAnsi="Arial" w:cs="Arial"/>
                <w:color w:val="000000"/>
                <w:lang w:val="ru-RU"/>
              </w:rPr>
            </w:pPr>
            <w:r w:rsidRPr="00E6464C">
              <w:rPr>
                <w:rFonts w:ascii="Arial" w:hAnsi="Arial" w:cs="Arial"/>
                <w:color w:val="000000"/>
                <w:lang w:val="ru-RU"/>
              </w:rPr>
              <w:t>Приложение 4.</w:t>
            </w:r>
            <w:r w:rsidR="00C071A1" w:rsidRPr="00E6464C">
              <w:rPr>
                <w:rFonts w:ascii="Arial" w:hAnsi="Arial" w:cs="Arial"/>
                <w:color w:val="000000"/>
                <w:lang w:val="ru-RU"/>
              </w:rPr>
              <w:t>4</w:t>
            </w:r>
            <w:r w:rsidR="006154B2" w:rsidRPr="00E6464C">
              <w:rPr>
                <w:rFonts w:ascii="Arial" w:hAnsi="Arial" w:cs="Arial"/>
                <w:color w:val="000000"/>
                <w:lang w:val="ru-RU"/>
              </w:rPr>
              <w:t xml:space="preserve"> </w:t>
            </w:r>
            <w:r w:rsidR="008B33FE" w:rsidRPr="00E6464C">
              <w:rPr>
                <w:rFonts w:ascii="Arial" w:hAnsi="Arial" w:cs="Arial"/>
                <w:color w:val="000000"/>
                <w:lang w:val="ru-RU"/>
              </w:rPr>
              <w:t xml:space="preserve">Шкала оценки качества </w:t>
            </w:r>
            <w:r w:rsidR="0043483C" w:rsidRPr="00E6464C">
              <w:rPr>
                <w:rFonts w:ascii="Arial" w:hAnsi="Arial" w:cs="Arial"/>
                <w:color w:val="000000"/>
                <w:lang w:val="ru-RU"/>
              </w:rPr>
              <w:t>работы подрядчика</w:t>
            </w:r>
          </w:p>
          <w:p w:rsidR="00303117" w:rsidRPr="00E6464C" w:rsidRDefault="00303117" w:rsidP="00DA4FAB">
            <w:pPr>
              <w:pStyle w:val="13"/>
              <w:keepLines/>
              <w:tabs>
                <w:tab w:val="left" w:pos="513"/>
              </w:tabs>
              <w:spacing w:line="240" w:lineRule="auto"/>
              <w:ind w:left="456" w:hanging="422"/>
              <w:jc w:val="left"/>
              <w:rPr>
                <w:rFonts w:ascii="Arial" w:hAnsi="Arial" w:cs="Arial"/>
                <w:color w:val="000000"/>
                <w:lang w:val="ru-RU"/>
              </w:rPr>
            </w:pPr>
            <w:r w:rsidRPr="00E6464C">
              <w:rPr>
                <w:rFonts w:ascii="Arial" w:hAnsi="Arial" w:cs="Arial"/>
                <w:color w:val="000000"/>
                <w:lang w:val="ru-RU"/>
              </w:rPr>
              <w:t>Приложение 4.</w:t>
            </w:r>
            <w:r w:rsidR="00C071A1" w:rsidRPr="00E6464C">
              <w:rPr>
                <w:rFonts w:ascii="Arial" w:hAnsi="Arial" w:cs="Arial"/>
                <w:color w:val="000000"/>
                <w:lang w:val="ru-RU"/>
              </w:rPr>
              <w:t>5</w:t>
            </w:r>
            <w:r w:rsidRPr="00E6464C">
              <w:rPr>
                <w:rFonts w:ascii="Arial" w:hAnsi="Arial" w:cs="Arial"/>
                <w:color w:val="000000"/>
                <w:lang w:val="ru-RU"/>
              </w:rPr>
              <w:t xml:space="preserve"> </w:t>
            </w:r>
            <w:r w:rsidR="00825728" w:rsidRPr="00E6464C">
              <w:rPr>
                <w:rFonts w:ascii="Arial" w:hAnsi="Arial" w:cs="Arial"/>
                <w:color w:val="000000"/>
                <w:lang w:val="ru-RU"/>
              </w:rPr>
              <w:t>Штрафы</w:t>
            </w:r>
          </w:p>
          <w:p w:rsidR="004A5C72" w:rsidRPr="00E6464C" w:rsidRDefault="004A5C72" w:rsidP="004A5C72">
            <w:pPr>
              <w:pStyle w:val="13"/>
              <w:keepLines/>
              <w:tabs>
                <w:tab w:val="left" w:pos="34"/>
              </w:tabs>
              <w:spacing w:line="240" w:lineRule="auto"/>
              <w:ind w:left="34" w:firstLine="0"/>
              <w:jc w:val="left"/>
              <w:rPr>
                <w:rFonts w:ascii="Arial" w:hAnsi="Arial" w:cs="Arial"/>
                <w:color w:val="000000"/>
                <w:lang w:val="ru-RU"/>
              </w:rPr>
            </w:pPr>
            <w:r w:rsidRPr="00E6464C">
              <w:rPr>
                <w:rFonts w:ascii="Arial" w:hAnsi="Arial" w:cs="Arial"/>
                <w:color w:val="000000"/>
                <w:lang w:val="ru-RU"/>
              </w:rPr>
              <w:t>Приложение 4.6 Основные требования в области промышленной, пожарной безопасности, охраны труда, окружающей среды и реагирования на чрезвычайную ситуацию</w:t>
            </w:r>
          </w:p>
          <w:p w:rsidR="00FF6E1B" w:rsidRDefault="00FF6E1B" w:rsidP="00A83F8A">
            <w:pPr>
              <w:pStyle w:val="13"/>
              <w:keepLines/>
              <w:tabs>
                <w:tab w:val="left" w:pos="34"/>
              </w:tabs>
              <w:spacing w:line="240" w:lineRule="auto"/>
              <w:ind w:left="34" w:firstLine="0"/>
              <w:jc w:val="left"/>
              <w:rPr>
                <w:rFonts w:ascii="Arial" w:hAnsi="Arial" w:cs="Arial"/>
                <w:color w:val="000000"/>
                <w:lang w:val="ru-RU"/>
              </w:rPr>
            </w:pPr>
            <w:r w:rsidRPr="00E6464C">
              <w:rPr>
                <w:rFonts w:ascii="Arial" w:hAnsi="Arial" w:cs="Arial"/>
                <w:color w:val="000000"/>
                <w:lang w:val="ru-RU"/>
              </w:rPr>
              <w:t xml:space="preserve">Приложение 4.7 </w:t>
            </w:r>
            <w:r w:rsidR="00A83F8A" w:rsidRPr="00E6464C">
              <w:rPr>
                <w:rFonts w:ascii="Arial" w:hAnsi="Arial" w:cs="Arial"/>
                <w:color w:val="000000"/>
                <w:lang w:val="ru-RU"/>
              </w:rPr>
              <w:t>Положение о пропускном и внутриобъектовом режиме на объектах ООО «Славнефть - Красноярскнефтегаз»</w:t>
            </w:r>
          </w:p>
          <w:p w:rsidR="00656D79" w:rsidRPr="00E6464C" w:rsidRDefault="00656D79" w:rsidP="00A83F8A">
            <w:pPr>
              <w:pStyle w:val="13"/>
              <w:keepLines/>
              <w:tabs>
                <w:tab w:val="left" w:pos="34"/>
              </w:tabs>
              <w:spacing w:line="240" w:lineRule="auto"/>
              <w:ind w:left="34" w:firstLine="0"/>
              <w:jc w:val="left"/>
              <w:rPr>
                <w:rFonts w:ascii="Arial" w:hAnsi="Arial" w:cs="Arial"/>
                <w:color w:val="000000"/>
                <w:lang w:val="ru-RU"/>
              </w:rPr>
            </w:pPr>
            <w:r>
              <w:rPr>
                <w:rFonts w:ascii="Arial" w:hAnsi="Arial" w:cs="Arial"/>
                <w:color w:val="000000"/>
                <w:lang w:val="ru-RU"/>
              </w:rPr>
              <w:t>Приложение 4.8 «</w:t>
            </w:r>
            <w:r>
              <w:rPr>
                <w:rFonts w:ascii="Arial" w:hAnsi="Arial" w:cs="Arial"/>
                <w:lang w:val="ru-RU"/>
              </w:rPr>
              <w:t>П</w:t>
            </w:r>
            <w:r w:rsidRPr="00656D79">
              <w:rPr>
                <w:rFonts w:ascii="Arial" w:hAnsi="Arial" w:cs="Arial"/>
                <w:lang w:val="ru-RU"/>
              </w:rPr>
              <w:t>амятка</w:t>
            </w:r>
            <w:r>
              <w:rPr>
                <w:rFonts w:ascii="Arial" w:hAnsi="Arial" w:cs="Arial"/>
                <w:lang w:val="ru-RU"/>
              </w:rPr>
              <w:t xml:space="preserve"> </w:t>
            </w:r>
            <w:r w:rsidRPr="00656D79">
              <w:rPr>
                <w:rFonts w:ascii="Arial" w:hAnsi="Arial" w:cs="Arial"/>
                <w:lang w:val="ru-RU"/>
              </w:rPr>
              <w:t>по охране труда, промышленной и экологической безопасности</w:t>
            </w:r>
            <w:r>
              <w:rPr>
                <w:rFonts w:ascii="Arial" w:hAnsi="Arial" w:cs="Arial"/>
                <w:color w:val="000000"/>
                <w:lang w:val="ru-RU"/>
              </w:rPr>
              <w:t>»</w:t>
            </w:r>
          </w:p>
          <w:p w:rsidR="00557EF8" w:rsidRPr="00E6464C" w:rsidRDefault="00557EF8" w:rsidP="00A83F8A">
            <w:pPr>
              <w:pStyle w:val="13"/>
              <w:keepLines/>
              <w:tabs>
                <w:tab w:val="left" w:pos="34"/>
              </w:tabs>
              <w:spacing w:line="240" w:lineRule="auto"/>
              <w:ind w:left="34" w:firstLine="0"/>
              <w:jc w:val="left"/>
              <w:rPr>
                <w:rFonts w:ascii="Arial" w:hAnsi="Arial" w:cs="Arial"/>
                <w:color w:val="000000"/>
                <w:lang w:val="ru-RU"/>
              </w:rPr>
            </w:pPr>
            <w:r w:rsidRPr="00E6464C">
              <w:rPr>
                <w:rFonts w:ascii="Arial" w:hAnsi="Arial" w:cs="Arial"/>
                <w:color w:val="000000"/>
                <w:lang w:val="ru-RU"/>
              </w:rPr>
              <w:t>Приложение 5 Наряд</w:t>
            </w:r>
            <w:r w:rsidR="00B16110" w:rsidRPr="00E6464C">
              <w:rPr>
                <w:rFonts w:ascii="Arial" w:hAnsi="Arial" w:cs="Arial"/>
                <w:color w:val="000000"/>
                <w:lang w:val="ru-RU"/>
              </w:rPr>
              <w:t xml:space="preserve"> </w:t>
            </w:r>
            <w:r w:rsidR="007B0CCF" w:rsidRPr="00E6464C">
              <w:rPr>
                <w:rFonts w:ascii="Arial" w:hAnsi="Arial" w:cs="Arial"/>
                <w:color w:val="000000"/>
                <w:lang w:val="ru-RU"/>
              </w:rPr>
              <w:t>–</w:t>
            </w:r>
            <w:r w:rsidR="00B16110" w:rsidRPr="00E6464C">
              <w:rPr>
                <w:rFonts w:ascii="Arial" w:hAnsi="Arial" w:cs="Arial"/>
                <w:color w:val="000000"/>
                <w:lang w:val="ru-RU"/>
              </w:rPr>
              <w:t xml:space="preserve"> Заказ</w:t>
            </w:r>
          </w:p>
          <w:p w:rsidR="007B0CCF" w:rsidRPr="00E6464C" w:rsidRDefault="007B0CCF" w:rsidP="00A83F8A">
            <w:pPr>
              <w:pStyle w:val="13"/>
              <w:keepLines/>
              <w:tabs>
                <w:tab w:val="left" w:pos="34"/>
              </w:tabs>
              <w:spacing w:line="240" w:lineRule="auto"/>
              <w:ind w:left="34" w:firstLine="0"/>
              <w:jc w:val="left"/>
              <w:rPr>
                <w:rFonts w:ascii="Arial" w:hAnsi="Arial" w:cs="Arial"/>
                <w:color w:val="000000"/>
                <w:lang w:val="ru-RU"/>
              </w:rPr>
            </w:pPr>
            <w:r w:rsidRPr="00E6464C">
              <w:rPr>
                <w:rFonts w:ascii="Arial" w:hAnsi="Arial" w:cs="Arial"/>
                <w:color w:val="000000"/>
                <w:lang w:val="ru-RU"/>
              </w:rPr>
              <w:t>Приложение 5.1. Нормативный наряд</w:t>
            </w:r>
          </w:p>
          <w:p w:rsidR="007B0CCF" w:rsidRPr="00E6464C" w:rsidRDefault="005A41BF" w:rsidP="00A83F8A">
            <w:pPr>
              <w:pStyle w:val="13"/>
              <w:keepLines/>
              <w:tabs>
                <w:tab w:val="left" w:pos="34"/>
              </w:tabs>
              <w:spacing w:line="240" w:lineRule="auto"/>
              <w:ind w:left="34" w:firstLine="0"/>
              <w:jc w:val="left"/>
              <w:rPr>
                <w:rFonts w:ascii="Arial" w:hAnsi="Arial" w:cs="Arial"/>
                <w:color w:val="000000"/>
                <w:lang w:val="ru-RU"/>
              </w:rPr>
            </w:pPr>
            <w:r w:rsidRPr="00E6464C">
              <w:rPr>
                <w:rFonts w:ascii="Arial" w:hAnsi="Arial" w:cs="Arial"/>
                <w:color w:val="000000"/>
                <w:lang w:val="ru-RU"/>
              </w:rPr>
              <w:t>Приложение</w:t>
            </w:r>
            <w:r w:rsidR="007B0CCF" w:rsidRPr="00E6464C">
              <w:rPr>
                <w:rFonts w:ascii="Arial" w:hAnsi="Arial" w:cs="Arial"/>
                <w:color w:val="000000"/>
                <w:lang w:val="ru-RU"/>
              </w:rPr>
              <w:t xml:space="preserve"> 5.2 Образец</w:t>
            </w:r>
            <w:r w:rsidR="005C5495">
              <w:rPr>
                <w:rFonts w:ascii="Arial" w:hAnsi="Arial" w:cs="Arial"/>
                <w:color w:val="000000"/>
                <w:lang w:val="ru-RU"/>
              </w:rPr>
              <w:t xml:space="preserve"> </w:t>
            </w:r>
            <w:r w:rsidR="007B0CCF" w:rsidRPr="00E6464C">
              <w:rPr>
                <w:rFonts w:ascii="Arial" w:hAnsi="Arial" w:cs="Arial"/>
                <w:color w:val="000000"/>
                <w:lang w:val="ru-RU"/>
              </w:rPr>
              <w:t>(форма) суточного раппорта</w:t>
            </w:r>
          </w:p>
          <w:p w:rsidR="006154B2" w:rsidRPr="00E6464C" w:rsidRDefault="00F34E08" w:rsidP="00DA4FAB">
            <w:pPr>
              <w:pStyle w:val="13"/>
              <w:keepLines/>
              <w:tabs>
                <w:tab w:val="left" w:pos="513"/>
              </w:tabs>
              <w:spacing w:line="240" w:lineRule="auto"/>
              <w:ind w:left="0" w:firstLine="0"/>
              <w:jc w:val="left"/>
              <w:rPr>
                <w:rFonts w:ascii="Arial" w:hAnsi="Arial" w:cs="Arial"/>
                <w:lang w:val="ru-RU"/>
              </w:rPr>
            </w:pPr>
            <w:r>
              <w:rPr>
                <w:rFonts w:ascii="Arial" w:hAnsi="Arial" w:cs="Arial"/>
                <w:lang w:val="ru-RU"/>
              </w:rPr>
              <w:t xml:space="preserve"> </w:t>
            </w:r>
            <w:r w:rsidRPr="00F34E08">
              <w:rPr>
                <w:rFonts w:ascii="Arial" w:hAnsi="Arial" w:cs="Arial"/>
                <w:lang w:val="ru-RU"/>
              </w:rPr>
              <w:t>Приложение 6 Форма уведомления об использовании опциона</w:t>
            </w:r>
            <w:r w:rsidR="00825728" w:rsidRPr="00E6464C">
              <w:rPr>
                <w:rFonts w:ascii="Arial" w:hAnsi="Arial" w:cs="Arial"/>
                <w:lang w:val="ru-RU"/>
              </w:rPr>
              <w:t xml:space="preserve"> </w:t>
            </w:r>
          </w:p>
          <w:p w:rsidR="004E4969" w:rsidRPr="00E6464C" w:rsidRDefault="004E4969" w:rsidP="00DA4FAB">
            <w:pPr>
              <w:pStyle w:val="13"/>
              <w:keepLines/>
              <w:tabs>
                <w:tab w:val="left" w:pos="513"/>
              </w:tabs>
              <w:spacing w:line="240" w:lineRule="auto"/>
              <w:ind w:left="0" w:firstLine="0"/>
              <w:rPr>
                <w:rFonts w:ascii="Arial" w:hAnsi="Arial" w:cs="Arial"/>
                <w:bCs/>
                <w:lang w:val="ru-RU"/>
              </w:rPr>
            </w:pPr>
          </w:p>
          <w:p w:rsidR="00DA4FAB" w:rsidRPr="00E6464C" w:rsidRDefault="00DA4FAB" w:rsidP="00DA4FAB">
            <w:pPr>
              <w:pStyle w:val="13"/>
              <w:keepLines/>
              <w:tabs>
                <w:tab w:val="left" w:pos="513"/>
              </w:tabs>
              <w:spacing w:line="240" w:lineRule="auto"/>
              <w:ind w:left="0" w:firstLine="0"/>
              <w:rPr>
                <w:rStyle w:val="af3"/>
                <w:rFonts w:ascii="Arial" w:hAnsi="Arial" w:cs="Arial"/>
                <w:color w:val="000000"/>
                <w:lang w:val="ru-RU"/>
              </w:rPr>
            </w:pPr>
          </w:p>
        </w:tc>
      </w:tr>
      <w:tr w:rsidR="006154B2" w:rsidRPr="00E6464C" w:rsidTr="00CF208A">
        <w:trPr>
          <w:trHeight w:val="258"/>
        </w:trPr>
        <w:tc>
          <w:tcPr>
            <w:tcW w:w="5000" w:type="pct"/>
            <w:gridSpan w:val="2"/>
          </w:tcPr>
          <w:p w:rsidR="006154B2" w:rsidRPr="00E6464C" w:rsidRDefault="006154B2" w:rsidP="00FF698D">
            <w:pPr>
              <w:keepLines/>
              <w:tabs>
                <w:tab w:val="left" w:pos="456"/>
                <w:tab w:val="right" w:leader="dot" w:pos="8640"/>
              </w:tabs>
              <w:overflowPunct w:val="0"/>
              <w:autoSpaceDE w:val="0"/>
              <w:autoSpaceDN w:val="0"/>
              <w:adjustRightInd w:val="0"/>
              <w:spacing w:after="120" w:line="240" w:lineRule="exact"/>
              <w:jc w:val="both"/>
              <w:textAlignment w:val="baseline"/>
              <w:rPr>
                <w:rStyle w:val="af3"/>
                <w:rFonts w:ascii="Arial" w:hAnsi="Arial" w:cs="Arial"/>
                <w:sz w:val="20"/>
                <w:szCs w:val="20"/>
                <w:lang w:val="ru-RU"/>
              </w:rPr>
            </w:pPr>
            <w:r w:rsidRPr="00E6464C">
              <w:rPr>
                <w:rFonts w:ascii="Arial" w:hAnsi="Arial" w:cs="Arial"/>
                <w:b/>
                <w:bCs/>
                <w:color w:val="000000"/>
                <w:sz w:val="20"/>
                <w:szCs w:val="20"/>
                <w:lang w:val="ru-RU"/>
              </w:rPr>
              <w:t>2</w:t>
            </w:r>
            <w:r w:rsidRPr="00E6464C">
              <w:rPr>
                <w:rFonts w:ascii="Arial" w:hAnsi="Arial" w:cs="Arial"/>
                <w:b/>
                <w:bCs/>
                <w:color w:val="000000"/>
                <w:sz w:val="20"/>
                <w:szCs w:val="20"/>
                <w:lang w:val="ru-RU"/>
              </w:rPr>
              <w:tab/>
              <w:t xml:space="preserve">РЕКВИЗИТЫ </w:t>
            </w:r>
            <w:r w:rsidR="00BA5048" w:rsidRPr="00E6464C">
              <w:rPr>
                <w:rFonts w:ascii="Arial" w:hAnsi="Arial" w:cs="Arial"/>
                <w:b/>
                <w:bCs/>
                <w:color w:val="000000"/>
                <w:sz w:val="20"/>
                <w:szCs w:val="20"/>
                <w:lang w:val="ru-RU"/>
              </w:rPr>
              <w:t xml:space="preserve">И ПОДПИСИ </w:t>
            </w:r>
            <w:r w:rsidRPr="00E6464C">
              <w:rPr>
                <w:rFonts w:ascii="Arial" w:hAnsi="Arial" w:cs="Arial"/>
                <w:b/>
                <w:bCs/>
                <w:color w:val="000000"/>
                <w:sz w:val="20"/>
                <w:szCs w:val="20"/>
                <w:lang w:val="ru-RU"/>
              </w:rPr>
              <w:t>СТОРОН</w:t>
            </w:r>
          </w:p>
        </w:tc>
      </w:tr>
      <w:tr w:rsidR="006154B2" w:rsidRPr="00E6464C" w:rsidTr="00CF208A">
        <w:trPr>
          <w:trHeight w:val="309"/>
        </w:trPr>
        <w:tc>
          <w:tcPr>
            <w:tcW w:w="2448" w:type="pct"/>
          </w:tcPr>
          <w:p w:rsidR="006154B2" w:rsidRPr="00E6464C" w:rsidRDefault="006154B2" w:rsidP="003853B2">
            <w:pPr>
              <w:pStyle w:val="13"/>
              <w:keepLines/>
              <w:widowControl w:val="0"/>
              <w:overflowPunct/>
              <w:autoSpaceDE/>
              <w:autoSpaceDN/>
              <w:adjustRightInd/>
              <w:spacing w:line="240" w:lineRule="auto"/>
              <w:jc w:val="left"/>
              <w:textAlignment w:val="auto"/>
              <w:rPr>
                <w:rFonts w:ascii="Arial" w:hAnsi="Arial"/>
                <w:b/>
                <w:lang w:val="ru-RU"/>
              </w:rPr>
            </w:pPr>
            <w:r w:rsidRPr="00E6464C">
              <w:rPr>
                <w:rFonts w:ascii="Arial" w:hAnsi="Arial" w:cs="Arial"/>
                <w:b/>
                <w:lang w:val="ru-RU"/>
              </w:rPr>
              <w:t xml:space="preserve">КОМПАНИЯ </w:t>
            </w:r>
          </w:p>
        </w:tc>
        <w:tc>
          <w:tcPr>
            <w:tcW w:w="2552" w:type="pct"/>
          </w:tcPr>
          <w:p w:rsidR="006154B2" w:rsidRPr="00E6464C" w:rsidRDefault="00D1178A" w:rsidP="003853B2">
            <w:pPr>
              <w:pStyle w:val="13"/>
              <w:keepLines/>
              <w:widowControl w:val="0"/>
              <w:overflowPunct/>
              <w:autoSpaceDE/>
              <w:autoSpaceDN/>
              <w:adjustRightInd/>
              <w:spacing w:line="240" w:lineRule="auto"/>
              <w:jc w:val="left"/>
              <w:textAlignment w:val="auto"/>
              <w:rPr>
                <w:rFonts w:ascii="Arial" w:hAnsi="Arial" w:cs="Arial"/>
                <w:b/>
                <w:lang w:val="ru-RU"/>
              </w:rPr>
            </w:pPr>
            <w:r w:rsidRPr="00E6464C">
              <w:rPr>
                <w:rFonts w:ascii="Arial" w:hAnsi="Arial" w:cs="Arial"/>
                <w:b/>
                <w:lang w:val="ru-RU"/>
              </w:rPr>
              <w:t>ПОДРЯДЧИК</w:t>
            </w:r>
          </w:p>
        </w:tc>
      </w:tr>
      <w:tr w:rsidR="006154B2" w:rsidRPr="00E6464C" w:rsidTr="00CF208A">
        <w:trPr>
          <w:trHeight w:val="360"/>
        </w:trPr>
        <w:tc>
          <w:tcPr>
            <w:tcW w:w="2448" w:type="pct"/>
          </w:tcPr>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Зарегистрированный адрес: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Почтовый адрес: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ИНН: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КПП: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Банковские реквизиты: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Расчетный счет: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Банк: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Кор. счет: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БИК: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ОКПО: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rPr>
                <w:rFonts w:ascii="Arial" w:hAnsi="Arial" w:cs="Arial"/>
                <w:b/>
                <w:sz w:val="18"/>
                <w:szCs w:val="18"/>
              </w:rPr>
            </w:pPr>
            <w:r w:rsidRPr="00E6464C">
              <w:rPr>
                <w:rFonts w:ascii="Arial" w:hAnsi="Arial" w:cs="Arial"/>
                <w:bCs/>
              </w:rPr>
              <w:t xml:space="preserve">ОКАТО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tc>
        <w:tc>
          <w:tcPr>
            <w:tcW w:w="2552" w:type="pct"/>
          </w:tcPr>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Зарегистрированный адрес: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Почтовый адрес: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ИНН: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КПП: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Банковские реквизиты: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Расчетный счет: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Банк: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Кор. счет: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БИК: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spacing w:line="360" w:lineRule="auto"/>
              <w:rPr>
                <w:rFonts w:ascii="Arial" w:hAnsi="Arial" w:cs="Arial"/>
                <w:bCs/>
              </w:rPr>
            </w:pPr>
            <w:r w:rsidRPr="00E6464C">
              <w:rPr>
                <w:rFonts w:ascii="Arial" w:hAnsi="Arial" w:cs="Arial"/>
                <w:bCs/>
              </w:rPr>
              <w:t xml:space="preserve">ОКПО: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p w:rsidR="006154B2" w:rsidRPr="00E6464C" w:rsidRDefault="006154B2" w:rsidP="003853B2">
            <w:pPr>
              <w:pStyle w:val="BodyText21"/>
              <w:rPr>
                <w:rFonts w:ascii="Arial" w:hAnsi="Arial" w:cs="Arial"/>
                <w:b/>
                <w:sz w:val="18"/>
                <w:szCs w:val="18"/>
              </w:rPr>
            </w:pPr>
            <w:r w:rsidRPr="00E6464C">
              <w:rPr>
                <w:rFonts w:ascii="Arial" w:hAnsi="Arial" w:cs="Arial"/>
                <w:bCs/>
              </w:rPr>
              <w:t xml:space="preserve">ОКАТО </w:t>
            </w:r>
            <w:r w:rsidR="00872388" w:rsidRPr="00E6464C">
              <w:rPr>
                <w:rFonts w:ascii="Arial" w:hAnsi="Arial" w:cs="Arial"/>
                <w:bCs/>
              </w:rPr>
              <w:fldChar w:fldCharType="begin">
                <w:ffData>
                  <w:name w:val=""/>
                  <w:enabled/>
                  <w:calcOnExit w:val="0"/>
                  <w:textInput>
                    <w:default w:val="_______________"/>
                  </w:textInput>
                </w:ffData>
              </w:fldChar>
            </w:r>
            <w:r w:rsidRPr="00E6464C">
              <w:rPr>
                <w:rFonts w:ascii="Arial" w:hAnsi="Arial" w:cs="Arial"/>
                <w:bCs/>
              </w:rPr>
              <w:instrText xml:space="preserve"> FORMTEXT </w:instrText>
            </w:r>
            <w:r w:rsidR="00872388" w:rsidRPr="00E6464C">
              <w:rPr>
                <w:rFonts w:ascii="Arial" w:hAnsi="Arial" w:cs="Arial"/>
                <w:bCs/>
              </w:rPr>
            </w:r>
            <w:r w:rsidR="00872388" w:rsidRPr="00E6464C">
              <w:rPr>
                <w:rFonts w:ascii="Arial" w:hAnsi="Arial" w:cs="Arial"/>
                <w:bCs/>
              </w:rPr>
              <w:fldChar w:fldCharType="separate"/>
            </w:r>
            <w:r w:rsidR="00147476" w:rsidRPr="00E6464C">
              <w:rPr>
                <w:rFonts w:ascii="Arial" w:hAnsi="Arial" w:cs="Arial"/>
                <w:bCs/>
                <w:noProof/>
              </w:rPr>
              <w:t>_______________</w:t>
            </w:r>
            <w:r w:rsidR="00872388" w:rsidRPr="00E6464C">
              <w:rPr>
                <w:rFonts w:ascii="Arial" w:hAnsi="Arial" w:cs="Arial"/>
                <w:bCs/>
              </w:rPr>
              <w:fldChar w:fldCharType="end"/>
            </w:r>
          </w:p>
        </w:tc>
      </w:tr>
    </w:tbl>
    <w:p w:rsidR="006154B2" w:rsidRPr="00E6464C" w:rsidRDefault="006154B2" w:rsidP="00FF698D">
      <w:pPr>
        <w:pStyle w:val="13"/>
        <w:spacing w:after="120" w:line="240" w:lineRule="auto"/>
        <w:ind w:left="0" w:firstLine="360"/>
        <w:rPr>
          <w:rFonts w:ascii="Arial" w:hAnsi="Arial" w:cs="Arial"/>
          <w:color w:val="000000"/>
          <w:lang w:val="ru-RU"/>
        </w:rPr>
      </w:pPr>
    </w:p>
    <w:tbl>
      <w:tblPr>
        <w:tblW w:w="10080" w:type="dxa"/>
        <w:tblInd w:w="-34" w:type="dxa"/>
        <w:tblLook w:val="01E0" w:firstRow="1" w:lastRow="1" w:firstColumn="1" w:lastColumn="1" w:noHBand="0" w:noVBand="0"/>
      </w:tblPr>
      <w:tblGrid>
        <w:gridCol w:w="5040"/>
        <w:gridCol w:w="5040"/>
      </w:tblGrid>
      <w:tr w:rsidR="00A67DDF" w:rsidRPr="00E6464C" w:rsidTr="00A67DDF">
        <w:tc>
          <w:tcPr>
            <w:tcW w:w="5040" w:type="dxa"/>
          </w:tcPr>
          <w:bookmarkStart w:id="74" w:name="ТекстовоеПоле91"/>
          <w:p w:rsidR="00A67DDF" w:rsidRPr="00E6464C" w:rsidRDefault="00872388" w:rsidP="00A67DDF">
            <w:pPr>
              <w:pStyle w:val="13"/>
              <w:keepLines/>
              <w:spacing w:after="120" w:line="240" w:lineRule="auto"/>
              <w:ind w:left="0" w:firstLine="0"/>
              <w:rPr>
                <w:rFonts w:ascii="Arial" w:hAnsi="Arial" w:cs="Arial"/>
                <w:color w:val="000000"/>
                <w:lang w:val="ru-RU"/>
              </w:rPr>
            </w:pPr>
            <w:r w:rsidRPr="00E6464C">
              <w:rPr>
                <w:rFonts w:ascii="Arial" w:hAnsi="Arial" w:cs="Arial"/>
                <w:color w:val="000000"/>
                <w:lang w:val="ru-RU"/>
              </w:rPr>
              <w:fldChar w:fldCharType="begin">
                <w:ffData>
                  <w:name w:val="ТекстовоеПоле91"/>
                  <w:enabled/>
                  <w:calcOnExit w:val="0"/>
                  <w:textInput>
                    <w:default w:val="От КОМПАНИИ"/>
                  </w:textInput>
                </w:ffData>
              </w:fldChar>
            </w:r>
            <w:r w:rsidR="00A67DDF" w:rsidRPr="00E6464C">
              <w:rPr>
                <w:rFonts w:ascii="Arial" w:hAnsi="Arial" w:cs="Arial"/>
                <w:color w:val="000000"/>
                <w:lang w:val="ru-RU"/>
              </w:rPr>
              <w:instrText xml:space="preserve"> </w:instrText>
            </w:r>
            <w:r w:rsidR="00A67DDF" w:rsidRPr="00E6464C">
              <w:rPr>
                <w:rFonts w:ascii="Arial" w:hAnsi="Arial" w:cs="Arial"/>
                <w:color w:val="000000"/>
              </w:rPr>
              <w:instrText>FORMTEXT</w:instrText>
            </w:r>
            <w:r w:rsidR="00A67DDF" w:rsidRPr="00E6464C">
              <w:rPr>
                <w:rFonts w:ascii="Arial" w:hAnsi="Arial" w:cs="Arial"/>
                <w:color w:val="000000"/>
                <w:lang w:val="ru-RU"/>
              </w:rPr>
              <w:instrText xml:space="preserve">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От КОМПАНИИ</w:t>
            </w:r>
            <w:r w:rsidRPr="00E6464C">
              <w:rPr>
                <w:rFonts w:ascii="Arial" w:hAnsi="Arial" w:cs="Arial"/>
                <w:color w:val="000000"/>
                <w:lang w:val="ru-RU"/>
              </w:rPr>
              <w:fldChar w:fldCharType="end"/>
            </w:r>
            <w:bookmarkEnd w:id="74"/>
          </w:p>
        </w:tc>
        <w:bookmarkStart w:id="75" w:name="ТекстовоеПоле99"/>
        <w:tc>
          <w:tcPr>
            <w:tcW w:w="5040" w:type="dxa"/>
          </w:tcPr>
          <w:p w:rsidR="00A67DDF" w:rsidRPr="00E6464C" w:rsidRDefault="00872388" w:rsidP="009D447B">
            <w:pPr>
              <w:pStyle w:val="13"/>
              <w:keepLines/>
              <w:spacing w:after="120" w:line="240" w:lineRule="auto"/>
              <w:ind w:left="0" w:firstLine="0"/>
              <w:rPr>
                <w:rFonts w:ascii="Arial" w:hAnsi="Arial" w:cs="Arial"/>
                <w:color w:val="000000"/>
                <w:lang w:val="ru-RU"/>
              </w:rPr>
            </w:pPr>
            <w:r w:rsidRPr="00E6464C">
              <w:rPr>
                <w:rFonts w:ascii="Arial" w:hAnsi="Arial" w:cs="Arial"/>
                <w:color w:val="000000"/>
                <w:lang w:val="ru-RU"/>
              </w:rPr>
              <w:fldChar w:fldCharType="begin">
                <w:ffData>
                  <w:name w:val="ТекстовоеПоле99"/>
                  <w:enabled/>
                  <w:calcOnExit w:val="0"/>
                  <w:textInput>
                    <w:default w:val="От ПОДРЯДЧИКА"/>
                  </w:textInput>
                </w:ffData>
              </w:fldChar>
            </w:r>
            <w:r w:rsidR="00A67DDF" w:rsidRPr="00E6464C">
              <w:rPr>
                <w:rFonts w:ascii="Arial" w:hAnsi="Arial" w:cs="Arial"/>
                <w:color w:val="000000"/>
                <w:lang w:val="ru-RU"/>
              </w:rPr>
              <w:instrText xml:space="preserve"> </w:instrText>
            </w:r>
            <w:r w:rsidR="00A67DDF" w:rsidRPr="00E6464C">
              <w:rPr>
                <w:rFonts w:ascii="Arial" w:hAnsi="Arial" w:cs="Arial"/>
                <w:color w:val="000000"/>
              </w:rPr>
              <w:instrText>FORMTEXT</w:instrText>
            </w:r>
            <w:r w:rsidR="00A67DDF" w:rsidRPr="00E6464C">
              <w:rPr>
                <w:rFonts w:ascii="Arial" w:hAnsi="Arial" w:cs="Arial"/>
                <w:color w:val="000000"/>
                <w:lang w:val="ru-RU"/>
              </w:rPr>
              <w:instrText xml:space="preserve">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От ПОДРЯДЧИКА</w:t>
            </w:r>
            <w:r w:rsidRPr="00E6464C">
              <w:rPr>
                <w:rFonts w:ascii="Arial" w:hAnsi="Arial" w:cs="Arial"/>
                <w:color w:val="000000"/>
                <w:lang w:val="ru-RU"/>
              </w:rPr>
              <w:fldChar w:fldCharType="end"/>
            </w:r>
            <w:bookmarkEnd w:id="75"/>
          </w:p>
        </w:tc>
      </w:tr>
      <w:bookmarkStart w:id="76" w:name="ТекстовоеПоле93"/>
      <w:tr w:rsidR="00A67DDF" w:rsidRPr="00E6464C" w:rsidTr="00A67DDF">
        <w:tc>
          <w:tcPr>
            <w:tcW w:w="5040" w:type="dxa"/>
          </w:tcPr>
          <w:p w:rsidR="00A67DDF" w:rsidRPr="00E6464C" w:rsidRDefault="00872388" w:rsidP="009D447B">
            <w:pPr>
              <w:pStyle w:val="13"/>
              <w:keepLines/>
              <w:spacing w:after="120" w:line="240" w:lineRule="auto"/>
              <w:rPr>
                <w:rFonts w:ascii="Arial" w:hAnsi="Arial" w:cs="Arial"/>
                <w:color w:val="000000"/>
                <w:lang w:val="ru-RU"/>
              </w:rPr>
            </w:pPr>
            <w:r w:rsidRPr="00E6464C">
              <w:rPr>
                <w:rFonts w:ascii="Arial" w:hAnsi="Arial" w:cs="Arial"/>
                <w:color w:val="000000"/>
              </w:rPr>
              <w:fldChar w:fldCharType="begin">
                <w:ffData>
                  <w:name w:val="ТекстовоеПоле93"/>
                  <w:enabled/>
                  <w:calcOnExit w:val="0"/>
                  <w:textInput>
                    <w:default w:val="Ф.И.О:"/>
                  </w:textInput>
                </w:ffData>
              </w:fldChar>
            </w:r>
            <w:r w:rsidR="00A67DDF" w:rsidRPr="00E6464C">
              <w:rPr>
                <w:rFonts w:ascii="Arial" w:hAnsi="Arial" w:cs="Arial"/>
                <w:color w:val="000000"/>
              </w:rPr>
              <w:instrText xml:space="preserve"> FORMTEXT </w:instrText>
            </w:r>
            <w:r w:rsidRPr="00E6464C">
              <w:rPr>
                <w:rFonts w:ascii="Arial" w:hAnsi="Arial" w:cs="Arial"/>
                <w:color w:val="000000"/>
              </w:rPr>
            </w:r>
            <w:r w:rsidRPr="00E6464C">
              <w:rPr>
                <w:rFonts w:ascii="Arial" w:hAnsi="Arial" w:cs="Arial"/>
                <w:color w:val="000000"/>
              </w:rPr>
              <w:fldChar w:fldCharType="separate"/>
            </w:r>
            <w:r w:rsidR="00147476" w:rsidRPr="00E6464C">
              <w:rPr>
                <w:rFonts w:ascii="Arial" w:hAnsi="Arial" w:cs="Arial"/>
                <w:noProof/>
                <w:color w:val="000000"/>
              </w:rPr>
              <w:t>Ф.И.О:</w:t>
            </w:r>
            <w:r w:rsidRPr="00E6464C">
              <w:rPr>
                <w:rFonts w:ascii="Arial" w:hAnsi="Arial" w:cs="Arial"/>
                <w:color w:val="000000"/>
              </w:rPr>
              <w:fldChar w:fldCharType="end"/>
            </w:r>
            <w:bookmarkEnd w:id="76"/>
            <w:r w:rsidR="00A67DDF" w:rsidRPr="00E6464C">
              <w:rPr>
                <w:rFonts w:ascii="Arial" w:hAnsi="Arial" w:cs="Arial"/>
                <w:color w:val="000000"/>
                <w:lang w:val="ru-RU"/>
              </w:rPr>
              <w:t xml:space="preserve"> </w:t>
            </w:r>
            <w:bookmarkStart w:id="77" w:name="ТекстовоеПоле107"/>
            <w:r w:rsidRPr="00E6464C">
              <w:rPr>
                <w:rFonts w:ascii="Arial" w:hAnsi="Arial" w:cs="Arial"/>
                <w:color w:val="000000"/>
                <w:lang w:val="ru-RU"/>
              </w:rPr>
              <w:fldChar w:fldCharType="begin">
                <w:ffData>
                  <w:name w:val="ТекстовоеПоле107"/>
                  <w:enabled/>
                  <w:calcOnExit w:val="0"/>
                  <w:textInput>
                    <w:default w:val="_______________"/>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_______________</w:t>
            </w:r>
            <w:r w:rsidRPr="00E6464C">
              <w:rPr>
                <w:rFonts w:ascii="Arial" w:hAnsi="Arial" w:cs="Arial"/>
                <w:color w:val="000000"/>
                <w:lang w:val="ru-RU"/>
              </w:rPr>
              <w:fldChar w:fldCharType="end"/>
            </w:r>
            <w:bookmarkEnd w:id="77"/>
            <w:r w:rsidR="00A67DDF" w:rsidRPr="00E6464C">
              <w:rPr>
                <w:rFonts w:ascii="Arial" w:hAnsi="Arial" w:cs="Arial"/>
                <w:color w:val="000000"/>
                <w:lang w:val="ru-RU"/>
              </w:rPr>
              <w:tab/>
            </w:r>
          </w:p>
        </w:tc>
        <w:bookmarkStart w:id="78" w:name="ТекстовоеПоле101"/>
        <w:tc>
          <w:tcPr>
            <w:tcW w:w="5040" w:type="dxa"/>
          </w:tcPr>
          <w:p w:rsidR="00A67DDF" w:rsidRPr="00E6464C" w:rsidRDefault="00872388" w:rsidP="009D447B">
            <w:pPr>
              <w:pStyle w:val="13"/>
              <w:keepLines/>
              <w:spacing w:after="120" w:line="240" w:lineRule="auto"/>
              <w:rPr>
                <w:rFonts w:ascii="Arial" w:hAnsi="Arial" w:cs="Arial"/>
                <w:color w:val="000000"/>
                <w:lang w:val="ru-RU"/>
              </w:rPr>
            </w:pPr>
            <w:r w:rsidRPr="00E6464C">
              <w:rPr>
                <w:rFonts w:ascii="Arial" w:hAnsi="Arial" w:cs="Arial"/>
                <w:color w:val="000000"/>
                <w:lang w:val="ru-RU"/>
              </w:rPr>
              <w:fldChar w:fldCharType="begin">
                <w:ffData>
                  <w:name w:val="ТекстовоеПоле101"/>
                  <w:enabled/>
                  <w:calcOnExit w:val="0"/>
                  <w:textInput>
                    <w:default w:val="Ф.И.О:"/>
                  </w:textInput>
                </w:ffData>
              </w:fldChar>
            </w:r>
            <w:r w:rsidR="00A67DDF" w:rsidRPr="00E6464C">
              <w:rPr>
                <w:rFonts w:ascii="Arial" w:hAnsi="Arial" w:cs="Arial"/>
                <w:color w:val="000000"/>
                <w:lang w:val="ru-RU"/>
              </w:rPr>
              <w:instrText xml:space="preserve"> </w:instrText>
            </w:r>
            <w:r w:rsidR="00A67DDF" w:rsidRPr="00E6464C">
              <w:rPr>
                <w:rFonts w:ascii="Arial" w:hAnsi="Arial" w:cs="Arial"/>
                <w:color w:val="000000"/>
              </w:rPr>
              <w:instrText>FORMTEXT</w:instrText>
            </w:r>
            <w:r w:rsidR="00A67DDF" w:rsidRPr="00E6464C">
              <w:rPr>
                <w:rFonts w:ascii="Arial" w:hAnsi="Arial" w:cs="Arial"/>
                <w:color w:val="000000"/>
                <w:lang w:val="ru-RU"/>
              </w:rPr>
              <w:instrText xml:space="preserve">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Ф.И.О:</w:t>
            </w:r>
            <w:r w:rsidRPr="00E6464C">
              <w:rPr>
                <w:rFonts w:ascii="Arial" w:hAnsi="Arial" w:cs="Arial"/>
                <w:color w:val="000000"/>
                <w:lang w:val="ru-RU"/>
              </w:rPr>
              <w:fldChar w:fldCharType="end"/>
            </w:r>
            <w:bookmarkEnd w:id="78"/>
            <w:r w:rsidR="00A67DDF" w:rsidRPr="00E6464C">
              <w:rPr>
                <w:rFonts w:ascii="Arial" w:hAnsi="Arial" w:cs="Arial"/>
                <w:color w:val="000000"/>
                <w:lang w:val="ru-RU"/>
              </w:rPr>
              <w:t xml:space="preserve"> </w:t>
            </w:r>
            <w:bookmarkStart w:id="79" w:name="ТекстовоеПоле113"/>
            <w:r w:rsidRPr="00E6464C">
              <w:rPr>
                <w:rFonts w:ascii="Arial" w:hAnsi="Arial" w:cs="Arial"/>
                <w:color w:val="000000"/>
                <w:lang w:val="ru-RU"/>
              </w:rPr>
              <w:fldChar w:fldCharType="begin">
                <w:ffData>
                  <w:name w:val="ТекстовоеПоле113"/>
                  <w:enabled/>
                  <w:calcOnExit w:val="0"/>
                  <w:textInput>
                    <w:default w:val="________________"/>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________________</w:t>
            </w:r>
            <w:r w:rsidRPr="00E6464C">
              <w:rPr>
                <w:rFonts w:ascii="Arial" w:hAnsi="Arial" w:cs="Arial"/>
                <w:color w:val="000000"/>
                <w:lang w:val="ru-RU"/>
              </w:rPr>
              <w:fldChar w:fldCharType="end"/>
            </w:r>
            <w:bookmarkEnd w:id="79"/>
            <w:r w:rsidR="00A67DDF" w:rsidRPr="00E6464C">
              <w:rPr>
                <w:rFonts w:ascii="Arial" w:hAnsi="Arial" w:cs="Arial"/>
                <w:color w:val="000000"/>
                <w:lang w:val="ru-RU"/>
              </w:rPr>
              <w:tab/>
            </w:r>
          </w:p>
        </w:tc>
      </w:tr>
      <w:bookmarkStart w:id="80" w:name="ТекстовоеПоле95"/>
      <w:tr w:rsidR="00A67DDF" w:rsidRPr="00E6464C" w:rsidTr="00A67DDF">
        <w:tc>
          <w:tcPr>
            <w:tcW w:w="5040" w:type="dxa"/>
          </w:tcPr>
          <w:p w:rsidR="00A67DDF" w:rsidRPr="00E6464C" w:rsidRDefault="00872388" w:rsidP="009D447B">
            <w:pPr>
              <w:pStyle w:val="13"/>
              <w:keepLines/>
              <w:spacing w:after="120" w:line="240" w:lineRule="auto"/>
              <w:rPr>
                <w:rFonts w:ascii="Arial" w:hAnsi="Arial" w:cs="Arial"/>
                <w:color w:val="000000"/>
                <w:lang w:val="ru-RU"/>
              </w:rPr>
            </w:pPr>
            <w:r w:rsidRPr="00E6464C">
              <w:rPr>
                <w:rFonts w:ascii="Arial" w:hAnsi="Arial" w:cs="Arial"/>
                <w:color w:val="000000"/>
                <w:lang w:val="ru-RU"/>
              </w:rPr>
              <w:fldChar w:fldCharType="begin">
                <w:ffData>
                  <w:name w:val="ТекстовоеПоле95"/>
                  <w:enabled/>
                  <w:calcOnExit w:val="0"/>
                  <w:textInput>
                    <w:default w:val="Должность:"/>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Должность:</w:t>
            </w:r>
            <w:r w:rsidRPr="00E6464C">
              <w:rPr>
                <w:rFonts w:ascii="Arial" w:hAnsi="Arial" w:cs="Arial"/>
                <w:color w:val="000000"/>
                <w:lang w:val="ru-RU"/>
              </w:rPr>
              <w:fldChar w:fldCharType="end"/>
            </w:r>
            <w:bookmarkEnd w:id="80"/>
            <w:r w:rsidR="00A67DDF" w:rsidRPr="00E6464C">
              <w:rPr>
                <w:rFonts w:ascii="Arial" w:hAnsi="Arial" w:cs="Arial"/>
                <w:color w:val="000000"/>
                <w:lang w:val="ru-RU"/>
              </w:rPr>
              <w:t xml:space="preserve"> </w:t>
            </w:r>
            <w:bookmarkStart w:id="81" w:name="ТекстовоеПоле109"/>
            <w:r w:rsidRPr="00E6464C">
              <w:rPr>
                <w:rFonts w:ascii="Arial" w:hAnsi="Arial" w:cs="Arial"/>
                <w:color w:val="000000"/>
                <w:lang w:val="ru-RU"/>
              </w:rPr>
              <w:fldChar w:fldCharType="begin">
                <w:ffData>
                  <w:name w:val="ТекстовоеПоле109"/>
                  <w:enabled/>
                  <w:calcOnExit w:val="0"/>
                  <w:textInput>
                    <w:default w:val="_______________"/>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_______________</w:t>
            </w:r>
            <w:r w:rsidRPr="00E6464C">
              <w:rPr>
                <w:rFonts w:ascii="Arial" w:hAnsi="Arial" w:cs="Arial"/>
                <w:color w:val="000000"/>
                <w:lang w:val="ru-RU"/>
              </w:rPr>
              <w:fldChar w:fldCharType="end"/>
            </w:r>
            <w:bookmarkEnd w:id="81"/>
            <w:r w:rsidR="00A67DDF" w:rsidRPr="00E6464C">
              <w:rPr>
                <w:rFonts w:ascii="Arial" w:hAnsi="Arial" w:cs="Arial"/>
                <w:color w:val="000000"/>
                <w:lang w:val="ru-RU"/>
              </w:rPr>
              <w:tab/>
            </w:r>
          </w:p>
          <w:p w:rsidR="00A67DDF" w:rsidRPr="00E6464C" w:rsidRDefault="00872388" w:rsidP="009D447B">
            <w:pPr>
              <w:pStyle w:val="13"/>
              <w:keepLines/>
              <w:spacing w:after="120" w:line="240" w:lineRule="auto"/>
              <w:rPr>
                <w:rFonts w:ascii="Arial" w:hAnsi="Arial" w:cs="Arial"/>
                <w:color w:val="000000"/>
                <w:lang w:val="ru-RU"/>
              </w:rPr>
            </w:pPr>
            <w:r w:rsidRPr="00E6464C">
              <w:rPr>
                <w:rFonts w:ascii="Arial" w:hAnsi="Arial" w:cs="Arial"/>
                <w:color w:val="000000"/>
                <w:lang w:val="ru-RU"/>
              </w:rPr>
              <w:fldChar w:fldCharType="begin">
                <w:ffData>
                  <w:name w:val="ТекстовоеПоле95"/>
                  <w:enabled/>
                  <w:calcOnExit w:val="0"/>
                  <w:textInput>
                    <w:default w:val="Подпись:"/>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Подпись:</w:t>
            </w:r>
            <w:r w:rsidRPr="00E6464C">
              <w:rPr>
                <w:rFonts w:ascii="Arial" w:hAnsi="Arial" w:cs="Arial"/>
                <w:color w:val="000000"/>
                <w:lang w:val="ru-RU"/>
              </w:rPr>
              <w:fldChar w:fldCharType="end"/>
            </w:r>
            <w:r w:rsidR="00A67DDF" w:rsidRPr="00E6464C">
              <w:rPr>
                <w:rFonts w:ascii="Arial" w:hAnsi="Arial" w:cs="Arial"/>
                <w:color w:val="000000"/>
                <w:lang w:val="ru-RU"/>
              </w:rPr>
              <w:t xml:space="preserve"> </w:t>
            </w:r>
            <w:r w:rsidRPr="00E6464C">
              <w:rPr>
                <w:rFonts w:ascii="Arial" w:hAnsi="Arial" w:cs="Arial"/>
                <w:color w:val="000000"/>
                <w:lang w:val="ru-RU"/>
              </w:rPr>
              <w:fldChar w:fldCharType="begin">
                <w:ffData>
                  <w:name w:val="ТекстовоеПоле109"/>
                  <w:enabled/>
                  <w:calcOnExit w:val="0"/>
                  <w:textInput>
                    <w:default w:val="_______________"/>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_______________</w:t>
            </w:r>
            <w:r w:rsidRPr="00E6464C">
              <w:rPr>
                <w:rFonts w:ascii="Arial" w:hAnsi="Arial" w:cs="Arial"/>
                <w:color w:val="000000"/>
                <w:lang w:val="ru-RU"/>
              </w:rPr>
              <w:fldChar w:fldCharType="end"/>
            </w:r>
          </w:p>
        </w:tc>
        <w:bookmarkStart w:id="82" w:name="ТекстовоеПоле103"/>
        <w:tc>
          <w:tcPr>
            <w:tcW w:w="5040" w:type="dxa"/>
          </w:tcPr>
          <w:p w:rsidR="00A67DDF" w:rsidRPr="00E6464C" w:rsidRDefault="00872388" w:rsidP="009D447B">
            <w:pPr>
              <w:pStyle w:val="13"/>
              <w:keepLines/>
              <w:spacing w:after="120" w:line="240" w:lineRule="auto"/>
              <w:rPr>
                <w:rFonts w:ascii="Arial" w:hAnsi="Arial" w:cs="Arial"/>
                <w:color w:val="000000"/>
                <w:lang w:val="ru-RU"/>
              </w:rPr>
            </w:pPr>
            <w:r w:rsidRPr="00E6464C">
              <w:rPr>
                <w:rFonts w:ascii="Arial" w:hAnsi="Arial" w:cs="Arial"/>
                <w:color w:val="000000"/>
                <w:lang w:val="ru-RU"/>
              </w:rPr>
              <w:fldChar w:fldCharType="begin">
                <w:ffData>
                  <w:name w:val="ТекстовоеПоле103"/>
                  <w:enabled/>
                  <w:calcOnExit w:val="0"/>
                  <w:textInput>
                    <w:default w:val="Должность:"/>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Должность:</w:t>
            </w:r>
            <w:r w:rsidRPr="00E6464C">
              <w:rPr>
                <w:rFonts w:ascii="Arial" w:hAnsi="Arial" w:cs="Arial"/>
                <w:color w:val="000000"/>
                <w:lang w:val="ru-RU"/>
              </w:rPr>
              <w:fldChar w:fldCharType="end"/>
            </w:r>
            <w:bookmarkEnd w:id="82"/>
            <w:r w:rsidR="00A67DDF" w:rsidRPr="00E6464C">
              <w:rPr>
                <w:rFonts w:ascii="Arial" w:hAnsi="Arial" w:cs="Arial"/>
                <w:color w:val="000000"/>
                <w:lang w:val="ru-RU"/>
              </w:rPr>
              <w:t xml:space="preserve"> </w:t>
            </w:r>
            <w:bookmarkStart w:id="83" w:name="ТекстовоеПоле115"/>
            <w:r w:rsidRPr="00E6464C">
              <w:rPr>
                <w:rFonts w:ascii="Arial" w:hAnsi="Arial" w:cs="Arial"/>
                <w:color w:val="000000"/>
                <w:lang w:val="ru-RU"/>
              </w:rPr>
              <w:fldChar w:fldCharType="begin">
                <w:ffData>
                  <w:name w:val="ТекстовоеПоле115"/>
                  <w:enabled/>
                  <w:calcOnExit w:val="0"/>
                  <w:textInput>
                    <w:default w:val="_______________"/>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_______________</w:t>
            </w:r>
            <w:r w:rsidRPr="00E6464C">
              <w:rPr>
                <w:rFonts w:ascii="Arial" w:hAnsi="Arial" w:cs="Arial"/>
                <w:color w:val="000000"/>
                <w:lang w:val="ru-RU"/>
              </w:rPr>
              <w:fldChar w:fldCharType="end"/>
            </w:r>
            <w:bookmarkEnd w:id="83"/>
            <w:r w:rsidR="00A67DDF" w:rsidRPr="00E6464C">
              <w:rPr>
                <w:rFonts w:ascii="Arial" w:hAnsi="Arial" w:cs="Arial"/>
                <w:color w:val="000000"/>
                <w:lang w:val="ru-RU"/>
              </w:rPr>
              <w:tab/>
            </w:r>
          </w:p>
          <w:p w:rsidR="00A67DDF" w:rsidRPr="00E6464C" w:rsidRDefault="00872388" w:rsidP="009D447B">
            <w:pPr>
              <w:pStyle w:val="13"/>
              <w:keepLines/>
              <w:spacing w:after="120" w:line="240" w:lineRule="auto"/>
              <w:rPr>
                <w:rFonts w:ascii="Arial" w:hAnsi="Arial" w:cs="Arial"/>
                <w:color w:val="000000"/>
                <w:lang w:val="ru-RU"/>
              </w:rPr>
            </w:pPr>
            <w:r w:rsidRPr="00E6464C">
              <w:rPr>
                <w:rFonts w:ascii="Arial" w:hAnsi="Arial" w:cs="Arial"/>
                <w:color w:val="000000"/>
                <w:lang w:val="ru-RU"/>
              </w:rPr>
              <w:fldChar w:fldCharType="begin">
                <w:ffData>
                  <w:name w:val="ТекстовоеПоле95"/>
                  <w:enabled/>
                  <w:calcOnExit w:val="0"/>
                  <w:textInput>
                    <w:default w:val="Подпись:"/>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Подпись:</w:t>
            </w:r>
            <w:r w:rsidRPr="00E6464C">
              <w:rPr>
                <w:rFonts w:ascii="Arial" w:hAnsi="Arial" w:cs="Arial"/>
                <w:color w:val="000000"/>
                <w:lang w:val="ru-RU"/>
              </w:rPr>
              <w:fldChar w:fldCharType="end"/>
            </w:r>
            <w:r w:rsidR="00A67DDF" w:rsidRPr="00E6464C">
              <w:rPr>
                <w:rFonts w:ascii="Arial" w:hAnsi="Arial" w:cs="Arial"/>
                <w:color w:val="000000"/>
                <w:lang w:val="ru-RU"/>
              </w:rPr>
              <w:t xml:space="preserve"> </w:t>
            </w:r>
            <w:r w:rsidRPr="00E6464C">
              <w:rPr>
                <w:rFonts w:ascii="Arial" w:hAnsi="Arial" w:cs="Arial"/>
                <w:color w:val="000000"/>
                <w:lang w:val="ru-RU"/>
              </w:rPr>
              <w:fldChar w:fldCharType="begin">
                <w:ffData>
                  <w:name w:val="ТекстовоеПоле109"/>
                  <w:enabled/>
                  <w:calcOnExit w:val="0"/>
                  <w:textInput>
                    <w:default w:val="_______________"/>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_______________</w:t>
            </w:r>
            <w:r w:rsidRPr="00E6464C">
              <w:rPr>
                <w:rFonts w:ascii="Arial" w:hAnsi="Arial" w:cs="Arial"/>
                <w:color w:val="000000"/>
                <w:lang w:val="ru-RU"/>
              </w:rPr>
              <w:fldChar w:fldCharType="end"/>
            </w:r>
          </w:p>
        </w:tc>
      </w:tr>
      <w:bookmarkStart w:id="84" w:name="ТекстовоеПоле97"/>
      <w:tr w:rsidR="00A67DDF" w:rsidRPr="000C5486" w:rsidTr="00A67DDF">
        <w:tc>
          <w:tcPr>
            <w:tcW w:w="5040" w:type="dxa"/>
          </w:tcPr>
          <w:p w:rsidR="00A67DDF" w:rsidRPr="00E6464C" w:rsidRDefault="00872388" w:rsidP="009D447B">
            <w:pPr>
              <w:pStyle w:val="13"/>
              <w:keepLines/>
              <w:spacing w:after="120" w:line="240" w:lineRule="auto"/>
              <w:rPr>
                <w:rFonts w:ascii="Arial" w:hAnsi="Arial" w:cs="Arial"/>
                <w:color w:val="000000"/>
                <w:lang w:val="ru-RU"/>
              </w:rPr>
            </w:pPr>
            <w:r w:rsidRPr="00E6464C">
              <w:rPr>
                <w:rFonts w:ascii="Arial" w:hAnsi="Arial" w:cs="Arial"/>
                <w:color w:val="000000"/>
                <w:lang w:val="ru-RU"/>
              </w:rPr>
              <w:fldChar w:fldCharType="begin">
                <w:ffData>
                  <w:name w:val="ТекстовоеПоле97"/>
                  <w:enabled/>
                  <w:calcOnExit w:val="0"/>
                  <w:textInput>
                    <w:default w:val="Дата:"/>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Дата:</w:t>
            </w:r>
            <w:r w:rsidRPr="00E6464C">
              <w:rPr>
                <w:rFonts w:ascii="Arial" w:hAnsi="Arial" w:cs="Arial"/>
                <w:color w:val="000000"/>
                <w:lang w:val="ru-RU"/>
              </w:rPr>
              <w:fldChar w:fldCharType="end"/>
            </w:r>
            <w:bookmarkEnd w:id="84"/>
            <w:r w:rsidR="00A67DDF" w:rsidRPr="00E6464C">
              <w:rPr>
                <w:rFonts w:ascii="Arial" w:hAnsi="Arial" w:cs="Arial"/>
                <w:color w:val="000000"/>
                <w:lang w:val="ru-RU"/>
              </w:rPr>
              <w:t xml:space="preserve"> </w:t>
            </w:r>
            <w:bookmarkStart w:id="85" w:name="ТекстовоеПоле111"/>
            <w:r w:rsidRPr="00E6464C">
              <w:rPr>
                <w:rFonts w:ascii="Arial" w:hAnsi="Arial" w:cs="Arial"/>
                <w:color w:val="000000"/>
                <w:lang w:val="ru-RU"/>
              </w:rPr>
              <w:fldChar w:fldCharType="begin">
                <w:ffData>
                  <w:name w:val="ТекстовоеПоле111"/>
                  <w:enabled/>
                  <w:calcOnExit w:val="0"/>
                  <w:textInput>
                    <w:default w:val="_________________"/>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_________________</w:t>
            </w:r>
            <w:r w:rsidRPr="00E6464C">
              <w:rPr>
                <w:rFonts w:ascii="Arial" w:hAnsi="Arial" w:cs="Arial"/>
                <w:color w:val="000000"/>
                <w:lang w:val="ru-RU"/>
              </w:rPr>
              <w:fldChar w:fldCharType="end"/>
            </w:r>
            <w:bookmarkEnd w:id="85"/>
          </w:p>
        </w:tc>
        <w:bookmarkStart w:id="86" w:name="ТекстовоеПоле105"/>
        <w:tc>
          <w:tcPr>
            <w:tcW w:w="5040" w:type="dxa"/>
          </w:tcPr>
          <w:p w:rsidR="00A67DDF" w:rsidRPr="000C5486" w:rsidRDefault="00872388" w:rsidP="009D447B">
            <w:pPr>
              <w:pStyle w:val="13"/>
              <w:keepLines/>
              <w:spacing w:after="120" w:line="240" w:lineRule="auto"/>
              <w:rPr>
                <w:rFonts w:ascii="Arial" w:hAnsi="Arial" w:cs="Arial"/>
                <w:color w:val="000000"/>
                <w:lang w:val="ru-RU"/>
              </w:rPr>
            </w:pPr>
            <w:r w:rsidRPr="00E6464C">
              <w:rPr>
                <w:rFonts w:ascii="Arial" w:hAnsi="Arial" w:cs="Arial"/>
                <w:color w:val="000000"/>
                <w:lang w:val="ru-RU"/>
              </w:rPr>
              <w:fldChar w:fldCharType="begin">
                <w:ffData>
                  <w:name w:val="ТекстовоеПоле105"/>
                  <w:enabled/>
                  <w:calcOnExit w:val="0"/>
                  <w:textInput>
                    <w:default w:val="Дата:"/>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Дата:</w:t>
            </w:r>
            <w:r w:rsidRPr="00E6464C">
              <w:rPr>
                <w:rFonts w:ascii="Arial" w:hAnsi="Arial" w:cs="Arial"/>
                <w:color w:val="000000"/>
                <w:lang w:val="ru-RU"/>
              </w:rPr>
              <w:fldChar w:fldCharType="end"/>
            </w:r>
            <w:bookmarkEnd w:id="86"/>
            <w:r w:rsidR="00A67DDF" w:rsidRPr="00E6464C">
              <w:rPr>
                <w:rFonts w:ascii="Arial" w:hAnsi="Arial" w:cs="Arial"/>
                <w:color w:val="000000"/>
                <w:lang w:val="ru-RU"/>
              </w:rPr>
              <w:t xml:space="preserve"> </w:t>
            </w:r>
            <w:r w:rsidRPr="00E6464C">
              <w:rPr>
                <w:rFonts w:ascii="Arial" w:hAnsi="Arial" w:cs="Arial"/>
                <w:color w:val="000000"/>
                <w:lang w:val="ru-RU"/>
              </w:rPr>
              <w:fldChar w:fldCharType="begin">
                <w:ffData>
                  <w:name w:val="ТекстовоеПоле117"/>
                  <w:enabled/>
                  <w:calcOnExit w:val="0"/>
                  <w:textInput>
                    <w:default w:val="________________"/>
                  </w:textInput>
                </w:ffData>
              </w:fldChar>
            </w:r>
            <w:r w:rsidR="00A67DDF" w:rsidRPr="00E6464C">
              <w:rPr>
                <w:rFonts w:ascii="Arial" w:hAnsi="Arial" w:cs="Arial"/>
                <w:color w:val="000000"/>
                <w:lang w:val="ru-RU"/>
              </w:rPr>
              <w:instrText xml:space="preserve"> FORMTEXT </w:instrText>
            </w:r>
            <w:r w:rsidRPr="00E6464C">
              <w:rPr>
                <w:rFonts w:ascii="Arial" w:hAnsi="Arial" w:cs="Arial"/>
                <w:color w:val="000000"/>
                <w:lang w:val="ru-RU"/>
              </w:rPr>
            </w:r>
            <w:r w:rsidRPr="00E6464C">
              <w:rPr>
                <w:rFonts w:ascii="Arial" w:hAnsi="Arial" w:cs="Arial"/>
                <w:color w:val="000000"/>
                <w:lang w:val="ru-RU"/>
              </w:rPr>
              <w:fldChar w:fldCharType="separate"/>
            </w:r>
            <w:r w:rsidR="00147476" w:rsidRPr="00E6464C">
              <w:rPr>
                <w:rFonts w:ascii="Arial" w:hAnsi="Arial" w:cs="Arial"/>
                <w:noProof/>
                <w:color w:val="000000"/>
                <w:lang w:val="ru-RU"/>
              </w:rPr>
              <w:t>________________</w:t>
            </w:r>
            <w:r w:rsidRPr="00E6464C">
              <w:rPr>
                <w:rFonts w:ascii="Arial" w:hAnsi="Arial" w:cs="Arial"/>
                <w:color w:val="000000"/>
                <w:lang w:val="ru-RU"/>
              </w:rPr>
              <w:fldChar w:fldCharType="end"/>
            </w:r>
          </w:p>
        </w:tc>
      </w:tr>
    </w:tbl>
    <w:p w:rsidR="006154B2" w:rsidRPr="00DF5C92" w:rsidRDefault="006154B2" w:rsidP="00FF698D">
      <w:pPr>
        <w:pStyle w:val="13"/>
        <w:spacing w:after="120" w:line="240" w:lineRule="auto"/>
        <w:ind w:left="0" w:firstLine="360"/>
      </w:pPr>
    </w:p>
    <w:sectPr w:rsidR="006154B2" w:rsidRPr="00DF5C92" w:rsidSect="00E06792">
      <w:headerReference w:type="default" r:id="rId18"/>
      <w:pgSz w:w="11906" w:h="16838" w:code="9"/>
      <w:pgMar w:top="1025" w:right="1133" w:bottom="567" w:left="1134" w:header="567" w:footer="21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461" w:rsidRDefault="00D95461">
      <w:r>
        <w:separator/>
      </w:r>
    </w:p>
  </w:endnote>
  <w:endnote w:type="continuationSeparator" w:id="0">
    <w:p w:rsidR="00D95461" w:rsidRDefault="00D95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Geneva">
    <w:altName w:val="Arial"/>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A92" w:rsidRDefault="00F52A92" w:rsidP="00F60AE5">
    <w:pPr>
      <w:pStyle w:val="a8"/>
    </w:pPr>
  </w:p>
  <w:tbl>
    <w:tblPr>
      <w:tblW w:w="9571" w:type="dxa"/>
      <w:tblLayout w:type="fixed"/>
      <w:tblLook w:val="0000" w:firstRow="0" w:lastRow="0" w:firstColumn="0" w:lastColumn="0" w:noHBand="0" w:noVBand="0"/>
    </w:tblPr>
    <w:tblGrid>
      <w:gridCol w:w="3829"/>
      <w:gridCol w:w="1914"/>
      <w:gridCol w:w="3828"/>
    </w:tblGrid>
    <w:tr w:rsidR="00F52A92">
      <w:tc>
        <w:tcPr>
          <w:tcW w:w="2000" w:type="pct"/>
          <w:vAlign w:val="bottom"/>
        </w:tcPr>
        <w:p w:rsidR="00F52A92" w:rsidRDefault="00F52A92" w:rsidP="00F60AE5">
          <w:pPr>
            <w:pStyle w:val="a8"/>
          </w:pPr>
          <w:r>
            <w:t xml:space="preserve">22.12.2005 </w:t>
          </w:r>
          <w:smartTag w:uri="urn:schemas-microsoft-com:office:smarttags" w:element="time">
            <w:smartTagPr>
              <w:attr w:name="Minute" w:val="26"/>
              <w:attr w:name="Hour" w:val="23"/>
            </w:smartTagPr>
            <w:r>
              <w:t>23:26</w:t>
            </w:r>
          </w:smartTag>
          <w:r>
            <w:t xml:space="preserve"> (2K)</w:t>
          </w:r>
        </w:p>
        <w:p w:rsidR="00F52A92" w:rsidRDefault="00F52A92" w:rsidP="00F60AE5">
          <w:pPr>
            <w:pStyle w:val="a8"/>
          </w:pPr>
          <w:smartTag w:uri="urn:schemas-microsoft-com:office:smarttags" w:element="place">
            <w:smartTag w:uri="urn:schemas-microsoft-com:office:smarttags" w:element="City">
              <w:r>
                <w:t>MOSCOW</w:t>
              </w:r>
            </w:smartTag>
          </w:smartTag>
          <w:r>
            <w:t xml:space="preserve"> 259618 v3</w:t>
          </w:r>
        </w:p>
      </w:tc>
      <w:tc>
        <w:tcPr>
          <w:tcW w:w="1000" w:type="pct"/>
        </w:tcPr>
        <w:p w:rsidR="00F52A92" w:rsidRDefault="00F52A92" w:rsidP="00F60AE5">
          <w:pPr>
            <w:pStyle w:val="WCPageNumber"/>
          </w:pPr>
          <w:r>
            <w:fldChar w:fldCharType="begin"/>
          </w:r>
          <w:r>
            <w:instrText xml:space="preserve"> Page \* Mergeformat </w:instrText>
          </w:r>
          <w:r>
            <w:fldChar w:fldCharType="separate"/>
          </w:r>
          <w:r>
            <w:rPr>
              <w:noProof/>
            </w:rPr>
            <w:t>liii</w:t>
          </w:r>
          <w:r>
            <w:rPr>
              <w:noProof/>
            </w:rPr>
            <w:fldChar w:fldCharType="end"/>
          </w:r>
        </w:p>
      </w:tc>
      <w:tc>
        <w:tcPr>
          <w:tcW w:w="2000" w:type="pct"/>
        </w:tcPr>
        <w:p w:rsidR="00F52A92" w:rsidRDefault="00F52A92" w:rsidP="00F60AE5">
          <w:pPr>
            <w:pStyle w:val="a8"/>
            <w:jc w:val="right"/>
          </w:pPr>
        </w:p>
      </w:tc>
    </w:tr>
  </w:tbl>
  <w:p w:rsidR="00F52A92" w:rsidRPr="00A0396B" w:rsidRDefault="00F52A92" w:rsidP="00F60AE5">
    <w:pPr>
      <w:pStyle w:val="a8"/>
      <w:rPr>
        <w:sz w:val="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A92" w:rsidRPr="00F87C37" w:rsidRDefault="00F52A92" w:rsidP="00F87C37">
    <w:pPr>
      <w:pBdr>
        <w:top w:val="single" w:sz="4" w:space="1" w:color="auto"/>
      </w:pBdr>
      <w:spacing w:line="240" w:lineRule="atLeast"/>
      <w:ind w:left="336" w:right="-22"/>
      <w:rPr>
        <w:rFonts w:ascii="Arial" w:hAnsi="Arial" w:cs="Arial"/>
        <w:noProof/>
        <w:sz w:val="16"/>
        <w:szCs w:val="16"/>
        <w:lang w:val="ru-RU"/>
      </w:rPr>
    </w:pPr>
    <w:r w:rsidRPr="00F87C37">
      <w:rPr>
        <w:rFonts w:ascii="Arial" w:hAnsi="Arial" w:cs="Arial"/>
        <w:noProof/>
        <w:sz w:val="16"/>
        <w:szCs w:val="16"/>
        <w:lang w:val="ru-RU"/>
      </w:rPr>
      <w:t>Стандартный договор НА ВЫПОЛНЕНИЕ РАБОТ ПО БУРЕНИЮ СКВАЖИН</w:t>
    </w:r>
  </w:p>
  <w:p w:rsidR="00F52A92" w:rsidRDefault="00F52A92" w:rsidP="00F87C37">
    <w:pPr>
      <w:pBdr>
        <w:top w:val="single" w:sz="4" w:space="1" w:color="auto"/>
      </w:pBdr>
      <w:spacing w:line="240" w:lineRule="atLeast"/>
      <w:ind w:left="336" w:right="-22"/>
      <w:rPr>
        <w:rFonts w:ascii="Arial" w:hAnsi="Arial" w:cs="Arial"/>
        <w:noProof/>
        <w:sz w:val="16"/>
        <w:szCs w:val="16"/>
        <w:lang w:val="ru-RU"/>
      </w:rPr>
    </w:pPr>
    <w:r w:rsidRPr="00F87C37">
      <w:rPr>
        <w:rFonts w:ascii="Arial" w:hAnsi="Arial" w:cs="Arial"/>
        <w:noProof/>
        <w:sz w:val="16"/>
        <w:szCs w:val="16"/>
        <w:lang w:val="ru-RU"/>
      </w:rPr>
      <w:t>(ПО СТАНКО-СУТКАМ)</w:t>
    </w:r>
  </w:p>
  <w:p w:rsidR="00F52A92" w:rsidRPr="00B00D6A" w:rsidRDefault="00F52A92" w:rsidP="00F60AE5">
    <w:pPr>
      <w:pBdr>
        <w:top w:val="single" w:sz="4" w:space="1" w:color="auto"/>
      </w:pBdr>
      <w:spacing w:line="240" w:lineRule="atLeast"/>
      <w:ind w:left="336" w:right="-22"/>
      <w:jc w:val="right"/>
      <w:rPr>
        <w:rFonts w:ascii="Arial" w:hAnsi="Arial" w:cs="Arial"/>
        <w:noProof/>
        <w:sz w:val="16"/>
        <w:szCs w:val="16"/>
      </w:rPr>
    </w:pPr>
    <w:r w:rsidRPr="00B00D6A">
      <w:rPr>
        <w:rFonts w:ascii="Arial" w:hAnsi="Arial" w:cs="Arial"/>
        <w:noProof/>
        <w:sz w:val="16"/>
        <w:szCs w:val="16"/>
      </w:rPr>
      <w:t xml:space="preserve">Стр </w:t>
    </w:r>
    <w:r w:rsidRPr="00B00D6A">
      <w:rPr>
        <w:rFonts w:ascii="Arial" w:hAnsi="Arial" w:cs="Arial"/>
        <w:noProof/>
        <w:sz w:val="16"/>
        <w:szCs w:val="16"/>
      </w:rPr>
      <w:fldChar w:fldCharType="begin"/>
    </w:r>
    <w:r w:rsidRPr="00B00D6A">
      <w:rPr>
        <w:rFonts w:ascii="Arial" w:hAnsi="Arial" w:cs="Arial"/>
        <w:noProof/>
        <w:sz w:val="16"/>
        <w:szCs w:val="16"/>
      </w:rPr>
      <w:instrText xml:space="preserve"> PAGE </w:instrText>
    </w:r>
    <w:r w:rsidRPr="00B00D6A">
      <w:rPr>
        <w:rFonts w:ascii="Arial" w:hAnsi="Arial" w:cs="Arial"/>
        <w:noProof/>
        <w:sz w:val="16"/>
        <w:szCs w:val="16"/>
      </w:rPr>
      <w:fldChar w:fldCharType="separate"/>
    </w:r>
    <w:r w:rsidR="009A1668">
      <w:rPr>
        <w:rFonts w:ascii="Arial" w:hAnsi="Arial" w:cs="Arial"/>
        <w:noProof/>
        <w:sz w:val="16"/>
        <w:szCs w:val="16"/>
      </w:rPr>
      <w:t>1</w:t>
    </w:r>
    <w:r w:rsidRPr="00B00D6A">
      <w:rPr>
        <w:rFonts w:ascii="Arial" w:hAnsi="Arial" w:cs="Arial"/>
        <w:noProof/>
        <w:sz w:val="16"/>
        <w:szCs w:val="16"/>
      </w:rPr>
      <w:fldChar w:fldCharType="end"/>
    </w:r>
    <w:r w:rsidRPr="00B00D6A">
      <w:rPr>
        <w:rFonts w:ascii="Arial" w:hAnsi="Arial" w:cs="Arial"/>
        <w:noProof/>
        <w:sz w:val="16"/>
        <w:szCs w:val="16"/>
      </w:rPr>
      <w:t xml:space="preserve"> из </w:t>
    </w:r>
    <w:r w:rsidRPr="00B00D6A">
      <w:rPr>
        <w:rFonts w:ascii="Arial" w:hAnsi="Arial" w:cs="Arial"/>
        <w:noProof/>
        <w:sz w:val="16"/>
        <w:szCs w:val="16"/>
      </w:rPr>
      <w:fldChar w:fldCharType="begin"/>
    </w:r>
    <w:r w:rsidRPr="00B00D6A">
      <w:rPr>
        <w:rFonts w:ascii="Arial" w:hAnsi="Arial" w:cs="Arial"/>
        <w:noProof/>
        <w:sz w:val="16"/>
        <w:szCs w:val="16"/>
      </w:rPr>
      <w:instrText xml:space="preserve"> NUMPAGES </w:instrText>
    </w:r>
    <w:r w:rsidRPr="00B00D6A">
      <w:rPr>
        <w:rFonts w:ascii="Arial" w:hAnsi="Arial" w:cs="Arial"/>
        <w:noProof/>
        <w:sz w:val="16"/>
        <w:szCs w:val="16"/>
      </w:rPr>
      <w:fldChar w:fldCharType="separate"/>
    </w:r>
    <w:r w:rsidR="009A1668">
      <w:rPr>
        <w:rFonts w:ascii="Arial" w:hAnsi="Arial" w:cs="Arial"/>
        <w:noProof/>
        <w:sz w:val="16"/>
        <w:szCs w:val="16"/>
      </w:rPr>
      <w:t>53</w:t>
    </w:r>
    <w:r w:rsidRPr="00B00D6A">
      <w:rPr>
        <w:rFonts w:ascii="Arial" w:hAnsi="Arial" w:cs="Arial"/>
        <w:noProof/>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A92" w:rsidRDefault="00F52A92" w:rsidP="00F60AE5">
    <w:pPr>
      <w:pStyle w:val="a8"/>
    </w:pPr>
  </w:p>
  <w:tbl>
    <w:tblPr>
      <w:tblW w:w="9571" w:type="dxa"/>
      <w:tblLayout w:type="fixed"/>
      <w:tblLook w:val="0000" w:firstRow="0" w:lastRow="0" w:firstColumn="0" w:lastColumn="0" w:noHBand="0" w:noVBand="0"/>
    </w:tblPr>
    <w:tblGrid>
      <w:gridCol w:w="3829"/>
      <w:gridCol w:w="1914"/>
      <w:gridCol w:w="3828"/>
    </w:tblGrid>
    <w:tr w:rsidR="00F52A92">
      <w:tc>
        <w:tcPr>
          <w:tcW w:w="2000" w:type="pct"/>
          <w:vAlign w:val="bottom"/>
        </w:tcPr>
        <w:p w:rsidR="00F52A92" w:rsidRDefault="00F52A92" w:rsidP="00F60AE5">
          <w:pPr>
            <w:pStyle w:val="a8"/>
          </w:pPr>
          <w:r>
            <w:t xml:space="preserve">22.12.2005 </w:t>
          </w:r>
          <w:smartTag w:uri="urn:schemas-microsoft-com:office:smarttags" w:element="time">
            <w:smartTagPr>
              <w:attr w:name="Minute" w:val="26"/>
              <w:attr w:name="Hour" w:val="23"/>
            </w:smartTagPr>
            <w:r>
              <w:t>23:26</w:t>
            </w:r>
          </w:smartTag>
          <w:r>
            <w:t xml:space="preserve"> (2K)</w:t>
          </w:r>
        </w:p>
        <w:p w:rsidR="00F52A92" w:rsidRDefault="00F52A92" w:rsidP="00F60AE5">
          <w:pPr>
            <w:pStyle w:val="a8"/>
          </w:pPr>
          <w:smartTag w:uri="urn:schemas-microsoft-com:office:smarttags" w:element="place">
            <w:smartTag w:uri="urn:schemas-microsoft-com:office:smarttags" w:element="City">
              <w:r>
                <w:t>MOSCOW</w:t>
              </w:r>
            </w:smartTag>
          </w:smartTag>
          <w:r>
            <w:t xml:space="preserve"> 259618 v3</w:t>
          </w:r>
        </w:p>
      </w:tc>
      <w:tc>
        <w:tcPr>
          <w:tcW w:w="1000" w:type="pct"/>
        </w:tcPr>
        <w:p w:rsidR="00F52A92" w:rsidRDefault="00F52A92" w:rsidP="00F60AE5">
          <w:pPr>
            <w:pStyle w:val="WCPageNumber"/>
          </w:pPr>
        </w:p>
      </w:tc>
      <w:tc>
        <w:tcPr>
          <w:tcW w:w="2000" w:type="pct"/>
        </w:tcPr>
        <w:p w:rsidR="00F52A92" w:rsidRDefault="00F52A92" w:rsidP="00F60AE5">
          <w:pPr>
            <w:pStyle w:val="a8"/>
            <w:jc w:val="right"/>
          </w:pPr>
        </w:p>
      </w:tc>
    </w:tr>
  </w:tbl>
  <w:p w:rsidR="00F52A92" w:rsidRPr="00A0396B" w:rsidRDefault="00F52A92" w:rsidP="00F60AE5">
    <w:pPr>
      <w:pStyle w:val="a8"/>
      <w:rPr>
        <w:sz w:val="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A92" w:rsidRPr="00F87C37" w:rsidRDefault="00F52A92" w:rsidP="00F87C37">
    <w:pPr>
      <w:pBdr>
        <w:top w:val="single" w:sz="4" w:space="1" w:color="auto"/>
      </w:pBdr>
      <w:spacing w:line="240" w:lineRule="atLeast"/>
      <w:ind w:left="336" w:right="-22"/>
      <w:rPr>
        <w:rFonts w:ascii="Arial" w:hAnsi="Arial" w:cs="Arial"/>
        <w:noProof/>
        <w:sz w:val="16"/>
        <w:szCs w:val="16"/>
        <w:lang w:val="ru-RU"/>
      </w:rPr>
    </w:pPr>
    <w:r>
      <w:rPr>
        <w:rFonts w:ascii="Arial" w:hAnsi="Arial" w:cs="Arial"/>
        <w:noProof/>
        <w:sz w:val="16"/>
        <w:szCs w:val="16"/>
        <w:lang w:val="ru-RU"/>
      </w:rPr>
      <w:t>Типовой</w:t>
    </w:r>
    <w:r w:rsidRPr="00F87C37">
      <w:rPr>
        <w:rFonts w:ascii="Arial" w:hAnsi="Arial" w:cs="Arial"/>
        <w:noProof/>
        <w:sz w:val="16"/>
        <w:szCs w:val="16"/>
        <w:lang w:val="ru-RU"/>
      </w:rPr>
      <w:t xml:space="preserve"> договор НА ВЫПОЛНЕНИЕ РАБОТ ПО БУРЕНИЮ СКВАЖИН</w:t>
    </w:r>
  </w:p>
  <w:p w:rsidR="00F52A92" w:rsidRDefault="00F52A92" w:rsidP="00F87C37">
    <w:pPr>
      <w:pBdr>
        <w:top w:val="single" w:sz="4" w:space="1" w:color="auto"/>
      </w:pBdr>
      <w:spacing w:line="240" w:lineRule="atLeast"/>
      <w:ind w:left="336" w:right="-22"/>
      <w:rPr>
        <w:rFonts w:ascii="Arial" w:hAnsi="Arial" w:cs="Arial"/>
        <w:noProof/>
        <w:sz w:val="16"/>
        <w:szCs w:val="16"/>
        <w:lang w:val="ru-RU"/>
      </w:rPr>
    </w:pPr>
    <w:r w:rsidRPr="00F87C37">
      <w:rPr>
        <w:rFonts w:ascii="Arial" w:hAnsi="Arial" w:cs="Arial"/>
        <w:noProof/>
        <w:sz w:val="16"/>
        <w:szCs w:val="16"/>
        <w:lang w:val="ru-RU"/>
      </w:rPr>
      <w:t>(ПО СТАНКО-СУТКАМ)</w:t>
    </w:r>
  </w:p>
  <w:p w:rsidR="00F52A92" w:rsidRPr="002E6E9E" w:rsidRDefault="00F52A92" w:rsidP="002E6E9E">
    <w:pPr>
      <w:pBdr>
        <w:top w:val="single" w:sz="4" w:space="1" w:color="auto"/>
      </w:pBdr>
      <w:spacing w:line="240" w:lineRule="atLeast"/>
      <w:ind w:left="336" w:right="-22"/>
      <w:jc w:val="right"/>
      <w:rPr>
        <w:rFonts w:ascii="Arial" w:hAnsi="Arial" w:cs="Arial"/>
        <w:b/>
        <w:noProof/>
        <w:sz w:val="16"/>
        <w:szCs w:val="16"/>
        <w:lang w:val="ru-RU"/>
      </w:rPr>
    </w:pPr>
    <w:r w:rsidRPr="00F87C37">
      <w:rPr>
        <w:rFonts w:ascii="Arial" w:hAnsi="Arial" w:cs="Arial"/>
        <w:b/>
        <w:noProof/>
        <w:sz w:val="16"/>
        <w:szCs w:val="16"/>
        <w:lang w:val="ru-RU"/>
      </w:rPr>
      <w:t xml:space="preserve">Стр </w:t>
    </w:r>
    <w:r w:rsidRPr="0040423D">
      <w:rPr>
        <w:rFonts w:ascii="Arial" w:hAnsi="Arial" w:cs="Arial"/>
        <w:b/>
        <w:noProof/>
        <w:sz w:val="16"/>
        <w:szCs w:val="16"/>
      </w:rPr>
      <w:fldChar w:fldCharType="begin"/>
    </w:r>
    <w:r w:rsidRPr="00F87C37">
      <w:rPr>
        <w:rFonts w:ascii="Arial" w:hAnsi="Arial" w:cs="Arial"/>
        <w:b/>
        <w:noProof/>
        <w:sz w:val="16"/>
        <w:szCs w:val="16"/>
        <w:lang w:val="ru-RU"/>
      </w:rPr>
      <w:instrText xml:space="preserve"> </w:instrText>
    </w:r>
    <w:r w:rsidRPr="0040423D">
      <w:rPr>
        <w:rFonts w:ascii="Arial" w:hAnsi="Arial" w:cs="Arial"/>
        <w:b/>
        <w:noProof/>
        <w:sz w:val="16"/>
        <w:szCs w:val="16"/>
      </w:rPr>
      <w:instrText>PAGE</w:instrText>
    </w:r>
    <w:r w:rsidRPr="00F87C37">
      <w:rPr>
        <w:rFonts w:ascii="Arial" w:hAnsi="Arial" w:cs="Arial"/>
        <w:b/>
        <w:noProof/>
        <w:sz w:val="16"/>
        <w:szCs w:val="16"/>
        <w:lang w:val="ru-RU"/>
      </w:rPr>
      <w:instrText xml:space="preserve"> </w:instrText>
    </w:r>
    <w:r w:rsidRPr="0040423D">
      <w:rPr>
        <w:rFonts w:ascii="Arial" w:hAnsi="Arial" w:cs="Arial"/>
        <w:b/>
        <w:noProof/>
        <w:sz w:val="16"/>
        <w:szCs w:val="16"/>
      </w:rPr>
      <w:fldChar w:fldCharType="separate"/>
    </w:r>
    <w:r w:rsidR="009A1668">
      <w:rPr>
        <w:rFonts w:ascii="Arial" w:hAnsi="Arial" w:cs="Arial"/>
        <w:b/>
        <w:noProof/>
        <w:sz w:val="16"/>
        <w:szCs w:val="16"/>
      </w:rPr>
      <w:t>21</w:t>
    </w:r>
    <w:r w:rsidRPr="0040423D">
      <w:rPr>
        <w:rFonts w:ascii="Arial" w:hAnsi="Arial" w:cs="Arial"/>
        <w:b/>
        <w:noProof/>
        <w:sz w:val="16"/>
        <w:szCs w:val="16"/>
      </w:rPr>
      <w:fldChar w:fldCharType="end"/>
    </w:r>
    <w:r w:rsidRPr="00F87C37">
      <w:rPr>
        <w:rFonts w:ascii="Arial" w:hAnsi="Arial" w:cs="Arial"/>
        <w:b/>
        <w:noProof/>
        <w:sz w:val="16"/>
        <w:szCs w:val="16"/>
        <w:lang w:val="ru-RU"/>
      </w:rPr>
      <w:t xml:space="preserve"> из </w:t>
    </w:r>
    <w:r w:rsidRPr="0040423D">
      <w:rPr>
        <w:rFonts w:ascii="Arial" w:hAnsi="Arial" w:cs="Arial"/>
        <w:b/>
        <w:noProof/>
        <w:sz w:val="16"/>
        <w:szCs w:val="16"/>
      </w:rPr>
      <w:fldChar w:fldCharType="begin"/>
    </w:r>
    <w:r w:rsidRPr="00F87C37">
      <w:rPr>
        <w:rFonts w:ascii="Arial" w:hAnsi="Arial" w:cs="Arial"/>
        <w:b/>
        <w:noProof/>
        <w:sz w:val="16"/>
        <w:szCs w:val="16"/>
        <w:lang w:val="ru-RU"/>
      </w:rPr>
      <w:instrText xml:space="preserve"> </w:instrText>
    </w:r>
    <w:r w:rsidRPr="0040423D">
      <w:rPr>
        <w:rFonts w:ascii="Arial" w:hAnsi="Arial" w:cs="Arial"/>
        <w:b/>
        <w:noProof/>
        <w:sz w:val="16"/>
        <w:szCs w:val="16"/>
      </w:rPr>
      <w:instrText>NUMPAGES</w:instrText>
    </w:r>
    <w:r w:rsidRPr="00F87C37">
      <w:rPr>
        <w:rFonts w:ascii="Arial" w:hAnsi="Arial" w:cs="Arial"/>
        <w:b/>
        <w:noProof/>
        <w:sz w:val="16"/>
        <w:szCs w:val="16"/>
        <w:lang w:val="ru-RU"/>
      </w:rPr>
      <w:instrText xml:space="preserve"> </w:instrText>
    </w:r>
    <w:r w:rsidRPr="0040423D">
      <w:rPr>
        <w:rFonts w:ascii="Arial" w:hAnsi="Arial" w:cs="Arial"/>
        <w:b/>
        <w:noProof/>
        <w:sz w:val="16"/>
        <w:szCs w:val="16"/>
      </w:rPr>
      <w:fldChar w:fldCharType="separate"/>
    </w:r>
    <w:r w:rsidR="009A1668">
      <w:rPr>
        <w:rFonts w:ascii="Arial" w:hAnsi="Arial" w:cs="Arial"/>
        <w:b/>
        <w:noProof/>
        <w:sz w:val="16"/>
        <w:szCs w:val="16"/>
      </w:rPr>
      <w:t>53</w:t>
    </w:r>
    <w:r w:rsidRPr="0040423D">
      <w:rPr>
        <w:rFonts w:ascii="Arial" w:hAnsi="Arial" w:cs="Arial"/>
        <w:b/>
        <w:noProof/>
        <w:sz w:val="16"/>
        <w:szCs w:val="16"/>
      </w:rPr>
      <w:fldChar w:fldCharType="end"/>
    </w:r>
  </w:p>
  <w:p w:rsidR="00F52A92" w:rsidRPr="00F87C37" w:rsidRDefault="00F52A92" w:rsidP="00F60AE5">
    <w:pPr>
      <w:pStyle w:val="a8"/>
      <w:ind w:right="-94"/>
      <w:jc w:val="right"/>
      <w:rPr>
        <w:rFonts w:ascii="Arial" w:hAnsi="Arial" w:cs="Arial"/>
        <w:b/>
        <w:sz w:val="16"/>
        <w:szCs w:val="16"/>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461" w:rsidRDefault="00D95461">
      <w:r>
        <w:separator/>
      </w:r>
    </w:p>
  </w:footnote>
  <w:footnote w:type="continuationSeparator" w:id="0">
    <w:p w:rsidR="00D95461" w:rsidRDefault="00D954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A92" w:rsidRPr="00577FFE" w:rsidRDefault="00F52A92" w:rsidP="00CD322D">
    <w:pPr>
      <w:pStyle w:val="13"/>
      <w:keepLines/>
      <w:tabs>
        <w:tab w:val="left" w:pos="456"/>
      </w:tabs>
      <w:spacing w:after="120" w:line="240" w:lineRule="auto"/>
      <w:ind w:left="456" w:hanging="456"/>
      <w:rPr>
        <w:rFonts w:ascii="Arial" w:hAnsi="Arial" w:cs="Arial"/>
        <w:b/>
        <w:bCs/>
        <w:color w:val="000000"/>
        <w:lang w:val="ru-RU"/>
      </w:rPr>
    </w:pPr>
    <w:r w:rsidRPr="00577FFE">
      <w:rPr>
        <w:rFonts w:ascii="Arial" w:hAnsi="Arial" w:cs="Arial"/>
        <w:b/>
        <w:bCs/>
        <w:color w:val="000000"/>
        <w:lang w:val="ru-RU"/>
      </w:rPr>
      <w:t>РАЗДЕЛ 1 – ОСНОВНЫЕ УСЛОВИЯ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A92" w:rsidRPr="00577FFE" w:rsidRDefault="00F52A92" w:rsidP="00A94018">
    <w:pPr>
      <w:pStyle w:val="13"/>
      <w:keepLines/>
      <w:tabs>
        <w:tab w:val="left" w:pos="567"/>
      </w:tabs>
      <w:spacing w:after="120" w:line="240" w:lineRule="auto"/>
      <w:ind w:left="567" w:hanging="567"/>
      <w:rPr>
        <w:rFonts w:ascii="Arial" w:hAnsi="Arial" w:cs="Arial"/>
        <w:b/>
        <w:bCs/>
        <w:color w:val="000000"/>
        <w:lang w:val="ru-RU"/>
      </w:rPr>
    </w:pPr>
    <w:r w:rsidRPr="00577FFE">
      <w:rPr>
        <w:rFonts w:ascii="Arial" w:hAnsi="Arial" w:cs="Arial"/>
        <w:b/>
        <w:bCs/>
        <w:color w:val="000000"/>
        <w:lang w:val="ru-RU"/>
      </w:rPr>
      <w:t xml:space="preserve">РАЗДЕЛ </w:t>
    </w:r>
    <w:r>
      <w:rPr>
        <w:rFonts w:ascii="Arial" w:hAnsi="Arial" w:cs="Arial"/>
        <w:b/>
        <w:bCs/>
        <w:color w:val="000000"/>
        <w:lang w:val="ru-RU"/>
      </w:rPr>
      <w:t>2</w:t>
    </w:r>
    <w:r w:rsidRPr="00577FFE">
      <w:rPr>
        <w:rFonts w:ascii="Arial" w:hAnsi="Arial" w:cs="Arial"/>
        <w:b/>
        <w:bCs/>
        <w:color w:val="000000"/>
        <w:lang w:val="ru-RU"/>
      </w:rPr>
      <w:t xml:space="preserve"> </w:t>
    </w:r>
    <w:r>
      <w:rPr>
        <w:rFonts w:ascii="Arial" w:hAnsi="Arial" w:cs="Arial"/>
        <w:b/>
        <w:bCs/>
        <w:color w:val="000000"/>
        <w:lang w:val="ru-RU"/>
      </w:rPr>
      <w:t>ОБЩИЕ УСЛОВИЯ ДОГОВОРА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A92" w:rsidRPr="00577FFE" w:rsidRDefault="00F52A92" w:rsidP="006D5112">
    <w:pPr>
      <w:pStyle w:val="13"/>
      <w:keepLines/>
      <w:tabs>
        <w:tab w:val="left" w:pos="456"/>
      </w:tabs>
      <w:spacing w:after="120" w:line="240" w:lineRule="auto"/>
      <w:ind w:left="456" w:hanging="456"/>
      <w:rPr>
        <w:rFonts w:ascii="Arial" w:hAnsi="Arial" w:cs="Arial"/>
        <w:b/>
        <w:bCs/>
        <w:color w:val="000000"/>
        <w:lang w:val="ru-RU"/>
      </w:rPr>
    </w:pPr>
    <w:r w:rsidRPr="00577FFE">
      <w:rPr>
        <w:rFonts w:ascii="Arial" w:hAnsi="Arial" w:cs="Arial"/>
        <w:b/>
        <w:bCs/>
        <w:color w:val="000000"/>
        <w:lang w:val="ru-RU"/>
      </w:rPr>
      <w:t xml:space="preserve">РАЗДЕЛ </w:t>
    </w:r>
    <w:r>
      <w:rPr>
        <w:rFonts w:ascii="Arial" w:hAnsi="Arial" w:cs="Arial"/>
        <w:b/>
        <w:bCs/>
        <w:color w:val="000000"/>
        <w:lang w:val="ru-RU"/>
      </w:rPr>
      <w:t>3</w:t>
    </w:r>
    <w:r w:rsidRPr="00577FFE">
      <w:rPr>
        <w:rFonts w:ascii="Arial" w:hAnsi="Arial" w:cs="Arial"/>
        <w:b/>
        <w:bCs/>
        <w:color w:val="000000"/>
        <w:lang w:val="ru-RU"/>
      </w:rPr>
      <w:t xml:space="preserve"> </w:t>
    </w:r>
    <w:r>
      <w:rPr>
        <w:rFonts w:ascii="Arial" w:hAnsi="Arial" w:cs="Arial"/>
        <w:b/>
        <w:bCs/>
        <w:color w:val="000000"/>
        <w:lang w:val="ru-RU"/>
      </w:rPr>
      <w:t>СОСТАВ РАБОТ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A92" w:rsidRPr="00577FFE" w:rsidRDefault="00F52A92" w:rsidP="006D5112">
    <w:pPr>
      <w:pStyle w:val="13"/>
      <w:keepLines/>
      <w:tabs>
        <w:tab w:val="left" w:pos="456"/>
      </w:tabs>
      <w:spacing w:after="120" w:line="240" w:lineRule="auto"/>
      <w:ind w:left="456" w:hanging="456"/>
      <w:rPr>
        <w:rFonts w:ascii="Arial" w:hAnsi="Arial" w:cs="Arial"/>
        <w:b/>
        <w:bCs/>
        <w:color w:val="000000"/>
        <w:lang w:val="ru-RU"/>
      </w:rPr>
    </w:pPr>
    <w:r w:rsidRPr="00577FFE">
      <w:rPr>
        <w:rFonts w:ascii="Arial" w:hAnsi="Arial" w:cs="Arial"/>
        <w:b/>
        <w:bCs/>
        <w:color w:val="000000"/>
        <w:lang w:val="ru-RU"/>
      </w:rPr>
      <w:t>РАЗДЕЛ 4 УСЛОВИЯ ПРИЕМКИ И ОПЛАТЫ</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A92" w:rsidRPr="00577FFE" w:rsidRDefault="00F52A92" w:rsidP="002D22C6">
    <w:pPr>
      <w:pStyle w:val="13"/>
      <w:keepLines/>
      <w:tabs>
        <w:tab w:val="left" w:pos="456"/>
      </w:tabs>
      <w:spacing w:after="120" w:line="240" w:lineRule="auto"/>
      <w:ind w:left="456" w:hanging="456"/>
      <w:rPr>
        <w:rFonts w:ascii="Arial" w:hAnsi="Arial" w:cs="Arial"/>
        <w:b/>
        <w:bCs/>
        <w:color w:val="000000"/>
        <w:lang w:val="ru-RU"/>
      </w:rPr>
    </w:pPr>
    <w:r w:rsidRPr="00577FFE">
      <w:rPr>
        <w:rFonts w:ascii="Arial" w:hAnsi="Arial" w:cs="Arial"/>
        <w:b/>
        <w:bCs/>
        <w:color w:val="000000"/>
        <w:lang w:val="ru-RU"/>
      </w:rPr>
      <w:t xml:space="preserve">РАЗДЕЛ </w:t>
    </w:r>
    <w:r>
      <w:rPr>
        <w:rFonts w:ascii="Arial" w:hAnsi="Arial" w:cs="Arial"/>
        <w:b/>
        <w:bCs/>
        <w:color w:val="000000"/>
        <w:lang w:val="ru-RU"/>
      </w:rPr>
      <w:t>5</w:t>
    </w:r>
    <w:r w:rsidRPr="00577FFE">
      <w:rPr>
        <w:rFonts w:ascii="Arial" w:hAnsi="Arial" w:cs="Arial"/>
        <w:b/>
        <w:bCs/>
        <w:color w:val="000000"/>
        <w:lang w:val="ru-RU"/>
      </w:rPr>
      <w:t xml:space="preserve"> </w:t>
    </w:r>
    <w:r>
      <w:rPr>
        <w:rFonts w:ascii="Arial" w:hAnsi="Arial" w:cs="Arial"/>
        <w:b/>
        <w:bCs/>
        <w:color w:val="000000"/>
        <w:lang w:val="ru-RU"/>
      </w:rPr>
      <w:t>УПРАВЛЕНИЕ ЭФФЕКТИВНОСТЬЮ ДЕЯТЕЛЬНОСТИ ПОДРЯДЧИКА</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A92" w:rsidRPr="00577FFE" w:rsidRDefault="00F52A92" w:rsidP="00D33BF6">
    <w:pPr>
      <w:pStyle w:val="13"/>
      <w:keepLines/>
      <w:tabs>
        <w:tab w:val="left" w:pos="456"/>
      </w:tabs>
      <w:spacing w:after="120" w:line="240" w:lineRule="auto"/>
      <w:ind w:left="456" w:hanging="456"/>
      <w:rPr>
        <w:rFonts w:ascii="Arial" w:hAnsi="Arial" w:cs="Arial"/>
        <w:b/>
        <w:bCs/>
        <w:color w:val="000000"/>
        <w:lang w:val="ru-RU"/>
      </w:rPr>
    </w:pPr>
    <w:r w:rsidRPr="00577FFE">
      <w:rPr>
        <w:rFonts w:ascii="Arial" w:hAnsi="Arial" w:cs="Arial"/>
        <w:b/>
        <w:bCs/>
        <w:color w:val="000000"/>
        <w:lang w:val="ru-RU"/>
      </w:rPr>
      <w:t xml:space="preserve">РАЗДЕЛ </w:t>
    </w:r>
    <w:r>
      <w:rPr>
        <w:rFonts w:ascii="Arial" w:hAnsi="Arial" w:cs="Arial"/>
        <w:b/>
        <w:bCs/>
        <w:color w:val="000000"/>
        <w:lang w:val="ru-RU"/>
      </w:rPr>
      <w:t>6</w:t>
    </w:r>
    <w:r w:rsidRPr="00577FFE">
      <w:rPr>
        <w:rFonts w:ascii="Arial" w:hAnsi="Arial" w:cs="Arial"/>
        <w:b/>
        <w:bCs/>
        <w:color w:val="000000"/>
        <w:lang w:val="ru-RU"/>
      </w:rPr>
      <w:t xml:space="preserve"> </w:t>
    </w:r>
    <w:r>
      <w:rPr>
        <w:rFonts w:ascii="Arial" w:hAnsi="Arial" w:cs="Arial"/>
        <w:b/>
        <w:bCs/>
        <w:color w:val="000000"/>
        <w:lang w:val="ru-RU"/>
      </w:rPr>
      <w:t>ТРЕБОВАНИЯ В ОБЛАСТИ ПБОТОС</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A92" w:rsidRPr="00577FFE" w:rsidRDefault="00F52A92" w:rsidP="00374610">
    <w:pPr>
      <w:pStyle w:val="13"/>
      <w:keepLines/>
      <w:tabs>
        <w:tab w:val="left" w:pos="456"/>
      </w:tabs>
      <w:spacing w:line="240" w:lineRule="auto"/>
      <w:ind w:left="456" w:hanging="513"/>
      <w:rPr>
        <w:rFonts w:ascii="Arial" w:hAnsi="Arial" w:cs="Arial"/>
        <w:b/>
        <w:bCs/>
        <w:color w:val="000000"/>
        <w:lang w:val="ru-RU"/>
      </w:rPr>
    </w:pPr>
    <w:r w:rsidRPr="00577FFE">
      <w:rPr>
        <w:rFonts w:ascii="Arial" w:hAnsi="Arial" w:cs="Arial"/>
        <w:b/>
        <w:bCs/>
        <w:color w:val="000000"/>
        <w:lang w:val="ru-RU"/>
      </w:rPr>
      <w:t xml:space="preserve">РАЗДЕЛ </w:t>
    </w:r>
    <w:r>
      <w:rPr>
        <w:rFonts w:ascii="Arial" w:hAnsi="Arial" w:cs="Arial"/>
        <w:b/>
        <w:bCs/>
        <w:color w:val="000000"/>
        <w:lang w:val="ru-RU"/>
      </w:rPr>
      <w:t>7</w:t>
    </w:r>
    <w:r w:rsidRPr="00577FFE">
      <w:rPr>
        <w:rFonts w:ascii="Arial" w:hAnsi="Arial" w:cs="Arial"/>
        <w:b/>
        <w:bCs/>
        <w:color w:val="000000"/>
        <w:lang w:val="ru-RU"/>
      </w:rPr>
      <w:t xml:space="preserve"> </w:t>
    </w:r>
    <w:r>
      <w:rPr>
        <w:rFonts w:ascii="Arial" w:hAnsi="Arial" w:cs="Arial"/>
        <w:b/>
        <w:bCs/>
        <w:color w:val="000000"/>
        <w:lang w:val="ru-RU"/>
      </w:rPr>
      <w:t>ПЕРЕЧЕНЬ ПРИЛОЖЕНИЙ, РЕКВИЗИТЫ И ПОДПИСИ СТОРОН</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883AB2B6"/>
    <w:name w:val="WW8Num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00"/>
        </w:tabs>
        <w:ind w:left="800" w:hanging="795"/>
      </w:pPr>
      <w:rPr>
        <w:rFonts w:cs="Times New Roman" w:hint="default"/>
      </w:rPr>
    </w:lvl>
    <w:lvl w:ilvl="2">
      <w:start w:val="2"/>
      <w:numFmt w:val="decimal"/>
      <w:isLgl/>
      <w:lvlText w:val="%1.%2.%3."/>
      <w:lvlJc w:val="left"/>
      <w:pPr>
        <w:tabs>
          <w:tab w:val="num" w:pos="1067"/>
        </w:tabs>
        <w:ind w:left="1067" w:hanging="795"/>
      </w:pPr>
      <w:rPr>
        <w:rFonts w:cs="Times New Roman" w:hint="default"/>
      </w:rPr>
    </w:lvl>
    <w:lvl w:ilvl="3">
      <w:start w:val="1"/>
      <w:numFmt w:val="decimal"/>
      <w:isLgl/>
      <w:lvlText w:val="%1.%2.%3.%4."/>
      <w:lvlJc w:val="left"/>
      <w:pPr>
        <w:tabs>
          <w:tab w:val="num" w:pos="810"/>
        </w:tabs>
        <w:ind w:left="810" w:hanging="795"/>
      </w:pPr>
      <w:rPr>
        <w:rFonts w:cs="Times New Roman" w:hint="default"/>
      </w:rPr>
    </w:lvl>
    <w:lvl w:ilvl="4">
      <w:start w:val="1"/>
      <w:numFmt w:val="decimal"/>
      <w:isLgl/>
      <w:lvlText w:val="%1.%2.%3.%4.%5."/>
      <w:lvlJc w:val="left"/>
      <w:pPr>
        <w:tabs>
          <w:tab w:val="num" w:pos="1100"/>
        </w:tabs>
        <w:ind w:left="1100" w:hanging="1080"/>
      </w:pPr>
      <w:rPr>
        <w:rFonts w:cs="Times New Roman" w:hint="default"/>
      </w:rPr>
    </w:lvl>
    <w:lvl w:ilvl="5">
      <w:start w:val="1"/>
      <w:numFmt w:val="decimal"/>
      <w:isLgl/>
      <w:lvlText w:val="%1.%2.%3.%4.%5.%6."/>
      <w:lvlJc w:val="left"/>
      <w:pPr>
        <w:tabs>
          <w:tab w:val="num" w:pos="1105"/>
        </w:tabs>
        <w:ind w:left="1105" w:hanging="1080"/>
      </w:pPr>
      <w:rPr>
        <w:rFonts w:cs="Times New Roman" w:hint="default"/>
      </w:rPr>
    </w:lvl>
    <w:lvl w:ilvl="6">
      <w:start w:val="1"/>
      <w:numFmt w:val="decimal"/>
      <w:isLgl/>
      <w:lvlText w:val="%1.%2.%3.%4.%5.%6.%7."/>
      <w:lvlJc w:val="left"/>
      <w:pPr>
        <w:tabs>
          <w:tab w:val="num" w:pos="1470"/>
        </w:tabs>
        <w:ind w:left="1470" w:hanging="1440"/>
      </w:pPr>
      <w:rPr>
        <w:rFonts w:cs="Times New Roman" w:hint="default"/>
      </w:rPr>
    </w:lvl>
    <w:lvl w:ilvl="7">
      <w:start w:val="1"/>
      <w:numFmt w:val="decimal"/>
      <w:isLgl/>
      <w:lvlText w:val="%1.%2.%3.%4.%5.%6.%7.%8."/>
      <w:lvlJc w:val="left"/>
      <w:pPr>
        <w:tabs>
          <w:tab w:val="num" w:pos="1475"/>
        </w:tabs>
        <w:ind w:left="1475" w:hanging="1440"/>
      </w:pPr>
      <w:rPr>
        <w:rFonts w:cs="Times New Roman" w:hint="default"/>
      </w:rPr>
    </w:lvl>
    <w:lvl w:ilvl="8">
      <w:start w:val="1"/>
      <w:numFmt w:val="decimal"/>
      <w:isLgl/>
      <w:lvlText w:val="%1.%2.%3.%4.%5.%6.%7.%8.%9."/>
      <w:lvlJc w:val="left"/>
      <w:pPr>
        <w:tabs>
          <w:tab w:val="num" w:pos="1840"/>
        </w:tabs>
        <w:ind w:left="1840" w:hanging="1800"/>
      </w:pPr>
      <w:rPr>
        <w:rFonts w:cs="Times New Roman" w:hint="default"/>
      </w:rPr>
    </w:lvl>
  </w:abstractNum>
  <w:abstractNum w:abstractNumId="1" w15:restartNumberingAfterBreak="0">
    <w:nsid w:val="00000003"/>
    <w:multiLevelType w:val="multilevel"/>
    <w:tmpl w:val="3AF09A82"/>
    <w:name w:val="WW8Num3"/>
    <w:lvl w:ilvl="0">
      <w:start w:val="1"/>
      <w:numFmt w:val="decimal"/>
      <w:lvlText w:val="%1."/>
      <w:lvlJc w:val="left"/>
      <w:pPr>
        <w:tabs>
          <w:tab w:val="num" w:pos="720"/>
        </w:tabs>
        <w:ind w:left="720" w:hanging="360"/>
      </w:pPr>
      <w:rPr>
        <w:rFonts w:cs="Times New Roman"/>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5"/>
    <w:multiLevelType w:val="multilevel"/>
    <w:tmpl w:val="61509230"/>
    <w:name w:val="WW8Num5"/>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0000006"/>
    <w:multiLevelType w:val="multilevel"/>
    <w:tmpl w:val="150A876A"/>
    <w:name w:val="WW8Num7"/>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5" w15:restartNumberingAfterBreak="0">
    <w:nsid w:val="00000007"/>
    <w:multiLevelType w:val="multilevel"/>
    <w:tmpl w:val="00000007"/>
    <w:name w:val="WW8Num8"/>
    <w:lvl w:ilvl="0">
      <w:start w:val="8"/>
      <w:numFmt w:val="decimal"/>
      <w:lvlText w:val="%1"/>
      <w:lvlJc w:val="left"/>
      <w:pPr>
        <w:tabs>
          <w:tab w:val="num" w:pos="360"/>
        </w:tabs>
        <w:ind w:left="360" w:hanging="360"/>
      </w:pPr>
      <w:rPr>
        <w:rFonts w:cs="Times New Roman"/>
      </w:rPr>
    </w:lvl>
    <w:lvl w:ilvl="1">
      <w:start w:val="4"/>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00000009"/>
    <w:multiLevelType w:val="singleLevel"/>
    <w:tmpl w:val="00000009"/>
    <w:name w:val="WW8Num11"/>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A"/>
    <w:multiLevelType w:val="multilevel"/>
    <w:tmpl w:val="0000000A"/>
    <w:name w:val="WW8Num12"/>
    <w:lvl w:ilvl="0">
      <w:start w:val="8"/>
      <w:numFmt w:val="decimal"/>
      <w:lvlText w:val="%1"/>
      <w:lvlJc w:val="left"/>
      <w:pPr>
        <w:tabs>
          <w:tab w:val="num" w:pos="435"/>
        </w:tabs>
        <w:ind w:left="435" w:hanging="435"/>
      </w:pPr>
      <w:rPr>
        <w:rFonts w:cs="Times New Roman"/>
      </w:rPr>
    </w:lvl>
    <w:lvl w:ilvl="1">
      <w:start w:val="4"/>
      <w:numFmt w:val="decimal"/>
      <w:lvlText w:val="%1.%2"/>
      <w:lvlJc w:val="left"/>
      <w:pPr>
        <w:tabs>
          <w:tab w:val="num" w:pos="435"/>
        </w:tabs>
        <w:ind w:left="435" w:hanging="435"/>
      </w:pPr>
      <w:rPr>
        <w:rFonts w:cs="Times New Roman"/>
      </w:rPr>
    </w:lvl>
    <w:lvl w:ilvl="2">
      <w:start w:val="2"/>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0000000B"/>
    <w:multiLevelType w:val="multilevel"/>
    <w:tmpl w:val="0000000B"/>
    <w:name w:val="WW8Num13"/>
    <w:lvl w:ilvl="0">
      <w:start w:val="8"/>
      <w:numFmt w:val="decimal"/>
      <w:lvlText w:val="%1"/>
      <w:lvlJc w:val="left"/>
      <w:pPr>
        <w:tabs>
          <w:tab w:val="num" w:pos="375"/>
        </w:tabs>
        <w:ind w:left="375" w:hanging="375"/>
      </w:pPr>
      <w:rPr>
        <w:rFonts w:cs="Times New Roman"/>
      </w:rPr>
    </w:lvl>
    <w:lvl w:ilvl="1">
      <w:start w:val="4"/>
      <w:numFmt w:val="decimal"/>
      <w:lvlText w:val="%1.%2"/>
      <w:lvlJc w:val="left"/>
      <w:pPr>
        <w:tabs>
          <w:tab w:val="num" w:pos="663"/>
        </w:tabs>
        <w:ind w:left="663" w:hanging="3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9" w15:restartNumberingAfterBreak="0">
    <w:nsid w:val="0000000C"/>
    <w:multiLevelType w:val="multilevel"/>
    <w:tmpl w:val="0000000C"/>
    <w:name w:val="WW8Num14"/>
    <w:lvl w:ilvl="0">
      <w:start w:val="1"/>
      <w:numFmt w:val="decimal"/>
      <w:lvlText w:val="%1."/>
      <w:lvlJc w:val="left"/>
      <w:pPr>
        <w:tabs>
          <w:tab w:val="num" w:pos="360"/>
        </w:tabs>
        <w:ind w:left="360" w:hanging="360"/>
      </w:pPr>
      <w:rPr>
        <w:rFonts w:cs="Times New Roman"/>
      </w:rPr>
    </w:lvl>
    <w:lvl w:ilvl="1">
      <w:start w:val="2"/>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0000000D"/>
    <w:multiLevelType w:val="singleLevel"/>
    <w:tmpl w:val="0000000D"/>
    <w:name w:val="WW8Num15"/>
    <w:lvl w:ilvl="0">
      <w:start w:val="1"/>
      <w:numFmt w:val="decimal"/>
      <w:lvlText w:val="%1."/>
      <w:lvlJc w:val="left"/>
      <w:pPr>
        <w:tabs>
          <w:tab w:val="num" w:pos="765"/>
        </w:tabs>
        <w:ind w:left="765" w:hanging="405"/>
      </w:pPr>
      <w:rPr>
        <w:rFonts w:cs="Times New Roman"/>
        <w:u w:val="single"/>
      </w:rPr>
    </w:lvl>
  </w:abstractNum>
  <w:abstractNum w:abstractNumId="11" w15:restartNumberingAfterBreak="0">
    <w:nsid w:val="0000000F"/>
    <w:multiLevelType w:val="multilevel"/>
    <w:tmpl w:val="0000000F"/>
    <w:name w:val="WW8Num17"/>
    <w:lvl w:ilvl="0">
      <w:start w:val="8"/>
      <w:numFmt w:val="decimal"/>
      <w:lvlText w:val="%1."/>
      <w:lvlJc w:val="left"/>
      <w:pPr>
        <w:tabs>
          <w:tab w:val="num" w:pos="750"/>
        </w:tabs>
        <w:ind w:left="750" w:hanging="750"/>
      </w:pPr>
      <w:rPr>
        <w:rFonts w:cs="Times New Roman"/>
      </w:rPr>
    </w:lvl>
    <w:lvl w:ilvl="1">
      <w:start w:val="4"/>
      <w:numFmt w:val="decimal"/>
      <w:lvlText w:val="%1.%2."/>
      <w:lvlJc w:val="left"/>
      <w:pPr>
        <w:tabs>
          <w:tab w:val="num" w:pos="786"/>
        </w:tabs>
        <w:ind w:left="786" w:hanging="750"/>
      </w:pPr>
      <w:rPr>
        <w:rFonts w:cs="Times New Roman"/>
      </w:rPr>
    </w:lvl>
    <w:lvl w:ilvl="2">
      <w:start w:val="1"/>
      <w:numFmt w:val="decimal"/>
      <w:lvlText w:val="%1.%2.%3."/>
      <w:lvlJc w:val="left"/>
      <w:pPr>
        <w:tabs>
          <w:tab w:val="num" w:pos="822"/>
        </w:tabs>
        <w:ind w:left="822" w:hanging="750"/>
      </w:pPr>
      <w:rPr>
        <w:rFonts w:cs="Times New Roman"/>
      </w:rPr>
    </w:lvl>
    <w:lvl w:ilvl="3">
      <w:start w:val="1"/>
      <w:numFmt w:val="decimal"/>
      <w:lvlText w:val="%1.%2.%3.%4."/>
      <w:lvlJc w:val="left"/>
      <w:pPr>
        <w:tabs>
          <w:tab w:val="num" w:pos="1188"/>
        </w:tabs>
        <w:ind w:left="1188" w:hanging="1080"/>
      </w:pPr>
      <w:rPr>
        <w:rFonts w:cs="Times New Roman"/>
      </w:rPr>
    </w:lvl>
    <w:lvl w:ilvl="4">
      <w:start w:val="1"/>
      <w:numFmt w:val="decimal"/>
      <w:lvlText w:val="%1.%2.%3.%4.%5."/>
      <w:lvlJc w:val="left"/>
      <w:pPr>
        <w:tabs>
          <w:tab w:val="num" w:pos="1224"/>
        </w:tabs>
        <w:ind w:left="1224" w:hanging="1080"/>
      </w:pPr>
      <w:rPr>
        <w:rFonts w:cs="Times New Roman"/>
      </w:rPr>
    </w:lvl>
    <w:lvl w:ilvl="5">
      <w:start w:val="1"/>
      <w:numFmt w:val="decimal"/>
      <w:lvlText w:val="%1.%2.%3.%4.%5.%6."/>
      <w:lvlJc w:val="left"/>
      <w:pPr>
        <w:tabs>
          <w:tab w:val="num" w:pos="1620"/>
        </w:tabs>
        <w:ind w:left="1620" w:hanging="1440"/>
      </w:pPr>
      <w:rPr>
        <w:rFonts w:cs="Times New Roman"/>
      </w:rPr>
    </w:lvl>
    <w:lvl w:ilvl="6">
      <w:start w:val="1"/>
      <w:numFmt w:val="decimal"/>
      <w:lvlText w:val="%1.%2.%3.%4.%5.%6.%7."/>
      <w:lvlJc w:val="left"/>
      <w:pPr>
        <w:tabs>
          <w:tab w:val="num" w:pos="1656"/>
        </w:tabs>
        <w:ind w:left="1656" w:hanging="1440"/>
      </w:pPr>
      <w:rPr>
        <w:rFonts w:cs="Times New Roman"/>
      </w:rPr>
    </w:lvl>
    <w:lvl w:ilvl="7">
      <w:start w:val="1"/>
      <w:numFmt w:val="decimal"/>
      <w:lvlText w:val="%1.%2.%3.%4.%5.%6.%7.%8."/>
      <w:lvlJc w:val="left"/>
      <w:pPr>
        <w:tabs>
          <w:tab w:val="num" w:pos="2052"/>
        </w:tabs>
        <w:ind w:left="2052" w:hanging="1800"/>
      </w:pPr>
      <w:rPr>
        <w:rFonts w:cs="Times New Roman"/>
      </w:rPr>
    </w:lvl>
    <w:lvl w:ilvl="8">
      <w:start w:val="1"/>
      <w:numFmt w:val="decimal"/>
      <w:lvlText w:val="%1.%2.%3.%4.%5.%6.%7.%8.%9."/>
      <w:lvlJc w:val="left"/>
      <w:pPr>
        <w:tabs>
          <w:tab w:val="num" w:pos="2088"/>
        </w:tabs>
        <w:ind w:left="2088" w:hanging="1800"/>
      </w:pPr>
      <w:rPr>
        <w:rFonts w:cs="Times New Roman"/>
      </w:rPr>
    </w:lvl>
  </w:abstractNum>
  <w:abstractNum w:abstractNumId="12" w15:restartNumberingAfterBreak="0">
    <w:nsid w:val="01E96F58"/>
    <w:multiLevelType w:val="multilevel"/>
    <w:tmpl w:val="95823D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29C55E7"/>
    <w:multiLevelType w:val="multilevel"/>
    <w:tmpl w:val="31E0C864"/>
    <w:lvl w:ilvl="0">
      <w:start w:val="6"/>
      <w:numFmt w:val="decimal"/>
      <w:lvlText w:val="%1"/>
      <w:lvlJc w:val="left"/>
      <w:pPr>
        <w:ind w:left="375" w:hanging="375"/>
      </w:pPr>
      <w:rPr>
        <w:rFonts w:hint="default"/>
      </w:rPr>
    </w:lvl>
    <w:lvl w:ilvl="1">
      <w:start w:val="34"/>
      <w:numFmt w:val="decimal"/>
      <w:lvlText w:val="%1.%2"/>
      <w:lvlJc w:val="left"/>
      <w:pPr>
        <w:ind w:left="378" w:hanging="375"/>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14" w15:restartNumberingAfterBreak="0">
    <w:nsid w:val="02FF25C8"/>
    <w:multiLevelType w:val="multilevel"/>
    <w:tmpl w:val="23D4CE7E"/>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35F74D5"/>
    <w:multiLevelType w:val="hybridMultilevel"/>
    <w:tmpl w:val="7CD4622C"/>
    <w:lvl w:ilvl="0" w:tplc="C2387C7C">
      <w:start w:val="1"/>
      <w:numFmt w:val="bullet"/>
      <w:lvlText w:val=""/>
      <w:lvlJc w:val="left"/>
      <w:pPr>
        <w:tabs>
          <w:tab w:val="num" w:pos="1069"/>
        </w:tabs>
        <w:ind w:left="1069" w:hanging="360"/>
      </w:pPr>
      <w:rPr>
        <w:rFonts w:ascii="Symbol" w:hAnsi="Symbol" w:hint="default"/>
      </w:rPr>
    </w:lvl>
    <w:lvl w:ilvl="1" w:tplc="0419000F">
      <w:start w:val="1"/>
      <w:numFmt w:val="decimal"/>
      <w:lvlText w:val="%2."/>
      <w:lvlJc w:val="left"/>
      <w:pPr>
        <w:tabs>
          <w:tab w:val="num" w:pos="1363"/>
        </w:tabs>
        <w:ind w:left="1363" w:hanging="360"/>
      </w:pPr>
      <w:rPr>
        <w:rFonts w:cs="Times New Roman" w:hint="default"/>
      </w:rPr>
    </w:lvl>
    <w:lvl w:ilvl="2" w:tplc="04190005" w:tentative="1">
      <w:start w:val="1"/>
      <w:numFmt w:val="bullet"/>
      <w:lvlText w:val=""/>
      <w:lvlJc w:val="left"/>
      <w:pPr>
        <w:tabs>
          <w:tab w:val="num" w:pos="2083"/>
        </w:tabs>
        <w:ind w:left="2083" w:hanging="360"/>
      </w:pPr>
      <w:rPr>
        <w:rFonts w:ascii="Wingdings" w:hAnsi="Wingdings" w:hint="default"/>
      </w:rPr>
    </w:lvl>
    <w:lvl w:ilvl="3" w:tplc="04190001" w:tentative="1">
      <w:start w:val="1"/>
      <w:numFmt w:val="bullet"/>
      <w:lvlText w:val=""/>
      <w:lvlJc w:val="left"/>
      <w:pPr>
        <w:tabs>
          <w:tab w:val="num" w:pos="2803"/>
        </w:tabs>
        <w:ind w:left="2803" w:hanging="360"/>
      </w:pPr>
      <w:rPr>
        <w:rFonts w:ascii="Symbol" w:hAnsi="Symbol" w:hint="default"/>
      </w:rPr>
    </w:lvl>
    <w:lvl w:ilvl="4" w:tplc="04190003" w:tentative="1">
      <w:start w:val="1"/>
      <w:numFmt w:val="bullet"/>
      <w:lvlText w:val="o"/>
      <w:lvlJc w:val="left"/>
      <w:pPr>
        <w:tabs>
          <w:tab w:val="num" w:pos="3523"/>
        </w:tabs>
        <w:ind w:left="3523" w:hanging="360"/>
      </w:pPr>
      <w:rPr>
        <w:rFonts w:ascii="Courier New" w:hAnsi="Courier New" w:hint="default"/>
      </w:rPr>
    </w:lvl>
    <w:lvl w:ilvl="5" w:tplc="04190005" w:tentative="1">
      <w:start w:val="1"/>
      <w:numFmt w:val="bullet"/>
      <w:lvlText w:val=""/>
      <w:lvlJc w:val="left"/>
      <w:pPr>
        <w:tabs>
          <w:tab w:val="num" w:pos="4243"/>
        </w:tabs>
        <w:ind w:left="4243" w:hanging="360"/>
      </w:pPr>
      <w:rPr>
        <w:rFonts w:ascii="Wingdings" w:hAnsi="Wingdings" w:hint="default"/>
      </w:rPr>
    </w:lvl>
    <w:lvl w:ilvl="6" w:tplc="04190001" w:tentative="1">
      <w:start w:val="1"/>
      <w:numFmt w:val="bullet"/>
      <w:lvlText w:val=""/>
      <w:lvlJc w:val="left"/>
      <w:pPr>
        <w:tabs>
          <w:tab w:val="num" w:pos="4963"/>
        </w:tabs>
        <w:ind w:left="4963" w:hanging="360"/>
      </w:pPr>
      <w:rPr>
        <w:rFonts w:ascii="Symbol" w:hAnsi="Symbol" w:hint="default"/>
      </w:rPr>
    </w:lvl>
    <w:lvl w:ilvl="7" w:tplc="04190003" w:tentative="1">
      <w:start w:val="1"/>
      <w:numFmt w:val="bullet"/>
      <w:lvlText w:val="o"/>
      <w:lvlJc w:val="left"/>
      <w:pPr>
        <w:tabs>
          <w:tab w:val="num" w:pos="5683"/>
        </w:tabs>
        <w:ind w:left="5683" w:hanging="360"/>
      </w:pPr>
      <w:rPr>
        <w:rFonts w:ascii="Courier New" w:hAnsi="Courier New" w:hint="default"/>
      </w:rPr>
    </w:lvl>
    <w:lvl w:ilvl="8" w:tplc="04190005" w:tentative="1">
      <w:start w:val="1"/>
      <w:numFmt w:val="bullet"/>
      <w:lvlText w:val=""/>
      <w:lvlJc w:val="left"/>
      <w:pPr>
        <w:tabs>
          <w:tab w:val="num" w:pos="6403"/>
        </w:tabs>
        <w:ind w:left="6403" w:hanging="360"/>
      </w:pPr>
      <w:rPr>
        <w:rFonts w:ascii="Wingdings" w:hAnsi="Wingdings" w:hint="default"/>
      </w:rPr>
    </w:lvl>
  </w:abstractNum>
  <w:abstractNum w:abstractNumId="16" w15:restartNumberingAfterBreak="0">
    <w:nsid w:val="03B020E7"/>
    <w:multiLevelType w:val="multilevel"/>
    <w:tmpl w:val="908E20A6"/>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sz w:val="20"/>
        <w:szCs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04A3111A"/>
    <w:multiLevelType w:val="multilevel"/>
    <w:tmpl w:val="67A8372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62852CC"/>
    <w:multiLevelType w:val="hybridMultilevel"/>
    <w:tmpl w:val="5CF0DFA0"/>
    <w:lvl w:ilvl="0" w:tplc="B78CF16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7811B30"/>
    <w:multiLevelType w:val="multilevel"/>
    <w:tmpl w:val="90D4C180"/>
    <w:lvl w:ilvl="0">
      <w:start w:val="12"/>
      <w:numFmt w:val="decimal"/>
      <w:lvlText w:val="%1"/>
      <w:lvlJc w:val="left"/>
      <w:pPr>
        <w:ind w:left="375" w:hanging="375"/>
      </w:pPr>
      <w:rPr>
        <w:rFonts w:hint="default"/>
      </w:rPr>
    </w:lvl>
    <w:lvl w:ilvl="1">
      <w:start w:val="1"/>
      <w:numFmt w:val="decimal"/>
      <w:lvlText w:val="%1.%2"/>
      <w:lvlJc w:val="left"/>
      <w:pPr>
        <w:ind w:left="885" w:hanging="375"/>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20" w15:restartNumberingAfterBreak="0">
    <w:nsid w:val="08A96F5D"/>
    <w:multiLevelType w:val="hybridMultilevel"/>
    <w:tmpl w:val="28780994"/>
    <w:lvl w:ilvl="0" w:tplc="D14CC970">
      <w:start w:val="1"/>
      <w:numFmt w:val="bullet"/>
      <w:lvlText w:val="─"/>
      <w:lvlJc w:val="left"/>
      <w:pPr>
        <w:tabs>
          <w:tab w:val="num" w:pos="1620"/>
        </w:tabs>
        <w:ind w:left="16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BB43D1B"/>
    <w:multiLevelType w:val="hybridMultilevel"/>
    <w:tmpl w:val="3CD41016"/>
    <w:lvl w:ilvl="0" w:tplc="95E4BFDA">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0BE20466"/>
    <w:multiLevelType w:val="multilevel"/>
    <w:tmpl w:val="5EF0A494"/>
    <w:lvl w:ilvl="0">
      <w:start w:val="6"/>
      <w:numFmt w:val="bullet"/>
      <w:lvlText w:val="-"/>
      <w:lvlJc w:val="left"/>
      <w:pPr>
        <w:tabs>
          <w:tab w:val="num" w:pos="900"/>
        </w:tabs>
        <w:ind w:left="900" w:hanging="540"/>
      </w:pPr>
      <w:rPr>
        <w:rFonts w:ascii="Arial" w:eastAsia="Times New Roman" w:hAnsi="Arial" w:hint="default"/>
      </w:rPr>
    </w:lvl>
    <w:lvl w:ilvl="1">
      <w:start w:val="1"/>
      <w:numFmt w:val="lowerLetter"/>
      <w:pStyle w:val="1"/>
      <w:lvlText w:val="(%2)"/>
      <w:lvlJc w:val="left"/>
      <w:pPr>
        <w:tabs>
          <w:tab w:val="num" w:pos="1440"/>
        </w:tabs>
        <w:ind w:left="1440" w:hanging="360"/>
      </w:pPr>
      <w:rPr>
        <w:rFonts w:cs="Times New Roman" w:hint="default"/>
      </w:rPr>
    </w:lvl>
    <w:lvl w:ilvl="2">
      <w:start w:val="1"/>
      <w:numFmt w:val="decimal"/>
      <w:lvlText w:val="%3."/>
      <w:lvlJc w:val="left"/>
      <w:pPr>
        <w:tabs>
          <w:tab w:val="num" w:pos="2013"/>
        </w:tabs>
        <w:ind w:left="2013" w:hanging="360"/>
      </w:pPr>
      <w:rPr>
        <w:rFonts w:cs="Times New Roman"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C582B0A"/>
    <w:multiLevelType w:val="hybridMultilevel"/>
    <w:tmpl w:val="EAAEB540"/>
    <w:lvl w:ilvl="0" w:tplc="8E1C5394">
      <w:start w:val="1"/>
      <w:numFmt w:val="lowerRoman"/>
      <w:lvlText w:val="(%1)"/>
      <w:lvlJc w:val="left"/>
      <w:pPr>
        <w:tabs>
          <w:tab w:val="num" w:pos="1080"/>
        </w:tabs>
        <w:ind w:left="1080" w:hanging="720"/>
      </w:pPr>
      <w:rPr>
        <w:rFonts w:hint="default"/>
      </w:rPr>
    </w:lvl>
    <w:lvl w:ilvl="1" w:tplc="FAD09AC8">
      <w:start w:val="1"/>
      <w:numFmt w:val="lowerLetter"/>
      <w:lvlText w:val="(%2)"/>
      <w:lvlJc w:val="left"/>
      <w:pPr>
        <w:tabs>
          <w:tab w:val="num" w:pos="1485"/>
        </w:tabs>
        <w:ind w:left="1485" w:hanging="405"/>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0F2A6CCC"/>
    <w:multiLevelType w:val="hybridMultilevel"/>
    <w:tmpl w:val="3C24BC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00A7010"/>
    <w:multiLevelType w:val="multilevel"/>
    <w:tmpl w:val="B10456C0"/>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06D5806"/>
    <w:multiLevelType w:val="multilevel"/>
    <w:tmpl w:val="4678EBCC"/>
    <w:name w:val="WW8Num5"/>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10B515D1"/>
    <w:multiLevelType w:val="multilevel"/>
    <w:tmpl w:val="5C06BF2E"/>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32"/>
        </w:tabs>
        <w:ind w:left="332" w:hanging="360"/>
      </w:pPr>
      <w:rPr>
        <w:rFonts w:cs="Times New Roman" w:hint="default"/>
      </w:rPr>
    </w:lvl>
    <w:lvl w:ilvl="2">
      <w:start w:val="1"/>
      <w:numFmt w:val="decimal"/>
      <w:lvlText w:val="%1.%2.%3"/>
      <w:lvlJc w:val="left"/>
      <w:pPr>
        <w:tabs>
          <w:tab w:val="num" w:pos="664"/>
        </w:tabs>
        <w:ind w:left="664" w:hanging="720"/>
      </w:pPr>
      <w:rPr>
        <w:rFonts w:cs="Times New Roman" w:hint="default"/>
      </w:rPr>
    </w:lvl>
    <w:lvl w:ilvl="3">
      <w:start w:val="1"/>
      <w:numFmt w:val="decimal"/>
      <w:lvlText w:val="%1.%2.%3.%4"/>
      <w:lvlJc w:val="left"/>
      <w:pPr>
        <w:tabs>
          <w:tab w:val="num" w:pos="636"/>
        </w:tabs>
        <w:ind w:left="636" w:hanging="720"/>
      </w:pPr>
      <w:rPr>
        <w:rFonts w:cs="Times New Roman" w:hint="default"/>
      </w:rPr>
    </w:lvl>
    <w:lvl w:ilvl="4">
      <w:start w:val="1"/>
      <w:numFmt w:val="decimal"/>
      <w:lvlText w:val="%1.%2.%3.%4.%5"/>
      <w:lvlJc w:val="left"/>
      <w:pPr>
        <w:tabs>
          <w:tab w:val="num" w:pos="968"/>
        </w:tabs>
        <w:ind w:left="968" w:hanging="1080"/>
      </w:pPr>
      <w:rPr>
        <w:rFonts w:cs="Times New Roman" w:hint="default"/>
      </w:rPr>
    </w:lvl>
    <w:lvl w:ilvl="5">
      <w:start w:val="1"/>
      <w:numFmt w:val="decimal"/>
      <w:lvlText w:val="%1.%2.%3.%4.%5.%6"/>
      <w:lvlJc w:val="left"/>
      <w:pPr>
        <w:tabs>
          <w:tab w:val="num" w:pos="940"/>
        </w:tabs>
        <w:ind w:left="940" w:hanging="1080"/>
      </w:pPr>
      <w:rPr>
        <w:rFonts w:cs="Times New Roman" w:hint="default"/>
      </w:rPr>
    </w:lvl>
    <w:lvl w:ilvl="6">
      <w:start w:val="1"/>
      <w:numFmt w:val="decimal"/>
      <w:lvlText w:val="%1.%2.%3.%4.%5.%6.%7"/>
      <w:lvlJc w:val="left"/>
      <w:pPr>
        <w:tabs>
          <w:tab w:val="num" w:pos="1272"/>
        </w:tabs>
        <w:ind w:left="1272" w:hanging="1440"/>
      </w:pPr>
      <w:rPr>
        <w:rFonts w:cs="Times New Roman" w:hint="default"/>
      </w:rPr>
    </w:lvl>
    <w:lvl w:ilvl="7">
      <w:start w:val="1"/>
      <w:numFmt w:val="decimal"/>
      <w:lvlText w:val="%1.%2.%3.%4.%5.%6.%7.%8"/>
      <w:lvlJc w:val="left"/>
      <w:pPr>
        <w:tabs>
          <w:tab w:val="num" w:pos="1244"/>
        </w:tabs>
        <w:ind w:left="1244" w:hanging="1440"/>
      </w:pPr>
      <w:rPr>
        <w:rFonts w:cs="Times New Roman" w:hint="default"/>
      </w:rPr>
    </w:lvl>
    <w:lvl w:ilvl="8">
      <w:start w:val="1"/>
      <w:numFmt w:val="decimal"/>
      <w:lvlText w:val="%1.%2.%3.%4.%5.%6.%7.%8.%9"/>
      <w:lvlJc w:val="left"/>
      <w:pPr>
        <w:tabs>
          <w:tab w:val="num" w:pos="1576"/>
        </w:tabs>
        <w:ind w:left="1576" w:hanging="1800"/>
      </w:pPr>
      <w:rPr>
        <w:rFonts w:cs="Times New Roman" w:hint="default"/>
      </w:rPr>
    </w:lvl>
  </w:abstractNum>
  <w:abstractNum w:abstractNumId="28" w15:restartNumberingAfterBreak="0">
    <w:nsid w:val="12423011"/>
    <w:multiLevelType w:val="hybridMultilevel"/>
    <w:tmpl w:val="D68C3424"/>
    <w:lvl w:ilvl="0" w:tplc="BBD6B822">
      <w:start w:val="1"/>
      <w:numFmt w:val="decimal"/>
      <w:lvlText w:val="2.%1."/>
      <w:lvlJc w:val="left"/>
      <w:pPr>
        <w:ind w:left="720" w:hanging="360"/>
      </w:pPr>
      <w:rPr>
        <w:rFonts w:ascii="Arial" w:hAnsi="Arial" w:cs="Times New Roman" w:hint="default"/>
        <w:b w:val="0"/>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29C21A8"/>
    <w:multiLevelType w:val="hybridMultilevel"/>
    <w:tmpl w:val="B47A3DFA"/>
    <w:lvl w:ilvl="0" w:tplc="8C38CEF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2BB34AA"/>
    <w:multiLevelType w:val="hybridMultilevel"/>
    <w:tmpl w:val="60D41D66"/>
    <w:lvl w:ilvl="0" w:tplc="AF70C9DA">
      <w:start w:val="1"/>
      <w:numFmt w:val="lowerLetter"/>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16515F3A"/>
    <w:multiLevelType w:val="multilevel"/>
    <w:tmpl w:val="5186DBA2"/>
    <w:lvl w:ilvl="0">
      <w:start w:val="2"/>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32" w15:restartNumberingAfterBreak="0">
    <w:nsid w:val="166842FB"/>
    <w:multiLevelType w:val="hybridMultilevel"/>
    <w:tmpl w:val="73FE6C4E"/>
    <w:lvl w:ilvl="0" w:tplc="9B8CB01A">
      <w:start w:val="1"/>
      <w:numFmt w:val="bullet"/>
      <w:lvlText w:val="–"/>
      <w:lvlJc w:val="left"/>
      <w:pPr>
        <w:tabs>
          <w:tab w:val="num" w:pos="1182"/>
        </w:tabs>
        <w:ind w:left="1182" w:hanging="360"/>
      </w:pPr>
      <w:rPr>
        <w:rFonts w:ascii="Times New Roman" w:hAnsi="Times New Roman" w:hint="default"/>
      </w:rPr>
    </w:lvl>
    <w:lvl w:ilvl="1" w:tplc="4BFA077C">
      <w:start w:val="1"/>
      <w:numFmt w:val="decimal"/>
      <w:lvlText w:val="%2."/>
      <w:lvlJc w:val="left"/>
      <w:pPr>
        <w:tabs>
          <w:tab w:val="num" w:pos="2052"/>
        </w:tabs>
        <w:ind w:left="2052" w:hanging="510"/>
      </w:pPr>
      <w:rPr>
        <w:rFonts w:hint="default"/>
        <w:b/>
        <w:sz w:val="20"/>
        <w:szCs w:val="20"/>
      </w:rPr>
    </w:lvl>
    <w:lvl w:ilvl="2" w:tplc="04190005">
      <w:start w:val="1"/>
      <w:numFmt w:val="bullet"/>
      <w:lvlText w:val=""/>
      <w:lvlJc w:val="left"/>
      <w:pPr>
        <w:tabs>
          <w:tab w:val="num" w:pos="2622"/>
        </w:tabs>
        <w:ind w:left="2622" w:hanging="360"/>
      </w:pPr>
      <w:rPr>
        <w:rFonts w:ascii="Wingdings" w:hAnsi="Wingdings" w:hint="default"/>
      </w:rPr>
    </w:lvl>
    <w:lvl w:ilvl="3" w:tplc="9B56D416">
      <w:start w:val="1"/>
      <w:numFmt w:val="lowerLetter"/>
      <w:lvlText w:val="(%4)"/>
      <w:lvlJc w:val="left"/>
      <w:pPr>
        <w:tabs>
          <w:tab w:val="num" w:pos="3342"/>
        </w:tabs>
        <w:ind w:left="3342" w:hanging="360"/>
      </w:pPr>
      <w:rPr>
        <w:rFonts w:hint="default"/>
      </w:rPr>
    </w:lvl>
    <w:lvl w:ilvl="4" w:tplc="04190003" w:tentative="1">
      <w:start w:val="1"/>
      <w:numFmt w:val="bullet"/>
      <w:lvlText w:val="o"/>
      <w:lvlJc w:val="left"/>
      <w:pPr>
        <w:tabs>
          <w:tab w:val="num" w:pos="4062"/>
        </w:tabs>
        <w:ind w:left="4062" w:hanging="360"/>
      </w:pPr>
      <w:rPr>
        <w:rFonts w:ascii="Courier New" w:hAnsi="Courier New" w:hint="default"/>
      </w:rPr>
    </w:lvl>
    <w:lvl w:ilvl="5" w:tplc="04190005" w:tentative="1">
      <w:start w:val="1"/>
      <w:numFmt w:val="bullet"/>
      <w:lvlText w:val=""/>
      <w:lvlJc w:val="left"/>
      <w:pPr>
        <w:tabs>
          <w:tab w:val="num" w:pos="4782"/>
        </w:tabs>
        <w:ind w:left="4782" w:hanging="360"/>
      </w:pPr>
      <w:rPr>
        <w:rFonts w:ascii="Wingdings" w:hAnsi="Wingdings" w:hint="default"/>
      </w:rPr>
    </w:lvl>
    <w:lvl w:ilvl="6" w:tplc="04190001" w:tentative="1">
      <w:start w:val="1"/>
      <w:numFmt w:val="bullet"/>
      <w:lvlText w:val=""/>
      <w:lvlJc w:val="left"/>
      <w:pPr>
        <w:tabs>
          <w:tab w:val="num" w:pos="5502"/>
        </w:tabs>
        <w:ind w:left="5502" w:hanging="360"/>
      </w:pPr>
      <w:rPr>
        <w:rFonts w:ascii="Symbol" w:hAnsi="Symbol" w:hint="default"/>
      </w:rPr>
    </w:lvl>
    <w:lvl w:ilvl="7" w:tplc="04190003" w:tentative="1">
      <w:start w:val="1"/>
      <w:numFmt w:val="bullet"/>
      <w:lvlText w:val="o"/>
      <w:lvlJc w:val="left"/>
      <w:pPr>
        <w:tabs>
          <w:tab w:val="num" w:pos="6222"/>
        </w:tabs>
        <w:ind w:left="6222" w:hanging="360"/>
      </w:pPr>
      <w:rPr>
        <w:rFonts w:ascii="Courier New" w:hAnsi="Courier New" w:hint="default"/>
      </w:rPr>
    </w:lvl>
    <w:lvl w:ilvl="8" w:tplc="04190005" w:tentative="1">
      <w:start w:val="1"/>
      <w:numFmt w:val="bullet"/>
      <w:lvlText w:val=""/>
      <w:lvlJc w:val="left"/>
      <w:pPr>
        <w:tabs>
          <w:tab w:val="num" w:pos="6942"/>
        </w:tabs>
        <w:ind w:left="6942" w:hanging="360"/>
      </w:pPr>
      <w:rPr>
        <w:rFonts w:ascii="Wingdings" w:hAnsi="Wingdings" w:hint="default"/>
      </w:rPr>
    </w:lvl>
  </w:abstractNum>
  <w:abstractNum w:abstractNumId="33" w15:restartNumberingAfterBreak="0">
    <w:nsid w:val="177509EF"/>
    <w:multiLevelType w:val="multilevel"/>
    <w:tmpl w:val="7EEE109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195C11DC"/>
    <w:multiLevelType w:val="hybridMultilevel"/>
    <w:tmpl w:val="A4D4D3B8"/>
    <w:lvl w:ilvl="0" w:tplc="8EDC2BA8">
      <w:start w:val="1"/>
      <w:numFmt w:val="lowerRoman"/>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19B31F7B"/>
    <w:multiLevelType w:val="multilevel"/>
    <w:tmpl w:val="E12AA5F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1A962E4E"/>
    <w:multiLevelType w:val="hybridMultilevel"/>
    <w:tmpl w:val="68388EAA"/>
    <w:lvl w:ilvl="0" w:tplc="314EF19A">
      <w:start w:val="1"/>
      <w:numFmt w:val="decimal"/>
      <w:lvlText w:val="%1."/>
      <w:lvlJc w:val="left"/>
      <w:pPr>
        <w:ind w:left="1065" w:hanging="705"/>
      </w:pPr>
      <w:rPr>
        <w:rFonts w:ascii="Arial" w:hAnsi="Arial" w:cs="Arial" w:hint="default"/>
        <w:b/>
        <w:sz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1BEA16D8"/>
    <w:multiLevelType w:val="multilevel"/>
    <w:tmpl w:val="087CF902"/>
    <w:lvl w:ilvl="0">
      <w:start w:val="8"/>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1DD118E1"/>
    <w:multiLevelType w:val="multilevel"/>
    <w:tmpl w:val="C34E2B86"/>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1E8B7D08"/>
    <w:multiLevelType w:val="multilevel"/>
    <w:tmpl w:val="D0DC0CC2"/>
    <w:lvl w:ilvl="0">
      <w:start w:val="10"/>
      <w:numFmt w:val="decimal"/>
      <w:lvlText w:val="%1"/>
      <w:lvlJc w:val="left"/>
      <w:pPr>
        <w:ind w:left="375" w:hanging="375"/>
      </w:pPr>
      <w:rPr>
        <w:rFonts w:hint="default"/>
        <w:color w:val="auto"/>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0" w15:restartNumberingAfterBreak="0">
    <w:nsid w:val="1EFE3920"/>
    <w:multiLevelType w:val="multilevel"/>
    <w:tmpl w:val="7D4A15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1F0B1639"/>
    <w:multiLevelType w:val="hybridMultilevel"/>
    <w:tmpl w:val="83AC0314"/>
    <w:lvl w:ilvl="0" w:tplc="5580A34E">
      <w:start w:val="1"/>
      <w:numFmt w:val="lowerLetter"/>
      <w:lvlText w:val="%1)"/>
      <w:lvlJc w:val="left"/>
      <w:pPr>
        <w:tabs>
          <w:tab w:val="num" w:pos="-656"/>
        </w:tabs>
        <w:ind w:left="928" w:hanging="360"/>
      </w:pPr>
      <w:rPr>
        <w:rFonts w:hint="default"/>
      </w:rPr>
    </w:lvl>
    <w:lvl w:ilvl="1" w:tplc="04190019" w:tentative="1">
      <w:start w:val="1"/>
      <w:numFmt w:val="lowerLetter"/>
      <w:lvlText w:val="%2."/>
      <w:lvlJc w:val="left"/>
      <w:pPr>
        <w:tabs>
          <w:tab w:val="num" w:pos="-53"/>
        </w:tabs>
        <w:ind w:left="-53" w:hanging="360"/>
      </w:pPr>
    </w:lvl>
    <w:lvl w:ilvl="2" w:tplc="0419001B" w:tentative="1">
      <w:start w:val="1"/>
      <w:numFmt w:val="lowerRoman"/>
      <w:lvlText w:val="%3."/>
      <w:lvlJc w:val="right"/>
      <w:pPr>
        <w:tabs>
          <w:tab w:val="num" w:pos="667"/>
        </w:tabs>
        <w:ind w:left="667" w:hanging="180"/>
      </w:pPr>
    </w:lvl>
    <w:lvl w:ilvl="3" w:tplc="0419000F" w:tentative="1">
      <w:start w:val="1"/>
      <w:numFmt w:val="decimal"/>
      <w:lvlText w:val="%4."/>
      <w:lvlJc w:val="left"/>
      <w:pPr>
        <w:tabs>
          <w:tab w:val="num" w:pos="1387"/>
        </w:tabs>
        <w:ind w:left="1387" w:hanging="360"/>
      </w:pPr>
    </w:lvl>
    <w:lvl w:ilvl="4" w:tplc="04190019" w:tentative="1">
      <w:start w:val="1"/>
      <w:numFmt w:val="lowerLetter"/>
      <w:lvlText w:val="%5."/>
      <w:lvlJc w:val="left"/>
      <w:pPr>
        <w:tabs>
          <w:tab w:val="num" w:pos="2107"/>
        </w:tabs>
        <w:ind w:left="2107" w:hanging="360"/>
      </w:pPr>
    </w:lvl>
    <w:lvl w:ilvl="5" w:tplc="0419001B" w:tentative="1">
      <w:start w:val="1"/>
      <w:numFmt w:val="lowerRoman"/>
      <w:lvlText w:val="%6."/>
      <w:lvlJc w:val="right"/>
      <w:pPr>
        <w:tabs>
          <w:tab w:val="num" w:pos="2827"/>
        </w:tabs>
        <w:ind w:left="2827" w:hanging="180"/>
      </w:pPr>
    </w:lvl>
    <w:lvl w:ilvl="6" w:tplc="0419000F" w:tentative="1">
      <w:start w:val="1"/>
      <w:numFmt w:val="decimal"/>
      <w:lvlText w:val="%7."/>
      <w:lvlJc w:val="left"/>
      <w:pPr>
        <w:tabs>
          <w:tab w:val="num" w:pos="3547"/>
        </w:tabs>
        <w:ind w:left="3547" w:hanging="360"/>
      </w:pPr>
    </w:lvl>
    <w:lvl w:ilvl="7" w:tplc="04190019" w:tentative="1">
      <w:start w:val="1"/>
      <w:numFmt w:val="lowerLetter"/>
      <w:lvlText w:val="%8."/>
      <w:lvlJc w:val="left"/>
      <w:pPr>
        <w:tabs>
          <w:tab w:val="num" w:pos="4267"/>
        </w:tabs>
        <w:ind w:left="4267" w:hanging="360"/>
      </w:pPr>
    </w:lvl>
    <w:lvl w:ilvl="8" w:tplc="0419001B" w:tentative="1">
      <w:start w:val="1"/>
      <w:numFmt w:val="lowerRoman"/>
      <w:lvlText w:val="%9."/>
      <w:lvlJc w:val="right"/>
      <w:pPr>
        <w:tabs>
          <w:tab w:val="num" w:pos="4987"/>
        </w:tabs>
        <w:ind w:left="4987" w:hanging="180"/>
      </w:pPr>
    </w:lvl>
  </w:abstractNum>
  <w:abstractNum w:abstractNumId="42" w15:restartNumberingAfterBreak="0">
    <w:nsid w:val="1FA35A12"/>
    <w:multiLevelType w:val="hybridMultilevel"/>
    <w:tmpl w:val="587E4FA8"/>
    <w:lvl w:ilvl="0" w:tplc="43B01AC2">
      <w:start w:val="1"/>
      <w:numFmt w:val="lowerLetter"/>
      <w:lvlText w:val="(%1)"/>
      <w:lvlJc w:val="left"/>
      <w:pPr>
        <w:ind w:left="1287" w:hanging="360"/>
      </w:pPr>
      <w:rPr>
        <w:rFonts w:ascii="Arial" w:eastAsia="Times New Roman" w:hAnsi="Arial" w:cs="Arial"/>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1FA36CFA"/>
    <w:multiLevelType w:val="multilevel"/>
    <w:tmpl w:val="0AFCB06C"/>
    <w:lvl w:ilvl="0">
      <w:start w:val="5"/>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44" w15:restartNumberingAfterBreak="0">
    <w:nsid w:val="1FAC4D2C"/>
    <w:multiLevelType w:val="multilevel"/>
    <w:tmpl w:val="785A792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color w:val="auto"/>
      </w:rPr>
    </w:lvl>
    <w:lvl w:ilvl="2">
      <w:start w:val="1"/>
      <w:numFmt w:val="decimal"/>
      <w:lvlText w:val="%1.%2.%3"/>
      <w:lvlJc w:val="left"/>
      <w:pPr>
        <w:tabs>
          <w:tab w:val="num" w:pos="606"/>
        </w:tabs>
        <w:ind w:left="606" w:hanging="720"/>
      </w:pPr>
      <w:rPr>
        <w:rFonts w:cs="Times New Roman" w:hint="default"/>
      </w:rPr>
    </w:lvl>
    <w:lvl w:ilvl="3">
      <w:start w:val="1"/>
      <w:numFmt w:val="decimal"/>
      <w:lvlText w:val="%1.%2.%3.%4"/>
      <w:lvlJc w:val="left"/>
      <w:pPr>
        <w:tabs>
          <w:tab w:val="num" w:pos="549"/>
        </w:tabs>
        <w:ind w:left="549" w:hanging="720"/>
      </w:pPr>
      <w:rPr>
        <w:rFonts w:cs="Times New Roman" w:hint="default"/>
      </w:rPr>
    </w:lvl>
    <w:lvl w:ilvl="4">
      <w:start w:val="1"/>
      <w:numFmt w:val="decimal"/>
      <w:lvlText w:val="%1.%2.%3.%4.%5"/>
      <w:lvlJc w:val="left"/>
      <w:pPr>
        <w:tabs>
          <w:tab w:val="num" w:pos="852"/>
        </w:tabs>
        <w:ind w:left="852" w:hanging="1080"/>
      </w:pPr>
      <w:rPr>
        <w:rFonts w:cs="Times New Roman" w:hint="default"/>
      </w:rPr>
    </w:lvl>
    <w:lvl w:ilvl="5">
      <w:start w:val="1"/>
      <w:numFmt w:val="decimal"/>
      <w:lvlText w:val="%1.%2.%3.%4.%5.%6"/>
      <w:lvlJc w:val="left"/>
      <w:pPr>
        <w:tabs>
          <w:tab w:val="num" w:pos="795"/>
        </w:tabs>
        <w:ind w:left="795" w:hanging="1080"/>
      </w:pPr>
      <w:rPr>
        <w:rFonts w:cs="Times New Roman" w:hint="default"/>
      </w:rPr>
    </w:lvl>
    <w:lvl w:ilvl="6">
      <w:start w:val="1"/>
      <w:numFmt w:val="decimal"/>
      <w:lvlText w:val="%1.%2.%3.%4.%5.%6.%7"/>
      <w:lvlJc w:val="left"/>
      <w:pPr>
        <w:tabs>
          <w:tab w:val="num" w:pos="1098"/>
        </w:tabs>
        <w:ind w:left="1098" w:hanging="1440"/>
      </w:pPr>
      <w:rPr>
        <w:rFonts w:cs="Times New Roman" w:hint="default"/>
      </w:rPr>
    </w:lvl>
    <w:lvl w:ilvl="7">
      <w:start w:val="1"/>
      <w:numFmt w:val="decimal"/>
      <w:lvlText w:val="%1.%2.%3.%4.%5.%6.%7.%8"/>
      <w:lvlJc w:val="left"/>
      <w:pPr>
        <w:tabs>
          <w:tab w:val="num" w:pos="1041"/>
        </w:tabs>
        <w:ind w:left="1041" w:hanging="1440"/>
      </w:pPr>
      <w:rPr>
        <w:rFonts w:cs="Times New Roman" w:hint="default"/>
      </w:rPr>
    </w:lvl>
    <w:lvl w:ilvl="8">
      <w:start w:val="1"/>
      <w:numFmt w:val="decimal"/>
      <w:lvlText w:val="%1.%2.%3.%4.%5.%6.%7.%8.%9"/>
      <w:lvlJc w:val="left"/>
      <w:pPr>
        <w:tabs>
          <w:tab w:val="num" w:pos="1344"/>
        </w:tabs>
        <w:ind w:left="1344" w:hanging="1800"/>
      </w:pPr>
      <w:rPr>
        <w:rFonts w:cs="Times New Roman" w:hint="default"/>
      </w:rPr>
    </w:lvl>
  </w:abstractNum>
  <w:abstractNum w:abstractNumId="45" w15:restartNumberingAfterBreak="0">
    <w:nsid w:val="1FCE592F"/>
    <w:multiLevelType w:val="multilevel"/>
    <w:tmpl w:val="A49676A6"/>
    <w:lvl w:ilvl="0">
      <w:start w:val="6"/>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20436F94"/>
    <w:multiLevelType w:val="multilevel"/>
    <w:tmpl w:val="B1BE5B5E"/>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993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0871773"/>
    <w:multiLevelType w:val="hybridMultilevel"/>
    <w:tmpl w:val="B9881216"/>
    <w:lvl w:ilvl="0" w:tplc="0DEC6D6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21223E55"/>
    <w:multiLevelType w:val="multilevel"/>
    <w:tmpl w:val="0F1E34FC"/>
    <w:lvl w:ilvl="0">
      <w:start w:val="4"/>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213E0C6B"/>
    <w:multiLevelType w:val="multilevel"/>
    <w:tmpl w:val="392499F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0" w15:restartNumberingAfterBreak="0">
    <w:nsid w:val="22F37087"/>
    <w:multiLevelType w:val="multilevel"/>
    <w:tmpl w:val="7048DABC"/>
    <w:lvl w:ilvl="0">
      <w:start w:val="6"/>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23010786"/>
    <w:multiLevelType w:val="hybridMultilevel"/>
    <w:tmpl w:val="FAF4FE38"/>
    <w:lvl w:ilvl="0" w:tplc="A87085AE">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52" w15:restartNumberingAfterBreak="0">
    <w:nsid w:val="258D575A"/>
    <w:multiLevelType w:val="hybridMultilevel"/>
    <w:tmpl w:val="CBECD06A"/>
    <w:lvl w:ilvl="0" w:tplc="43B01AC2">
      <w:start w:val="1"/>
      <w:numFmt w:val="lowerLetter"/>
      <w:lvlText w:val="(%1)"/>
      <w:lvlJc w:val="left"/>
      <w:pPr>
        <w:ind w:left="663" w:hanging="360"/>
      </w:pPr>
      <w:rPr>
        <w:rFonts w:ascii="Arial" w:eastAsia="Times New Roman" w:hAnsi="Arial" w:cs="Arial"/>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53" w15:restartNumberingAfterBreak="0">
    <w:nsid w:val="27DC5F9E"/>
    <w:multiLevelType w:val="multilevel"/>
    <w:tmpl w:val="0602E00E"/>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28934D85"/>
    <w:multiLevelType w:val="hybridMultilevel"/>
    <w:tmpl w:val="5464EE44"/>
    <w:lvl w:ilvl="0" w:tplc="95E4BFDA">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2B50511F"/>
    <w:multiLevelType w:val="multilevel"/>
    <w:tmpl w:val="BEE60E34"/>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6" w15:restartNumberingAfterBreak="0">
    <w:nsid w:val="2C1303EF"/>
    <w:multiLevelType w:val="multilevel"/>
    <w:tmpl w:val="3D86B838"/>
    <w:lvl w:ilvl="0">
      <w:start w:val="5"/>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2EBB688D"/>
    <w:multiLevelType w:val="multilevel"/>
    <w:tmpl w:val="92B6F5BE"/>
    <w:lvl w:ilvl="0">
      <w:start w:val="1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2FDF4A24"/>
    <w:multiLevelType w:val="hybridMultilevel"/>
    <w:tmpl w:val="02D648CC"/>
    <w:lvl w:ilvl="0" w:tplc="95E4BFD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30D50F8C"/>
    <w:multiLevelType w:val="hybridMultilevel"/>
    <w:tmpl w:val="D67037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322F01AF"/>
    <w:multiLevelType w:val="multilevel"/>
    <w:tmpl w:val="A47A8AB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422"/>
        </w:tabs>
        <w:ind w:left="422" w:hanging="450"/>
      </w:pPr>
      <w:rPr>
        <w:rFonts w:hint="default"/>
      </w:rPr>
    </w:lvl>
    <w:lvl w:ilvl="2">
      <w:start w:val="1"/>
      <w:numFmt w:val="decimal"/>
      <w:lvlText w:val="%1.%2.%3"/>
      <w:lvlJc w:val="left"/>
      <w:pPr>
        <w:tabs>
          <w:tab w:val="num" w:pos="664"/>
        </w:tabs>
        <w:ind w:left="664" w:hanging="720"/>
      </w:pPr>
      <w:rPr>
        <w:rFonts w:hint="default"/>
      </w:rPr>
    </w:lvl>
    <w:lvl w:ilvl="3">
      <w:start w:val="1"/>
      <w:numFmt w:val="decimal"/>
      <w:lvlText w:val="%1.%2.%3.%4"/>
      <w:lvlJc w:val="left"/>
      <w:pPr>
        <w:tabs>
          <w:tab w:val="num" w:pos="636"/>
        </w:tabs>
        <w:ind w:left="636" w:hanging="720"/>
      </w:pPr>
      <w:rPr>
        <w:rFonts w:hint="default"/>
      </w:rPr>
    </w:lvl>
    <w:lvl w:ilvl="4">
      <w:start w:val="1"/>
      <w:numFmt w:val="decimal"/>
      <w:lvlText w:val="%1.%2.%3.%4.%5"/>
      <w:lvlJc w:val="left"/>
      <w:pPr>
        <w:tabs>
          <w:tab w:val="num" w:pos="968"/>
        </w:tabs>
        <w:ind w:left="968" w:hanging="1080"/>
      </w:pPr>
      <w:rPr>
        <w:rFonts w:hint="default"/>
      </w:rPr>
    </w:lvl>
    <w:lvl w:ilvl="5">
      <w:start w:val="1"/>
      <w:numFmt w:val="decimal"/>
      <w:lvlText w:val="%1.%2.%3.%4.%5.%6"/>
      <w:lvlJc w:val="left"/>
      <w:pPr>
        <w:tabs>
          <w:tab w:val="num" w:pos="940"/>
        </w:tabs>
        <w:ind w:left="940" w:hanging="1080"/>
      </w:pPr>
      <w:rPr>
        <w:rFonts w:hint="default"/>
      </w:rPr>
    </w:lvl>
    <w:lvl w:ilvl="6">
      <w:start w:val="1"/>
      <w:numFmt w:val="decimal"/>
      <w:lvlText w:val="%1.%2.%3.%4.%5.%6.%7"/>
      <w:lvlJc w:val="left"/>
      <w:pPr>
        <w:tabs>
          <w:tab w:val="num" w:pos="1272"/>
        </w:tabs>
        <w:ind w:left="1272" w:hanging="1440"/>
      </w:pPr>
      <w:rPr>
        <w:rFonts w:hint="default"/>
      </w:rPr>
    </w:lvl>
    <w:lvl w:ilvl="7">
      <w:start w:val="1"/>
      <w:numFmt w:val="decimal"/>
      <w:lvlText w:val="%1.%2.%3.%4.%5.%6.%7.%8"/>
      <w:lvlJc w:val="left"/>
      <w:pPr>
        <w:tabs>
          <w:tab w:val="num" w:pos="1244"/>
        </w:tabs>
        <w:ind w:left="1244" w:hanging="1440"/>
      </w:pPr>
      <w:rPr>
        <w:rFonts w:hint="default"/>
      </w:rPr>
    </w:lvl>
    <w:lvl w:ilvl="8">
      <w:start w:val="1"/>
      <w:numFmt w:val="decimal"/>
      <w:lvlText w:val="%1.%2.%3.%4.%5.%6.%7.%8.%9"/>
      <w:lvlJc w:val="left"/>
      <w:pPr>
        <w:tabs>
          <w:tab w:val="num" w:pos="1576"/>
        </w:tabs>
        <w:ind w:left="1576" w:hanging="1800"/>
      </w:pPr>
      <w:rPr>
        <w:rFonts w:hint="default"/>
      </w:rPr>
    </w:lvl>
  </w:abstractNum>
  <w:abstractNum w:abstractNumId="61" w15:restartNumberingAfterBreak="0">
    <w:nsid w:val="33092441"/>
    <w:multiLevelType w:val="multilevel"/>
    <w:tmpl w:val="17628E54"/>
    <w:lvl w:ilvl="0">
      <w:start w:val="3"/>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2" w15:restartNumberingAfterBreak="0">
    <w:nsid w:val="33433D55"/>
    <w:multiLevelType w:val="hybridMultilevel"/>
    <w:tmpl w:val="433EF912"/>
    <w:lvl w:ilvl="0" w:tplc="04190001">
      <w:start w:val="1"/>
      <w:numFmt w:val="bullet"/>
      <w:lvlText w:val=""/>
      <w:lvlJc w:val="left"/>
      <w:pPr>
        <w:ind w:left="1319" w:hanging="360"/>
      </w:pPr>
      <w:rPr>
        <w:rFonts w:ascii="Symbol" w:hAnsi="Symbol" w:hint="default"/>
      </w:rPr>
    </w:lvl>
    <w:lvl w:ilvl="1" w:tplc="04190003" w:tentative="1">
      <w:start w:val="1"/>
      <w:numFmt w:val="bullet"/>
      <w:lvlText w:val="o"/>
      <w:lvlJc w:val="left"/>
      <w:pPr>
        <w:ind w:left="2039" w:hanging="360"/>
      </w:pPr>
      <w:rPr>
        <w:rFonts w:ascii="Courier New" w:hAnsi="Courier New" w:cs="Courier New" w:hint="default"/>
      </w:rPr>
    </w:lvl>
    <w:lvl w:ilvl="2" w:tplc="04190005" w:tentative="1">
      <w:start w:val="1"/>
      <w:numFmt w:val="bullet"/>
      <w:lvlText w:val=""/>
      <w:lvlJc w:val="left"/>
      <w:pPr>
        <w:ind w:left="2759" w:hanging="360"/>
      </w:pPr>
      <w:rPr>
        <w:rFonts w:ascii="Wingdings" w:hAnsi="Wingdings" w:hint="default"/>
      </w:rPr>
    </w:lvl>
    <w:lvl w:ilvl="3" w:tplc="04190001" w:tentative="1">
      <w:start w:val="1"/>
      <w:numFmt w:val="bullet"/>
      <w:lvlText w:val=""/>
      <w:lvlJc w:val="left"/>
      <w:pPr>
        <w:ind w:left="3479" w:hanging="360"/>
      </w:pPr>
      <w:rPr>
        <w:rFonts w:ascii="Symbol" w:hAnsi="Symbol" w:hint="default"/>
      </w:rPr>
    </w:lvl>
    <w:lvl w:ilvl="4" w:tplc="04190003" w:tentative="1">
      <w:start w:val="1"/>
      <w:numFmt w:val="bullet"/>
      <w:lvlText w:val="o"/>
      <w:lvlJc w:val="left"/>
      <w:pPr>
        <w:ind w:left="4199" w:hanging="360"/>
      </w:pPr>
      <w:rPr>
        <w:rFonts w:ascii="Courier New" w:hAnsi="Courier New" w:cs="Courier New" w:hint="default"/>
      </w:rPr>
    </w:lvl>
    <w:lvl w:ilvl="5" w:tplc="04190005" w:tentative="1">
      <w:start w:val="1"/>
      <w:numFmt w:val="bullet"/>
      <w:lvlText w:val=""/>
      <w:lvlJc w:val="left"/>
      <w:pPr>
        <w:ind w:left="4919" w:hanging="360"/>
      </w:pPr>
      <w:rPr>
        <w:rFonts w:ascii="Wingdings" w:hAnsi="Wingdings" w:hint="default"/>
      </w:rPr>
    </w:lvl>
    <w:lvl w:ilvl="6" w:tplc="04190001" w:tentative="1">
      <w:start w:val="1"/>
      <w:numFmt w:val="bullet"/>
      <w:lvlText w:val=""/>
      <w:lvlJc w:val="left"/>
      <w:pPr>
        <w:ind w:left="5639" w:hanging="360"/>
      </w:pPr>
      <w:rPr>
        <w:rFonts w:ascii="Symbol" w:hAnsi="Symbol" w:hint="default"/>
      </w:rPr>
    </w:lvl>
    <w:lvl w:ilvl="7" w:tplc="04190003" w:tentative="1">
      <w:start w:val="1"/>
      <w:numFmt w:val="bullet"/>
      <w:lvlText w:val="o"/>
      <w:lvlJc w:val="left"/>
      <w:pPr>
        <w:ind w:left="6359" w:hanging="360"/>
      </w:pPr>
      <w:rPr>
        <w:rFonts w:ascii="Courier New" w:hAnsi="Courier New" w:cs="Courier New" w:hint="default"/>
      </w:rPr>
    </w:lvl>
    <w:lvl w:ilvl="8" w:tplc="04190005" w:tentative="1">
      <w:start w:val="1"/>
      <w:numFmt w:val="bullet"/>
      <w:lvlText w:val=""/>
      <w:lvlJc w:val="left"/>
      <w:pPr>
        <w:ind w:left="7079" w:hanging="360"/>
      </w:pPr>
      <w:rPr>
        <w:rFonts w:ascii="Wingdings" w:hAnsi="Wingdings" w:hint="default"/>
      </w:rPr>
    </w:lvl>
  </w:abstractNum>
  <w:abstractNum w:abstractNumId="63" w15:restartNumberingAfterBreak="0">
    <w:nsid w:val="342959C4"/>
    <w:multiLevelType w:val="hybridMultilevel"/>
    <w:tmpl w:val="E0AE11B4"/>
    <w:lvl w:ilvl="0" w:tplc="D14CC970">
      <w:start w:val="1"/>
      <w:numFmt w:val="bullet"/>
      <w:lvlText w:val="─"/>
      <w:lvlJc w:val="left"/>
      <w:pPr>
        <w:tabs>
          <w:tab w:val="num" w:pos="2052"/>
        </w:tabs>
        <w:ind w:left="2052" w:hanging="360"/>
      </w:pPr>
      <w:rPr>
        <w:rFonts w:ascii="Times New Roman" w:hAnsi="Times New Roman" w:cs="Times New Roman" w:hint="default"/>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64" w15:restartNumberingAfterBreak="0">
    <w:nsid w:val="355E1130"/>
    <w:multiLevelType w:val="multilevel"/>
    <w:tmpl w:val="A6C44438"/>
    <w:lvl w:ilvl="0">
      <w:start w:val="6"/>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5" w15:restartNumberingAfterBreak="0">
    <w:nsid w:val="35E54CD8"/>
    <w:multiLevelType w:val="hybridMultilevel"/>
    <w:tmpl w:val="BAD4EC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37131055"/>
    <w:multiLevelType w:val="multilevel"/>
    <w:tmpl w:val="A49676A6"/>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7" w15:restartNumberingAfterBreak="0">
    <w:nsid w:val="380B2EDA"/>
    <w:multiLevelType w:val="hybridMultilevel"/>
    <w:tmpl w:val="2214B73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8BF4808"/>
    <w:multiLevelType w:val="multilevel"/>
    <w:tmpl w:val="2EB8983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39716D2A"/>
    <w:multiLevelType w:val="hybridMultilevel"/>
    <w:tmpl w:val="E6F27B22"/>
    <w:lvl w:ilvl="0" w:tplc="B78CF16A">
      <w:start w:val="1"/>
      <w:numFmt w:val="lowerLetter"/>
      <w:lvlText w:val="(%1)"/>
      <w:lvlJc w:val="left"/>
      <w:pPr>
        <w:ind w:left="1200" w:hanging="360"/>
      </w:pPr>
      <w:rPr>
        <w:rFonts w:hint="default"/>
      </w:rPr>
    </w:lvl>
    <w:lvl w:ilvl="1" w:tplc="9B56D416">
      <w:start w:val="1"/>
      <w:numFmt w:val="lowerLetter"/>
      <w:lvlText w:val="(%2)"/>
      <w:lvlJc w:val="left"/>
      <w:pPr>
        <w:ind w:left="1920" w:hanging="360"/>
      </w:pPr>
      <w:rPr>
        <w:rFonts w:hint="default"/>
      </w:r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70" w15:restartNumberingAfterBreak="0">
    <w:nsid w:val="3D535ED5"/>
    <w:multiLevelType w:val="hybridMultilevel"/>
    <w:tmpl w:val="FE549166"/>
    <w:lvl w:ilvl="0" w:tplc="8E92107E">
      <w:start w:val="1"/>
      <w:numFmt w:val="lowerLetter"/>
      <w:lvlText w:val="(%1)"/>
      <w:lvlJc w:val="left"/>
      <w:pPr>
        <w:tabs>
          <w:tab w:val="num" w:pos="1563"/>
        </w:tabs>
        <w:ind w:left="1563" w:hanging="360"/>
      </w:pPr>
      <w:rPr>
        <w:rFonts w:ascii="Arial" w:eastAsia="Times New Roman" w:hAnsi="Arial" w:cs="Arial" w:hint="default"/>
      </w:rPr>
    </w:lvl>
    <w:lvl w:ilvl="1" w:tplc="04190003" w:tentative="1">
      <w:start w:val="1"/>
      <w:numFmt w:val="bullet"/>
      <w:lvlText w:val="o"/>
      <w:lvlJc w:val="left"/>
      <w:pPr>
        <w:tabs>
          <w:tab w:val="num" w:pos="1383"/>
        </w:tabs>
        <w:ind w:left="1383" w:hanging="360"/>
      </w:pPr>
      <w:rPr>
        <w:rFonts w:ascii="Courier New" w:hAnsi="Courier New" w:cs="Courier New" w:hint="default"/>
      </w:rPr>
    </w:lvl>
    <w:lvl w:ilvl="2" w:tplc="04190005" w:tentative="1">
      <w:start w:val="1"/>
      <w:numFmt w:val="bullet"/>
      <w:lvlText w:val=""/>
      <w:lvlJc w:val="left"/>
      <w:pPr>
        <w:tabs>
          <w:tab w:val="num" w:pos="2103"/>
        </w:tabs>
        <w:ind w:left="2103" w:hanging="360"/>
      </w:pPr>
      <w:rPr>
        <w:rFonts w:ascii="Wingdings" w:hAnsi="Wingdings" w:hint="default"/>
      </w:rPr>
    </w:lvl>
    <w:lvl w:ilvl="3" w:tplc="04190001" w:tentative="1">
      <w:start w:val="1"/>
      <w:numFmt w:val="bullet"/>
      <w:lvlText w:val=""/>
      <w:lvlJc w:val="left"/>
      <w:pPr>
        <w:tabs>
          <w:tab w:val="num" w:pos="2823"/>
        </w:tabs>
        <w:ind w:left="2823" w:hanging="360"/>
      </w:pPr>
      <w:rPr>
        <w:rFonts w:ascii="Symbol" w:hAnsi="Symbol" w:hint="default"/>
      </w:rPr>
    </w:lvl>
    <w:lvl w:ilvl="4" w:tplc="04190003" w:tentative="1">
      <w:start w:val="1"/>
      <w:numFmt w:val="bullet"/>
      <w:lvlText w:val="o"/>
      <w:lvlJc w:val="left"/>
      <w:pPr>
        <w:tabs>
          <w:tab w:val="num" w:pos="3543"/>
        </w:tabs>
        <w:ind w:left="3543" w:hanging="360"/>
      </w:pPr>
      <w:rPr>
        <w:rFonts w:ascii="Courier New" w:hAnsi="Courier New" w:cs="Courier New" w:hint="default"/>
      </w:rPr>
    </w:lvl>
    <w:lvl w:ilvl="5" w:tplc="04190005" w:tentative="1">
      <w:start w:val="1"/>
      <w:numFmt w:val="bullet"/>
      <w:lvlText w:val=""/>
      <w:lvlJc w:val="left"/>
      <w:pPr>
        <w:tabs>
          <w:tab w:val="num" w:pos="4263"/>
        </w:tabs>
        <w:ind w:left="4263" w:hanging="360"/>
      </w:pPr>
      <w:rPr>
        <w:rFonts w:ascii="Wingdings" w:hAnsi="Wingdings" w:hint="default"/>
      </w:rPr>
    </w:lvl>
    <w:lvl w:ilvl="6" w:tplc="04190001" w:tentative="1">
      <w:start w:val="1"/>
      <w:numFmt w:val="bullet"/>
      <w:lvlText w:val=""/>
      <w:lvlJc w:val="left"/>
      <w:pPr>
        <w:tabs>
          <w:tab w:val="num" w:pos="4983"/>
        </w:tabs>
        <w:ind w:left="4983" w:hanging="360"/>
      </w:pPr>
      <w:rPr>
        <w:rFonts w:ascii="Symbol" w:hAnsi="Symbol" w:hint="default"/>
      </w:rPr>
    </w:lvl>
    <w:lvl w:ilvl="7" w:tplc="04190003" w:tentative="1">
      <w:start w:val="1"/>
      <w:numFmt w:val="bullet"/>
      <w:lvlText w:val="o"/>
      <w:lvlJc w:val="left"/>
      <w:pPr>
        <w:tabs>
          <w:tab w:val="num" w:pos="5703"/>
        </w:tabs>
        <w:ind w:left="5703" w:hanging="360"/>
      </w:pPr>
      <w:rPr>
        <w:rFonts w:ascii="Courier New" w:hAnsi="Courier New" w:cs="Courier New" w:hint="default"/>
      </w:rPr>
    </w:lvl>
    <w:lvl w:ilvl="8" w:tplc="04190005" w:tentative="1">
      <w:start w:val="1"/>
      <w:numFmt w:val="bullet"/>
      <w:lvlText w:val=""/>
      <w:lvlJc w:val="left"/>
      <w:pPr>
        <w:tabs>
          <w:tab w:val="num" w:pos="6423"/>
        </w:tabs>
        <w:ind w:left="6423" w:hanging="360"/>
      </w:pPr>
      <w:rPr>
        <w:rFonts w:ascii="Wingdings" w:hAnsi="Wingdings" w:hint="default"/>
      </w:rPr>
    </w:lvl>
  </w:abstractNum>
  <w:abstractNum w:abstractNumId="71" w15:restartNumberingAfterBreak="0">
    <w:nsid w:val="3E32425B"/>
    <w:multiLevelType w:val="multilevel"/>
    <w:tmpl w:val="FFFAA42C"/>
    <w:lvl w:ilvl="0">
      <w:start w:val="7"/>
      <w:numFmt w:val="decimal"/>
      <w:lvlText w:val="%1"/>
      <w:lvlJc w:val="left"/>
      <w:pPr>
        <w:tabs>
          <w:tab w:val="num" w:pos="450"/>
        </w:tabs>
        <w:ind w:left="450" w:hanging="450"/>
      </w:pPr>
      <w:rPr>
        <w:rFonts w:hint="default"/>
      </w:rPr>
    </w:lvl>
    <w:lvl w:ilvl="1">
      <w:start w:val="1"/>
      <w:numFmt w:val="decimal"/>
      <w:lvlText w:val="%1.%2"/>
      <w:lvlJc w:val="left"/>
      <w:pPr>
        <w:tabs>
          <w:tab w:val="num" w:pos="422"/>
        </w:tabs>
        <w:ind w:left="422" w:hanging="450"/>
      </w:pPr>
      <w:rPr>
        <w:rFonts w:hint="default"/>
      </w:rPr>
    </w:lvl>
    <w:lvl w:ilvl="2">
      <w:start w:val="1"/>
      <w:numFmt w:val="decimal"/>
      <w:lvlText w:val="%1.%2.%3"/>
      <w:lvlJc w:val="left"/>
      <w:pPr>
        <w:tabs>
          <w:tab w:val="num" w:pos="664"/>
        </w:tabs>
        <w:ind w:left="664" w:hanging="720"/>
      </w:pPr>
      <w:rPr>
        <w:rFonts w:hint="default"/>
      </w:rPr>
    </w:lvl>
    <w:lvl w:ilvl="3">
      <w:start w:val="1"/>
      <w:numFmt w:val="decimal"/>
      <w:lvlText w:val="%1.%2.%3.%4"/>
      <w:lvlJc w:val="left"/>
      <w:pPr>
        <w:tabs>
          <w:tab w:val="num" w:pos="636"/>
        </w:tabs>
        <w:ind w:left="636" w:hanging="720"/>
      </w:pPr>
      <w:rPr>
        <w:rFonts w:hint="default"/>
      </w:rPr>
    </w:lvl>
    <w:lvl w:ilvl="4">
      <w:start w:val="1"/>
      <w:numFmt w:val="decimal"/>
      <w:lvlText w:val="%1.%2.%3.%4.%5"/>
      <w:lvlJc w:val="left"/>
      <w:pPr>
        <w:tabs>
          <w:tab w:val="num" w:pos="968"/>
        </w:tabs>
        <w:ind w:left="968" w:hanging="1080"/>
      </w:pPr>
      <w:rPr>
        <w:rFonts w:hint="default"/>
      </w:rPr>
    </w:lvl>
    <w:lvl w:ilvl="5">
      <w:start w:val="1"/>
      <w:numFmt w:val="decimal"/>
      <w:lvlText w:val="%1.%2.%3.%4.%5.%6"/>
      <w:lvlJc w:val="left"/>
      <w:pPr>
        <w:tabs>
          <w:tab w:val="num" w:pos="940"/>
        </w:tabs>
        <w:ind w:left="940" w:hanging="1080"/>
      </w:pPr>
      <w:rPr>
        <w:rFonts w:hint="default"/>
      </w:rPr>
    </w:lvl>
    <w:lvl w:ilvl="6">
      <w:start w:val="1"/>
      <w:numFmt w:val="decimal"/>
      <w:lvlText w:val="%1.%2.%3.%4.%5.%6.%7"/>
      <w:lvlJc w:val="left"/>
      <w:pPr>
        <w:tabs>
          <w:tab w:val="num" w:pos="1272"/>
        </w:tabs>
        <w:ind w:left="1272" w:hanging="1440"/>
      </w:pPr>
      <w:rPr>
        <w:rFonts w:hint="default"/>
      </w:rPr>
    </w:lvl>
    <w:lvl w:ilvl="7">
      <w:start w:val="1"/>
      <w:numFmt w:val="decimal"/>
      <w:lvlText w:val="%1.%2.%3.%4.%5.%6.%7.%8"/>
      <w:lvlJc w:val="left"/>
      <w:pPr>
        <w:tabs>
          <w:tab w:val="num" w:pos="1244"/>
        </w:tabs>
        <w:ind w:left="1244" w:hanging="1440"/>
      </w:pPr>
      <w:rPr>
        <w:rFonts w:hint="default"/>
      </w:rPr>
    </w:lvl>
    <w:lvl w:ilvl="8">
      <w:start w:val="1"/>
      <w:numFmt w:val="decimal"/>
      <w:lvlText w:val="%1.%2.%3.%4.%5.%6.%7.%8.%9"/>
      <w:lvlJc w:val="left"/>
      <w:pPr>
        <w:tabs>
          <w:tab w:val="num" w:pos="1576"/>
        </w:tabs>
        <w:ind w:left="1576" w:hanging="1800"/>
      </w:pPr>
      <w:rPr>
        <w:rFonts w:hint="default"/>
      </w:rPr>
    </w:lvl>
  </w:abstractNum>
  <w:abstractNum w:abstractNumId="72" w15:restartNumberingAfterBreak="0">
    <w:nsid w:val="42D35AC2"/>
    <w:multiLevelType w:val="hybridMultilevel"/>
    <w:tmpl w:val="2CCE4BD6"/>
    <w:lvl w:ilvl="0" w:tplc="95E4BFDA">
      <w:start w:val="1"/>
      <w:numFmt w:val="lowerLetter"/>
      <w:lvlText w:val="(%1)"/>
      <w:lvlJc w:val="left"/>
      <w:pPr>
        <w:ind w:left="1840" w:hanging="360"/>
      </w:pPr>
      <w:rPr>
        <w:rFonts w:hint="default"/>
      </w:rPr>
    </w:lvl>
    <w:lvl w:ilvl="1" w:tplc="04190019">
      <w:start w:val="1"/>
      <w:numFmt w:val="lowerLetter"/>
      <w:lvlText w:val="%2."/>
      <w:lvlJc w:val="left"/>
      <w:pPr>
        <w:ind w:left="2560" w:hanging="360"/>
      </w:pPr>
    </w:lvl>
    <w:lvl w:ilvl="2" w:tplc="0419001B" w:tentative="1">
      <w:start w:val="1"/>
      <w:numFmt w:val="lowerRoman"/>
      <w:lvlText w:val="%3."/>
      <w:lvlJc w:val="right"/>
      <w:pPr>
        <w:ind w:left="3280" w:hanging="180"/>
      </w:pPr>
    </w:lvl>
    <w:lvl w:ilvl="3" w:tplc="0419000F" w:tentative="1">
      <w:start w:val="1"/>
      <w:numFmt w:val="decimal"/>
      <w:lvlText w:val="%4."/>
      <w:lvlJc w:val="left"/>
      <w:pPr>
        <w:ind w:left="4000" w:hanging="360"/>
      </w:pPr>
    </w:lvl>
    <w:lvl w:ilvl="4" w:tplc="04190019" w:tentative="1">
      <w:start w:val="1"/>
      <w:numFmt w:val="lowerLetter"/>
      <w:lvlText w:val="%5."/>
      <w:lvlJc w:val="left"/>
      <w:pPr>
        <w:ind w:left="4720" w:hanging="360"/>
      </w:pPr>
    </w:lvl>
    <w:lvl w:ilvl="5" w:tplc="0419001B" w:tentative="1">
      <w:start w:val="1"/>
      <w:numFmt w:val="lowerRoman"/>
      <w:lvlText w:val="%6."/>
      <w:lvlJc w:val="right"/>
      <w:pPr>
        <w:ind w:left="5440" w:hanging="180"/>
      </w:pPr>
    </w:lvl>
    <w:lvl w:ilvl="6" w:tplc="0419000F" w:tentative="1">
      <w:start w:val="1"/>
      <w:numFmt w:val="decimal"/>
      <w:lvlText w:val="%7."/>
      <w:lvlJc w:val="left"/>
      <w:pPr>
        <w:ind w:left="6160" w:hanging="360"/>
      </w:pPr>
    </w:lvl>
    <w:lvl w:ilvl="7" w:tplc="04190019" w:tentative="1">
      <w:start w:val="1"/>
      <w:numFmt w:val="lowerLetter"/>
      <w:lvlText w:val="%8."/>
      <w:lvlJc w:val="left"/>
      <w:pPr>
        <w:ind w:left="6880" w:hanging="360"/>
      </w:pPr>
    </w:lvl>
    <w:lvl w:ilvl="8" w:tplc="0419001B" w:tentative="1">
      <w:start w:val="1"/>
      <w:numFmt w:val="lowerRoman"/>
      <w:lvlText w:val="%9."/>
      <w:lvlJc w:val="right"/>
      <w:pPr>
        <w:ind w:left="7600" w:hanging="180"/>
      </w:pPr>
    </w:lvl>
  </w:abstractNum>
  <w:abstractNum w:abstractNumId="73" w15:restartNumberingAfterBreak="0">
    <w:nsid w:val="431E1C87"/>
    <w:multiLevelType w:val="multilevel"/>
    <w:tmpl w:val="2B48EE3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436B28E2"/>
    <w:multiLevelType w:val="hybridMultilevel"/>
    <w:tmpl w:val="3508E87E"/>
    <w:lvl w:ilvl="0" w:tplc="95E4BFDA">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15:restartNumberingAfterBreak="0">
    <w:nsid w:val="469D3F23"/>
    <w:multiLevelType w:val="hybridMultilevel"/>
    <w:tmpl w:val="BB5A164C"/>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6FD2C33"/>
    <w:multiLevelType w:val="multilevel"/>
    <w:tmpl w:val="7CEE5690"/>
    <w:lvl w:ilvl="0">
      <w:start w:val="3"/>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77" w15:restartNumberingAfterBreak="0">
    <w:nsid w:val="48482966"/>
    <w:multiLevelType w:val="multilevel"/>
    <w:tmpl w:val="DFA2D554"/>
    <w:lvl w:ilvl="0">
      <w:start w:val="7"/>
      <w:numFmt w:val="decimal"/>
      <w:lvlText w:val="%1"/>
      <w:lvlJc w:val="left"/>
      <w:pPr>
        <w:tabs>
          <w:tab w:val="num" w:pos="450"/>
        </w:tabs>
        <w:ind w:left="450" w:hanging="450"/>
      </w:pPr>
      <w:rPr>
        <w:rFonts w:hint="default"/>
      </w:rPr>
    </w:lvl>
    <w:lvl w:ilvl="1">
      <w:start w:val="3"/>
      <w:numFmt w:val="decimal"/>
      <w:lvlText w:val="%1.%2"/>
      <w:lvlJc w:val="left"/>
      <w:pPr>
        <w:tabs>
          <w:tab w:val="num" w:pos="422"/>
        </w:tabs>
        <w:ind w:left="422" w:hanging="450"/>
      </w:pPr>
      <w:rPr>
        <w:rFonts w:hint="default"/>
      </w:rPr>
    </w:lvl>
    <w:lvl w:ilvl="2">
      <w:start w:val="1"/>
      <w:numFmt w:val="decimal"/>
      <w:lvlText w:val="%1.%2.%3"/>
      <w:lvlJc w:val="left"/>
      <w:pPr>
        <w:tabs>
          <w:tab w:val="num" w:pos="664"/>
        </w:tabs>
        <w:ind w:left="664" w:hanging="720"/>
      </w:pPr>
      <w:rPr>
        <w:rFonts w:hint="default"/>
      </w:rPr>
    </w:lvl>
    <w:lvl w:ilvl="3">
      <w:start w:val="1"/>
      <w:numFmt w:val="decimal"/>
      <w:lvlText w:val="%1.%2.%3.%4"/>
      <w:lvlJc w:val="left"/>
      <w:pPr>
        <w:tabs>
          <w:tab w:val="num" w:pos="636"/>
        </w:tabs>
        <w:ind w:left="636" w:hanging="720"/>
      </w:pPr>
      <w:rPr>
        <w:rFonts w:hint="default"/>
      </w:rPr>
    </w:lvl>
    <w:lvl w:ilvl="4">
      <w:start w:val="1"/>
      <w:numFmt w:val="decimal"/>
      <w:lvlText w:val="%1.%2.%3.%4.%5"/>
      <w:lvlJc w:val="left"/>
      <w:pPr>
        <w:tabs>
          <w:tab w:val="num" w:pos="968"/>
        </w:tabs>
        <w:ind w:left="968" w:hanging="1080"/>
      </w:pPr>
      <w:rPr>
        <w:rFonts w:hint="default"/>
      </w:rPr>
    </w:lvl>
    <w:lvl w:ilvl="5">
      <w:start w:val="1"/>
      <w:numFmt w:val="decimal"/>
      <w:lvlText w:val="%1.%2.%3.%4.%5.%6"/>
      <w:lvlJc w:val="left"/>
      <w:pPr>
        <w:tabs>
          <w:tab w:val="num" w:pos="940"/>
        </w:tabs>
        <w:ind w:left="940" w:hanging="1080"/>
      </w:pPr>
      <w:rPr>
        <w:rFonts w:hint="default"/>
      </w:rPr>
    </w:lvl>
    <w:lvl w:ilvl="6">
      <w:start w:val="1"/>
      <w:numFmt w:val="decimal"/>
      <w:lvlText w:val="%1.%2.%3.%4.%5.%6.%7"/>
      <w:lvlJc w:val="left"/>
      <w:pPr>
        <w:tabs>
          <w:tab w:val="num" w:pos="1272"/>
        </w:tabs>
        <w:ind w:left="1272" w:hanging="1440"/>
      </w:pPr>
      <w:rPr>
        <w:rFonts w:hint="default"/>
      </w:rPr>
    </w:lvl>
    <w:lvl w:ilvl="7">
      <w:start w:val="1"/>
      <w:numFmt w:val="decimal"/>
      <w:lvlText w:val="%1.%2.%3.%4.%5.%6.%7.%8"/>
      <w:lvlJc w:val="left"/>
      <w:pPr>
        <w:tabs>
          <w:tab w:val="num" w:pos="1244"/>
        </w:tabs>
        <w:ind w:left="1244" w:hanging="1440"/>
      </w:pPr>
      <w:rPr>
        <w:rFonts w:hint="default"/>
      </w:rPr>
    </w:lvl>
    <w:lvl w:ilvl="8">
      <w:start w:val="1"/>
      <w:numFmt w:val="decimal"/>
      <w:lvlText w:val="%1.%2.%3.%4.%5.%6.%7.%8.%9"/>
      <w:lvlJc w:val="left"/>
      <w:pPr>
        <w:tabs>
          <w:tab w:val="num" w:pos="1576"/>
        </w:tabs>
        <w:ind w:left="1576" w:hanging="1800"/>
      </w:pPr>
      <w:rPr>
        <w:rFonts w:hint="default"/>
      </w:rPr>
    </w:lvl>
  </w:abstractNum>
  <w:abstractNum w:abstractNumId="78" w15:restartNumberingAfterBreak="0">
    <w:nsid w:val="4D3F2052"/>
    <w:multiLevelType w:val="hybridMultilevel"/>
    <w:tmpl w:val="77D0D77A"/>
    <w:lvl w:ilvl="0" w:tplc="95E4BFDA">
      <w:start w:val="1"/>
      <w:numFmt w:val="lowerLetter"/>
      <w:lvlText w:val="(%1)"/>
      <w:lvlJc w:val="left"/>
      <w:pPr>
        <w:tabs>
          <w:tab w:val="num" w:pos="360"/>
        </w:tabs>
        <w:ind w:left="360" w:hanging="360"/>
      </w:pPr>
      <w:rPr>
        <w:rFonts w:hint="default"/>
        <w:b w:val="0"/>
        <w:bCs/>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9" w15:restartNumberingAfterBreak="0">
    <w:nsid w:val="4E1D7B8A"/>
    <w:multiLevelType w:val="multilevel"/>
    <w:tmpl w:val="414EC7A2"/>
    <w:lvl w:ilvl="0">
      <w:start w:val="16"/>
      <w:numFmt w:val="decimal"/>
      <w:lvlText w:val="%1"/>
      <w:lvlJc w:val="left"/>
      <w:pPr>
        <w:ind w:left="375" w:hanging="375"/>
      </w:pPr>
      <w:rPr>
        <w:rFonts w:hint="default"/>
        <w:b w:val="0"/>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0" w15:restartNumberingAfterBreak="0">
    <w:nsid w:val="4F024DE6"/>
    <w:multiLevelType w:val="multilevel"/>
    <w:tmpl w:val="5C768700"/>
    <w:lvl w:ilvl="0">
      <w:start w:val="6"/>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505D4448"/>
    <w:multiLevelType w:val="multilevel"/>
    <w:tmpl w:val="8E14FA94"/>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511A1E4A"/>
    <w:multiLevelType w:val="hybridMultilevel"/>
    <w:tmpl w:val="5D9460CE"/>
    <w:lvl w:ilvl="0" w:tplc="43B01AC2">
      <w:start w:val="1"/>
      <w:numFmt w:val="lowerLetter"/>
      <w:lvlText w:val="(%1)"/>
      <w:lvlJc w:val="left"/>
      <w:pPr>
        <w:tabs>
          <w:tab w:val="num" w:pos="361"/>
        </w:tabs>
        <w:ind w:left="361" w:hanging="360"/>
      </w:pPr>
      <w:rPr>
        <w:rFonts w:ascii="Arial" w:eastAsia="Times New Roman" w:hAnsi="Arial" w:cs="Arial"/>
      </w:rPr>
    </w:lvl>
    <w:lvl w:ilvl="1" w:tplc="04190019" w:tentative="1">
      <w:start w:val="1"/>
      <w:numFmt w:val="lowerLetter"/>
      <w:lvlText w:val="%2."/>
      <w:lvlJc w:val="left"/>
      <w:pPr>
        <w:tabs>
          <w:tab w:val="num" w:pos="985"/>
        </w:tabs>
        <w:ind w:left="985" w:hanging="360"/>
      </w:pPr>
    </w:lvl>
    <w:lvl w:ilvl="2" w:tplc="0419001B" w:tentative="1">
      <w:start w:val="1"/>
      <w:numFmt w:val="lowerRoman"/>
      <w:lvlText w:val="%3."/>
      <w:lvlJc w:val="right"/>
      <w:pPr>
        <w:tabs>
          <w:tab w:val="num" w:pos="1705"/>
        </w:tabs>
        <w:ind w:left="1705" w:hanging="180"/>
      </w:pPr>
    </w:lvl>
    <w:lvl w:ilvl="3" w:tplc="0419000F" w:tentative="1">
      <w:start w:val="1"/>
      <w:numFmt w:val="decimal"/>
      <w:lvlText w:val="%4."/>
      <w:lvlJc w:val="left"/>
      <w:pPr>
        <w:tabs>
          <w:tab w:val="num" w:pos="2425"/>
        </w:tabs>
        <w:ind w:left="2425" w:hanging="360"/>
      </w:pPr>
    </w:lvl>
    <w:lvl w:ilvl="4" w:tplc="04190019" w:tentative="1">
      <w:start w:val="1"/>
      <w:numFmt w:val="lowerLetter"/>
      <w:lvlText w:val="%5."/>
      <w:lvlJc w:val="left"/>
      <w:pPr>
        <w:tabs>
          <w:tab w:val="num" w:pos="3145"/>
        </w:tabs>
        <w:ind w:left="3145" w:hanging="360"/>
      </w:pPr>
    </w:lvl>
    <w:lvl w:ilvl="5" w:tplc="0419001B" w:tentative="1">
      <w:start w:val="1"/>
      <w:numFmt w:val="lowerRoman"/>
      <w:lvlText w:val="%6."/>
      <w:lvlJc w:val="right"/>
      <w:pPr>
        <w:tabs>
          <w:tab w:val="num" w:pos="3865"/>
        </w:tabs>
        <w:ind w:left="3865" w:hanging="180"/>
      </w:pPr>
    </w:lvl>
    <w:lvl w:ilvl="6" w:tplc="0419000F" w:tentative="1">
      <w:start w:val="1"/>
      <w:numFmt w:val="decimal"/>
      <w:lvlText w:val="%7."/>
      <w:lvlJc w:val="left"/>
      <w:pPr>
        <w:tabs>
          <w:tab w:val="num" w:pos="4585"/>
        </w:tabs>
        <w:ind w:left="4585" w:hanging="360"/>
      </w:pPr>
    </w:lvl>
    <w:lvl w:ilvl="7" w:tplc="04190019" w:tentative="1">
      <w:start w:val="1"/>
      <w:numFmt w:val="lowerLetter"/>
      <w:lvlText w:val="%8."/>
      <w:lvlJc w:val="left"/>
      <w:pPr>
        <w:tabs>
          <w:tab w:val="num" w:pos="5305"/>
        </w:tabs>
        <w:ind w:left="5305" w:hanging="360"/>
      </w:pPr>
    </w:lvl>
    <w:lvl w:ilvl="8" w:tplc="0419001B" w:tentative="1">
      <w:start w:val="1"/>
      <w:numFmt w:val="lowerRoman"/>
      <w:lvlText w:val="%9."/>
      <w:lvlJc w:val="right"/>
      <w:pPr>
        <w:tabs>
          <w:tab w:val="num" w:pos="6025"/>
        </w:tabs>
        <w:ind w:left="6025" w:hanging="180"/>
      </w:pPr>
    </w:lvl>
  </w:abstractNum>
  <w:abstractNum w:abstractNumId="83" w15:restartNumberingAfterBreak="0">
    <w:nsid w:val="51631C62"/>
    <w:multiLevelType w:val="multilevel"/>
    <w:tmpl w:val="03181FD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15:restartNumberingAfterBreak="0">
    <w:nsid w:val="53756AB0"/>
    <w:multiLevelType w:val="multilevel"/>
    <w:tmpl w:val="605621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557D5864"/>
    <w:multiLevelType w:val="hybridMultilevel"/>
    <w:tmpl w:val="3378CB6A"/>
    <w:lvl w:ilvl="0" w:tplc="95E4BFDA">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15:restartNumberingAfterBreak="0">
    <w:nsid w:val="573A0D9B"/>
    <w:multiLevelType w:val="multilevel"/>
    <w:tmpl w:val="3E8E5198"/>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58865245"/>
    <w:multiLevelType w:val="hybridMultilevel"/>
    <w:tmpl w:val="CB727FA6"/>
    <w:lvl w:ilvl="0" w:tplc="D14CC970">
      <w:start w:val="1"/>
      <w:numFmt w:val="bullet"/>
      <w:lvlText w:val="─"/>
      <w:lvlJc w:val="left"/>
      <w:pPr>
        <w:tabs>
          <w:tab w:val="num" w:pos="663"/>
        </w:tabs>
        <w:ind w:left="663" w:hanging="360"/>
      </w:pPr>
      <w:rPr>
        <w:rFonts w:ascii="Times New Roman" w:hAnsi="Times New Roman" w:cs="Times New Roman" w:hint="default"/>
      </w:rPr>
    </w:lvl>
    <w:lvl w:ilvl="1" w:tplc="04190003" w:tentative="1">
      <w:start w:val="1"/>
      <w:numFmt w:val="bullet"/>
      <w:lvlText w:val="o"/>
      <w:lvlJc w:val="left"/>
      <w:pPr>
        <w:tabs>
          <w:tab w:val="num" w:pos="1383"/>
        </w:tabs>
        <w:ind w:left="1383" w:hanging="360"/>
      </w:pPr>
      <w:rPr>
        <w:rFonts w:ascii="Courier New" w:hAnsi="Courier New" w:hint="default"/>
      </w:rPr>
    </w:lvl>
    <w:lvl w:ilvl="2" w:tplc="04190005" w:tentative="1">
      <w:start w:val="1"/>
      <w:numFmt w:val="bullet"/>
      <w:lvlText w:val=""/>
      <w:lvlJc w:val="left"/>
      <w:pPr>
        <w:tabs>
          <w:tab w:val="num" w:pos="2103"/>
        </w:tabs>
        <w:ind w:left="2103" w:hanging="360"/>
      </w:pPr>
      <w:rPr>
        <w:rFonts w:ascii="Wingdings" w:hAnsi="Wingdings" w:hint="default"/>
      </w:rPr>
    </w:lvl>
    <w:lvl w:ilvl="3" w:tplc="04190001" w:tentative="1">
      <w:start w:val="1"/>
      <w:numFmt w:val="bullet"/>
      <w:lvlText w:val=""/>
      <w:lvlJc w:val="left"/>
      <w:pPr>
        <w:tabs>
          <w:tab w:val="num" w:pos="2823"/>
        </w:tabs>
        <w:ind w:left="2823" w:hanging="360"/>
      </w:pPr>
      <w:rPr>
        <w:rFonts w:ascii="Symbol" w:hAnsi="Symbol" w:hint="default"/>
      </w:rPr>
    </w:lvl>
    <w:lvl w:ilvl="4" w:tplc="04190003" w:tentative="1">
      <w:start w:val="1"/>
      <w:numFmt w:val="bullet"/>
      <w:lvlText w:val="o"/>
      <w:lvlJc w:val="left"/>
      <w:pPr>
        <w:tabs>
          <w:tab w:val="num" w:pos="3543"/>
        </w:tabs>
        <w:ind w:left="3543" w:hanging="360"/>
      </w:pPr>
      <w:rPr>
        <w:rFonts w:ascii="Courier New" w:hAnsi="Courier New" w:hint="default"/>
      </w:rPr>
    </w:lvl>
    <w:lvl w:ilvl="5" w:tplc="04190005" w:tentative="1">
      <w:start w:val="1"/>
      <w:numFmt w:val="bullet"/>
      <w:lvlText w:val=""/>
      <w:lvlJc w:val="left"/>
      <w:pPr>
        <w:tabs>
          <w:tab w:val="num" w:pos="4263"/>
        </w:tabs>
        <w:ind w:left="4263" w:hanging="360"/>
      </w:pPr>
      <w:rPr>
        <w:rFonts w:ascii="Wingdings" w:hAnsi="Wingdings" w:hint="default"/>
      </w:rPr>
    </w:lvl>
    <w:lvl w:ilvl="6" w:tplc="04190001" w:tentative="1">
      <w:start w:val="1"/>
      <w:numFmt w:val="bullet"/>
      <w:lvlText w:val=""/>
      <w:lvlJc w:val="left"/>
      <w:pPr>
        <w:tabs>
          <w:tab w:val="num" w:pos="4983"/>
        </w:tabs>
        <w:ind w:left="4983" w:hanging="360"/>
      </w:pPr>
      <w:rPr>
        <w:rFonts w:ascii="Symbol" w:hAnsi="Symbol" w:hint="default"/>
      </w:rPr>
    </w:lvl>
    <w:lvl w:ilvl="7" w:tplc="04190003" w:tentative="1">
      <w:start w:val="1"/>
      <w:numFmt w:val="bullet"/>
      <w:lvlText w:val="o"/>
      <w:lvlJc w:val="left"/>
      <w:pPr>
        <w:tabs>
          <w:tab w:val="num" w:pos="5703"/>
        </w:tabs>
        <w:ind w:left="5703" w:hanging="360"/>
      </w:pPr>
      <w:rPr>
        <w:rFonts w:ascii="Courier New" w:hAnsi="Courier New" w:hint="default"/>
      </w:rPr>
    </w:lvl>
    <w:lvl w:ilvl="8" w:tplc="04190005" w:tentative="1">
      <w:start w:val="1"/>
      <w:numFmt w:val="bullet"/>
      <w:lvlText w:val=""/>
      <w:lvlJc w:val="left"/>
      <w:pPr>
        <w:tabs>
          <w:tab w:val="num" w:pos="6423"/>
        </w:tabs>
        <w:ind w:left="6423" w:hanging="360"/>
      </w:pPr>
      <w:rPr>
        <w:rFonts w:ascii="Wingdings" w:hAnsi="Wingdings" w:hint="default"/>
      </w:rPr>
    </w:lvl>
  </w:abstractNum>
  <w:abstractNum w:abstractNumId="88" w15:restartNumberingAfterBreak="0">
    <w:nsid w:val="59D46DD0"/>
    <w:multiLevelType w:val="multilevel"/>
    <w:tmpl w:val="45D0C34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9" w15:restartNumberingAfterBreak="0">
    <w:nsid w:val="5A456145"/>
    <w:multiLevelType w:val="multilevel"/>
    <w:tmpl w:val="BCEE9808"/>
    <w:lvl w:ilvl="0">
      <w:start w:val="6"/>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5A5C53F6"/>
    <w:multiLevelType w:val="hybridMultilevel"/>
    <w:tmpl w:val="777A1534"/>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1" w15:restartNumberingAfterBreak="0">
    <w:nsid w:val="5AAB0B8C"/>
    <w:multiLevelType w:val="multilevel"/>
    <w:tmpl w:val="40DECE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5B365D91"/>
    <w:multiLevelType w:val="multilevel"/>
    <w:tmpl w:val="85DE25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5D135D4A"/>
    <w:multiLevelType w:val="multilevel"/>
    <w:tmpl w:val="FB92D6A2"/>
    <w:styleLink w:val="10"/>
    <w:lvl w:ilvl="0">
      <w:start w:val="1"/>
      <w:numFmt w:val="decimal"/>
      <w:lvlText w:val="%1."/>
      <w:lvlJc w:val="left"/>
      <w:pPr>
        <w:tabs>
          <w:tab w:val="num" w:pos="1065"/>
        </w:tabs>
        <w:ind w:left="1065" w:hanging="705"/>
      </w:pPr>
      <w:rPr>
        <w:rFonts w:hint="default"/>
      </w:rPr>
    </w:lvl>
    <w:lvl w:ilvl="1">
      <w:start w:val="1"/>
      <w:numFmt w:val="decimal"/>
      <w:lvlText w:val="5.%2"/>
      <w:lvlJc w:val="left"/>
      <w:pPr>
        <w:tabs>
          <w:tab w:val="num" w:pos="720"/>
        </w:tabs>
        <w:ind w:left="720" w:hanging="360"/>
      </w:pPr>
      <w:rPr>
        <w:rFonts w:hint="default"/>
        <w:b w:val="0"/>
        <w:i w:val="0"/>
        <w:color w:val="auto"/>
        <w:sz w:val="18"/>
        <w:szCs w:val="18"/>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4" w15:restartNumberingAfterBreak="0">
    <w:nsid w:val="5D9866FE"/>
    <w:multiLevelType w:val="multilevel"/>
    <w:tmpl w:val="B0B0DA68"/>
    <w:lvl w:ilvl="0">
      <w:start w:val="5"/>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03"/>
        </w:tabs>
        <w:ind w:left="303" w:hanging="360"/>
      </w:pPr>
      <w:rPr>
        <w:rFonts w:cs="Times New Roman" w:hint="default"/>
        <w:color w:val="000000"/>
      </w:rPr>
    </w:lvl>
    <w:lvl w:ilvl="2">
      <w:start w:val="1"/>
      <w:numFmt w:val="decimal"/>
      <w:lvlText w:val="%1.%2.%3."/>
      <w:lvlJc w:val="left"/>
      <w:pPr>
        <w:tabs>
          <w:tab w:val="num" w:pos="606"/>
        </w:tabs>
        <w:ind w:left="606" w:hanging="720"/>
      </w:pPr>
      <w:rPr>
        <w:rFonts w:cs="Times New Roman" w:hint="default"/>
        <w:color w:val="000000"/>
      </w:rPr>
    </w:lvl>
    <w:lvl w:ilvl="3">
      <w:start w:val="1"/>
      <w:numFmt w:val="decimal"/>
      <w:lvlText w:val="%1.%2.%3.%4."/>
      <w:lvlJc w:val="left"/>
      <w:pPr>
        <w:tabs>
          <w:tab w:val="num" w:pos="549"/>
        </w:tabs>
        <w:ind w:left="549" w:hanging="720"/>
      </w:pPr>
      <w:rPr>
        <w:rFonts w:cs="Times New Roman" w:hint="default"/>
        <w:color w:val="000000"/>
      </w:rPr>
    </w:lvl>
    <w:lvl w:ilvl="4">
      <w:start w:val="1"/>
      <w:numFmt w:val="decimal"/>
      <w:lvlText w:val="%1.%2.%3.%4.%5."/>
      <w:lvlJc w:val="left"/>
      <w:pPr>
        <w:tabs>
          <w:tab w:val="num" w:pos="852"/>
        </w:tabs>
        <w:ind w:left="852" w:hanging="1080"/>
      </w:pPr>
      <w:rPr>
        <w:rFonts w:cs="Times New Roman" w:hint="default"/>
        <w:color w:val="000000"/>
      </w:rPr>
    </w:lvl>
    <w:lvl w:ilvl="5">
      <w:start w:val="1"/>
      <w:numFmt w:val="decimal"/>
      <w:lvlText w:val="%1.%2.%3.%4.%5.%6."/>
      <w:lvlJc w:val="left"/>
      <w:pPr>
        <w:tabs>
          <w:tab w:val="num" w:pos="795"/>
        </w:tabs>
        <w:ind w:left="795" w:hanging="1080"/>
      </w:pPr>
      <w:rPr>
        <w:rFonts w:cs="Times New Roman" w:hint="default"/>
        <w:color w:val="000000"/>
      </w:rPr>
    </w:lvl>
    <w:lvl w:ilvl="6">
      <w:start w:val="1"/>
      <w:numFmt w:val="decimal"/>
      <w:lvlText w:val="%1.%2.%3.%4.%5.%6.%7."/>
      <w:lvlJc w:val="left"/>
      <w:pPr>
        <w:tabs>
          <w:tab w:val="num" w:pos="1098"/>
        </w:tabs>
        <w:ind w:left="1098" w:hanging="1440"/>
      </w:pPr>
      <w:rPr>
        <w:rFonts w:cs="Times New Roman" w:hint="default"/>
        <w:color w:val="000000"/>
      </w:rPr>
    </w:lvl>
    <w:lvl w:ilvl="7">
      <w:start w:val="1"/>
      <w:numFmt w:val="decimal"/>
      <w:lvlText w:val="%1.%2.%3.%4.%5.%6.%7.%8."/>
      <w:lvlJc w:val="left"/>
      <w:pPr>
        <w:tabs>
          <w:tab w:val="num" w:pos="1041"/>
        </w:tabs>
        <w:ind w:left="1041" w:hanging="1440"/>
      </w:pPr>
      <w:rPr>
        <w:rFonts w:cs="Times New Roman" w:hint="default"/>
        <w:color w:val="000000"/>
      </w:rPr>
    </w:lvl>
    <w:lvl w:ilvl="8">
      <w:start w:val="1"/>
      <w:numFmt w:val="decimal"/>
      <w:lvlText w:val="%1.%2.%3.%4.%5.%6.%7.%8.%9."/>
      <w:lvlJc w:val="left"/>
      <w:pPr>
        <w:tabs>
          <w:tab w:val="num" w:pos="1344"/>
        </w:tabs>
        <w:ind w:left="1344" w:hanging="1800"/>
      </w:pPr>
      <w:rPr>
        <w:rFonts w:cs="Times New Roman" w:hint="default"/>
        <w:color w:val="000000"/>
      </w:rPr>
    </w:lvl>
  </w:abstractNum>
  <w:abstractNum w:abstractNumId="95" w15:restartNumberingAfterBreak="0">
    <w:nsid w:val="5DC77875"/>
    <w:multiLevelType w:val="hybridMultilevel"/>
    <w:tmpl w:val="D2464182"/>
    <w:lvl w:ilvl="0" w:tplc="43B01AC2">
      <w:start w:val="1"/>
      <w:numFmt w:val="lowerLetter"/>
      <w:lvlText w:val="(%1)"/>
      <w:lvlJc w:val="left"/>
      <w:pPr>
        <w:tabs>
          <w:tab w:val="num" w:pos="759"/>
        </w:tabs>
        <w:ind w:left="759" w:hanging="360"/>
      </w:pPr>
      <w:rPr>
        <w:rFonts w:ascii="Arial" w:eastAsia="Times New Roman" w:hAnsi="Arial" w:cs="Arial" w:hint="default"/>
      </w:rPr>
    </w:lvl>
    <w:lvl w:ilvl="1" w:tplc="04190003" w:tentative="1">
      <w:start w:val="1"/>
      <w:numFmt w:val="bullet"/>
      <w:lvlText w:val="o"/>
      <w:lvlJc w:val="left"/>
      <w:pPr>
        <w:tabs>
          <w:tab w:val="num" w:pos="1383"/>
        </w:tabs>
        <w:ind w:left="1383" w:hanging="360"/>
      </w:pPr>
      <w:rPr>
        <w:rFonts w:ascii="Courier New" w:hAnsi="Courier New" w:cs="Courier New" w:hint="default"/>
      </w:rPr>
    </w:lvl>
    <w:lvl w:ilvl="2" w:tplc="04190005" w:tentative="1">
      <w:start w:val="1"/>
      <w:numFmt w:val="bullet"/>
      <w:lvlText w:val=""/>
      <w:lvlJc w:val="left"/>
      <w:pPr>
        <w:tabs>
          <w:tab w:val="num" w:pos="2103"/>
        </w:tabs>
        <w:ind w:left="2103" w:hanging="360"/>
      </w:pPr>
      <w:rPr>
        <w:rFonts w:ascii="Wingdings" w:hAnsi="Wingdings" w:hint="default"/>
      </w:rPr>
    </w:lvl>
    <w:lvl w:ilvl="3" w:tplc="04190001" w:tentative="1">
      <w:start w:val="1"/>
      <w:numFmt w:val="bullet"/>
      <w:lvlText w:val=""/>
      <w:lvlJc w:val="left"/>
      <w:pPr>
        <w:tabs>
          <w:tab w:val="num" w:pos="2823"/>
        </w:tabs>
        <w:ind w:left="2823" w:hanging="360"/>
      </w:pPr>
      <w:rPr>
        <w:rFonts w:ascii="Symbol" w:hAnsi="Symbol" w:hint="default"/>
      </w:rPr>
    </w:lvl>
    <w:lvl w:ilvl="4" w:tplc="04190003" w:tentative="1">
      <w:start w:val="1"/>
      <w:numFmt w:val="bullet"/>
      <w:lvlText w:val="o"/>
      <w:lvlJc w:val="left"/>
      <w:pPr>
        <w:tabs>
          <w:tab w:val="num" w:pos="3543"/>
        </w:tabs>
        <w:ind w:left="3543" w:hanging="360"/>
      </w:pPr>
      <w:rPr>
        <w:rFonts w:ascii="Courier New" w:hAnsi="Courier New" w:cs="Courier New" w:hint="default"/>
      </w:rPr>
    </w:lvl>
    <w:lvl w:ilvl="5" w:tplc="04190005" w:tentative="1">
      <w:start w:val="1"/>
      <w:numFmt w:val="bullet"/>
      <w:lvlText w:val=""/>
      <w:lvlJc w:val="left"/>
      <w:pPr>
        <w:tabs>
          <w:tab w:val="num" w:pos="4263"/>
        </w:tabs>
        <w:ind w:left="4263" w:hanging="360"/>
      </w:pPr>
      <w:rPr>
        <w:rFonts w:ascii="Wingdings" w:hAnsi="Wingdings" w:hint="default"/>
      </w:rPr>
    </w:lvl>
    <w:lvl w:ilvl="6" w:tplc="04190001" w:tentative="1">
      <w:start w:val="1"/>
      <w:numFmt w:val="bullet"/>
      <w:lvlText w:val=""/>
      <w:lvlJc w:val="left"/>
      <w:pPr>
        <w:tabs>
          <w:tab w:val="num" w:pos="4983"/>
        </w:tabs>
        <w:ind w:left="4983" w:hanging="360"/>
      </w:pPr>
      <w:rPr>
        <w:rFonts w:ascii="Symbol" w:hAnsi="Symbol" w:hint="default"/>
      </w:rPr>
    </w:lvl>
    <w:lvl w:ilvl="7" w:tplc="04190003" w:tentative="1">
      <w:start w:val="1"/>
      <w:numFmt w:val="bullet"/>
      <w:lvlText w:val="o"/>
      <w:lvlJc w:val="left"/>
      <w:pPr>
        <w:tabs>
          <w:tab w:val="num" w:pos="5703"/>
        </w:tabs>
        <w:ind w:left="5703" w:hanging="360"/>
      </w:pPr>
      <w:rPr>
        <w:rFonts w:ascii="Courier New" w:hAnsi="Courier New" w:cs="Courier New" w:hint="default"/>
      </w:rPr>
    </w:lvl>
    <w:lvl w:ilvl="8" w:tplc="04190005" w:tentative="1">
      <w:start w:val="1"/>
      <w:numFmt w:val="bullet"/>
      <w:lvlText w:val=""/>
      <w:lvlJc w:val="left"/>
      <w:pPr>
        <w:tabs>
          <w:tab w:val="num" w:pos="6423"/>
        </w:tabs>
        <w:ind w:left="6423" w:hanging="360"/>
      </w:pPr>
      <w:rPr>
        <w:rFonts w:ascii="Wingdings" w:hAnsi="Wingdings" w:hint="default"/>
      </w:rPr>
    </w:lvl>
  </w:abstractNum>
  <w:abstractNum w:abstractNumId="96" w15:restartNumberingAfterBreak="0">
    <w:nsid w:val="61566747"/>
    <w:multiLevelType w:val="multilevel"/>
    <w:tmpl w:val="B5787590"/>
    <w:lvl w:ilvl="0">
      <w:start w:val="8"/>
      <w:numFmt w:val="decimal"/>
      <w:lvlText w:val="%1."/>
      <w:lvlJc w:val="left"/>
      <w:pPr>
        <w:ind w:left="660" w:hanging="660"/>
      </w:pPr>
      <w:rPr>
        <w:rFonts w:hint="default"/>
      </w:rPr>
    </w:lvl>
    <w:lvl w:ilvl="1">
      <w:start w:val="1"/>
      <w:numFmt w:val="decimal"/>
      <w:lvlText w:val="%1.%2."/>
      <w:lvlJc w:val="left"/>
      <w:pPr>
        <w:ind w:left="895" w:hanging="660"/>
      </w:pPr>
      <w:rPr>
        <w:rFonts w:hint="default"/>
      </w:rPr>
    </w:lvl>
    <w:lvl w:ilvl="2">
      <w:start w:val="5"/>
      <w:numFmt w:val="decimal"/>
      <w:lvlText w:val="%1.%2.%3."/>
      <w:lvlJc w:val="left"/>
      <w:pPr>
        <w:ind w:left="1190" w:hanging="720"/>
      </w:pPr>
      <w:rPr>
        <w:rFonts w:hint="default"/>
      </w:rPr>
    </w:lvl>
    <w:lvl w:ilvl="3">
      <w:start w:val="2"/>
      <w:numFmt w:val="decimal"/>
      <w:lvlText w:val="%1.%2.%3.%4."/>
      <w:lvlJc w:val="left"/>
      <w:pPr>
        <w:ind w:left="1425" w:hanging="720"/>
      </w:pPr>
      <w:rPr>
        <w:rFonts w:hint="default"/>
      </w:rPr>
    </w:lvl>
    <w:lvl w:ilvl="4">
      <w:start w:val="1"/>
      <w:numFmt w:val="decimal"/>
      <w:lvlText w:val="%1.%2.%3.%4.%5."/>
      <w:lvlJc w:val="left"/>
      <w:pPr>
        <w:ind w:left="2020"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abstractNum w:abstractNumId="97" w15:restartNumberingAfterBreak="0">
    <w:nsid w:val="6449080A"/>
    <w:multiLevelType w:val="hybridMultilevel"/>
    <w:tmpl w:val="540815CE"/>
    <w:lvl w:ilvl="0" w:tplc="FA08A0C6">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8" w15:restartNumberingAfterBreak="0">
    <w:nsid w:val="657331B3"/>
    <w:multiLevelType w:val="multilevel"/>
    <w:tmpl w:val="C69A8390"/>
    <w:lvl w:ilvl="0">
      <w:start w:val="8"/>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65D26991"/>
    <w:multiLevelType w:val="hybridMultilevel"/>
    <w:tmpl w:val="A5AC2D04"/>
    <w:lvl w:ilvl="0" w:tplc="D79C0C64">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100" w15:restartNumberingAfterBreak="0">
    <w:nsid w:val="66BA42E0"/>
    <w:multiLevelType w:val="hybridMultilevel"/>
    <w:tmpl w:val="950EE0FC"/>
    <w:lvl w:ilvl="0" w:tplc="9B8CB01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1" w15:restartNumberingAfterBreak="0">
    <w:nsid w:val="67463CF1"/>
    <w:multiLevelType w:val="hybridMultilevel"/>
    <w:tmpl w:val="4576386A"/>
    <w:lvl w:ilvl="0" w:tplc="43B01AC2">
      <w:start w:val="1"/>
      <w:numFmt w:val="lowerLetter"/>
      <w:lvlText w:val="(%1)"/>
      <w:lvlJc w:val="left"/>
      <w:pPr>
        <w:tabs>
          <w:tab w:val="num" w:pos="759"/>
        </w:tabs>
        <w:ind w:left="759" w:hanging="360"/>
      </w:pPr>
      <w:rPr>
        <w:rFonts w:ascii="Arial" w:eastAsia="Times New Roman" w:hAnsi="Arial" w:cs="Arial"/>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102" w15:restartNumberingAfterBreak="0">
    <w:nsid w:val="6A1F7E90"/>
    <w:multiLevelType w:val="multilevel"/>
    <w:tmpl w:val="6FE4D98E"/>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6AED4DF3"/>
    <w:multiLevelType w:val="multilevel"/>
    <w:tmpl w:val="719E53D2"/>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6BAE48F8"/>
    <w:multiLevelType w:val="multilevel"/>
    <w:tmpl w:val="13A028BE"/>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6C7C24EA"/>
    <w:multiLevelType w:val="multilevel"/>
    <w:tmpl w:val="AC06038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6DAC261C"/>
    <w:multiLevelType w:val="multilevel"/>
    <w:tmpl w:val="989E4F6E"/>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0F93E34"/>
    <w:multiLevelType w:val="multilevel"/>
    <w:tmpl w:val="0568D0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71230F59"/>
    <w:multiLevelType w:val="multilevel"/>
    <w:tmpl w:val="F18E88F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360"/>
        </w:tabs>
        <w:ind w:left="360" w:hanging="360"/>
      </w:pPr>
      <w:rPr>
        <w:rFonts w:ascii="Arial" w:hAnsi="Arial" w:cs="Arial"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9" w15:restartNumberingAfterBreak="0">
    <w:nsid w:val="72DD51D0"/>
    <w:multiLevelType w:val="multilevel"/>
    <w:tmpl w:val="34423B08"/>
    <w:lvl w:ilvl="0">
      <w:start w:val="8"/>
      <w:numFmt w:val="decimal"/>
      <w:lvlText w:val="%1"/>
      <w:lvlJc w:val="left"/>
      <w:pPr>
        <w:tabs>
          <w:tab w:val="num" w:pos="705"/>
        </w:tabs>
        <w:ind w:left="705" w:hanging="705"/>
      </w:pPr>
      <w:rPr>
        <w:rFonts w:hint="default"/>
        <w:b w:val="0"/>
        <w:u w:val="none"/>
      </w:rPr>
    </w:lvl>
    <w:lvl w:ilvl="1">
      <w:start w:val="1"/>
      <w:numFmt w:val="decimal"/>
      <w:lvlText w:val="%1.%2"/>
      <w:lvlJc w:val="left"/>
      <w:pPr>
        <w:tabs>
          <w:tab w:val="num" w:pos="705"/>
        </w:tabs>
        <w:ind w:left="705" w:hanging="705"/>
      </w:pPr>
      <w:rPr>
        <w:rFonts w:hint="default"/>
        <w:b w:val="0"/>
        <w:u w:val="none"/>
      </w:rPr>
    </w:lvl>
    <w:lvl w:ilvl="2">
      <w:start w:val="1"/>
      <w:numFmt w:val="decimal"/>
      <w:lvlText w:val="%1.%2.%3"/>
      <w:lvlJc w:val="left"/>
      <w:pPr>
        <w:tabs>
          <w:tab w:val="num" w:pos="720"/>
        </w:tabs>
        <w:ind w:left="720" w:hanging="720"/>
      </w:pPr>
      <w:rPr>
        <w:rFonts w:hint="default"/>
        <w:b w:val="0"/>
        <w:sz w:val="20"/>
        <w:szCs w:val="20"/>
        <w:u w:val="none"/>
      </w:rPr>
    </w:lvl>
    <w:lvl w:ilvl="3">
      <w:start w:val="1"/>
      <w:numFmt w:val="decimal"/>
      <w:lvlText w:val="%1.%2.%3.%4"/>
      <w:lvlJc w:val="left"/>
      <w:pPr>
        <w:tabs>
          <w:tab w:val="num" w:pos="720"/>
        </w:tabs>
        <w:ind w:left="720" w:hanging="720"/>
      </w:pPr>
      <w:rPr>
        <w:rFonts w:hint="default"/>
        <w:b w:val="0"/>
        <w:u w:val="none"/>
      </w:rPr>
    </w:lvl>
    <w:lvl w:ilvl="4">
      <w:start w:val="1"/>
      <w:numFmt w:val="decimal"/>
      <w:lvlText w:val="%1.%2.%3.%4.%5"/>
      <w:lvlJc w:val="left"/>
      <w:pPr>
        <w:tabs>
          <w:tab w:val="num" w:pos="1080"/>
        </w:tabs>
        <w:ind w:left="1080" w:hanging="1080"/>
      </w:pPr>
      <w:rPr>
        <w:rFonts w:hint="default"/>
        <w:b w:val="0"/>
        <w:u w:val="none"/>
      </w:rPr>
    </w:lvl>
    <w:lvl w:ilvl="5">
      <w:start w:val="1"/>
      <w:numFmt w:val="decimal"/>
      <w:lvlText w:val="%1.%2.%3.%4.%5.%6"/>
      <w:lvlJc w:val="left"/>
      <w:pPr>
        <w:tabs>
          <w:tab w:val="num" w:pos="1080"/>
        </w:tabs>
        <w:ind w:left="1080" w:hanging="1080"/>
      </w:pPr>
      <w:rPr>
        <w:rFonts w:hint="default"/>
        <w:b w:val="0"/>
        <w:u w:val="none"/>
      </w:rPr>
    </w:lvl>
    <w:lvl w:ilvl="6">
      <w:start w:val="1"/>
      <w:numFmt w:val="decimal"/>
      <w:lvlText w:val="%1.%2.%3.%4.%5.%6.%7"/>
      <w:lvlJc w:val="left"/>
      <w:pPr>
        <w:tabs>
          <w:tab w:val="num" w:pos="1440"/>
        </w:tabs>
        <w:ind w:left="1440" w:hanging="1440"/>
      </w:pPr>
      <w:rPr>
        <w:rFonts w:hint="default"/>
        <w:b w:val="0"/>
        <w:u w:val="none"/>
      </w:rPr>
    </w:lvl>
    <w:lvl w:ilvl="7">
      <w:start w:val="1"/>
      <w:numFmt w:val="decimal"/>
      <w:lvlText w:val="%1.%2.%3.%4.%5.%6.%7.%8"/>
      <w:lvlJc w:val="left"/>
      <w:pPr>
        <w:tabs>
          <w:tab w:val="num" w:pos="1440"/>
        </w:tabs>
        <w:ind w:left="1440" w:hanging="1440"/>
      </w:pPr>
      <w:rPr>
        <w:rFonts w:hint="default"/>
        <w:b w:val="0"/>
        <w:u w:val="none"/>
      </w:rPr>
    </w:lvl>
    <w:lvl w:ilvl="8">
      <w:start w:val="1"/>
      <w:numFmt w:val="decimal"/>
      <w:lvlText w:val="%1.%2.%3.%4.%5.%6.%7.%8.%9"/>
      <w:lvlJc w:val="left"/>
      <w:pPr>
        <w:tabs>
          <w:tab w:val="num" w:pos="1800"/>
        </w:tabs>
        <w:ind w:left="1800" w:hanging="1800"/>
      </w:pPr>
      <w:rPr>
        <w:rFonts w:hint="default"/>
        <w:b w:val="0"/>
        <w:u w:val="none"/>
      </w:rPr>
    </w:lvl>
  </w:abstractNum>
  <w:abstractNum w:abstractNumId="110" w15:restartNumberingAfterBreak="0">
    <w:nsid w:val="72F32FDB"/>
    <w:multiLevelType w:val="hybridMultilevel"/>
    <w:tmpl w:val="332C668E"/>
    <w:lvl w:ilvl="0" w:tplc="9B8CB01A">
      <w:start w:val="1"/>
      <w:numFmt w:val="bullet"/>
      <w:lvlText w:val="–"/>
      <w:lvlJc w:val="left"/>
      <w:pPr>
        <w:tabs>
          <w:tab w:val="num" w:pos="778"/>
        </w:tabs>
        <w:ind w:left="778" w:hanging="360"/>
      </w:pPr>
      <w:rPr>
        <w:rFonts w:ascii="Times New Roman" w:hAnsi="Times New Roman" w:cs="Times New Roman"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111" w15:restartNumberingAfterBreak="0">
    <w:nsid w:val="73677832"/>
    <w:multiLevelType w:val="multilevel"/>
    <w:tmpl w:val="A4AC0B2C"/>
    <w:lvl w:ilvl="0">
      <w:start w:val="1"/>
      <w:numFmt w:val="decimal"/>
      <w:lvlText w:val="%1."/>
      <w:lvlJc w:val="left"/>
      <w:pPr>
        <w:tabs>
          <w:tab w:val="num" w:pos="453"/>
        </w:tabs>
        <w:ind w:left="453" w:hanging="510"/>
      </w:pPr>
      <w:rPr>
        <w:rFonts w:hint="default"/>
      </w:rPr>
    </w:lvl>
    <w:lvl w:ilvl="1">
      <w:start w:val="1"/>
      <w:numFmt w:val="decimal"/>
      <w:isLgl/>
      <w:lvlText w:val="%1.%2."/>
      <w:lvlJc w:val="left"/>
      <w:pPr>
        <w:tabs>
          <w:tab w:val="num" w:pos="303"/>
        </w:tabs>
        <w:ind w:left="303" w:hanging="360"/>
      </w:pPr>
      <w:rPr>
        <w:rFonts w:hint="default"/>
        <w:b w:val="0"/>
      </w:rPr>
    </w:lvl>
    <w:lvl w:ilvl="2">
      <w:start w:val="1"/>
      <w:numFmt w:val="decimal"/>
      <w:isLgl/>
      <w:lvlText w:val="%1.%2.%3."/>
      <w:lvlJc w:val="left"/>
      <w:pPr>
        <w:tabs>
          <w:tab w:val="num" w:pos="663"/>
        </w:tabs>
        <w:ind w:left="663" w:hanging="720"/>
      </w:pPr>
      <w:rPr>
        <w:rFonts w:hint="default"/>
      </w:rPr>
    </w:lvl>
    <w:lvl w:ilvl="3">
      <w:start w:val="1"/>
      <w:numFmt w:val="decimal"/>
      <w:isLgl/>
      <w:lvlText w:val="%1.%2.%3.%4."/>
      <w:lvlJc w:val="left"/>
      <w:pPr>
        <w:tabs>
          <w:tab w:val="num" w:pos="663"/>
        </w:tabs>
        <w:ind w:left="663" w:hanging="720"/>
      </w:pPr>
      <w:rPr>
        <w:rFonts w:hint="default"/>
      </w:rPr>
    </w:lvl>
    <w:lvl w:ilvl="4">
      <w:start w:val="1"/>
      <w:numFmt w:val="decimal"/>
      <w:isLgl/>
      <w:lvlText w:val="%1.%2.%3.%4.%5."/>
      <w:lvlJc w:val="left"/>
      <w:pPr>
        <w:tabs>
          <w:tab w:val="num" w:pos="1023"/>
        </w:tabs>
        <w:ind w:left="1023" w:hanging="1080"/>
      </w:pPr>
      <w:rPr>
        <w:rFonts w:hint="default"/>
      </w:rPr>
    </w:lvl>
    <w:lvl w:ilvl="5">
      <w:start w:val="1"/>
      <w:numFmt w:val="decimal"/>
      <w:isLgl/>
      <w:lvlText w:val="%1.%2.%3.%4.%5.%6."/>
      <w:lvlJc w:val="left"/>
      <w:pPr>
        <w:tabs>
          <w:tab w:val="num" w:pos="1023"/>
        </w:tabs>
        <w:ind w:left="1023" w:hanging="1080"/>
      </w:pPr>
      <w:rPr>
        <w:rFonts w:hint="default"/>
      </w:rPr>
    </w:lvl>
    <w:lvl w:ilvl="6">
      <w:start w:val="1"/>
      <w:numFmt w:val="decimal"/>
      <w:isLgl/>
      <w:lvlText w:val="%1.%2.%3.%4.%5.%6.%7."/>
      <w:lvlJc w:val="left"/>
      <w:pPr>
        <w:tabs>
          <w:tab w:val="num" w:pos="1383"/>
        </w:tabs>
        <w:ind w:left="1383" w:hanging="1440"/>
      </w:pPr>
      <w:rPr>
        <w:rFonts w:hint="default"/>
      </w:rPr>
    </w:lvl>
    <w:lvl w:ilvl="7">
      <w:start w:val="1"/>
      <w:numFmt w:val="decimal"/>
      <w:isLgl/>
      <w:lvlText w:val="%1.%2.%3.%4.%5.%6.%7.%8."/>
      <w:lvlJc w:val="left"/>
      <w:pPr>
        <w:tabs>
          <w:tab w:val="num" w:pos="1383"/>
        </w:tabs>
        <w:ind w:left="1383" w:hanging="1440"/>
      </w:pPr>
      <w:rPr>
        <w:rFonts w:hint="default"/>
      </w:rPr>
    </w:lvl>
    <w:lvl w:ilvl="8">
      <w:start w:val="1"/>
      <w:numFmt w:val="decimal"/>
      <w:isLgl/>
      <w:lvlText w:val="%1.%2.%3.%4.%5.%6.%7.%8.%9."/>
      <w:lvlJc w:val="left"/>
      <w:pPr>
        <w:tabs>
          <w:tab w:val="num" w:pos="1743"/>
        </w:tabs>
        <w:ind w:left="1743" w:hanging="1800"/>
      </w:pPr>
      <w:rPr>
        <w:rFonts w:hint="default"/>
      </w:rPr>
    </w:lvl>
  </w:abstractNum>
  <w:abstractNum w:abstractNumId="112" w15:restartNumberingAfterBreak="0">
    <w:nsid w:val="74373614"/>
    <w:multiLevelType w:val="hybridMultilevel"/>
    <w:tmpl w:val="1C2062DE"/>
    <w:lvl w:ilvl="0" w:tplc="2BCA6820">
      <w:start w:val="1"/>
      <w:numFmt w:val="lowerLetter"/>
      <w:lvlText w:val="(%1)"/>
      <w:lvlJc w:val="left"/>
      <w:pPr>
        <w:tabs>
          <w:tab w:val="num" w:pos="1417"/>
        </w:tabs>
        <w:ind w:left="1417" w:hanging="900"/>
      </w:pPr>
      <w:rPr>
        <w:rFonts w:hint="default"/>
      </w:rPr>
    </w:lvl>
    <w:lvl w:ilvl="1" w:tplc="04190019" w:tentative="1">
      <w:start w:val="1"/>
      <w:numFmt w:val="lowerLetter"/>
      <w:lvlText w:val="%2."/>
      <w:lvlJc w:val="left"/>
      <w:pPr>
        <w:tabs>
          <w:tab w:val="num" w:pos="1597"/>
        </w:tabs>
        <w:ind w:left="1597" w:hanging="360"/>
      </w:pPr>
    </w:lvl>
    <w:lvl w:ilvl="2" w:tplc="0419001B" w:tentative="1">
      <w:start w:val="1"/>
      <w:numFmt w:val="lowerRoman"/>
      <w:lvlText w:val="%3."/>
      <w:lvlJc w:val="right"/>
      <w:pPr>
        <w:tabs>
          <w:tab w:val="num" w:pos="2317"/>
        </w:tabs>
        <w:ind w:left="2317" w:hanging="180"/>
      </w:pPr>
    </w:lvl>
    <w:lvl w:ilvl="3" w:tplc="0419000F" w:tentative="1">
      <w:start w:val="1"/>
      <w:numFmt w:val="decimal"/>
      <w:lvlText w:val="%4."/>
      <w:lvlJc w:val="left"/>
      <w:pPr>
        <w:tabs>
          <w:tab w:val="num" w:pos="3037"/>
        </w:tabs>
        <w:ind w:left="3037" w:hanging="360"/>
      </w:pPr>
    </w:lvl>
    <w:lvl w:ilvl="4" w:tplc="04190019" w:tentative="1">
      <w:start w:val="1"/>
      <w:numFmt w:val="lowerLetter"/>
      <w:lvlText w:val="%5."/>
      <w:lvlJc w:val="left"/>
      <w:pPr>
        <w:tabs>
          <w:tab w:val="num" w:pos="3757"/>
        </w:tabs>
        <w:ind w:left="3757" w:hanging="360"/>
      </w:pPr>
    </w:lvl>
    <w:lvl w:ilvl="5" w:tplc="0419001B" w:tentative="1">
      <w:start w:val="1"/>
      <w:numFmt w:val="lowerRoman"/>
      <w:lvlText w:val="%6."/>
      <w:lvlJc w:val="right"/>
      <w:pPr>
        <w:tabs>
          <w:tab w:val="num" w:pos="4477"/>
        </w:tabs>
        <w:ind w:left="4477" w:hanging="180"/>
      </w:pPr>
    </w:lvl>
    <w:lvl w:ilvl="6" w:tplc="0419000F" w:tentative="1">
      <w:start w:val="1"/>
      <w:numFmt w:val="decimal"/>
      <w:lvlText w:val="%7."/>
      <w:lvlJc w:val="left"/>
      <w:pPr>
        <w:tabs>
          <w:tab w:val="num" w:pos="5197"/>
        </w:tabs>
        <w:ind w:left="5197" w:hanging="360"/>
      </w:pPr>
    </w:lvl>
    <w:lvl w:ilvl="7" w:tplc="04190019" w:tentative="1">
      <w:start w:val="1"/>
      <w:numFmt w:val="lowerLetter"/>
      <w:lvlText w:val="%8."/>
      <w:lvlJc w:val="left"/>
      <w:pPr>
        <w:tabs>
          <w:tab w:val="num" w:pos="5917"/>
        </w:tabs>
        <w:ind w:left="5917" w:hanging="360"/>
      </w:pPr>
    </w:lvl>
    <w:lvl w:ilvl="8" w:tplc="0419001B" w:tentative="1">
      <w:start w:val="1"/>
      <w:numFmt w:val="lowerRoman"/>
      <w:lvlText w:val="%9."/>
      <w:lvlJc w:val="right"/>
      <w:pPr>
        <w:tabs>
          <w:tab w:val="num" w:pos="6637"/>
        </w:tabs>
        <w:ind w:left="6637" w:hanging="180"/>
      </w:pPr>
    </w:lvl>
  </w:abstractNum>
  <w:abstractNum w:abstractNumId="113" w15:restartNumberingAfterBreak="0">
    <w:nsid w:val="75076ED2"/>
    <w:multiLevelType w:val="hybridMultilevel"/>
    <w:tmpl w:val="5EB49F12"/>
    <w:lvl w:ilvl="0" w:tplc="79263DF2">
      <w:start w:val="1"/>
      <w:numFmt w:val="bullet"/>
      <w:lvlText w:val=""/>
      <w:lvlJc w:val="left"/>
      <w:pPr>
        <w:tabs>
          <w:tab w:val="num" w:pos="720"/>
        </w:tabs>
        <w:ind w:left="720" w:hanging="360"/>
      </w:pPr>
      <w:rPr>
        <w:rFonts w:ascii="Symbol" w:hAnsi="Symbol" w:hint="default"/>
      </w:rPr>
    </w:lvl>
    <w:lvl w:ilvl="1" w:tplc="BE8EE5EA">
      <w:start w:val="1"/>
      <w:numFmt w:val="bullet"/>
      <w:lvlText w:val="o"/>
      <w:lvlJc w:val="left"/>
      <w:pPr>
        <w:tabs>
          <w:tab w:val="num" w:pos="1440"/>
        </w:tabs>
        <w:ind w:left="1440" w:hanging="360"/>
      </w:pPr>
      <w:rPr>
        <w:rFonts w:ascii="Courier New" w:hAnsi="Courier New" w:cs="Courier New" w:hint="default"/>
      </w:rPr>
    </w:lvl>
    <w:lvl w:ilvl="2" w:tplc="D982DB4C">
      <w:start w:val="1"/>
      <w:numFmt w:val="bullet"/>
      <w:lvlText w:val=""/>
      <w:lvlJc w:val="left"/>
      <w:pPr>
        <w:tabs>
          <w:tab w:val="num" w:pos="2160"/>
        </w:tabs>
        <w:ind w:left="2160" w:hanging="360"/>
      </w:pPr>
      <w:rPr>
        <w:rFonts w:ascii="Wingdings" w:hAnsi="Wingdings" w:hint="default"/>
      </w:rPr>
    </w:lvl>
    <w:lvl w:ilvl="3" w:tplc="9954CD5E" w:tentative="1">
      <w:start w:val="1"/>
      <w:numFmt w:val="bullet"/>
      <w:lvlText w:val=""/>
      <w:lvlJc w:val="left"/>
      <w:pPr>
        <w:tabs>
          <w:tab w:val="num" w:pos="2880"/>
        </w:tabs>
        <w:ind w:left="2880" w:hanging="360"/>
      </w:pPr>
      <w:rPr>
        <w:rFonts w:ascii="Symbol" w:hAnsi="Symbol" w:hint="default"/>
      </w:rPr>
    </w:lvl>
    <w:lvl w:ilvl="4" w:tplc="48F2ECA4" w:tentative="1">
      <w:start w:val="1"/>
      <w:numFmt w:val="bullet"/>
      <w:lvlText w:val="o"/>
      <w:lvlJc w:val="left"/>
      <w:pPr>
        <w:tabs>
          <w:tab w:val="num" w:pos="3600"/>
        </w:tabs>
        <w:ind w:left="3600" w:hanging="360"/>
      </w:pPr>
      <w:rPr>
        <w:rFonts w:ascii="Courier New" w:hAnsi="Courier New" w:cs="Courier New" w:hint="default"/>
      </w:rPr>
    </w:lvl>
    <w:lvl w:ilvl="5" w:tplc="088EAF72" w:tentative="1">
      <w:start w:val="1"/>
      <w:numFmt w:val="bullet"/>
      <w:lvlText w:val=""/>
      <w:lvlJc w:val="left"/>
      <w:pPr>
        <w:tabs>
          <w:tab w:val="num" w:pos="4320"/>
        </w:tabs>
        <w:ind w:left="4320" w:hanging="360"/>
      </w:pPr>
      <w:rPr>
        <w:rFonts w:ascii="Wingdings" w:hAnsi="Wingdings" w:hint="default"/>
      </w:rPr>
    </w:lvl>
    <w:lvl w:ilvl="6" w:tplc="149ADCA0" w:tentative="1">
      <w:start w:val="1"/>
      <w:numFmt w:val="bullet"/>
      <w:lvlText w:val=""/>
      <w:lvlJc w:val="left"/>
      <w:pPr>
        <w:tabs>
          <w:tab w:val="num" w:pos="5040"/>
        </w:tabs>
        <w:ind w:left="5040" w:hanging="360"/>
      </w:pPr>
      <w:rPr>
        <w:rFonts w:ascii="Symbol" w:hAnsi="Symbol" w:hint="default"/>
      </w:rPr>
    </w:lvl>
    <w:lvl w:ilvl="7" w:tplc="74CC3D7E" w:tentative="1">
      <w:start w:val="1"/>
      <w:numFmt w:val="bullet"/>
      <w:lvlText w:val="o"/>
      <w:lvlJc w:val="left"/>
      <w:pPr>
        <w:tabs>
          <w:tab w:val="num" w:pos="5760"/>
        </w:tabs>
        <w:ind w:left="5760" w:hanging="360"/>
      </w:pPr>
      <w:rPr>
        <w:rFonts w:ascii="Courier New" w:hAnsi="Courier New" w:cs="Courier New" w:hint="default"/>
      </w:rPr>
    </w:lvl>
    <w:lvl w:ilvl="8" w:tplc="57EC8262"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89B208A"/>
    <w:multiLevelType w:val="multilevel"/>
    <w:tmpl w:val="12466876"/>
    <w:lvl w:ilvl="0">
      <w:start w:val="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79050EC1"/>
    <w:multiLevelType w:val="hybridMultilevel"/>
    <w:tmpl w:val="8E9EBFF4"/>
    <w:lvl w:ilvl="0" w:tplc="04190001">
      <w:start w:val="1"/>
      <w:numFmt w:val="bullet"/>
      <w:lvlText w:val=""/>
      <w:lvlJc w:val="left"/>
      <w:pPr>
        <w:ind w:left="1342" w:hanging="360"/>
      </w:pPr>
      <w:rPr>
        <w:rFonts w:ascii="Symbol" w:hAnsi="Symbol" w:hint="default"/>
      </w:rPr>
    </w:lvl>
    <w:lvl w:ilvl="1" w:tplc="04190003" w:tentative="1">
      <w:start w:val="1"/>
      <w:numFmt w:val="bullet"/>
      <w:lvlText w:val="o"/>
      <w:lvlJc w:val="left"/>
      <w:pPr>
        <w:ind w:left="2062" w:hanging="360"/>
      </w:pPr>
      <w:rPr>
        <w:rFonts w:ascii="Courier New" w:hAnsi="Courier New" w:cs="Courier New" w:hint="default"/>
      </w:rPr>
    </w:lvl>
    <w:lvl w:ilvl="2" w:tplc="04190005" w:tentative="1">
      <w:start w:val="1"/>
      <w:numFmt w:val="bullet"/>
      <w:lvlText w:val=""/>
      <w:lvlJc w:val="left"/>
      <w:pPr>
        <w:ind w:left="2782" w:hanging="360"/>
      </w:pPr>
      <w:rPr>
        <w:rFonts w:ascii="Wingdings" w:hAnsi="Wingdings" w:hint="default"/>
      </w:rPr>
    </w:lvl>
    <w:lvl w:ilvl="3" w:tplc="04190001" w:tentative="1">
      <w:start w:val="1"/>
      <w:numFmt w:val="bullet"/>
      <w:lvlText w:val=""/>
      <w:lvlJc w:val="left"/>
      <w:pPr>
        <w:ind w:left="3502" w:hanging="360"/>
      </w:pPr>
      <w:rPr>
        <w:rFonts w:ascii="Symbol" w:hAnsi="Symbol" w:hint="default"/>
      </w:rPr>
    </w:lvl>
    <w:lvl w:ilvl="4" w:tplc="04190003" w:tentative="1">
      <w:start w:val="1"/>
      <w:numFmt w:val="bullet"/>
      <w:lvlText w:val="o"/>
      <w:lvlJc w:val="left"/>
      <w:pPr>
        <w:ind w:left="4222" w:hanging="360"/>
      </w:pPr>
      <w:rPr>
        <w:rFonts w:ascii="Courier New" w:hAnsi="Courier New" w:cs="Courier New" w:hint="default"/>
      </w:rPr>
    </w:lvl>
    <w:lvl w:ilvl="5" w:tplc="04190005" w:tentative="1">
      <w:start w:val="1"/>
      <w:numFmt w:val="bullet"/>
      <w:lvlText w:val=""/>
      <w:lvlJc w:val="left"/>
      <w:pPr>
        <w:ind w:left="4942" w:hanging="360"/>
      </w:pPr>
      <w:rPr>
        <w:rFonts w:ascii="Wingdings" w:hAnsi="Wingdings" w:hint="default"/>
      </w:rPr>
    </w:lvl>
    <w:lvl w:ilvl="6" w:tplc="04190001" w:tentative="1">
      <w:start w:val="1"/>
      <w:numFmt w:val="bullet"/>
      <w:lvlText w:val=""/>
      <w:lvlJc w:val="left"/>
      <w:pPr>
        <w:ind w:left="5662" w:hanging="360"/>
      </w:pPr>
      <w:rPr>
        <w:rFonts w:ascii="Symbol" w:hAnsi="Symbol" w:hint="default"/>
      </w:rPr>
    </w:lvl>
    <w:lvl w:ilvl="7" w:tplc="04190003" w:tentative="1">
      <w:start w:val="1"/>
      <w:numFmt w:val="bullet"/>
      <w:lvlText w:val="o"/>
      <w:lvlJc w:val="left"/>
      <w:pPr>
        <w:ind w:left="6382" w:hanging="360"/>
      </w:pPr>
      <w:rPr>
        <w:rFonts w:ascii="Courier New" w:hAnsi="Courier New" w:cs="Courier New" w:hint="default"/>
      </w:rPr>
    </w:lvl>
    <w:lvl w:ilvl="8" w:tplc="04190005" w:tentative="1">
      <w:start w:val="1"/>
      <w:numFmt w:val="bullet"/>
      <w:lvlText w:val=""/>
      <w:lvlJc w:val="left"/>
      <w:pPr>
        <w:ind w:left="7102" w:hanging="360"/>
      </w:pPr>
      <w:rPr>
        <w:rFonts w:ascii="Wingdings" w:hAnsi="Wingdings" w:hint="default"/>
      </w:rPr>
    </w:lvl>
  </w:abstractNum>
  <w:abstractNum w:abstractNumId="116" w15:restartNumberingAfterBreak="0">
    <w:nsid w:val="7A06169B"/>
    <w:multiLevelType w:val="hybridMultilevel"/>
    <w:tmpl w:val="97C86EA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7" w15:restartNumberingAfterBreak="0">
    <w:nsid w:val="7A7F2EDB"/>
    <w:multiLevelType w:val="multilevel"/>
    <w:tmpl w:val="9DF42F7E"/>
    <w:name w:val="WW8Num5"/>
    <w:lvl w:ilvl="0">
      <w:start w:val="6"/>
      <w:numFmt w:val="decimal"/>
      <w:lvlText w:val="%1"/>
      <w:lvlJc w:val="left"/>
      <w:pPr>
        <w:ind w:left="435" w:hanging="435"/>
      </w:pPr>
      <w:rPr>
        <w:rFonts w:hint="default"/>
        <w:color w:val="000000"/>
      </w:rPr>
    </w:lvl>
    <w:lvl w:ilvl="1">
      <w:start w:val="3"/>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8" w15:restartNumberingAfterBreak="0">
    <w:nsid w:val="7BA65AF7"/>
    <w:multiLevelType w:val="hybridMultilevel"/>
    <w:tmpl w:val="94EA80A8"/>
    <w:lvl w:ilvl="0" w:tplc="C15C9FA0">
      <w:start w:val="1"/>
      <w:numFmt w:val="lowerLetter"/>
      <w:lvlText w:val="(%1)"/>
      <w:lvlJc w:val="left"/>
      <w:pPr>
        <w:tabs>
          <w:tab w:val="num" w:pos="303"/>
        </w:tabs>
        <w:ind w:left="303" w:hanging="360"/>
      </w:pPr>
      <w:rPr>
        <w:rFonts w:hint="default"/>
      </w:rPr>
    </w:lvl>
    <w:lvl w:ilvl="1" w:tplc="3990ADAE" w:tentative="1">
      <w:start w:val="1"/>
      <w:numFmt w:val="lowerLetter"/>
      <w:lvlText w:val="%2."/>
      <w:lvlJc w:val="left"/>
      <w:pPr>
        <w:tabs>
          <w:tab w:val="num" w:pos="1023"/>
        </w:tabs>
        <w:ind w:left="1023" w:hanging="360"/>
      </w:pPr>
    </w:lvl>
    <w:lvl w:ilvl="2" w:tplc="9A14669C" w:tentative="1">
      <w:start w:val="1"/>
      <w:numFmt w:val="lowerRoman"/>
      <w:lvlText w:val="%3."/>
      <w:lvlJc w:val="right"/>
      <w:pPr>
        <w:tabs>
          <w:tab w:val="num" w:pos="1743"/>
        </w:tabs>
        <w:ind w:left="1743" w:hanging="180"/>
      </w:pPr>
    </w:lvl>
    <w:lvl w:ilvl="3" w:tplc="CF7ECECC" w:tentative="1">
      <w:start w:val="1"/>
      <w:numFmt w:val="decimal"/>
      <w:lvlText w:val="%4."/>
      <w:lvlJc w:val="left"/>
      <w:pPr>
        <w:tabs>
          <w:tab w:val="num" w:pos="2463"/>
        </w:tabs>
        <w:ind w:left="2463" w:hanging="360"/>
      </w:pPr>
    </w:lvl>
    <w:lvl w:ilvl="4" w:tplc="136A2B4A" w:tentative="1">
      <w:start w:val="1"/>
      <w:numFmt w:val="lowerLetter"/>
      <w:lvlText w:val="%5."/>
      <w:lvlJc w:val="left"/>
      <w:pPr>
        <w:tabs>
          <w:tab w:val="num" w:pos="3183"/>
        </w:tabs>
        <w:ind w:left="3183" w:hanging="360"/>
      </w:pPr>
    </w:lvl>
    <w:lvl w:ilvl="5" w:tplc="1BD07D26" w:tentative="1">
      <w:start w:val="1"/>
      <w:numFmt w:val="lowerRoman"/>
      <w:lvlText w:val="%6."/>
      <w:lvlJc w:val="right"/>
      <w:pPr>
        <w:tabs>
          <w:tab w:val="num" w:pos="3903"/>
        </w:tabs>
        <w:ind w:left="3903" w:hanging="180"/>
      </w:pPr>
    </w:lvl>
    <w:lvl w:ilvl="6" w:tplc="C1FA0938" w:tentative="1">
      <w:start w:val="1"/>
      <w:numFmt w:val="decimal"/>
      <w:lvlText w:val="%7."/>
      <w:lvlJc w:val="left"/>
      <w:pPr>
        <w:tabs>
          <w:tab w:val="num" w:pos="4623"/>
        </w:tabs>
        <w:ind w:left="4623" w:hanging="360"/>
      </w:pPr>
    </w:lvl>
    <w:lvl w:ilvl="7" w:tplc="17BCD6E8" w:tentative="1">
      <w:start w:val="1"/>
      <w:numFmt w:val="lowerLetter"/>
      <w:lvlText w:val="%8."/>
      <w:lvlJc w:val="left"/>
      <w:pPr>
        <w:tabs>
          <w:tab w:val="num" w:pos="5343"/>
        </w:tabs>
        <w:ind w:left="5343" w:hanging="360"/>
      </w:pPr>
    </w:lvl>
    <w:lvl w:ilvl="8" w:tplc="FAF2BE60" w:tentative="1">
      <w:start w:val="1"/>
      <w:numFmt w:val="lowerRoman"/>
      <w:lvlText w:val="%9."/>
      <w:lvlJc w:val="right"/>
      <w:pPr>
        <w:tabs>
          <w:tab w:val="num" w:pos="6063"/>
        </w:tabs>
        <w:ind w:left="6063" w:hanging="180"/>
      </w:pPr>
    </w:lvl>
  </w:abstractNum>
  <w:abstractNum w:abstractNumId="119" w15:restartNumberingAfterBreak="0">
    <w:nsid w:val="7C62135F"/>
    <w:multiLevelType w:val="hybridMultilevel"/>
    <w:tmpl w:val="3D2C0F8A"/>
    <w:lvl w:ilvl="0" w:tplc="1B02659C">
      <w:start w:val="1"/>
      <w:numFmt w:val="upperLetter"/>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C923B78"/>
    <w:multiLevelType w:val="multilevel"/>
    <w:tmpl w:val="7C70335A"/>
    <w:lvl w:ilvl="0">
      <w:start w:val="2"/>
      <w:numFmt w:val="decimal"/>
      <w:lvlText w:val="%1."/>
      <w:lvlJc w:val="left"/>
      <w:pPr>
        <w:tabs>
          <w:tab w:val="num" w:pos="645"/>
        </w:tabs>
        <w:ind w:left="645" w:hanging="585"/>
      </w:pPr>
      <w:rPr>
        <w:rFonts w:cs="Times New Roman" w:hint="default"/>
      </w:rPr>
    </w:lvl>
    <w:lvl w:ilvl="1">
      <w:start w:val="1"/>
      <w:numFmt w:val="decimal"/>
      <w:isLgl/>
      <w:lvlText w:val="%1.%2"/>
      <w:lvlJc w:val="left"/>
      <w:pPr>
        <w:tabs>
          <w:tab w:val="num" w:pos="933"/>
        </w:tabs>
        <w:ind w:left="933" w:hanging="705"/>
      </w:pPr>
      <w:rPr>
        <w:rFonts w:cs="Times New Roman" w:hint="default"/>
        <w:b w:val="0"/>
      </w:rPr>
    </w:lvl>
    <w:lvl w:ilvl="2">
      <w:start w:val="1"/>
      <w:numFmt w:val="decimal"/>
      <w:isLgl/>
      <w:lvlText w:val="%1.%2.%3"/>
      <w:lvlJc w:val="left"/>
      <w:pPr>
        <w:tabs>
          <w:tab w:val="num" w:pos="780"/>
        </w:tabs>
        <w:ind w:left="780" w:hanging="720"/>
      </w:pPr>
      <w:rPr>
        <w:rFonts w:cs="Times New Roman" w:hint="default"/>
      </w:rPr>
    </w:lvl>
    <w:lvl w:ilvl="3">
      <w:start w:val="1"/>
      <w:numFmt w:val="decimal"/>
      <w:isLgl/>
      <w:lvlText w:val="%1.%2.%3.%4"/>
      <w:lvlJc w:val="left"/>
      <w:pPr>
        <w:tabs>
          <w:tab w:val="num" w:pos="780"/>
        </w:tabs>
        <w:ind w:left="780" w:hanging="720"/>
      </w:pPr>
      <w:rPr>
        <w:rFonts w:cs="Times New Roman" w:hint="default"/>
      </w:rPr>
    </w:lvl>
    <w:lvl w:ilvl="4">
      <w:start w:val="1"/>
      <w:numFmt w:val="decimal"/>
      <w:isLgl/>
      <w:lvlText w:val="%1.%2.%3.%4.%5"/>
      <w:lvlJc w:val="left"/>
      <w:pPr>
        <w:tabs>
          <w:tab w:val="num" w:pos="1140"/>
        </w:tabs>
        <w:ind w:left="1140" w:hanging="1080"/>
      </w:pPr>
      <w:rPr>
        <w:rFonts w:cs="Times New Roman" w:hint="default"/>
      </w:rPr>
    </w:lvl>
    <w:lvl w:ilvl="5">
      <w:start w:val="1"/>
      <w:numFmt w:val="decimal"/>
      <w:isLgl/>
      <w:lvlText w:val="%1.%2.%3.%4.%5.%6"/>
      <w:lvlJc w:val="left"/>
      <w:pPr>
        <w:tabs>
          <w:tab w:val="num" w:pos="1140"/>
        </w:tabs>
        <w:ind w:left="1140" w:hanging="1080"/>
      </w:pPr>
      <w:rPr>
        <w:rFonts w:cs="Times New Roman" w:hint="default"/>
      </w:rPr>
    </w:lvl>
    <w:lvl w:ilvl="6">
      <w:start w:val="1"/>
      <w:numFmt w:val="decimal"/>
      <w:isLgl/>
      <w:lvlText w:val="%1.%2.%3.%4.%5.%6.%7"/>
      <w:lvlJc w:val="left"/>
      <w:pPr>
        <w:tabs>
          <w:tab w:val="num" w:pos="1500"/>
        </w:tabs>
        <w:ind w:left="1500" w:hanging="1440"/>
      </w:pPr>
      <w:rPr>
        <w:rFonts w:cs="Times New Roman" w:hint="default"/>
      </w:rPr>
    </w:lvl>
    <w:lvl w:ilvl="7">
      <w:start w:val="1"/>
      <w:numFmt w:val="decimal"/>
      <w:isLgl/>
      <w:lvlText w:val="%1.%2.%3.%4.%5.%6.%7.%8"/>
      <w:lvlJc w:val="left"/>
      <w:pPr>
        <w:tabs>
          <w:tab w:val="num" w:pos="1500"/>
        </w:tabs>
        <w:ind w:left="1500" w:hanging="1440"/>
      </w:pPr>
      <w:rPr>
        <w:rFonts w:cs="Times New Roman" w:hint="default"/>
      </w:rPr>
    </w:lvl>
    <w:lvl w:ilvl="8">
      <w:start w:val="1"/>
      <w:numFmt w:val="decimal"/>
      <w:isLgl/>
      <w:lvlText w:val="%1.%2.%3.%4.%5.%6.%7.%8.%9"/>
      <w:lvlJc w:val="left"/>
      <w:pPr>
        <w:tabs>
          <w:tab w:val="num" w:pos="1860"/>
        </w:tabs>
        <w:ind w:left="1860" w:hanging="1800"/>
      </w:pPr>
      <w:rPr>
        <w:rFonts w:cs="Times New Roman" w:hint="default"/>
      </w:rPr>
    </w:lvl>
  </w:abstractNum>
  <w:abstractNum w:abstractNumId="121" w15:restartNumberingAfterBreak="0">
    <w:nsid w:val="7DAB58EB"/>
    <w:multiLevelType w:val="multilevel"/>
    <w:tmpl w:val="279873F2"/>
    <w:lvl w:ilvl="0">
      <w:start w:val="1"/>
      <w:numFmt w:val="decimal"/>
      <w:lvlText w:val="%1."/>
      <w:lvlJc w:val="left"/>
      <w:pPr>
        <w:ind w:left="720" w:hanging="360"/>
      </w:pPr>
    </w:lvl>
    <w:lvl w:ilvl="1">
      <w:start w:val="1"/>
      <w:numFmt w:val="decimal"/>
      <w:isLgl/>
      <w:lvlText w:val="%1.%2"/>
      <w:lvlJc w:val="left"/>
      <w:pPr>
        <w:ind w:left="1065" w:hanging="705"/>
      </w:pPr>
      <w:rPr>
        <w:rFonts w:ascii="Arial" w:hAnsi="Arial" w:cs="Arial" w:hint="default"/>
        <w:b/>
        <w:sz w:val="20"/>
        <w:szCs w:val="20"/>
      </w:rPr>
    </w:lvl>
    <w:lvl w:ilvl="2">
      <w:start w:val="1"/>
      <w:numFmt w:val="decimal"/>
      <w:isLgl/>
      <w:lvlText w:val="%1.%2.%3"/>
      <w:lvlJc w:val="left"/>
      <w:pPr>
        <w:ind w:left="2847"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2" w15:restartNumberingAfterBreak="0">
    <w:nsid w:val="7F7460A0"/>
    <w:multiLevelType w:val="hybridMultilevel"/>
    <w:tmpl w:val="0A1C1ACC"/>
    <w:lvl w:ilvl="0" w:tplc="4C74857A">
      <w:start w:val="1"/>
      <w:numFmt w:val="lowerLetter"/>
      <w:lvlText w:val="(%1)"/>
      <w:lvlJc w:val="left"/>
      <w:pPr>
        <w:tabs>
          <w:tab w:val="num" w:pos="303"/>
        </w:tabs>
        <w:ind w:left="303" w:hanging="360"/>
      </w:pPr>
      <w:rPr>
        <w:rFonts w:hint="default"/>
      </w:rPr>
    </w:lvl>
    <w:lvl w:ilvl="1" w:tplc="1E0C0100" w:tentative="1">
      <w:start w:val="1"/>
      <w:numFmt w:val="lowerLetter"/>
      <w:lvlText w:val="%2."/>
      <w:lvlJc w:val="left"/>
      <w:pPr>
        <w:tabs>
          <w:tab w:val="num" w:pos="1023"/>
        </w:tabs>
        <w:ind w:left="1023" w:hanging="360"/>
      </w:pPr>
    </w:lvl>
    <w:lvl w:ilvl="2" w:tplc="9E24587E" w:tentative="1">
      <w:start w:val="1"/>
      <w:numFmt w:val="lowerRoman"/>
      <w:lvlText w:val="%3."/>
      <w:lvlJc w:val="right"/>
      <w:pPr>
        <w:tabs>
          <w:tab w:val="num" w:pos="1743"/>
        </w:tabs>
        <w:ind w:left="1743" w:hanging="180"/>
      </w:pPr>
    </w:lvl>
    <w:lvl w:ilvl="3" w:tplc="61C0830A" w:tentative="1">
      <w:start w:val="1"/>
      <w:numFmt w:val="decimal"/>
      <w:lvlText w:val="%4."/>
      <w:lvlJc w:val="left"/>
      <w:pPr>
        <w:tabs>
          <w:tab w:val="num" w:pos="2463"/>
        </w:tabs>
        <w:ind w:left="2463" w:hanging="360"/>
      </w:pPr>
    </w:lvl>
    <w:lvl w:ilvl="4" w:tplc="B736222C" w:tentative="1">
      <w:start w:val="1"/>
      <w:numFmt w:val="lowerLetter"/>
      <w:lvlText w:val="%5."/>
      <w:lvlJc w:val="left"/>
      <w:pPr>
        <w:tabs>
          <w:tab w:val="num" w:pos="3183"/>
        </w:tabs>
        <w:ind w:left="3183" w:hanging="360"/>
      </w:pPr>
    </w:lvl>
    <w:lvl w:ilvl="5" w:tplc="58D422AE" w:tentative="1">
      <w:start w:val="1"/>
      <w:numFmt w:val="lowerRoman"/>
      <w:lvlText w:val="%6."/>
      <w:lvlJc w:val="right"/>
      <w:pPr>
        <w:tabs>
          <w:tab w:val="num" w:pos="3903"/>
        </w:tabs>
        <w:ind w:left="3903" w:hanging="180"/>
      </w:pPr>
    </w:lvl>
    <w:lvl w:ilvl="6" w:tplc="C4883F0A" w:tentative="1">
      <w:start w:val="1"/>
      <w:numFmt w:val="decimal"/>
      <w:lvlText w:val="%7."/>
      <w:lvlJc w:val="left"/>
      <w:pPr>
        <w:tabs>
          <w:tab w:val="num" w:pos="4623"/>
        </w:tabs>
        <w:ind w:left="4623" w:hanging="360"/>
      </w:pPr>
    </w:lvl>
    <w:lvl w:ilvl="7" w:tplc="F54E6E94" w:tentative="1">
      <w:start w:val="1"/>
      <w:numFmt w:val="lowerLetter"/>
      <w:lvlText w:val="%8."/>
      <w:lvlJc w:val="left"/>
      <w:pPr>
        <w:tabs>
          <w:tab w:val="num" w:pos="5343"/>
        </w:tabs>
        <w:ind w:left="5343" w:hanging="360"/>
      </w:pPr>
    </w:lvl>
    <w:lvl w:ilvl="8" w:tplc="B07E7314" w:tentative="1">
      <w:start w:val="1"/>
      <w:numFmt w:val="lowerRoman"/>
      <w:lvlText w:val="%9."/>
      <w:lvlJc w:val="right"/>
      <w:pPr>
        <w:tabs>
          <w:tab w:val="num" w:pos="6063"/>
        </w:tabs>
        <w:ind w:left="6063" w:hanging="180"/>
      </w:pPr>
    </w:lvl>
  </w:abstractNum>
  <w:num w:numId="1">
    <w:abstractNumId w:val="22"/>
  </w:num>
  <w:num w:numId="2">
    <w:abstractNumId w:val="44"/>
  </w:num>
  <w:num w:numId="3">
    <w:abstractNumId w:val="27"/>
  </w:num>
  <w:num w:numId="4">
    <w:abstractNumId w:val="32"/>
  </w:num>
  <w:num w:numId="5">
    <w:abstractNumId w:val="120"/>
  </w:num>
  <w:num w:numId="6">
    <w:abstractNumId w:val="49"/>
  </w:num>
  <w:num w:numId="7">
    <w:abstractNumId w:val="31"/>
  </w:num>
  <w:num w:numId="8">
    <w:abstractNumId w:val="29"/>
  </w:num>
  <w:num w:numId="9">
    <w:abstractNumId w:val="65"/>
  </w:num>
  <w:num w:numId="10">
    <w:abstractNumId w:val="66"/>
  </w:num>
  <w:num w:numId="11">
    <w:abstractNumId w:val="48"/>
  </w:num>
  <w:num w:numId="12">
    <w:abstractNumId w:val="43"/>
  </w:num>
  <w:num w:numId="13">
    <w:abstractNumId w:val="45"/>
  </w:num>
  <w:num w:numId="14">
    <w:abstractNumId w:val="16"/>
  </w:num>
  <w:num w:numId="15">
    <w:abstractNumId w:val="63"/>
  </w:num>
  <w:num w:numId="16">
    <w:abstractNumId w:val="108"/>
  </w:num>
  <w:num w:numId="17">
    <w:abstractNumId w:val="111"/>
  </w:num>
  <w:num w:numId="18">
    <w:abstractNumId w:val="118"/>
  </w:num>
  <w:num w:numId="19">
    <w:abstractNumId w:val="99"/>
  </w:num>
  <w:num w:numId="20">
    <w:abstractNumId w:val="51"/>
  </w:num>
  <w:num w:numId="21">
    <w:abstractNumId w:val="112"/>
  </w:num>
  <w:num w:numId="22">
    <w:abstractNumId w:val="101"/>
  </w:num>
  <w:num w:numId="23">
    <w:abstractNumId w:val="122"/>
  </w:num>
  <w:num w:numId="24">
    <w:abstractNumId w:val="95"/>
  </w:num>
  <w:num w:numId="25">
    <w:abstractNumId w:val="20"/>
  </w:num>
  <w:num w:numId="26">
    <w:abstractNumId w:val="82"/>
  </w:num>
  <w:num w:numId="27">
    <w:abstractNumId w:val="71"/>
  </w:num>
  <w:num w:numId="28">
    <w:abstractNumId w:val="60"/>
  </w:num>
  <w:num w:numId="29">
    <w:abstractNumId w:val="77"/>
  </w:num>
  <w:num w:numId="30">
    <w:abstractNumId w:val="70"/>
  </w:num>
  <w:num w:numId="31">
    <w:abstractNumId w:val="87"/>
  </w:num>
  <w:num w:numId="32">
    <w:abstractNumId w:val="30"/>
  </w:num>
  <w:num w:numId="33">
    <w:abstractNumId w:val="97"/>
  </w:num>
  <w:num w:numId="34">
    <w:abstractNumId w:val="121"/>
  </w:num>
  <w:num w:numId="35">
    <w:abstractNumId w:val="28"/>
  </w:num>
  <w:num w:numId="36">
    <w:abstractNumId w:val="86"/>
  </w:num>
  <w:num w:numId="37">
    <w:abstractNumId w:val="46"/>
  </w:num>
  <w:num w:numId="38">
    <w:abstractNumId w:val="14"/>
  </w:num>
  <w:num w:numId="39">
    <w:abstractNumId w:val="52"/>
  </w:num>
  <w:num w:numId="40">
    <w:abstractNumId w:val="69"/>
  </w:num>
  <w:num w:numId="41">
    <w:abstractNumId w:val="114"/>
  </w:num>
  <w:num w:numId="42">
    <w:abstractNumId w:val="25"/>
  </w:num>
  <w:num w:numId="43">
    <w:abstractNumId w:val="98"/>
  </w:num>
  <w:num w:numId="44">
    <w:abstractNumId w:val="37"/>
  </w:num>
  <w:num w:numId="45">
    <w:abstractNumId w:val="18"/>
  </w:num>
  <w:num w:numId="46">
    <w:abstractNumId w:val="103"/>
  </w:num>
  <w:num w:numId="47">
    <w:abstractNumId w:val="50"/>
  </w:num>
  <w:num w:numId="48">
    <w:abstractNumId w:val="117"/>
  </w:num>
  <w:num w:numId="49">
    <w:abstractNumId w:val="47"/>
  </w:num>
  <w:num w:numId="50">
    <w:abstractNumId w:val="85"/>
  </w:num>
  <w:num w:numId="51">
    <w:abstractNumId w:val="54"/>
  </w:num>
  <w:num w:numId="52">
    <w:abstractNumId w:val="41"/>
  </w:num>
  <w:num w:numId="53">
    <w:abstractNumId w:val="21"/>
  </w:num>
  <w:num w:numId="54">
    <w:abstractNumId w:val="74"/>
  </w:num>
  <w:num w:numId="55">
    <w:abstractNumId w:val="78"/>
  </w:num>
  <w:num w:numId="56">
    <w:abstractNumId w:val="67"/>
  </w:num>
  <w:num w:numId="57">
    <w:abstractNumId w:val="57"/>
  </w:num>
  <w:num w:numId="58">
    <w:abstractNumId w:val="36"/>
  </w:num>
  <w:num w:numId="59">
    <w:abstractNumId w:val="12"/>
  </w:num>
  <w:num w:numId="60">
    <w:abstractNumId w:val="93"/>
  </w:num>
  <w:num w:numId="61">
    <w:abstractNumId w:val="72"/>
  </w:num>
  <w:num w:numId="62">
    <w:abstractNumId w:val="84"/>
  </w:num>
  <w:num w:numId="63">
    <w:abstractNumId w:val="104"/>
  </w:num>
  <w:num w:numId="64">
    <w:abstractNumId w:val="79"/>
  </w:num>
  <w:num w:numId="65">
    <w:abstractNumId w:val="40"/>
  </w:num>
  <w:num w:numId="66">
    <w:abstractNumId w:val="56"/>
  </w:num>
  <w:num w:numId="67">
    <w:abstractNumId w:val="64"/>
  </w:num>
  <w:num w:numId="68">
    <w:abstractNumId w:val="105"/>
  </w:num>
  <w:num w:numId="69">
    <w:abstractNumId w:val="35"/>
  </w:num>
  <w:num w:numId="70">
    <w:abstractNumId w:val="17"/>
  </w:num>
  <w:num w:numId="71">
    <w:abstractNumId w:val="102"/>
  </w:num>
  <w:num w:numId="72">
    <w:abstractNumId w:val="68"/>
  </w:num>
  <w:num w:numId="73">
    <w:abstractNumId w:val="81"/>
  </w:num>
  <w:num w:numId="74">
    <w:abstractNumId w:val="106"/>
  </w:num>
  <w:num w:numId="75">
    <w:abstractNumId w:val="75"/>
  </w:num>
  <w:num w:numId="76">
    <w:abstractNumId w:val="38"/>
  </w:num>
  <w:num w:numId="77">
    <w:abstractNumId w:val="113"/>
  </w:num>
  <w:num w:numId="78">
    <w:abstractNumId w:val="109"/>
  </w:num>
  <w:num w:numId="79">
    <w:abstractNumId w:val="23"/>
  </w:num>
  <w:num w:numId="80">
    <w:abstractNumId w:val="110"/>
  </w:num>
  <w:num w:numId="81">
    <w:abstractNumId w:val="100"/>
  </w:num>
  <w:num w:numId="82">
    <w:abstractNumId w:val="58"/>
  </w:num>
  <w:num w:numId="83">
    <w:abstractNumId w:val="55"/>
  </w:num>
  <w:num w:numId="84">
    <w:abstractNumId w:val="91"/>
  </w:num>
  <w:num w:numId="85">
    <w:abstractNumId w:val="61"/>
  </w:num>
  <w:num w:numId="86">
    <w:abstractNumId w:val="73"/>
  </w:num>
  <w:num w:numId="87">
    <w:abstractNumId w:val="88"/>
  </w:num>
  <w:num w:numId="88">
    <w:abstractNumId w:val="107"/>
  </w:num>
  <w:num w:numId="89">
    <w:abstractNumId w:val="39"/>
  </w:num>
  <w:num w:numId="90">
    <w:abstractNumId w:val="92"/>
  </w:num>
  <w:num w:numId="91">
    <w:abstractNumId w:val="42"/>
  </w:num>
  <w:num w:numId="92">
    <w:abstractNumId w:val="33"/>
  </w:num>
  <w:num w:numId="93">
    <w:abstractNumId w:val="83"/>
  </w:num>
  <w:num w:numId="94">
    <w:abstractNumId w:val="24"/>
  </w:num>
  <w:num w:numId="95">
    <w:abstractNumId w:val="59"/>
  </w:num>
  <w:num w:numId="96">
    <w:abstractNumId w:val="119"/>
  </w:num>
  <w:num w:numId="97">
    <w:abstractNumId w:val="76"/>
  </w:num>
  <w:num w:numId="98">
    <w:abstractNumId w:val="116"/>
  </w:num>
  <w:num w:numId="99">
    <w:abstractNumId w:val="34"/>
  </w:num>
  <w:num w:numId="100">
    <w:abstractNumId w:val="53"/>
  </w:num>
  <w:num w:numId="101">
    <w:abstractNumId w:val="19"/>
  </w:num>
  <w:num w:numId="102">
    <w:abstractNumId w:val="89"/>
  </w:num>
  <w:num w:numId="103">
    <w:abstractNumId w:val="62"/>
  </w:num>
  <w:num w:numId="104">
    <w:abstractNumId w:val="115"/>
  </w:num>
  <w:num w:numId="105">
    <w:abstractNumId w:val="13"/>
  </w:num>
  <w:num w:numId="106">
    <w:abstractNumId w:val="96"/>
  </w:num>
  <w:num w:numId="107">
    <w:abstractNumId w:val="94"/>
  </w:num>
  <w:num w:numId="108">
    <w:abstractNumId w:val="90"/>
  </w:num>
  <w:num w:numId="109">
    <w:abstractNumId w:val="15"/>
  </w:num>
  <w:num w:numId="110">
    <w:abstractNumId w:val="80"/>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AE5"/>
    <w:rsid w:val="00000EA5"/>
    <w:rsid w:val="00001C91"/>
    <w:rsid w:val="00001CE1"/>
    <w:rsid w:val="00001DD8"/>
    <w:rsid w:val="00002657"/>
    <w:rsid w:val="00002C07"/>
    <w:rsid w:val="00002C30"/>
    <w:rsid w:val="00003590"/>
    <w:rsid w:val="000039C9"/>
    <w:rsid w:val="00003BA1"/>
    <w:rsid w:val="000040A5"/>
    <w:rsid w:val="00004C4E"/>
    <w:rsid w:val="00005617"/>
    <w:rsid w:val="00005A5F"/>
    <w:rsid w:val="0000617E"/>
    <w:rsid w:val="0000627A"/>
    <w:rsid w:val="0000769A"/>
    <w:rsid w:val="00010259"/>
    <w:rsid w:val="00010529"/>
    <w:rsid w:val="00011108"/>
    <w:rsid w:val="000117FD"/>
    <w:rsid w:val="0001192A"/>
    <w:rsid w:val="0001258A"/>
    <w:rsid w:val="00012915"/>
    <w:rsid w:val="0001353E"/>
    <w:rsid w:val="0001355D"/>
    <w:rsid w:val="0001378B"/>
    <w:rsid w:val="00013A58"/>
    <w:rsid w:val="00013D77"/>
    <w:rsid w:val="00014304"/>
    <w:rsid w:val="000144D9"/>
    <w:rsid w:val="00014E34"/>
    <w:rsid w:val="00015150"/>
    <w:rsid w:val="00015530"/>
    <w:rsid w:val="00015DFE"/>
    <w:rsid w:val="00016AFA"/>
    <w:rsid w:val="00016E7F"/>
    <w:rsid w:val="00016E9E"/>
    <w:rsid w:val="00017242"/>
    <w:rsid w:val="000179A8"/>
    <w:rsid w:val="0002112A"/>
    <w:rsid w:val="00021626"/>
    <w:rsid w:val="00021673"/>
    <w:rsid w:val="000216F8"/>
    <w:rsid w:val="0002173F"/>
    <w:rsid w:val="00021ACB"/>
    <w:rsid w:val="000223DD"/>
    <w:rsid w:val="00022A03"/>
    <w:rsid w:val="00023080"/>
    <w:rsid w:val="00023243"/>
    <w:rsid w:val="0002359A"/>
    <w:rsid w:val="0002383C"/>
    <w:rsid w:val="00024138"/>
    <w:rsid w:val="000244A3"/>
    <w:rsid w:val="000250D5"/>
    <w:rsid w:val="0002532F"/>
    <w:rsid w:val="000259B2"/>
    <w:rsid w:val="00025B79"/>
    <w:rsid w:val="00025DE9"/>
    <w:rsid w:val="0002602C"/>
    <w:rsid w:val="0002637A"/>
    <w:rsid w:val="0002642F"/>
    <w:rsid w:val="0002665E"/>
    <w:rsid w:val="0002685D"/>
    <w:rsid w:val="00026A2F"/>
    <w:rsid w:val="00026C9F"/>
    <w:rsid w:val="00026DE7"/>
    <w:rsid w:val="000271B0"/>
    <w:rsid w:val="0002794D"/>
    <w:rsid w:val="000279EB"/>
    <w:rsid w:val="000303CB"/>
    <w:rsid w:val="0003096A"/>
    <w:rsid w:val="00030C41"/>
    <w:rsid w:val="00030DBF"/>
    <w:rsid w:val="00030FF7"/>
    <w:rsid w:val="00031170"/>
    <w:rsid w:val="00031A39"/>
    <w:rsid w:val="00031A83"/>
    <w:rsid w:val="00031F83"/>
    <w:rsid w:val="00031F87"/>
    <w:rsid w:val="000322CA"/>
    <w:rsid w:val="00032944"/>
    <w:rsid w:val="00032B39"/>
    <w:rsid w:val="000339E1"/>
    <w:rsid w:val="00033C96"/>
    <w:rsid w:val="00033E1B"/>
    <w:rsid w:val="00034D94"/>
    <w:rsid w:val="00035697"/>
    <w:rsid w:val="00035E39"/>
    <w:rsid w:val="000362FB"/>
    <w:rsid w:val="0003664F"/>
    <w:rsid w:val="00036EEE"/>
    <w:rsid w:val="0003703B"/>
    <w:rsid w:val="00037191"/>
    <w:rsid w:val="00037428"/>
    <w:rsid w:val="000374A9"/>
    <w:rsid w:val="000374C0"/>
    <w:rsid w:val="0003763A"/>
    <w:rsid w:val="00037897"/>
    <w:rsid w:val="000379C3"/>
    <w:rsid w:val="00037B18"/>
    <w:rsid w:val="00037D6C"/>
    <w:rsid w:val="00037F4B"/>
    <w:rsid w:val="000407E8"/>
    <w:rsid w:val="0004092B"/>
    <w:rsid w:val="00041183"/>
    <w:rsid w:val="00041B81"/>
    <w:rsid w:val="0004215D"/>
    <w:rsid w:val="000428EC"/>
    <w:rsid w:val="00042C8B"/>
    <w:rsid w:val="00043AE7"/>
    <w:rsid w:val="00043C0C"/>
    <w:rsid w:val="00044361"/>
    <w:rsid w:val="000443D3"/>
    <w:rsid w:val="00044DE4"/>
    <w:rsid w:val="00045182"/>
    <w:rsid w:val="000454F4"/>
    <w:rsid w:val="00045828"/>
    <w:rsid w:val="000458CC"/>
    <w:rsid w:val="0004659F"/>
    <w:rsid w:val="00046B2C"/>
    <w:rsid w:val="00046C12"/>
    <w:rsid w:val="000473B4"/>
    <w:rsid w:val="00047B59"/>
    <w:rsid w:val="00050343"/>
    <w:rsid w:val="00050628"/>
    <w:rsid w:val="0005168F"/>
    <w:rsid w:val="000521F3"/>
    <w:rsid w:val="000522A7"/>
    <w:rsid w:val="0005294D"/>
    <w:rsid w:val="000532DF"/>
    <w:rsid w:val="00053FE7"/>
    <w:rsid w:val="000551EE"/>
    <w:rsid w:val="00056FD8"/>
    <w:rsid w:val="000573F9"/>
    <w:rsid w:val="000578A4"/>
    <w:rsid w:val="00057C64"/>
    <w:rsid w:val="000600D2"/>
    <w:rsid w:val="00060271"/>
    <w:rsid w:val="00060BA3"/>
    <w:rsid w:val="00060C7A"/>
    <w:rsid w:val="00060E1D"/>
    <w:rsid w:val="00061681"/>
    <w:rsid w:val="00061A73"/>
    <w:rsid w:val="00061A9D"/>
    <w:rsid w:val="0006250A"/>
    <w:rsid w:val="00062848"/>
    <w:rsid w:val="00062979"/>
    <w:rsid w:val="00062DF0"/>
    <w:rsid w:val="00063832"/>
    <w:rsid w:val="00064455"/>
    <w:rsid w:val="000644E9"/>
    <w:rsid w:val="000645FB"/>
    <w:rsid w:val="000646C9"/>
    <w:rsid w:val="000647FC"/>
    <w:rsid w:val="0006487B"/>
    <w:rsid w:val="00065142"/>
    <w:rsid w:val="000655C4"/>
    <w:rsid w:val="00065824"/>
    <w:rsid w:val="000658D5"/>
    <w:rsid w:val="000660E5"/>
    <w:rsid w:val="00066DEE"/>
    <w:rsid w:val="000672F4"/>
    <w:rsid w:val="00067605"/>
    <w:rsid w:val="0006789B"/>
    <w:rsid w:val="00067B04"/>
    <w:rsid w:val="00067EF7"/>
    <w:rsid w:val="0007067A"/>
    <w:rsid w:val="0007068C"/>
    <w:rsid w:val="00070AC3"/>
    <w:rsid w:val="00070B7C"/>
    <w:rsid w:val="00070E00"/>
    <w:rsid w:val="00070EEB"/>
    <w:rsid w:val="00071278"/>
    <w:rsid w:val="00071E8C"/>
    <w:rsid w:val="0007205D"/>
    <w:rsid w:val="000720B3"/>
    <w:rsid w:val="00072ADB"/>
    <w:rsid w:val="00072DDD"/>
    <w:rsid w:val="00072F2E"/>
    <w:rsid w:val="00073346"/>
    <w:rsid w:val="000737B2"/>
    <w:rsid w:val="00073952"/>
    <w:rsid w:val="00073C7B"/>
    <w:rsid w:val="00073E70"/>
    <w:rsid w:val="00074074"/>
    <w:rsid w:val="0007462E"/>
    <w:rsid w:val="00075446"/>
    <w:rsid w:val="00075718"/>
    <w:rsid w:val="000758AC"/>
    <w:rsid w:val="00075F71"/>
    <w:rsid w:val="000761BA"/>
    <w:rsid w:val="000761D5"/>
    <w:rsid w:val="000763B3"/>
    <w:rsid w:val="00076889"/>
    <w:rsid w:val="00076AAD"/>
    <w:rsid w:val="00076E0A"/>
    <w:rsid w:val="00080046"/>
    <w:rsid w:val="0008016E"/>
    <w:rsid w:val="000804FC"/>
    <w:rsid w:val="00080549"/>
    <w:rsid w:val="0008067F"/>
    <w:rsid w:val="00082A77"/>
    <w:rsid w:val="00083A22"/>
    <w:rsid w:val="00083BF9"/>
    <w:rsid w:val="00084E8C"/>
    <w:rsid w:val="00084F92"/>
    <w:rsid w:val="0008510A"/>
    <w:rsid w:val="00085323"/>
    <w:rsid w:val="00085763"/>
    <w:rsid w:val="00085AAD"/>
    <w:rsid w:val="00085E3C"/>
    <w:rsid w:val="00085EB6"/>
    <w:rsid w:val="00085F14"/>
    <w:rsid w:val="000865E0"/>
    <w:rsid w:val="0008662E"/>
    <w:rsid w:val="00086B21"/>
    <w:rsid w:val="000872C4"/>
    <w:rsid w:val="00090612"/>
    <w:rsid w:val="000911D0"/>
    <w:rsid w:val="0009139D"/>
    <w:rsid w:val="0009173A"/>
    <w:rsid w:val="00091F0A"/>
    <w:rsid w:val="000923FE"/>
    <w:rsid w:val="00092571"/>
    <w:rsid w:val="00092756"/>
    <w:rsid w:val="000930D8"/>
    <w:rsid w:val="00093116"/>
    <w:rsid w:val="0009325F"/>
    <w:rsid w:val="000936C4"/>
    <w:rsid w:val="00093D79"/>
    <w:rsid w:val="0009433C"/>
    <w:rsid w:val="00094DD3"/>
    <w:rsid w:val="00094E37"/>
    <w:rsid w:val="00096379"/>
    <w:rsid w:val="000963FC"/>
    <w:rsid w:val="00096564"/>
    <w:rsid w:val="00096BC1"/>
    <w:rsid w:val="00096C3E"/>
    <w:rsid w:val="00097649"/>
    <w:rsid w:val="000979A4"/>
    <w:rsid w:val="000979E5"/>
    <w:rsid w:val="00097C57"/>
    <w:rsid w:val="00097FC4"/>
    <w:rsid w:val="000A011E"/>
    <w:rsid w:val="000A062E"/>
    <w:rsid w:val="000A0E06"/>
    <w:rsid w:val="000A1C3C"/>
    <w:rsid w:val="000A20BD"/>
    <w:rsid w:val="000A34E5"/>
    <w:rsid w:val="000A35CD"/>
    <w:rsid w:val="000A3962"/>
    <w:rsid w:val="000A4674"/>
    <w:rsid w:val="000A4D6D"/>
    <w:rsid w:val="000A54E7"/>
    <w:rsid w:val="000A5F03"/>
    <w:rsid w:val="000A61E6"/>
    <w:rsid w:val="000A668F"/>
    <w:rsid w:val="000A7842"/>
    <w:rsid w:val="000A7EF6"/>
    <w:rsid w:val="000B0BCB"/>
    <w:rsid w:val="000B0D18"/>
    <w:rsid w:val="000B12E0"/>
    <w:rsid w:val="000B1378"/>
    <w:rsid w:val="000B14B1"/>
    <w:rsid w:val="000B2396"/>
    <w:rsid w:val="000B331E"/>
    <w:rsid w:val="000B35A7"/>
    <w:rsid w:val="000B35D6"/>
    <w:rsid w:val="000B3757"/>
    <w:rsid w:val="000B375F"/>
    <w:rsid w:val="000B3AA6"/>
    <w:rsid w:val="000B3C38"/>
    <w:rsid w:val="000B4525"/>
    <w:rsid w:val="000B4F80"/>
    <w:rsid w:val="000B5B88"/>
    <w:rsid w:val="000B622A"/>
    <w:rsid w:val="000B670E"/>
    <w:rsid w:val="000B68E6"/>
    <w:rsid w:val="000B718E"/>
    <w:rsid w:val="000B72DE"/>
    <w:rsid w:val="000B7F9D"/>
    <w:rsid w:val="000C00B6"/>
    <w:rsid w:val="000C03FC"/>
    <w:rsid w:val="000C072C"/>
    <w:rsid w:val="000C164F"/>
    <w:rsid w:val="000C1669"/>
    <w:rsid w:val="000C28EC"/>
    <w:rsid w:val="000C2B18"/>
    <w:rsid w:val="000C2CA9"/>
    <w:rsid w:val="000C2FA2"/>
    <w:rsid w:val="000C3DDF"/>
    <w:rsid w:val="000C3ED1"/>
    <w:rsid w:val="000C409C"/>
    <w:rsid w:val="000C41E9"/>
    <w:rsid w:val="000C49C5"/>
    <w:rsid w:val="000C4DE2"/>
    <w:rsid w:val="000C4FF6"/>
    <w:rsid w:val="000C6426"/>
    <w:rsid w:val="000C6570"/>
    <w:rsid w:val="000C6C45"/>
    <w:rsid w:val="000C6D40"/>
    <w:rsid w:val="000C718C"/>
    <w:rsid w:val="000C7D2F"/>
    <w:rsid w:val="000D09A7"/>
    <w:rsid w:val="000D1A71"/>
    <w:rsid w:val="000D20F1"/>
    <w:rsid w:val="000D2305"/>
    <w:rsid w:val="000D2331"/>
    <w:rsid w:val="000D29DF"/>
    <w:rsid w:val="000D3A65"/>
    <w:rsid w:val="000D3AEA"/>
    <w:rsid w:val="000D3CBE"/>
    <w:rsid w:val="000D3ED3"/>
    <w:rsid w:val="000D44C2"/>
    <w:rsid w:val="000D4A14"/>
    <w:rsid w:val="000D4D9C"/>
    <w:rsid w:val="000D4F2A"/>
    <w:rsid w:val="000D5B24"/>
    <w:rsid w:val="000D5E52"/>
    <w:rsid w:val="000D5F4A"/>
    <w:rsid w:val="000D625D"/>
    <w:rsid w:val="000D6D7C"/>
    <w:rsid w:val="000D6EF1"/>
    <w:rsid w:val="000D73EA"/>
    <w:rsid w:val="000E146E"/>
    <w:rsid w:val="000E1B65"/>
    <w:rsid w:val="000E1BEF"/>
    <w:rsid w:val="000E2F73"/>
    <w:rsid w:val="000E2FFF"/>
    <w:rsid w:val="000E352C"/>
    <w:rsid w:val="000E3B41"/>
    <w:rsid w:val="000E3F7D"/>
    <w:rsid w:val="000E4798"/>
    <w:rsid w:val="000E4BE2"/>
    <w:rsid w:val="000E4C50"/>
    <w:rsid w:val="000E540E"/>
    <w:rsid w:val="000E55EF"/>
    <w:rsid w:val="000E586F"/>
    <w:rsid w:val="000E5A52"/>
    <w:rsid w:val="000E6988"/>
    <w:rsid w:val="000E69D6"/>
    <w:rsid w:val="000E6BD5"/>
    <w:rsid w:val="000E6C3E"/>
    <w:rsid w:val="000E7011"/>
    <w:rsid w:val="000E72BE"/>
    <w:rsid w:val="000E737D"/>
    <w:rsid w:val="000E7757"/>
    <w:rsid w:val="000E7A22"/>
    <w:rsid w:val="000E7B46"/>
    <w:rsid w:val="000E7E40"/>
    <w:rsid w:val="000E7F29"/>
    <w:rsid w:val="000E7F75"/>
    <w:rsid w:val="000F057C"/>
    <w:rsid w:val="000F1895"/>
    <w:rsid w:val="000F23B5"/>
    <w:rsid w:val="000F2509"/>
    <w:rsid w:val="000F2553"/>
    <w:rsid w:val="000F2A1D"/>
    <w:rsid w:val="000F3457"/>
    <w:rsid w:val="000F36EE"/>
    <w:rsid w:val="000F3806"/>
    <w:rsid w:val="000F3AD0"/>
    <w:rsid w:val="000F3C49"/>
    <w:rsid w:val="000F444C"/>
    <w:rsid w:val="000F53D0"/>
    <w:rsid w:val="000F5BD0"/>
    <w:rsid w:val="000F62A2"/>
    <w:rsid w:val="000F6D43"/>
    <w:rsid w:val="000F6FC4"/>
    <w:rsid w:val="000F7255"/>
    <w:rsid w:val="000F7472"/>
    <w:rsid w:val="000F78F2"/>
    <w:rsid w:val="000F79E4"/>
    <w:rsid w:val="000F7F56"/>
    <w:rsid w:val="001008A4"/>
    <w:rsid w:val="00101CF7"/>
    <w:rsid w:val="00101F34"/>
    <w:rsid w:val="00102207"/>
    <w:rsid w:val="0010228C"/>
    <w:rsid w:val="0010380F"/>
    <w:rsid w:val="0010437A"/>
    <w:rsid w:val="00104453"/>
    <w:rsid w:val="00104FA7"/>
    <w:rsid w:val="0010526D"/>
    <w:rsid w:val="0010555F"/>
    <w:rsid w:val="001055E7"/>
    <w:rsid w:val="00105D1D"/>
    <w:rsid w:val="0010602A"/>
    <w:rsid w:val="00106356"/>
    <w:rsid w:val="001063A6"/>
    <w:rsid w:val="00106818"/>
    <w:rsid w:val="0010707C"/>
    <w:rsid w:val="001074D5"/>
    <w:rsid w:val="001075BD"/>
    <w:rsid w:val="001075E6"/>
    <w:rsid w:val="00107BB5"/>
    <w:rsid w:val="00107CF6"/>
    <w:rsid w:val="00107F41"/>
    <w:rsid w:val="00110422"/>
    <w:rsid w:val="00110608"/>
    <w:rsid w:val="0011100B"/>
    <w:rsid w:val="00111119"/>
    <w:rsid w:val="00111388"/>
    <w:rsid w:val="0011156A"/>
    <w:rsid w:val="001116F9"/>
    <w:rsid w:val="00112769"/>
    <w:rsid w:val="001127EE"/>
    <w:rsid w:val="00112A84"/>
    <w:rsid w:val="00112D35"/>
    <w:rsid w:val="001133F0"/>
    <w:rsid w:val="00113480"/>
    <w:rsid w:val="00113F86"/>
    <w:rsid w:val="00113FC6"/>
    <w:rsid w:val="00114335"/>
    <w:rsid w:val="0011469D"/>
    <w:rsid w:val="00114D05"/>
    <w:rsid w:val="00114E6C"/>
    <w:rsid w:val="001150A5"/>
    <w:rsid w:val="00115170"/>
    <w:rsid w:val="0011535F"/>
    <w:rsid w:val="001153EE"/>
    <w:rsid w:val="001157FE"/>
    <w:rsid w:val="00115ED6"/>
    <w:rsid w:val="001162BB"/>
    <w:rsid w:val="001176DD"/>
    <w:rsid w:val="00120261"/>
    <w:rsid w:val="001207AD"/>
    <w:rsid w:val="00120F70"/>
    <w:rsid w:val="001210C8"/>
    <w:rsid w:val="00121474"/>
    <w:rsid w:val="00121782"/>
    <w:rsid w:val="00122205"/>
    <w:rsid w:val="0012233C"/>
    <w:rsid w:val="00122FB4"/>
    <w:rsid w:val="00123AD9"/>
    <w:rsid w:val="00123C60"/>
    <w:rsid w:val="00123EA1"/>
    <w:rsid w:val="00123EA4"/>
    <w:rsid w:val="0012411F"/>
    <w:rsid w:val="00124338"/>
    <w:rsid w:val="001249CE"/>
    <w:rsid w:val="001254FB"/>
    <w:rsid w:val="0012577C"/>
    <w:rsid w:val="00125906"/>
    <w:rsid w:val="001261D2"/>
    <w:rsid w:val="00126426"/>
    <w:rsid w:val="0012739D"/>
    <w:rsid w:val="001274EA"/>
    <w:rsid w:val="001277D8"/>
    <w:rsid w:val="00127877"/>
    <w:rsid w:val="00127C3D"/>
    <w:rsid w:val="00130244"/>
    <w:rsid w:val="0013060E"/>
    <w:rsid w:val="00130F6E"/>
    <w:rsid w:val="001319DA"/>
    <w:rsid w:val="00131AC9"/>
    <w:rsid w:val="00131CD3"/>
    <w:rsid w:val="00131E57"/>
    <w:rsid w:val="00131FEC"/>
    <w:rsid w:val="001332C3"/>
    <w:rsid w:val="001334D7"/>
    <w:rsid w:val="0013396C"/>
    <w:rsid w:val="00133C8D"/>
    <w:rsid w:val="00133D16"/>
    <w:rsid w:val="0013430E"/>
    <w:rsid w:val="00134E8C"/>
    <w:rsid w:val="001351E3"/>
    <w:rsid w:val="001356FD"/>
    <w:rsid w:val="00135E00"/>
    <w:rsid w:val="00136414"/>
    <w:rsid w:val="0013696C"/>
    <w:rsid w:val="00136ACC"/>
    <w:rsid w:val="00136B65"/>
    <w:rsid w:val="00140053"/>
    <w:rsid w:val="0014158F"/>
    <w:rsid w:val="001417B3"/>
    <w:rsid w:val="00141CF3"/>
    <w:rsid w:val="001421FD"/>
    <w:rsid w:val="00142A18"/>
    <w:rsid w:val="00142E47"/>
    <w:rsid w:val="00143095"/>
    <w:rsid w:val="00144933"/>
    <w:rsid w:val="00144EBA"/>
    <w:rsid w:val="00145055"/>
    <w:rsid w:val="0014580A"/>
    <w:rsid w:val="001472CB"/>
    <w:rsid w:val="00147476"/>
    <w:rsid w:val="00147582"/>
    <w:rsid w:val="00147C5C"/>
    <w:rsid w:val="00151015"/>
    <w:rsid w:val="00151B71"/>
    <w:rsid w:val="00151DA5"/>
    <w:rsid w:val="00152052"/>
    <w:rsid w:val="0015210D"/>
    <w:rsid w:val="0015304D"/>
    <w:rsid w:val="00153534"/>
    <w:rsid w:val="00154846"/>
    <w:rsid w:val="00154925"/>
    <w:rsid w:val="0015544B"/>
    <w:rsid w:val="0015569C"/>
    <w:rsid w:val="001557D3"/>
    <w:rsid w:val="00155A0B"/>
    <w:rsid w:val="00155C1F"/>
    <w:rsid w:val="00156796"/>
    <w:rsid w:val="001569F2"/>
    <w:rsid w:val="0015738B"/>
    <w:rsid w:val="001601F2"/>
    <w:rsid w:val="00160AF1"/>
    <w:rsid w:val="001616F9"/>
    <w:rsid w:val="00162152"/>
    <w:rsid w:val="001621DC"/>
    <w:rsid w:val="00162309"/>
    <w:rsid w:val="00162C88"/>
    <w:rsid w:val="00162CA8"/>
    <w:rsid w:val="001636BC"/>
    <w:rsid w:val="0016398A"/>
    <w:rsid w:val="00163B3A"/>
    <w:rsid w:val="00164247"/>
    <w:rsid w:val="00164692"/>
    <w:rsid w:val="001650D6"/>
    <w:rsid w:val="001650EE"/>
    <w:rsid w:val="00165550"/>
    <w:rsid w:val="0016557A"/>
    <w:rsid w:val="00165D8B"/>
    <w:rsid w:val="0016605B"/>
    <w:rsid w:val="00166474"/>
    <w:rsid w:val="00166772"/>
    <w:rsid w:val="00166B52"/>
    <w:rsid w:val="001673CF"/>
    <w:rsid w:val="00167462"/>
    <w:rsid w:val="001674C0"/>
    <w:rsid w:val="001701E4"/>
    <w:rsid w:val="00170270"/>
    <w:rsid w:val="0017030B"/>
    <w:rsid w:val="00170453"/>
    <w:rsid w:val="00170701"/>
    <w:rsid w:val="00170C0C"/>
    <w:rsid w:val="00170F17"/>
    <w:rsid w:val="00171173"/>
    <w:rsid w:val="00171469"/>
    <w:rsid w:val="00171D6D"/>
    <w:rsid w:val="00171D83"/>
    <w:rsid w:val="0017215C"/>
    <w:rsid w:val="001723A3"/>
    <w:rsid w:val="001728A4"/>
    <w:rsid w:val="00172B7E"/>
    <w:rsid w:val="00172CC7"/>
    <w:rsid w:val="00172E96"/>
    <w:rsid w:val="00172ED6"/>
    <w:rsid w:val="00173289"/>
    <w:rsid w:val="001737A5"/>
    <w:rsid w:val="001739AD"/>
    <w:rsid w:val="00173C36"/>
    <w:rsid w:val="00173D4B"/>
    <w:rsid w:val="00173D54"/>
    <w:rsid w:val="00174352"/>
    <w:rsid w:val="00174A96"/>
    <w:rsid w:val="001752B2"/>
    <w:rsid w:val="00175D57"/>
    <w:rsid w:val="001760DB"/>
    <w:rsid w:val="00176951"/>
    <w:rsid w:val="0017739D"/>
    <w:rsid w:val="0017753A"/>
    <w:rsid w:val="00177BD5"/>
    <w:rsid w:val="00180435"/>
    <w:rsid w:val="0018045F"/>
    <w:rsid w:val="0018091E"/>
    <w:rsid w:val="00180992"/>
    <w:rsid w:val="001812ED"/>
    <w:rsid w:val="00181446"/>
    <w:rsid w:val="0018150A"/>
    <w:rsid w:val="00181913"/>
    <w:rsid w:val="00181DFE"/>
    <w:rsid w:val="0018283D"/>
    <w:rsid w:val="00182877"/>
    <w:rsid w:val="00182F1C"/>
    <w:rsid w:val="00182F70"/>
    <w:rsid w:val="0018303A"/>
    <w:rsid w:val="001836AB"/>
    <w:rsid w:val="00183DD3"/>
    <w:rsid w:val="00184300"/>
    <w:rsid w:val="0018450F"/>
    <w:rsid w:val="00184578"/>
    <w:rsid w:val="00184DC1"/>
    <w:rsid w:val="00186366"/>
    <w:rsid w:val="001868F7"/>
    <w:rsid w:val="00186CFD"/>
    <w:rsid w:val="001879BD"/>
    <w:rsid w:val="00187E29"/>
    <w:rsid w:val="00190140"/>
    <w:rsid w:val="00190DAE"/>
    <w:rsid w:val="00191260"/>
    <w:rsid w:val="00191BCC"/>
    <w:rsid w:val="00191D69"/>
    <w:rsid w:val="00193469"/>
    <w:rsid w:val="00193A93"/>
    <w:rsid w:val="00193C25"/>
    <w:rsid w:val="00193C34"/>
    <w:rsid w:val="00194193"/>
    <w:rsid w:val="001945D3"/>
    <w:rsid w:val="00194865"/>
    <w:rsid w:val="0019496F"/>
    <w:rsid w:val="00194E5C"/>
    <w:rsid w:val="00194FEF"/>
    <w:rsid w:val="001956FC"/>
    <w:rsid w:val="00196B54"/>
    <w:rsid w:val="001970F2"/>
    <w:rsid w:val="0019763C"/>
    <w:rsid w:val="001976C1"/>
    <w:rsid w:val="00197A74"/>
    <w:rsid w:val="00197CE6"/>
    <w:rsid w:val="00197ECF"/>
    <w:rsid w:val="001A0A5E"/>
    <w:rsid w:val="001A0FF8"/>
    <w:rsid w:val="001A153E"/>
    <w:rsid w:val="001A1F3F"/>
    <w:rsid w:val="001A2161"/>
    <w:rsid w:val="001A288A"/>
    <w:rsid w:val="001A3617"/>
    <w:rsid w:val="001A397F"/>
    <w:rsid w:val="001A3C15"/>
    <w:rsid w:val="001A4471"/>
    <w:rsid w:val="001A473C"/>
    <w:rsid w:val="001A5243"/>
    <w:rsid w:val="001A56B4"/>
    <w:rsid w:val="001A5D39"/>
    <w:rsid w:val="001A5E6E"/>
    <w:rsid w:val="001A6726"/>
    <w:rsid w:val="001A6A99"/>
    <w:rsid w:val="001A6C34"/>
    <w:rsid w:val="001A7050"/>
    <w:rsid w:val="001A7539"/>
    <w:rsid w:val="001A7596"/>
    <w:rsid w:val="001A7808"/>
    <w:rsid w:val="001A7D88"/>
    <w:rsid w:val="001B0571"/>
    <w:rsid w:val="001B0EED"/>
    <w:rsid w:val="001B16C9"/>
    <w:rsid w:val="001B182D"/>
    <w:rsid w:val="001B2C45"/>
    <w:rsid w:val="001B3352"/>
    <w:rsid w:val="001B34C3"/>
    <w:rsid w:val="001B366D"/>
    <w:rsid w:val="001B396A"/>
    <w:rsid w:val="001B3C9F"/>
    <w:rsid w:val="001B4557"/>
    <w:rsid w:val="001B47EC"/>
    <w:rsid w:val="001B4921"/>
    <w:rsid w:val="001B4EE7"/>
    <w:rsid w:val="001B56A9"/>
    <w:rsid w:val="001B5AB1"/>
    <w:rsid w:val="001B5B80"/>
    <w:rsid w:val="001B643D"/>
    <w:rsid w:val="001B6B3D"/>
    <w:rsid w:val="001B7D12"/>
    <w:rsid w:val="001B7F5A"/>
    <w:rsid w:val="001C000D"/>
    <w:rsid w:val="001C0C57"/>
    <w:rsid w:val="001C0CC8"/>
    <w:rsid w:val="001C0DA4"/>
    <w:rsid w:val="001C1A73"/>
    <w:rsid w:val="001C1BAD"/>
    <w:rsid w:val="001C2029"/>
    <w:rsid w:val="001C203E"/>
    <w:rsid w:val="001C2121"/>
    <w:rsid w:val="001C3258"/>
    <w:rsid w:val="001C32C2"/>
    <w:rsid w:val="001C3507"/>
    <w:rsid w:val="001C3951"/>
    <w:rsid w:val="001C3D44"/>
    <w:rsid w:val="001C43DA"/>
    <w:rsid w:val="001C4663"/>
    <w:rsid w:val="001C4B99"/>
    <w:rsid w:val="001C5013"/>
    <w:rsid w:val="001C5273"/>
    <w:rsid w:val="001C5293"/>
    <w:rsid w:val="001C5C9A"/>
    <w:rsid w:val="001C60FE"/>
    <w:rsid w:val="001C6407"/>
    <w:rsid w:val="001C6A5F"/>
    <w:rsid w:val="001C7526"/>
    <w:rsid w:val="001C7CEE"/>
    <w:rsid w:val="001D03FD"/>
    <w:rsid w:val="001D04E7"/>
    <w:rsid w:val="001D09DD"/>
    <w:rsid w:val="001D0AFD"/>
    <w:rsid w:val="001D0C2D"/>
    <w:rsid w:val="001D1438"/>
    <w:rsid w:val="001D20FE"/>
    <w:rsid w:val="001D2454"/>
    <w:rsid w:val="001D269D"/>
    <w:rsid w:val="001D298E"/>
    <w:rsid w:val="001D3362"/>
    <w:rsid w:val="001D38C3"/>
    <w:rsid w:val="001D3D22"/>
    <w:rsid w:val="001D4661"/>
    <w:rsid w:val="001D4811"/>
    <w:rsid w:val="001D52B6"/>
    <w:rsid w:val="001D580F"/>
    <w:rsid w:val="001D5E57"/>
    <w:rsid w:val="001D5F37"/>
    <w:rsid w:val="001D62B9"/>
    <w:rsid w:val="001D6758"/>
    <w:rsid w:val="001D6AB6"/>
    <w:rsid w:val="001D6B33"/>
    <w:rsid w:val="001D6DAF"/>
    <w:rsid w:val="001D6F5F"/>
    <w:rsid w:val="001D6FD8"/>
    <w:rsid w:val="001D71C9"/>
    <w:rsid w:val="001D72B7"/>
    <w:rsid w:val="001D75E5"/>
    <w:rsid w:val="001D7701"/>
    <w:rsid w:val="001D7B71"/>
    <w:rsid w:val="001E048F"/>
    <w:rsid w:val="001E04D0"/>
    <w:rsid w:val="001E0647"/>
    <w:rsid w:val="001E0B06"/>
    <w:rsid w:val="001E0B23"/>
    <w:rsid w:val="001E0D0B"/>
    <w:rsid w:val="001E0EC8"/>
    <w:rsid w:val="001E105B"/>
    <w:rsid w:val="001E116F"/>
    <w:rsid w:val="001E19A9"/>
    <w:rsid w:val="001E1DE6"/>
    <w:rsid w:val="001E2144"/>
    <w:rsid w:val="001E2DAC"/>
    <w:rsid w:val="001E2F56"/>
    <w:rsid w:val="001E3349"/>
    <w:rsid w:val="001E402D"/>
    <w:rsid w:val="001E45E4"/>
    <w:rsid w:val="001E5939"/>
    <w:rsid w:val="001E5ADF"/>
    <w:rsid w:val="001E6309"/>
    <w:rsid w:val="001E6464"/>
    <w:rsid w:val="001E6922"/>
    <w:rsid w:val="001E6992"/>
    <w:rsid w:val="001E6F34"/>
    <w:rsid w:val="001E70C0"/>
    <w:rsid w:val="001E759B"/>
    <w:rsid w:val="001E759E"/>
    <w:rsid w:val="001E7DC0"/>
    <w:rsid w:val="001F0448"/>
    <w:rsid w:val="001F062C"/>
    <w:rsid w:val="001F0EFA"/>
    <w:rsid w:val="001F197D"/>
    <w:rsid w:val="001F1DA7"/>
    <w:rsid w:val="001F1ECE"/>
    <w:rsid w:val="001F1F28"/>
    <w:rsid w:val="001F1F9C"/>
    <w:rsid w:val="001F2300"/>
    <w:rsid w:val="001F2830"/>
    <w:rsid w:val="001F2848"/>
    <w:rsid w:val="001F28A5"/>
    <w:rsid w:val="001F298F"/>
    <w:rsid w:val="001F2E67"/>
    <w:rsid w:val="001F31B0"/>
    <w:rsid w:val="001F35E6"/>
    <w:rsid w:val="001F47ED"/>
    <w:rsid w:val="001F4910"/>
    <w:rsid w:val="001F5E2E"/>
    <w:rsid w:val="001F675A"/>
    <w:rsid w:val="001F6927"/>
    <w:rsid w:val="001F6EAD"/>
    <w:rsid w:val="001F74A5"/>
    <w:rsid w:val="0020031E"/>
    <w:rsid w:val="0020154D"/>
    <w:rsid w:val="00202027"/>
    <w:rsid w:val="0020215F"/>
    <w:rsid w:val="0020223C"/>
    <w:rsid w:val="00202472"/>
    <w:rsid w:val="00203767"/>
    <w:rsid w:val="00204498"/>
    <w:rsid w:val="0020453C"/>
    <w:rsid w:val="00204C09"/>
    <w:rsid w:val="002050EE"/>
    <w:rsid w:val="002053BD"/>
    <w:rsid w:val="00205422"/>
    <w:rsid w:val="002056EA"/>
    <w:rsid w:val="0020594B"/>
    <w:rsid w:val="002061FC"/>
    <w:rsid w:val="002062B5"/>
    <w:rsid w:val="0020668E"/>
    <w:rsid w:val="002069C0"/>
    <w:rsid w:val="00206D97"/>
    <w:rsid w:val="00206DB0"/>
    <w:rsid w:val="00206E57"/>
    <w:rsid w:val="00207003"/>
    <w:rsid w:val="00207346"/>
    <w:rsid w:val="002074C8"/>
    <w:rsid w:val="0020750F"/>
    <w:rsid w:val="00207796"/>
    <w:rsid w:val="00207895"/>
    <w:rsid w:val="00210597"/>
    <w:rsid w:val="00210616"/>
    <w:rsid w:val="00210640"/>
    <w:rsid w:val="00210E7C"/>
    <w:rsid w:val="00210ED0"/>
    <w:rsid w:val="00210F54"/>
    <w:rsid w:val="00211360"/>
    <w:rsid w:val="002113D3"/>
    <w:rsid w:val="00211DB2"/>
    <w:rsid w:val="002120A1"/>
    <w:rsid w:val="00212397"/>
    <w:rsid w:val="00212632"/>
    <w:rsid w:val="0021266B"/>
    <w:rsid w:val="00212757"/>
    <w:rsid w:val="002132CA"/>
    <w:rsid w:val="00213BB8"/>
    <w:rsid w:val="00214626"/>
    <w:rsid w:val="0021665C"/>
    <w:rsid w:val="00216EE1"/>
    <w:rsid w:val="0021752B"/>
    <w:rsid w:val="00217B13"/>
    <w:rsid w:val="00217F7B"/>
    <w:rsid w:val="002204AF"/>
    <w:rsid w:val="002204E7"/>
    <w:rsid w:val="0022058B"/>
    <w:rsid w:val="002209D9"/>
    <w:rsid w:val="00220CC3"/>
    <w:rsid w:val="00220DF8"/>
    <w:rsid w:val="00221656"/>
    <w:rsid w:val="00221B91"/>
    <w:rsid w:val="00222242"/>
    <w:rsid w:val="002229BE"/>
    <w:rsid w:val="00222D18"/>
    <w:rsid w:val="00223F5C"/>
    <w:rsid w:val="00224D14"/>
    <w:rsid w:val="00224F29"/>
    <w:rsid w:val="00224FC9"/>
    <w:rsid w:val="00225808"/>
    <w:rsid w:val="00225EA3"/>
    <w:rsid w:val="0022620D"/>
    <w:rsid w:val="002266D8"/>
    <w:rsid w:val="00226C30"/>
    <w:rsid w:val="00226F52"/>
    <w:rsid w:val="0022708F"/>
    <w:rsid w:val="002274F1"/>
    <w:rsid w:val="002275C1"/>
    <w:rsid w:val="0022782A"/>
    <w:rsid w:val="00227A0E"/>
    <w:rsid w:val="00227A6F"/>
    <w:rsid w:val="002301B9"/>
    <w:rsid w:val="0023085E"/>
    <w:rsid w:val="00231664"/>
    <w:rsid w:val="00231CDC"/>
    <w:rsid w:val="00231D76"/>
    <w:rsid w:val="00232401"/>
    <w:rsid w:val="00232412"/>
    <w:rsid w:val="00232D18"/>
    <w:rsid w:val="00233056"/>
    <w:rsid w:val="00233723"/>
    <w:rsid w:val="00233887"/>
    <w:rsid w:val="0023397B"/>
    <w:rsid w:val="00233A75"/>
    <w:rsid w:val="00233B6E"/>
    <w:rsid w:val="00233BAE"/>
    <w:rsid w:val="00234675"/>
    <w:rsid w:val="00234F20"/>
    <w:rsid w:val="00235144"/>
    <w:rsid w:val="002354B0"/>
    <w:rsid w:val="00235661"/>
    <w:rsid w:val="00235A65"/>
    <w:rsid w:val="00236039"/>
    <w:rsid w:val="002360D7"/>
    <w:rsid w:val="00236463"/>
    <w:rsid w:val="00236923"/>
    <w:rsid w:val="002373E8"/>
    <w:rsid w:val="00240D9E"/>
    <w:rsid w:val="0024152C"/>
    <w:rsid w:val="002421F2"/>
    <w:rsid w:val="0024220F"/>
    <w:rsid w:val="0024236E"/>
    <w:rsid w:val="0024255D"/>
    <w:rsid w:val="00242694"/>
    <w:rsid w:val="00243442"/>
    <w:rsid w:val="0024385D"/>
    <w:rsid w:val="00243A13"/>
    <w:rsid w:val="00243ACC"/>
    <w:rsid w:val="00243E0A"/>
    <w:rsid w:val="0024445B"/>
    <w:rsid w:val="002445DF"/>
    <w:rsid w:val="00245F97"/>
    <w:rsid w:val="002461F8"/>
    <w:rsid w:val="00246283"/>
    <w:rsid w:val="002462F7"/>
    <w:rsid w:val="002465AD"/>
    <w:rsid w:val="00246760"/>
    <w:rsid w:val="0024681A"/>
    <w:rsid w:val="0024793E"/>
    <w:rsid w:val="00250318"/>
    <w:rsid w:val="002506F4"/>
    <w:rsid w:val="002507B8"/>
    <w:rsid w:val="002507E8"/>
    <w:rsid w:val="002510A0"/>
    <w:rsid w:val="00251A00"/>
    <w:rsid w:val="00251DEA"/>
    <w:rsid w:val="00251F9E"/>
    <w:rsid w:val="00252347"/>
    <w:rsid w:val="00252414"/>
    <w:rsid w:val="00252667"/>
    <w:rsid w:val="00252732"/>
    <w:rsid w:val="002529AD"/>
    <w:rsid w:val="00253392"/>
    <w:rsid w:val="0025354C"/>
    <w:rsid w:val="00253B7D"/>
    <w:rsid w:val="00253E21"/>
    <w:rsid w:val="002547DC"/>
    <w:rsid w:val="00254EB7"/>
    <w:rsid w:val="002551D1"/>
    <w:rsid w:val="00255653"/>
    <w:rsid w:val="002557C3"/>
    <w:rsid w:val="0025608E"/>
    <w:rsid w:val="002560C3"/>
    <w:rsid w:val="00256443"/>
    <w:rsid w:val="002564DC"/>
    <w:rsid w:val="00257A3E"/>
    <w:rsid w:val="00257C2B"/>
    <w:rsid w:val="00257D5D"/>
    <w:rsid w:val="002611B3"/>
    <w:rsid w:val="0026199A"/>
    <w:rsid w:val="00261B9C"/>
    <w:rsid w:val="0026202B"/>
    <w:rsid w:val="002620C3"/>
    <w:rsid w:val="00262188"/>
    <w:rsid w:val="002627AA"/>
    <w:rsid w:val="0026288B"/>
    <w:rsid w:val="00262B27"/>
    <w:rsid w:val="00262E5F"/>
    <w:rsid w:val="00263BC1"/>
    <w:rsid w:val="002649D5"/>
    <w:rsid w:val="0026527F"/>
    <w:rsid w:val="00265F2D"/>
    <w:rsid w:val="00266275"/>
    <w:rsid w:val="0026635D"/>
    <w:rsid w:val="00267001"/>
    <w:rsid w:val="0026714C"/>
    <w:rsid w:val="00267764"/>
    <w:rsid w:val="00270130"/>
    <w:rsid w:val="00270340"/>
    <w:rsid w:val="0027040E"/>
    <w:rsid w:val="00270F58"/>
    <w:rsid w:val="002710D9"/>
    <w:rsid w:val="00271DD3"/>
    <w:rsid w:val="00271E4A"/>
    <w:rsid w:val="0027230D"/>
    <w:rsid w:val="002723E8"/>
    <w:rsid w:val="00272635"/>
    <w:rsid w:val="00272832"/>
    <w:rsid w:val="00272F85"/>
    <w:rsid w:val="00273351"/>
    <w:rsid w:val="00273818"/>
    <w:rsid w:val="00273F72"/>
    <w:rsid w:val="0027405B"/>
    <w:rsid w:val="002749EF"/>
    <w:rsid w:val="002750AF"/>
    <w:rsid w:val="0027550D"/>
    <w:rsid w:val="00275D5B"/>
    <w:rsid w:val="00275DBF"/>
    <w:rsid w:val="002767BC"/>
    <w:rsid w:val="002767E9"/>
    <w:rsid w:val="00276A4C"/>
    <w:rsid w:val="00276C08"/>
    <w:rsid w:val="00276E5E"/>
    <w:rsid w:val="002775FA"/>
    <w:rsid w:val="00277611"/>
    <w:rsid w:val="0027768D"/>
    <w:rsid w:val="00277C8F"/>
    <w:rsid w:val="00277D13"/>
    <w:rsid w:val="00280761"/>
    <w:rsid w:val="002807F4"/>
    <w:rsid w:val="00280A1B"/>
    <w:rsid w:val="00280C44"/>
    <w:rsid w:val="00280D21"/>
    <w:rsid w:val="00280F62"/>
    <w:rsid w:val="00281361"/>
    <w:rsid w:val="00281855"/>
    <w:rsid w:val="00281C71"/>
    <w:rsid w:val="00281FCE"/>
    <w:rsid w:val="00282737"/>
    <w:rsid w:val="00282C55"/>
    <w:rsid w:val="00283F98"/>
    <w:rsid w:val="00284CBA"/>
    <w:rsid w:val="00285146"/>
    <w:rsid w:val="00285207"/>
    <w:rsid w:val="002859E9"/>
    <w:rsid w:val="002860B6"/>
    <w:rsid w:val="00286628"/>
    <w:rsid w:val="00286AC7"/>
    <w:rsid w:val="00286D72"/>
    <w:rsid w:val="00286E51"/>
    <w:rsid w:val="00287CD1"/>
    <w:rsid w:val="00287D0F"/>
    <w:rsid w:val="00287FA4"/>
    <w:rsid w:val="00290593"/>
    <w:rsid w:val="002906FA"/>
    <w:rsid w:val="00290861"/>
    <w:rsid w:val="00290AFE"/>
    <w:rsid w:val="00291501"/>
    <w:rsid w:val="002916EF"/>
    <w:rsid w:val="00291D95"/>
    <w:rsid w:val="00291F01"/>
    <w:rsid w:val="00292276"/>
    <w:rsid w:val="002934E7"/>
    <w:rsid w:val="00293553"/>
    <w:rsid w:val="002938D5"/>
    <w:rsid w:val="002943D4"/>
    <w:rsid w:val="002951FC"/>
    <w:rsid w:val="00295266"/>
    <w:rsid w:val="002959D9"/>
    <w:rsid w:val="00296000"/>
    <w:rsid w:val="00296B1A"/>
    <w:rsid w:val="00296B96"/>
    <w:rsid w:val="00296CE6"/>
    <w:rsid w:val="0029768B"/>
    <w:rsid w:val="00297715"/>
    <w:rsid w:val="00297E02"/>
    <w:rsid w:val="002A023F"/>
    <w:rsid w:val="002A0439"/>
    <w:rsid w:val="002A0E1E"/>
    <w:rsid w:val="002A2C66"/>
    <w:rsid w:val="002A2DDA"/>
    <w:rsid w:val="002A2F83"/>
    <w:rsid w:val="002A2FFC"/>
    <w:rsid w:val="002A3A5D"/>
    <w:rsid w:val="002A3CB6"/>
    <w:rsid w:val="002A4A34"/>
    <w:rsid w:val="002A4A7A"/>
    <w:rsid w:val="002A4C88"/>
    <w:rsid w:val="002A4FCC"/>
    <w:rsid w:val="002A50FE"/>
    <w:rsid w:val="002A510B"/>
    <w:rsid w:val="002A5180"/>
    <w:rsid w:val="002A5357"/>
    <w:rsid w:val="002A5465"/>
    <w:rsid w:val="002A5FFD"/>
    <w:rsid w:val="002A606D"/>
    <w:rsid w:val="002A6299"/>
    <w:rsid w:val="002A6F4C"/>
    <w:rsid w:val="002A7A37"/>
    <w:rsid w:val="002A7ABD"/>
    <w:rsid w:val="002B003D"/>
    <w:rsid w:val="002B031A"/>
    <w:rsid w:val="002B0AA0"/>
    <w:rsid w:val="002B0B87"/>
    <w:rsid w:val="002B0F97"/>
    <w:rsid w:val="002B102F"/>
    <w:rsid w:val="002B2470"/>
    <w:rsid w:val="002B25A7"/>
    <w:rsid w:val="002B2D31"/>
    <w:rsid w:val="002B3164"/>
    <w:rsid w:val="002B3541"/>
    <w:rsid w:val="002B39AF"/>
    <w:rsid w:val="002B3FD4"/>
    <w:rsid w:val="002B41F6"/>
    <w:rsid w:val="002B4207"/>
    <w:rsid w:val="002B445F"/>
    <w:rsid w:val="002B4711"/>
    <w:rsid w:val="002B5177"/>
    <w:rsid w:val="002B55DC"/>
    <w:rsid w:val="002B62F2"/>
    <w:rsid w:val="002B64F3"/>
    <w:rsid w:val="002B66F0"/>
    <w:rsid w:val="002B725E"/>
    <w:rsid w:val="002B740E"/>
    <w:rsid w:val="002B7876"/>
    <w:rsid w:val="002B7C20"/>
    <w:rsid w:val="002B7FFD"/>
    <w:rsid w:val="002C00D9"/>
    <w:rsid w:val="002C0233"/>
    <w:rsid w:val="002C0C0B"/>
    <w:rsid w:val="002C2139"/>
    <w:rsid w:val="002C246E"/>
    <w:rsid w:val="002C26C4"/>
    <w:rsid w:val="002C2A47"/>
    <w:rsid w:val="002C2B28"/>
    <w:rsid w:val="002C316E"/>
    <w:rsid w:val="002C336F"/>
    <w:rsid w:val="002C340F"/>
    <w:rsid w:val="002C3D65"/>
    <w:rsid w:val="002C3D75"/>
    <w:rsid w:val="002C4D13"/>
    <w:rsid w:val="002C4D94"/>
    <w:rsid w:val="002C60AA"/>
    <w:rsid w:val="002C632E"/>
    <w:rsid w:val="002C63A2"/>
    <w:rsid w:val="002C6B15"/>
    <w:rsid w:val="002C6C93"/>
    <w:rsid w:val="002C6CCE"/>
    <w:rsid w:val="002C6F1E"/>
    <w:rsid w:val="002C77D0"/>
    <w:rsid w:val="002C7E1E"/>
    <w:rsid w:val="002D06F5"/>
    <w:rsid w:val="002D0E39"/>
    <w:rsid w:val="002D13BC"/>
    <w:rsid w:val="002D15C5"/>
    <w:rsid w:val="002D1748"/>
    <w:rsid w:val="002D19A3"/>
    <w:rsid w:val="002D1B5D"/>
    <w:rsid w:val="002D1E81"/>
    <w:rsid w:val="002D1ECE"/>
    <w:rsid w:val="002D22C6"/>
    <w:rsid w:val="002D2B58"/>
    <w:rsid w:val="002D2CCF"/>
    <w:rsid w:val="002D36BD"/>
    <w:rsid w:val="002D3B45"/>
    <w:rsid w:val="002D4D91"/>
    <w:rsid w:val="002D4E1E"/>
    <w:rsid w:val="002D4E6F"/>
    <w:rsid w:val="002D50ED"/>
    <w:rsid w:val="002D5432"/>
    <w:rsid w:val="002D543F"/>
    <w:rsid w:val="002D66D2"/>
    <w:rsid w:val="002D6A7B"/>
    <w:rsid w:val="002D73C0"/>
    <w:rsid w:val="002D7707"/>
    <w:rsid w:val="002E1BC5"/>
    <w:rsid w:val="002E1CC9"/>
    <w:rsid w:val="002E1E2A"/>
    <w:rsid w:val="002E2779"/>
    <w:rsid w:val="002E2DCB"/>
    <w:rsid w:val="002E327C"/>
    <w:rsid w:val="002E36F2"/>
    <w:rsid w:val="002E3C97"/>
    <w:rsid w:val="002E47B0"/>
    <w:rsid w:val="002E49D7"/>
    <w:rsid w:val="002E536A"/>
    <w:rsid w:val="002E545C"/>
    <w:rsid w:val="002E5697"/>
    <w:rsid w:val="002E5E7C"/>
    <w:rsid w:val="002E6203"/>
    <w:rsid w:val="002E626E"/>
    <w:rsid w:val="002E6610"/>
    <w:rsid w:val="002E6A5D"/>
    <w:rsid w:val="002E6E9E"/>
    <w:rsid w:val="002E6EDF"/>
    <w:rsid w:val="002E7446"/>
    <w:rsid w:val="002F0069"/>
    <w:rsid w:val="002F032F"/>
    <w:rsid w:val="002F0425"/>
    <w:rsid w:val="002F0470"/>
    <w:rsid w:val="002F100B"/>
    <w:rsid w:val="002F1378"/>
    <w:rsid w:val="002F185C"/>
    <w:rsid w:val="002F1AB9"/>
    <w:rsid w:val="002F1C22"/>
    <w:rsid w:val="002F1DA0"/>
    <w:rsid w:val="002F1E97"/>
    <w:rsid w:val="002F245B"/>
    <w:rsid w:val="002F2FD4"/>
    <w:rsid w:val="002F2FF1"/>
    <w:rsid w:val="002F3451"/>
    <w:rsid w:val="002F356D"/>
    <w:rsid w:val="002F3847"/>
    <w:rsid w:val="002F3C04"/>
    <w:rsid w:val="002F3F7F"/>
    <w:rsid w:val="002F3FB9"/>
    <w:rsid w:val="002F4A4F"/>
    <w:rsid w:val="002F4E8B"/>
    <w:rsid w:val="002F502D"/>
    <w:rsid w:val="002F5242"/>
    <w:rsid w:val="002F5EC4"/>
    <w:rsid w:val="002F64EC"/>
    <w:rsid w:val="002F654E"/>
    <w:rsid w:val="002F6B81"/>
    <w:rsid w:val="002F6E20"/>
    <w:rsid w:val="002F7225"/>
    <w:rsid w:val="002F794D"/>
    <w:rsid w:val="002F798A"/>
    <w:rsid w:val="0030013F"/>
    <w:rsid w:val="00300525"/>
    <w:rsid w:val="00300714"/>
    <w:rsid w:val="00300909"/>
    <w:rsid w:val="0030094A"/>
    <w:rsid w:val="003010CF"/>
    <w:rsid w:val="00301296"/>
    <w:rsid w:val="00302295"/>
    <w:rsid w:val="00302974"/>
    <w:rsid w:val="00302E58"/>
    <w:rsid w:val="00303117"/>
    <w:rsid w:val="0030373F"/>
    <w:rsid w:val="00303AF9"/>
    <w:rsid w:val="00303D4E"/>
    <w:rsid w:val="003047B6"/>
    <w:rsid w:val="0030488D"/>
    <w:rsid w:val="00304AC4"/>
    <w:rsid w:val="00304FBE"/>
    <w:rsid w:val="003058AE"/>
    <w:rsid w:val="00305C9B"/>
    <w:rsid w:val="00306163"/>
    <w:rsid w:val="00306621"/>
    <w:rsid w:val="00306894"/>
    <w:rsid w:val="00307038"/>
    <w:rsid w:val="00307208"/>
    <w:rsid w:val="0030796C"/>
    <w:rsid w:val="003101CE"/>
    <w:rsid w:val="003109D3"/>
    <w:rsid w:val="00311260"/>
    <w:rsid w:val="003129A0"/>
    <w:rsid w:val="00312ED2"/>
    <w:rsid w:val="003137D3"/>
    <w:rsid w:val="00313844"/>
    <w:rsid w:val="003138D9"/>
    <w:rsid w:val="00313BD8"/>
    <w:rsid w:val="00313E82"/>
    <w:rsid w:val="003142C6"/>
    <w:rsid w:val="00314425"/>
    <w:rsid w:val="00314A1D"/>
    <w:rsid w:val="00314BDE"/>
    <w:rsid w:val="00315484"/>
    <w:rsid w:val="003154D2"/>
    <w:rsid w:val="0031552B"/>
    <w:rsid w:val="00315535"/>
    <w:rsid w:val="003157FB"/>
    <w:rsid w:val="00315BA8"/>
    <w:rsid w:val="00315D39"/>
    <w:rsid w:val="003162A3"/>
    <w:rsid w:val="00316AAB"/>
    <w:rsid w:val="00316B83"/>
    <w:rsid w:val="00316E19"/>
    <w:rsid w:val="00317171"/>
    <w:rsid w:val="00317700"/>
    <w:rsid w:val="00317791"/>
    <w:rsid w:val="00317D61"/>
    <w:rsid w:val="003201B2"/>
    <w:rsid w:val="0032047A"/>
    <w:rsid w:val="0032084D"/>
    <w:rsid w:val="00320D30"/>
    <w:rsid w:val="00320DF7"/>
    <w:rsid w:val="0032102D"/>
    <w:rsid w:val="0032130D"/>
    <w:rsid w:val="003214D9"/>
    <w:rsid w:val="0032193F"/>
    <w:rsid w:val="0032237E"/>
    <w:rsid w:val="003223EB"/>
    <w:rsid w:val="0032245A"/>
    <w:rsid w:val="00322562"/>
    <w:rsid w:val="00322A6A"/>
    <w:rsid w:val="00322B4A"/>
    <w:rsid w:val="00323016"/>
    <w:rsid w:val="003230B3"/>
    <w:rsid w:val="00323A7F"/>
    <w:rsid w:val="0032413F"/>
    <w:rsid w:val="003241F9"/>
    <w:rsid w:val="00324ACD"/>
    <w:rsid w:val="00324CEC"/>
    <w:rsid w:val="00324F6A"/>
    <w:rsid w:val="00325749"/>
    <w:rsid w:val="0032583E"/>
    <w:rsid w:val="00325B3A"/>
    <w:rsid w:val="00325E84"/>
    <w:rsid w:val="00330087"/>
    <w:rsid w:val="003308EA"/>
    <w:rsid w:val="00330A1A"/>
    <w:rsid w:val="00330A21"/>
    <w:rsid w:val="00330A34"/>
    <w:rsid w:val="00330B75"/>
    <w:rsid w:val="00331497"/>
    <w:rsid w:val="00331558"/>
    <w:rsid w:val="003315A9"/>
    <w:rsid w:val="00331681"/>
    <w:rsid w:val="0033291F"/>
    <w:rsid w:val="003330E0"/>
    <w:rsid w:val="0033324A"/>
    <w:rsid w:val="00333F76"/>
    <w:rsid w:val="00334DBF"/>
    <w:rsid w:val="003358BF"/>
    <w:rsid w:val="00336074"/>
    <w:rsid w:val="003362B1"/>
    <w:rsid w:val="003365F0"/>
    <w:rsid w:val="0033762B"/>
    <w:rsid w:val="00340062"/>
    <w:rsid w:val="003415A8"/>
    <w:rsid w:val="00341EA9"/>
    <w:rsid w:val="0034215C"/>
    <w:rsid w:val="00344013"/>
    <w:rsid w:val="00344403"/>
    <w:rsid w:val="0034480A"/>
    <w:rsid w:val="003451C5"/>
    <w:rsid w:val="003452F4"/>
    <w:rsid w:val="003455FA"/>
    <w:rsid w:val="00346D60"/>
    <w:rsid w:val="0034773B"/>
    <w:rsid w:val="00350493"/>
    <w:rsid w:val="0035127E"/>
    <w:rsid w:val="0035141F"/>
    <w:rsid w:val="003521AD"/>
    <w:rsid w:val="00352863"/>
    <w:rsid w:val="003531B1"/>
    <w:rsid w:val="00353269"/>
    <w:rsid w:val="00353340"/>
    <w:rsid w:val="003539AD"/>
    <w:rsid w:val="00353A95"/>
    <w:rsid w:val="00354048"/>
    <w:rsid w:val="003542A1"/>
    <w:rsid w:val="003542E9"/>
    <w:rsid w:val="00354995"/>
    <w:rsid w:val="003549C9"/>
    <w:rsid w:val="00354EF4"/>
    <w:rsid w:val="00354F62"/>
    <w:rsid w:val="00355668"/>
    <w:rsid w:val="003556D4"/>
    <w:rsid w:val="003557BF"/>
    <w:rsid w:val="00355833"/>
    <w:rsid w:val="00355D4F"/>
    <w:rsid w:val="00355EB5"/>
    <w:rsid w:val="003566D6"/>
    <w:rsid w:val="00356EEB"/>
    <w:rsid w:val="00357B1A"/>
    <w:rsid w:val="00357F75"/>
    <w:rsid w:val="003611E8"/>
    <w:rsid w:val="00361384"/>
    <w:rsid w:val="00361679"/>
    <w:rsid w:val="0036180A"/>
    <w:rsid w:val="00361849"/>
    <w:rsid w:val="00362748"/>
    <w:rsid w:val="0036290A"/>
    <w:rsid w:val="003629BE"/>
    <w:rsid w:val="0036322F"/>
    <w:rsid w:val="00363596"/>
    <w:rsid w:val="00363785"/>
    <w:rsid w:val="00363E6C"/>
    <w:rsid w:val="00363FFD"/>
    <w:rsid w:val="00364AAC"/>
    <w:rsid w:val="00364DAD"/>
    <w:rsid w:val="003650DB"/>
    <w:rsid w:val="003652B5"/>
    <w:rsid w:val="0036551D"/>
    <w:rsid w:val="003655BE"/>
    <w:rsid w:val="003655C3"/>
    <w:rsid w:val="00365AC2"/>
    <w:rsid w:val="00365D8A"/>
    <w:rsid w:val="00365E6B"/>
    <w:rsid w:val="00365E7F"/>
    <w:rsid w:val="003667BD"/>
    <w:rsid w:val="00366CD5"/>
    <w:rsid w:val="00367158"/>
    <w:rsid w:val="00367F56"/>
    <w:rsid w:val="003701AB"/>
    <w:rsid w:val="00371506"/>
    <w:rsid w:val="00371861"/>
    <w:rsid w:val="0037196D"/>
    <w:rsid w:val="00371976"/>
    <w:rsid w:val="00371A5B"/>
    <w:rsid w:val="00371B38"/>
    <w:rsid w:val="00371C83"/>
    <w:rsid w:val="00371F9A"/>
    <w:rsid w:val="00372045"/>
    <w:rsid w:val="00372069"/>
    <w:rsid w:val="003724CF"/>
    <w:rsid w:val="00372A40"/>
    <w:rsid w:val="00372A6F"/>
    <w:rsid w:val="00372A82"/>
    <w:rsid w:val="003734D4"/>
    <w:rsid w:val="00373CBD"/>
    <w:rsid w:val="00373DF6"/>
    <w:rsid w:val="0037415A"/>
    <w:rsid w:val="00374610"/>
    <w:rsid w:val="00374749"/>
    <w:rsid w:val="0037505B"/>
    <w:rsid w:val="00375316"/>
    <w:rsid w:val="003754EC"/>
    <w:rsid w:val="00375B86"/>
    <w:rsid w:val="00375BBB"/>
    <w:rsid w:val="003767EF"/>
    <w:rsid w:val="00376A5E"/>
    <w:rsid w:val="0037764B"/>
    <w:rsid w:val="0037784F"/>
    <w:rsid w:val="00377887"/>
    <w:rsid w:val="00377C55"/>
    <w:rsid w:val="00377D83"/>
    <w:rsid w:val="00377DB4"/>
    <w:rsid w:val="00377FBE"/>
    <w:rsid w:val="003802FE"/>
    <w:rsid w:val="0038073F"/>
    <w:rsid w:val="00380C0F"/>
    <w:rsid w:val="00380FBC"/>
    <w:rsid w:val="00381098"/>
    <w:rsid w:val="00381837"/>
    <w:rsid w:val="00382968"/>
    <w:rsid w:val="003831EF"/>
    <w:rsid w:val="00383758"/>
    <w:rsid w:val="00383A89"/>
    <w:rsid w:val="00383FF7"/>
    <w:rsid w:val="00384045"/>
    <w:rsid w:val="00384714"/>
    <w:rsid w:val="00384C45"/>
    <w:rsid w:val="00384CBE"/>
    <w:rsid w:val="003851A6"/>
    <w:rsid w:val="003853B2"/>
    <w:rsid w:val="0038559E"/>
    <w:rsid w:val="00385E04"/>
    <w:rsid w:val="003867E4"/>
    <w:rsid w:val="00386AD1"/>
    <w:rsid w:val="00386C6C"/>
    <w:rsid w:val="00386E73"/>
    <w:rsid w:val="003874EB"/>
    <w:rsid w:val="003876B8"/>
    <w:rsid w:val="00387C95"/>
    <w:rsid w:val="00387FA7"/>
    <w:rsid w:val="0039035C"/>
    <w:rsid w:val="00390493"/>
    <w:rsid w:val="00390D0A"/>
    <w:rsid w:val="00391771"/>
    <w:rsid w:val="00391933"/>
    <w:rsid w:val="00391B70"/>
    <w:rsid w:val="00391DB8"/>
    <w:rsid w:val="00391DF5"/>
    <w:rsid w:val="00391E41"/>
    <w:rsid w:val="003920B1"/>
    <w:rsid w:val="003923B5"/>
    <w:rsid w:val="00392665"/>
    <w:rsid w:val="003927E5"/>
    <w:rsid w:val="00393823"/>
    <w:rsid w:val="00393BDE"/>
    <w:rsid w:val="00394FEE"/>
    <w:rsid w:val="003952BB"/>
    <w:rsid w:val="00395711"/>
    <w:rsid w:val="003960E8"/>
    <w:rsid w:val="0039632D"/>
    <w:rsid w:val="00397071"/>
    <w:rsid w:val="003971CB"/>
    <w:rsid w:val="003973EE"/>
    <w:rsid w:val="00397797"/>
    <w:rsid w:val="00397E13"/>
    <w:rsid w:val="003A00B0"/>
    <w:rsid w:val="003A02E3"/>
    <w:rsid w:val="003A056B"/>
    <w:rsid w:val="003A0A6C"/>
    <w:rsid w:val="003A0C9E"/>
    <w:rsid w:val="003A0F10"/>
    <w:rsid w:val="003A0F30"/>
    <w:rsid w:val="003A21AF"/>
    <w:rsid w:val="003A2256"/>
    <w:rsid w:val="003A3118"/>
    <w:rsid w:val="003A3A68"/>
    <w:rsid w:val="003A419A"/>
    <w:rsid w:val="003A42FC"/>
    <w:rsid w:val="003A4712"/>
    <w:rsid w:val="003A4FCE"/>
    <w:rsid w:val="003A5011"/>
    <w:rsid w:val="003A5123"/>
    <w:rsid w:val="003A51FD"/>
    <w:rsid w:val="003A5760"/>
    <w:rsid w:val="003A5E83"/>
    <w:rsid w:val="003A5F2D"/>
    <w:rsid w:val="003A5FF6"/>
    <w:rsid w:val="003A7078"/>
    <w:rsid w:val="003A7C0F"/>
    <w:rsid w:val="003A7FBE"/>
    <w:rsid w:val="003B0AD8"/>
    <w:rsid w:val="003B0D3B"/>
    <w:rsid w:val="003B0DF4"/>
    <w:rsid w:val="003B1270"/>
    <w:rsid w:val="003B1385"/>
    <w:rsid w:val="003B1480"/>
    <w:rsid w:val="003B1ED0"/>
    <w:rsid w:val="003B2CE4"/>
    <w:rsid w:val="003B2EBA"/>
    <w:rsid w:val="003B3479"/>
    <w:rsid w:val="003B4103"/>
    <w:rsid w:val="003B469C"/>
    <w:rsid w:val="003B4A01"/>
    <w:rsid w:val="003B4B3E"/>
    <w:rsid w:val="003B4EF1"/>
    <w:rsid w:val="003B4EF9"/>
    <w:rsid w:val="003B5357"/>
    <w:rsid w:val="003B626C"/>
    <w:rsid w:val="003B6AF2"/>
    <w:rsid w:val="003B77A1"/>
    <w:rsid w:val="003B7F50"/>
    <w:rsid w:val="003C0578"/>
    <w:rsid w:val="003C08C5"/>
    <w:rsid w:val="003C0D38"/>
    <w:rsid w:val="003C11A3"/>
    <w:rsid w:val="003C1377"/>
    <w:rsid w:val="003C14B1"/>
    <w:rsid w:val="003C1F82"/>
    <w:rsid w:val="003C2457"/>
    <w:rsid w:val="003C2737"/>
    <w:rsid w:val="003C2769"/>
    <w:rsid w:val="003C290B"/>
    <w:rsid w:val="003C31C9"/>
    <w:rsid w:val="003C34A4"/>
    <w:rsid w:val="003C3925"/>
    <w:rsid w:val="003C4257"/>
    <w:rsid w:val="003C44CF"/>
    <w:rsid w:val="003C47CC"/>
    <w:rsid w:val="003C4F17"/>
    <w:rsid w:val="003C51AB"/>
    <w:rsid w:val="003C62E5"/>
    <w:rsid w:val="003C6391"/>
    <w:rsid w:val="003C63FD"/>
    <w:rsid w:val="003C6D31"/>
    <w:rsid w:val="003C7050"/>
    <w:rsid w:val="003C7079"/>
    <w:rsid w:val="003C7484"/>
    <w:rsid w:val="003D1154"/>
    <w:rsid w:val="003D24D9"/>
    <w:rsid w:val="003D2B8E"/>
    <w:rsid w:val="003D3142"/>
    <w:rsid w:val="003D33C0"/>
    <w:rsid w:val="003D353D"/>
    <w:rsid w:val="003D38AD"/>
    <w:rsid w:val="003D38BC"/>
    <w:rsid w:val="003D397D"/>
    <w:rsid w:val="003D3B98"/>
    <w:rsid w:val="003D3BDE"/>
    <w:rsid w:val="003D3E1C"/>
    <w:rsid w:val="003D4528"/>
    <w:rsid w:val="003D4F9D"/>
    <w:rsid w:val="003D5696"/>
    <w:rsid w:val="003D5A88"/>
    <w:rsid w:val="003D5AFB"/>
    <w:rsid w:val="003D5E0C"/>
    <w:rsid w:val="003D62F1"/>
    <w:rsid w:val="003D73B3"/>
    <w:rsid w:val="003E0079"/>
    <w:rsid w:val="003E0181"/>
    <w:rsid w:val="003E0318"/>
    <w:rsid w:val="003E0DE8"/>
    <w:rsid w:val="003E1048"/>
    <w:rsid w:val="003E1208"/>
    <w:rsid w:val="003E141D"/>
    <w:rsid w:val="003E1F7C"/>
    <w:rsid w:val="003E2121"/>
    <w:rsid w:val="003E28A2"/>
    <w:rsid w:val="003E2E90"/>
    <w:rsid w:val="003E2FBF"/>
    <w:rsid w:val="003E30FC"/>
    <w:rsid w:val="003E3A1F"/>
    <w:rsid w:val="003E3F29"/>
    <w:rsid w:val="003E4167"/>
    <w:rsid w:val="003E423B"/>
    <w:rsid w:val="003E42AB"/>
    <w:rsid w:val="003E4914"/>
    <w:rsid w:val="003E4D47"/>
    <w:rsid w:val="003E4F9F"/>
    <w:rsid w:val="003E5056"/>
    <w:rsid w:val="003E5358"/>
    <w:rsid w:val="003E64D7"/>
    <w:rsid w:val="003E6AB3"/>
    <w:rsid w:val="003E6B18"/>
    <w:rsid w:val="003E6C20"/>
    <w:rsid w:val="003E6D0D"/>
    <w:rsid w:val="003E755A"/>
    <w:rsid w:val="003E7564"/>
    <w:rsid w:val="003E7ECC"/>
    <w:rsid w:val="003E7EE3"/>
    <w:rsid w:val="003E7EF2"/>
    <w:rsid w:val="003F0211"/>
    <w:rsid w:val="003F0368"/>
    <w:rsid w:val="003F042B"/>
    <w:rsid w:val="003F0683"/>
    <w:rsid w:val="003F06A9"/>
    <w:rsid w:val="003F0908"/>
    <w:rsid w:val="003F0914"/>
    <w:rsid w:val="003F0B64"/>
    <w:rsid w:val="003F0DD7"/>
    <w:rsid w:val="003F0F16"/>
    <w:rsid w:val="003F10C2"/>
    <w:rsid w:val="003F1352"/>
    <w:rsid w:val="003F2F6B"/>
    <w:rsid w:val="003F31DB"/>
    <w:rsid w:val="003F3480"/>
    <w:rsid w:val="003F40A0"/>
    <w:rsid w:val="003F4898"/>
    <w:rsid w:val="003F4968"/>
    <w:rsid w:val="003F49C7"/>
    <w:rsid w:val="003F4C4E"/>
    <w:rsid w:val="003F6163"/>
    <w:rsid w:val="003F6335"/>
    <w:rsid w:val="003F66CF"/>
    <w:rsid w:val="003F6E9B"/>
    <w:rsid w:val="003F6FBC"/>
    <w:rsid w:val="003F7048"/>
    <w:rsid w:val="003F7691"/>
    <w:rsid w:val="00400166"/>
    <w:rsid w:val="0040043C"/>
    <w:rsid w:val="004014CC"/>
    <w:rsid w:val="004015D1"/>
    <w:rsid w:val="00401C4D"/>
    <w:rsid w:val="00401CB0"/>
    <w:rsid w:val="00401CCE"/>
    <w:rsid w:val="00402BFF"/>
    <w:rsid w:val="00402CF7"/>
    <w:rsid w:val="0040301B"/>
    <w:rsid w:val="004030FA"/>
    <w:rsid w:val="00403CB4"/>
    <w:rsid w:val="00404014"/>
    <w:rsid w:val="0040423D"/>
    <w:rsid w:val="004043A3"/>
    <w:rsid w:val="004050C6"/>
    <w:rsid w:val="004050FF"/>
    <w:rsid w:val="00405CD3"/>
    <w:rsid w:val="00405DAF"/>
    <w:rsid w:val="0040688E"/>
    <w:rsid w:val="00406B3B"/>
    <w:rsid w:val="00407E2F"/>
    <w:rsid w:val="0041014D"/>
    <w:rsid w:val="00410EEE"/>
    <w:rsid w:val="0041235A"/>
    <w:rsid w:val="00412C2C"/>
    <w:rsid w:val="00412E9C"/>
    <w:rsid w:val="004131BD"/>
    <w:rsid w:val="00414657"/>
    <w:rsid w:val="00414B1C"/>
    <w:rsid w:val="00415530"/>
    <w:rsid w:val="0041562E"/>
    <w:rsid w:val="00415BBF"/>
    <w:rsid w:val="004161A8"/>
    <w:rsid w:val="004166F1"/>
    <w:rsid w:val="00416809"/>
    <w:rsid w:val="00416ABF"/>
    <w:rsid w:val="00416CE6"/>
    <w:rsid w:val="00416F3F"/>
    <w:rsid w:val="00417B25"/>
    <w:rsid w:val="004200BF"/>
    <w:rsid w:val="004205A4"/>
    <w:rsid w:val="0042142D"/>
    <w:rsid w:val="0042199E"/>
    <w:rsid w:val="004220DF"/>
    <w:rsid w:val="00422442"/>
    <w:rsid w:val="00422B73"/>
    <w:rsid w:val="00422DFE"/>
    <w:rsid w:val="00423163"/>
    <w:rsid w:val="004233E1"/>
    <w:rsid w:val="00423602"/>
    <w:rsid w:val="00423FC4"/>
    <w:rsid w:val="0042404E"/>
    <w:rsid w:val="00424790"/>
    <w:rsid w:val="004261D3"/>
    <w:rsid w:val="0042684D"/>
    <w:rsid w:val="004269F3"/>
    <w:rsid w:val="00426BA2"/>
    <w:rsid w:val="00426C6A"/>
    <w:rsid w:val="00427D72"/>
    <w:rsid w:val="00427FC0"/>
    <w:rsid w:val="0043005C"/>
    <w:rsid w:val="00430503"/>
    <w:rsid w:val="00430B17"/>
    <w:rsid w:val="00430F67"/>
    <w:rsid w:val="004312F1"/>
    <w:rsid w:val="00431593"/>
    <w:rsid w:val="0043189F"/>
    <w:rsid w:val="0043201D"/>
    <w:rsid w:val="0043217F"/>
    <w:rsid w:val="00432676"/>
    <w:rsid w:val="00433358"/>
    <w:rsid w:val="00434126"/>
    <w:rsid w:val="004344F8"/>
    <w:rsid w:val="00434552"/>
    <w:rsid w:val="0043460C"/>
    <w:rsid w:val="00434794"/>
    <w:rsid w:val="0043483C"/>
    <w:rsid w:val="00434BEC"/>
    <w:rsid w:val="00434C2D"/>
    <w:rsid w:val="00435168"/>
    <w:rsid w:val="00435217"/>
    <w:rsid w:val="00435683"/>
    <w:rsid w:val="00435803"/>
    <w:rsid w:val="004359FB"/>
    <w:rsid w:val="004361B3"/>
    <w:rsid w:val="0043696E"/>
    <w:rsid w:val="00436B5D"/>
    <w:rsid w:val="00437766"/>
    <w:rsid w:val="00437DC2"/>
    <w:rsid w:val="00437FE2"/>
    <w:rsid w:val="004415AB"/>
    <w:rsid w:val="00441A99"/>
    <w:rsid w:val="00441B6B"/>
    <w:rsid w:val="00441C27"/>
    <w:rsid w:val="00442196"/>
    <w:rsid w:val="00442C14"/>
    <w:rsid w:val="00442FF5"/>
    <w:rsid w:val="00443101"/>
    <w:rsid w:val="00443DA1"/>
    <w:rsid w:val="004445C5"/>
    <w:rsid w:val="00444DA5"/>
    <w:rsid w:val="00445958"/>
    <w:rsid w:val="00445A2C"/>
    <w:rsid w:val="00445B82"/>
    <w:rsid w:val="00445D1E"/>
    <w:rsid w:val="00446A9A"/>
    <w:rsid w:val="00446EA4"/>
    <w:rsid w:val="00446FED"/>
    <w:rsid w:val="00447113"/>
    <w:rsid w:val="00447A76"/>
    <w:rsid w:val="00447E12"/>
    <w:rsid w:val="004502AB"/>
    <w:rsid w:val="004504C2"/>
    <w:rsid w:val="00450757"/>
    <w:rsid w:val="00451515"/>
    <w:rsid w:val="00451AE5"/>
    <w:rsid w:val="00451DA8"/>
    <w:rsid w:val="00452377"/>
    <w:rsid w:val="004529E8"/>
    <w:rsid w:val="00452B17"/>
    <w:rsid w:val="00452C36"/>
    <w:rsid w:val="00452EE1"/>
    <w:rsid w:val="0045355E"/>
    <w:rsid w:val="00453E3F"/>
    <w:rsid w:val="00454EAC"/>
    <w:rsid w:val="0045503F"/>
    <w:rsid w:val="0045573D"/>
    <w:rsid w:val="00455CF4"/>
    <w:rsid w:val="00456C55"/>
    <w:rsid w:val="00457C6E"/>
    <w:rsid w:val="00460713"/>
    <w:rsid w:val="004609F1"/>
    <w:rsid w:val="00460AFC"/>
    <w:rsid w:val="00460CAC"/>
    <w:rsid w:val="00460CB7"/>
    <w:rsid w:val="00461163"/>
    <w:rsid w:val="0046281B"/>
    <w:rsid w:val="0046286D"/>
    <w:rsid w:val="00462A1F"/>
    <w:rsid w:val="00463048"/>
    <w:rsid w:val="00464468"/>
    <w:rsid w:val="0046462B"/>
    <w:rsid w:val="0046468D"/>
    <w:rsid w:val="004655F4"/>
    <w:rsid w:val="00465C41"/>
    <w:rsid w:val="00465C5E"/>
    <w:rsid w:val="004661FA"/>
    <w:rsid w:val="00466F47"/>
    <w:rsid w:val="004671B6"/>
    <w:rsid w:val="00467257"/>
    <w:rsid w:val="0047039B"/>
    <w:rsid w:val="0047055F"/>
    <w:rsid w:val="00470946"/>
    <w:rsid w:val="00470A33"/>
    <w:rsid w:val="004711E7"/>
    <w:rsid w:val="0047130E"/>
    <w:rsid w:val="00471D0E"/>
    <w:rsid w:val="00471E74"/>
    <w:rsid w:val="00471F59"/>
    <w:rsid w:val="004722EF"/>
    <w:rsid w:val="004728FE"/>
    <w:rsid w:val="00472B4D"/>
    <w:rsid w:val="00472C5C"/>
    <w:rsid w:val="00472D5E"/>
    <w:rsid w:val="004731B8"/>
    <w:rsid w:val="004739E1"/>
    <w:rsid w:val="00473A0F"/>
    <w:rsid w:val="00473E76"/>
    <w:rsid w:val="00474614"/>
    <w:rsid w:val="0047474C"/>
    <w:rsid w:val="004756C4"/>
    <w:rsid w:val="00475A36"/>
    <w:rsid w:val="0047637D"/>
    <w:rsid w:val="004767B9"/>
    <w:rsid w:val="00476A3A"/>
    <w:rsid w:val="00476A82"/>
    <w:rsid w:val="00476DF8"/>
    <w:rsid w:val="00476FD5"/>
    <w:rsid w:val="0047781B"/>
    <w:rsid w:val="00477F4E"/>
    <w:rsid w:val="00477FBC"/>
    <w:rsid w:val="0048024A"/>
    <w:rsid w:val="00480A5A"/>
    <w:rsid w:val="00480CE4"/>
    <w:rsid w:val="00480FB5"/>
    <w:rsid w:val="0048120B"/>
    <w:rsid w:val="00481680"/>
    <w:rsid w:val="00481F02"/>
    <w:rsid w:val="004821E1"/>
    <w:rsid w:val="0048237C"/>
    <w:rsid w:val="00482CB2"/>
    <w:rsid w:val="004838F5"/>
    <w:rsid w:val="00484379"/>
    <w:rsid w:val="00485312"/>
    <w:rsid w:val="00485B77"/>
    <w:rsid w:val="00485FD9"/>
    <w:rsid w:val="0048614E"/>
    <w:rsid w:val="004864CD"/>
    <w:rsid w:val="00486858"/>
    <w:rsid w:val="00486DB2"/>
    <w:rsid w:val="00486DD6"/>
    <w:rsid w:val="00487721"/>
    <w:rsid w:val="0048772E"/>
    <w:rsid w:val="00487842"/>
    <w:rsid w:val="00487A2F"/>
    <w:rsid w:val="00487F99"/>
    <w:rsid w:val="004906DC"/>
    <w:rsid w:val="00490758"/>
    <w:rsid w:val="00490CA9"/>
    <w:rsid w:val="00490CC7"/>
    <w:rsid w:val="00491F3F"/>
    <w:rsid w:val="00492684"/>
    <w:rsid w:val="004926C1"/>
    <w:rsid w:val="00492CAC"/>
    <w:rsid w:val="00492F7A"/>
    <w:rsid w:val="00493103"/>
    <w:rsid w:val="004932B9"/>
    <w:rsid w:val="00493316"/>
    <w:rsid w:val="00493B77"/>
    <w:rsid w:val="00494818"/>
    <w:rsid w:val="0049559B"/>
    <w:rsid w:val="004956C4"/>
    <w:rsid w:val="00495DBB"/>
    <w:rsid w:val="00496260"/>
    <w:rsid w:val="00496653"/>
    <w:rsid w:val="00496A53"/>
    <w:rsid w:val="00496A79"/>
    <w:rsid w:val="00496C6C"/>
    <w:rsid w:val="00496C73"/>
    <w:rsid w:val="00497569"/>
    <w:rsid w:val="00497FCB"/>
    <w:rsid w:val="004A1269"/>
    <w:rsid w:val="004A1BEB"/>
    <w:rsid w:val="004A25C7"/>
    <w:rsid w:val="004A2E39"/>
    <w:rsid w:val="004A2FC5"/>
    <w:rsid w:val="004A4013"/>
    <w:rsid w:val="004A4428"/>
    <w:rsid w:val="004A4778"/>
    <w:rsid w:val="004A4A5B"/>
    <w:rsid w:val="004A535B"/>
    <w:rsid w:val="004A57C2"/>
    <w:rsid w:val="004A5C21"/>
    <w:rsid w:val="004A5C72"/>
    <w:rsid w:val="004A65A4"/>
    <w:rsid w:val="004A69B6"/>
    <w:rsid w:val="004A73C2"/>
    <w:rsid w:val="004A7731"/>
    <w:rsid w:val="004A7AD6"/>
    <w:rsid w:val="004A7E08"/>
    <w:rsid w:val="004B0768"/>
    <w:rsid w:val="004B0941"/>
    <w:rsid w:val="004B0AAB"/>
    <w:rsid w:val="004B0C96"/>
    <w:rsid w:val="004B1A96"/>
    <w:rsid w:val="004B2471"/>
    <w:rsid w:val="004B2B42"/>
    <w:rsid w:val="004B2D2A"/>
    <w:rsid w:val="004B2D32"/>
    <w:rsid w:val="004B2F67"/>
    <w:rsid w:val="004B300B"/>
    <w:rsid w:val="004B3024"/>
    <w:rsid w:val="004B311C"/>
    <w:rsid w:val="004B3173"/>
    <w:rsid w:val="004B31B7"/>
    <w:rsid w:val="004B3374"/>
    <w:rsid w:val="004B3C47"/>
    <w:rsid w:val="004B441B"/>
    <w:rsid w:val="004B451A"/>
    <w:rsid w:val="004B4613"/>
    <w:rsid w:val="004B4B02"/>
    <w:rsid w:val="004B4DC3"/>
    <w:rsid w:val="004B5B5C"/>
    <w:rsid w:val="004B5E7C"/>
    <w:rsid w:val="004B79EA"/>
    <w:rsid w:val="004C077D"/>
    <w:rsid w:val="004C0959"/>
    <w:rsid w:val="004C10DB"/>
    <w:rsid w:val="004C1D7E"/>
    <w:rsid w:val="004C218B"/>
    <w:rsid w:val="004C24B7"/>
    <w:rsid w:val="004C288A"/>
    <w:rsid w:val="004C335A"/>
    <w:rsid w:val="004C354B"/>
    <w:rsid w:val="004C374A"/>
    <w:rsid w:val="004C3E34"/>
    <w:rsid w:val="004C40AB"/>
    <w:rsid w:val="004C4AB5"/>
    <w:rsid w:val="004C4C5B"/>
    <w:rsid w:val="004C5AE2"/>
    <w:rsid w:val="004C66E1"/>
    <w:rsid w:val="004C6DD2"/>
    <w:rsid w:val="004C6E80"/>
    <w:rsid w:val="004C6F84"/>
    <w:rsid w:val="004C71DF"/>
    <w:rsid w:val="004C77E8"/>
    <w:rsid w:val="004C7BBC"/>
    <w:rsid w:val="004C7BC3"/>
    <w:rsid w:val="004D00D6"/>
    <w:rsid w:val="004D02CB"/>
    <w:rsid w:val="004D05A5"/>
    <w:rsid w:val="004D07B1"/>
    <w:rsid w:val="004D0887"/>
    <w:rsid w:val="004D0A65"/>
    <w:rsid w:val="004D0F8C"/>
    <w:rsid w:val="004D19A9"/>
    <w:rsid w:val="004D2347"/>
    <w:rsid w:val="004D29CB"/>
    <w:rsid w:val="004D2FBF"/>
    <w:rsid w:val="004D316E"/>
    <w:rsid w:val="004D3932"/>
    <w:rsid w:val="004D39A4"/>
    <w:rsid w:val="004D3A27"/>
    <w:rsid w:val="004D3BB6"/>
    <w:rsid w:val="004D452E"/>
    <w:rsid w:val="004D45EE"/>
    <w:rsid w:val="004D4697"/>
    <w:rsid w:val="004D54E7"/>
    <w:rsid w:val="004D5832"/>
    <w:rsid w:val="004D6542"/>
    <w:rsid w:val="004D6AFE"/>
    <w:rsid w:val="004D6F1A"/>
    <w:rsid w:val="004D7040"/>
    <w:rsid w:val="004D708F"/>
    <w:rsid w:val="004D7FE3"/>
    <w:rsid w:val="004E0A48"/>
    <w:rsid w:val="004E129D"/>
    <w:rsid w:val="004E13FA"/>
    <w:rsid w:val="004E1AD3"/>
    <w:rsid w:val="004E1DD1"/>
    <w:rsid w:val="004E29BA"/>
    <w:rsid w:val="004E34B6"/>
    <w:rsid w:val="004E38FB"/>
    <w:rsid w:val="004E39D3"/>
    <w:rsid w:val="004E3A36"/>
    <w:rsid w:val="004E3A6E"/>
    <w:rsid w:val="004E3B0D"/>
    <w:rsid w:val="004E4352"/>
    <w:rsid w:val="004E4969"/>
    <w:rsid w:val="004E4E52"/>
    <w:rsid w:val="004E51A1"/>
    <w:rsid w:val="004E57DB"/>
    <w:rsid w:val="004E585C"/>
    <w:rsid w:val="004E5E02"/>
    <w:rsid w:val="004E6112"/>
    <w:rsid w:val="004E6488"/>
    <w:rsid w:val="004E6E4C"/>
    <w:rsid w:val="004E7B1B"/>
    <w:rsid w:val="004E7C68"/>
    <w:rsid w:val="004F1DD1"/>
    <w:rsid w:val="004F1F09"/>
    <w:rsid w:val="004F2819"/>
    <w:rsid w:val="004F2944"/>
    <w:rsid w:val="004F297F"/>
    <w:rsid w:val="004F2AD0"/>
    <w:rsid w:val="004F2AE5"/>
    <w:rsid w:val="004F31A9"/>
    <w:rsid w:val="004F36F2"/>
    <w:rsid w:val="004F3730"/>
    <w:rsid w:val="004F3768"/>
    <w:rsid w:val="004F412A"/>
    <w:rsid w:val="004F45F0"/>
    <w:rsid w:val="004F5A7C"/>
    <w:rsid w:val="004F5AD5"/>
    <w:rsid w:val="004F5F4D"/>
    <w:rsid w:val="004F6447"/>
    <w:rsid w:val="004F6546"/>
    <w:rsid w:val="004F6914"/>
    <w:rsid w:val="004F7556"/>
    <w:rsid w:val="004F7F16"/>
    <w:rsid w:val="00500C41"/>
    <w:rsid w:val="00500F26"/>
    <w:rsid w:val="00501061"/>
    <w:rsid w:val="00501190"/>
    <w:rsid w:val="005019CA"/>
    <w:rsid w:val="00501AA6"/>
    <w:rsid w:val="0050227D"/>
    <w:rsid w:val="00503AD8"/>
    <w:rsid w:val="0050406F"/>
    <w:rsid w:val="005042C0"/>
    <w:rsid w:val="0050463F"/>
    <w:rsid w:val="005055A9"/>
    <w:rsid w:val="00506663"/>
    <w:rsid w:val="00506775"/>
    <w:rsid w:val="00506DBD"/>
    <w:rsid w:val="00507095"/>
    <w:rsid w:val="005073BC"/>
    <w:rsid w:val="00507A12"/>
    <w:rsid w:val="00507CB2"/>
    <w:rsid w:val="00507DD7"/>
    <w:rsid w:val="005103CA"/>
    <w:rsid w:val="0051084C"/>
    <w:rsid w:val="00510A85"/>
    <w:rsid w:val="00510CFA"/>
    <w:rsid w:val="00511053"/>
    <w:rsid w:val="005119E6"/>
    <w:rsid w:val="00511A8D"/>
    <w:rsid w:val="00511BDB"/>
    <w:rsid w:val="00511C65"/>
    <w:rsid w:val="005120CB"/>
    <w:rsid w:val="0051272A"/>
    <w:rsid w:val="00513369"/>
    <w:rsid w:val="0051338B"/>
    <w:rsid w:val="00513577"/>
    <w:rsid w:val="00513A73"/>
    <w:rsid w:val="00513E2C"/>
    <w:rsid w:val="00513FCB"/>
    <w:rsid w:val="00514942"/>
    <w:rsid w:val="00514955"/>
    <w:rsid w:val="0051567E"/>
    <w:rsid w:val="00516125"/>
    <w:rsid w:val="0051685E"/>
    <w:rsid w:val="00516CE6"/>
    <w:rsid w:val="0051713E"/>
    <w:rsid w:val="00517A7A"/>
    <w:rsid w:val="00517E52"/>
    <w:rsid w:val="00520091"/>
    <w:rsid w:val="0052016E"/>
    <w:rsid w:val="0052092C"/>
    <w:rsid w:val="0052180D"/>
    <w:rsid w:val="00521A8A"/>
    <w:rsid w:val="00521B39"/>
    <w:rsid w:val="00522326"/>
    <w:rsid w:val="00522692"/>
    <w:rsid w:val="00524055"/>
    <w:rsid w:val="005240DE"/>
    <w:rsid w:val="00524B39"/>
    <w:rsid w:val="00524D64"/>
    <w:rsid w:val="00525004"/>
    <w:rsid w:val="005261AB"/>
    <w:rsid w:val="005262B4"/>
    <w:rsid w:val="0052658D"/>
    <w:rsid w:val="00526CC2"/>
    <w:rsid w:val="00526F8A"/>
    <w:rsid w:val="00527120"/>
    <w:rsid w:val="00527659"/>
    <w:rsid w:val="005277B7"/>
    <w:rsid w:val="00527AED"/>
    <w:rsid w:val="00527B47"/>
    <w:rsid w:val="00527E60"/>
    <w:rsid w:val="00527E9E"/>
    <w:rsid w:val="005301BF"/>
    <w:rsid w:val="0053066C"/>
    <w:rsid w:val="0053128F"/>
    <w:rsid w:val="005317C8"/>
    <w:rsid w:val="00531A57"/>
    <w:rsid w:val="0053282D"/>
    <w:rsid w:val="00532EB9"/>
    <w:rsid w:val="005333DF"/>
    <w:rsid w:val="00534917"/>
    <w:rsid w:val="00534973"/>
    <w:rsid w:val="00535530"/>
    <w:rsid w:val="00536134"/>
    <w:rsid w:val="00536247"/>
    <w:rsid w:val="00536378"/>
    <w:rsid w:val="005365C1"/>
    <w:rsid w:val="00536AD9"/>
    <w:rsid w:val="00536B92"/>
    <w:rsid w:val="00536BF0"/>
    <w:rsid w:val="005373CE"/>
    <w:rsid w:val="0053780E"/>
    <w:rsid w:val="00540A05"/>
    <w:rsid w:val="00540A5E"/>
    <w:rsid w:val="00540ABD"/>
    <w:rsid w:val="00540C51"/>
    <w:rsid w:val="00540E5C"/>
    <w:rsid w:val="005421A6"/>
    <w:rsid w:val="00542741"/>
    <w:rsid w:val="00542C01"/>
    <w:rsid w:val="005430B7"/>
    <w:rsid w:val="00544FB2"/>
    <w:rsid w:val="00545296"/>
    <w:rsid w:val="005452F5"/>
    <w:rsid w:val="00545540"/>
    <w:rsid w:val="0054575A"/>
    <w:rsid w:val="005460A9"/>
    <w:rsid w:val="00546640"/>
    <w:rsid w:val="00546947"/>
    <w:rsid w:val="0054697F"/>
    <w:rsid w:val="00546B21"/>
    <w:rsid w:val="00546B74"/>
    <w:rsid w:val="00550F5A"/>
    <w:rsid w:val="00551475"/>
    <w:rsid w:val="00551AC5"/>
    <w:rsid w:val="00551C58"/>
    <w:rsid w:val="005525D5"/>
    <w:rsid w:val="00552800"/>
    <w:rsid w:val="00552908"/>
    <w:rsid w:val="0055298B"/>
    <w:rsid w:val="00552C9F"/>
    <w:rsid w:val="005535E5"/>
    <w:rsid w:val="00553CC5"/>
    <w:rsid w:val="0055449C"/>
    <w:rsid w:val="005549D1"/>
    <w:rsid w:val="00554EFF"/>
    <w:rsid w:val="00555926"/>
    <w:rsid w:val="00555B9E"/>
    <w:rsid w:val="00555D39"/>
    <w:rsid w:val="00556115"/>
    <w:rsid w:val="005563CA"/>
    <w:rsid w:val="0055666D"/>
    <w:rsid w:val="00556D5D"/>
    <w:rsid w:val="0055753E"/>
    <w:rsid w:val="005575C6"/>
    <w:rsid w:val="00557CBD"/>
    <w:rsid w:val="00557EF8"/>
    <w:rsid w:val="00560757"/>
    <w:rsid w:val="00560C3E"/>
    <w:rsid w:val="005611E8"/>
    <w:rsid w:val="005613DF"/>
    <w:rsid w:val="00561A27"/>
    <w:rsid w:val="00561D77"/>
    <w:rsid w:val="00562A8E"/>
    <w:rsid w:val="00562CDE"/>
    <w:rsid w:val="00562E6E"/>
    <w:rsid w:val="00563251"/>
    <w:rsid w:val="00563642"/>
    <w:rsid w:val="0056369E"/>
    <w:rsid w:val="0056402D"/>
    <w:rsid w:val="005640C3"/>
    <w:rsid w:val="00564317"/>
    <w:rsid w:val="00564895"/>
    <w:rsid w:val="00565305"/>
    <w:rsid w:val="00565E32"/>
    <w:rsid w:val="005662C5"/>
    <w:rsid w:val="0056678F"/>
    <w:rsid w:val="005712A4"/>
    <w:rsid w:val="005723AD"/>
    <w:rsid w:val="00572530"/>
    <w:rsid w:val="005727FD"/>
    <w:rsid w:val="0057292E"/>
    <w:rsid w:val="0057341E"/>
    <w:rsid w:val="00573A7E"/>
    <w:rsid w:val="00573DC8"/>
    <w:rsid w:val="005744C3"/>
    <w:rsid w:val="005747CF"/>
    <w:rsid w:val="005755A8"/>
    <w:rsid w:val="00575815"/>
    <w:rsid w:val="00575C27"/>
    <w:rsid w:val="005760DF"/>
    <w:rsid w:val="0057617B"/>
    <w:rsid w:val="00576587"/>
    <w:rsid w:val="0057670C"/>
    <w:rsid w:val="00577AD2"/>
    <w:rsid w:val="00577E41"/>
    <w:rsid w:val="00577E5B"/>
    <w:rsid w:val="00577FFE"/>
    <w:rsid w:val="00580187"/>
    <w:rsid w:val="00580346"/>
    <w:rsid w:val="00580AA4"/>
    <w:rsid w:val="005811E3"/>
    <w:rsid w:val="00582681"/>
    <w:rsid w:val="00582950"/>
    <w:rsid w:val="00582BFE"/>
    <w:rsid w:val="005832B0"/>
    <w:rsid w:val="00584584"/>
    <w:rsid w:val="0058483E"/>
    <w:rsid w:val="00585C70"/>
    <w:rsid w:val="00585FA7"/>
    <w:rsid w:val="0058663D"/>
    <w:rsid w:val="00586665"/>
    <w:rsid w:val="00586CD1"/>
    <w:rsid w:val="00586FDC"/>
    <w:rsid w:val="005874D8"/>
    <w:rsid w:val="005876CC"/>
    <w:rsid w:val="00587CEA"/>
    <w:rsid w:val="00590027"/>
    <w:rsid w:val="0059061B"/>
    <w:rsid w:val="0059098B"/>
    <w:rsid w:val="005912DA"/>
    <w:rsid w:val="00591BCA"/>
    <w:rsid w:val="00591CEC"/>
    <w:rsid w:val="005921C4"/>
    <w:rsid w:val="005929C6"/>
    <w:rsid w:val="00592AAD"/>
    <w:rsid w:val="00592C7B"/>
    <w:rsid w:val="00592DE0"/>
    <w:rsid w:val="0059304E"/>
    <w:rsid w:val="00593826"/>
    <w:rsid w:val="0059413A"/>
    <w:rsid w:val="00594FC9"/>
    <w:rsid w:val="005955FC"/>
    <w:rsid w:val="0059595D"/>
    <w:rsid w:val="00595FBC"/>
    <w:rsid w:val="0059630E"/>
    <w:rsid w:val="00596BB0"/>
    <w:rsid w:val="0059727B"/>
    <w:rsid w:val="005A0410"/>
    <w:rsid w:val="005A075B"/>
    <w:rsid w:val="005A0B6D"/>
    <w:rsid w:val="005A14AC"/>
    <w:rsid w:val="005A1B9B"/>
    <w:rsid w:val="005A1DE0"/>
    <w:rsid w:val="005A1F30"/>
    <w:rsid w:val="005A27DB"/>
    <w:rsid w:val="005A27F3"/>
    <w:rsid w:val="005A33D9"/>
    <w:rsid w:val="005A41BF"/>
    <w:rsid w:val="005A4DF6"/>
    <w:rsid w:val="005A4FBE"/>
    <w:rsid w:val="005A5AB3"/>
    <w:rsid w:val="005A64F3"/>
    <w:rsid w:val="005A6DC6"/>
    <w:rsid w:val="005A73B0"/>
    <w:rsid w:val="005A7931"/>
    <w:rsid w:val="005A7965"/>
    <w:rsid w:val="005A7BEB"/>
    <w:rsid w:val="005B077E"/>
    <w:rsid w:val="005B0EA4"/>
    <w:rsid w:val="005B183D"/>
    <w:rsid w:val="005B28A5"/>
    <w:rsid w:val="005B311D"/>
    <w:rsid w:val="005B3A98"/>
    <w:rsid w:val="005B43B6"/>
    <w:rsid w:val="005B47CF"/>
    <w:rsid w:val="005B50A2"/>
    <w:rsid w:val="005B537E"/>
    <w:rsid w:val="005B5687"/>
    <w:rsid w:val="005B58AF"/>
    <w:rsid w:val="005B656A"/>
    <w:rsid w:val="005B680F"/>
    <w:rsid w:val="005B6E7E"/>
    <w:rsid w:val="005B7564"/>
    <w:rsid w:val="005B7CB6"/>
    <w:rsid w:val="005C0C57"/>
    <w:rsid w:val="005C12ED"/>
    <w:rsid w:val="005C15C7"/>
    <w:rsid w:val="005C1E17"/>
    <w:rsid w:val="005C1E71"/>
    <w:rsid w:val="005C2241"/>
    <w:rsid w:val="005C2F8E"/>
    <w:rsid w:val="005C3678"/>
    <w:rsid w:val="005C3B82"/>
    <w:rsid w:val="005C3C83"/>
    <w:rsid w:val="005C3D5B"/>
    <w:rsid w:val="005C4234"/>
    <w:rsid w:val="005C47F1"/>
    <w:rsid w:val="005C5170"/>
    <w:rsid w:val="005C5346"/>
    <w:rsid w:val="005C5495"/>
    <w:rsid w:val="005C5DEC"/>
    <w:rsid w:val="005C62F9"/>
    <w:rsid w:val="005C6466"/>
    <w:rsid w:val="005D1897"/>
    <w:rsid w:val="005D2048"/>
    <w:rsid w:val="005D22E2"/>
    <w:rsid w:val="005D26DB"/>
    <w:rsid w:val="005D29EC"/>
    <w:rsid w:val="005D2B90"/>
    <w:rsid w:val="005D305A"/>
    <w:rsid w:val="005D31AB"/>
    <w:rsid w:val="005D3939"/>
    <w:rsid w:val="005D3A83"/>
    <w:rsid w:val="005D3B48"/>
    <w:rsid w:val="005D42FC"/>
    <w:rsid w:val="005D44CE"/>
    <w:rsid w:val="005D4A92"/>
    <w:rsid w:val="005D4B4E"/>
    <w:rsid w:val="005D4FAA"/>
    <w:rsid w:val="005D54BD"/>
    <w:rsid w:val="005D564E"/>
    <w:rsid w:val="005D58D8"/>
    <w:rsid w:val="005D5E32"/>
    <w:rsid w:val="005D5ED3"/>
    <w:rsid w:val="005D62DD"/>
    <w:rsid w:val="005D75C6"/>
    <w:rsid w:val="005D7A84"/>
    <w:rsid w:val="005D7BBB"/>
    <w:rsid w:val="005E04C6"/>
    <w:rsid w:val="005E0F8E"/>
    <w:rsid w:val="005E102A"/>
    <w:rsid w:val="005E12A5"/>
    <w:rsid w:val="005E1382"/>
    <w:rsid w:val="005E1687"/>
    <w:rsid w:val="005E237B"/>
    <w:rsid w:val="005E35FA"/>
    <w:rsid w:val="005E36E7"/>
    <w:rsid w:val="005E3EE9"/>
    <w:rsid w:val="005E495D"/>
    <w:rsid w:val="005E59E1"/>
    <w:rsid w:val="005E5A09"/>
    <w:rsid w:val="005E5C73"/>
    <w:rsid w:val="005E6FD8"/>
    <w:rsid w:val="005E7511"/>
    <w:rsid w:val="005E7DA7"/>
    <w:rsid w:val="005F0006"/>
    <w:rsid w:val="005F12D1"/>
    <w:rsid w:val="005F147E"/>
    <w:rsid w:val="005F151F"/>
    <w:rsid w:val="005F1E54"/>
    <w:rsid w:val="005F2794"/>
    <w:rsid w:val="005F27A0"/>
    <w:rsid w:val="005F3D96"/>
    <w:rsid w:val="005F425B"/>
    <w:rsid w:val="005F4E3E"/>
    <w:rsid w:val="005F4FAA"/>
    <w:rsid w:val="005F51DD"/>
    <w:rsid w:val="005F6292"/>
    <w:rsid w:val="005F653E"/>
    <w:rsid w:val="005F7017"/>
    <w:rsid w:val="005F7342"/>
    <w:rsid w:val="005F7991"/>
    <w:rsid w:val="005F7CA3"/>
    <w:rsid w:val="005F7EF9"/>
    <w:rsid w:val="0060037C"/>
    <w:rsid w:val="0060040F"/>
    <w:rsid w:val="006006AC"/>
    <w:rsid w:val="006015A3"/>
    <w:rsid w:val="00601618"/>
    <w:rsid w:val="00601C44"/>
    <w:rsid w:val="00601D8A"/>
    <w:rsid w:val="00602E4B"/>
    <w:rsid w:val="00603482"/>
    <w:rsid w:val="00604B21"/>
    <w:rsid w:val="006050FC"/>
    <w:rsid w:val="0060554F"/>
    <w:rsid w:val="00606582"/>
    <w:rsid w:val="006065A1"/>
    <w:rsid w:val="006069D3"/>
    <w:rsid w:val="00606D60"/>
    <w:rsid w:val="0060776A"/>
    <w:rsid w:val="00607772"/>
    <w:rsid w:val="00607892"/>
    <w:rsid w:val="00607AAD"/>
    <w:rsid w:val="00610432"/>
    <w:rsid w:val="00610454"/>
    <w:rsid w:val="006108BE"/>
    <w:rsid w:val="006109B1"/>
    <w:rsid w:val="006109D7"/>
    <w:rsid w:val="00610D8D"/>
    <w:rsid w:val="0061146B"/>
    <w:rsid w:val="00611889"/>
    <w:rsid w:val="00611BDD"/>
    <w:rsid w:val="00611C8A"/>
    <w:rsid w:val="00611DE1"/>
    <w:rsid w:val="006120A0"/>
    <w:rsid w:val="006120FD"/>
    <w:rsid w:val="00612298"/>
    <w:rsid w:val="006126B8"/>
    <w:rsid w:val="006126D0"/>
    <w:rsid w:val="00612A6C"/>
    <w:rsid w:val="006131A2"/>
    <w:rsid w:val="006137E0"/>
    <w:rsid w:val="00613A07"/>
    <w:rsid w:val="00613DBC"/>
    <w:rsid w:val="0061459A"/>
    <w:rsid w:val="006148A1"/>
    <w:rsid w:val="00615013"/>
    <w:rsid w:val="00615319"/>
    <w:rsid w:val="006154B2"/>
    <w:rsid w:val="00615F3D"/>
    <w:rsid w:val="006161D9"/>
    <w:rsid w:val="00616C5A"/>
    <w:rsid w:val="00616D55"/>
    <w:rsid w:val="00617710"/>
    <w:rsid w:val="0061793D"/>
    <w:rsid w:val="00617BA9"/>
    <w:rsid w:val="006200D0"/>
    <w:rsid w:val="00620216"/>
    <w:rsid w:val="006202DB"/>
    <w:rsid w:val="00620382"/>
    <w:rsid w:val="0062074D"/>
    <w:rsid w:val="006207C4"/>
    <w:rsid w:val="0062098D"/>
    <w:rsid w:val="006214E9"/>
    <w:rsid w:val="00621C6B"/>
    <w:rsid w:val="0062219B"/>
    <w:rsid w:val="006224DB"/>
    <w:rsid w:val="00622FDF"/>
    <w:rsid w:val="0062304E"/>
    <w:rsid w:val="00624098"/>
    <w:rsid w:val="006242FE"/>
    <w:rsid w:val="006249A5"/>
    <w:rsid w:val="00625205"/>
    <w:rsid w:val="0062563F"/>
    <w:rsid w:val="00625E92"/>
    <w:rsid w:val="00626ED3"/>
    <w:rsid w:val="0062718A"/>
    <w:rsid w:val="00627F48"/>
    <w:rsid w:val="006303C2"/>
    <w:rsid w:val="00631B92"/>
    <w:rsid w:val="00631DD5"/>
    <w:rsid w:val="00631F68"/>
    <w:rsid w:val="00632183"/>
    <w:rsid w:val="006326EF"/>
    <w:rsid w:val="006327E8"/>
    <w:rsid w:val="00632B68"/>
    <w:rsid w:val="006330A3"/>
    <w:rsid w:val="00634299"/>
    <w:rsid w:val="00634A3F"/>
    <w:rsid w:val="00635C95"/>
    <w:rsid w:val="00637110"/>
    <w:rsid w:val="006375F4"/>
    <w:rsid w:val="00637A2D"/>
    <w:rsid w:val="00640245"/>
    <w:rsid w:val="00640393"/>
    <w:rsid w:val="00640E44"/>
    <w:rsid w:val="00640F25"/>
    <w:rsid w:val="006414ED"/>
    <w:rsid w:val="006429FB"/>
    <w:rsid w:val="00642A58"/>
    <w:rsid w:val="00642D9A"/>
    <w:rsid w:val="00642FE0"/>
    <w:rsid w:val="006434EF"/>
    <w:rsid w:val="0064393F"/>
    <w:rsid w:val="00643F6E"/>
    <w:rsid w:val="0064471F"/>
    <w:rsid w:val="006447A3"/>
    <w:rsid w:val="00644816"/>
    <w:rsid w:val="00644899"/>
    <w:rsid w:val="00644CD2"/>
    <w:rsid w:val="00644D30"/>
    <w:rsid w:val="00644DFE"/>
    <w:rsid w:val="00646855"/>
    <w:rsid w:val="00646BB1"/>
    <w:rsid w:val="00646EC4"/>
    <w:rsid w:val="006471CE"/>
    <w:rsid w:val="006476EB"/>
    <w:rsid w:val="00647F0C"/>
    <w:rsid w:val="00647FF8"/>
    <w:rsid w:val="006508D6"/>
    <w:rsid w:val="00650F18"/>
    <w:rsid w:val="00651117"/>
    <w:rsid w:val="006514CD"/>
    <w:rsid w:val="00651989"/>
    <w:rsid w:val="00651A94"/>
    <w:rsid w:val="006525C3"/>
    <w:rsid w:val="00652874"/>
    <w:rsid w:val="0065290C"/>
    <w:rsid w:val="00652F37"/>
    <w:rsid w:val="0065346E"/>
    <w:rsid w:val="006537D8"/>
    <w:rsid w:val="00653F81"/>
    <w:rsid w:val="0065401A"/>
    <w:rsid w:val="006542F5"/>
    <w:rsid w:val="006551AE"/>
    <w:rsid w:val="006555C6"/>
    <w:rsid w:val="0065582B"/>
    <w:rsid w:val="00655AF0"/>
    <w:rsid w:val="00655BE5"/>
    <w:rsid w:val="00655BFF"/>
    <w:rsid w:val="00655D79"/>
    <w:rsid w:val="006561F7"/>
    <w:rsid w:val="006562F6"/>
    <w:rsid w:val="006566B3"/>
    <w:rsid w:val="00656D79"/>
    <w:rsid w:val="00657093"/>
    <w:rsid w:val="00657118"/>
    <w:rsid w:val="006572E4"/>
    <w:rsid w:val="006572EE"/>
    <w:rsid w:val="00657AB0"/>
    <w:rsid w:val="00657D5A"/>
    <w:rsid w:val="00660273"/>
    <w:rsid w:val="0066046D"/>
    <w:rsid w:val="00660EEA"/>
    <w:rsid w:val="00661537"/>
    <w:rsid w:val="00661966"/>
    <w:rsid w:val="006622B9"/>
    <w:rsid w:val="006626E5"/>
    <w:rsid w:val="00662857"/>
    <w:rsid w:val="006633B0"/>
    <w:rsid w:val="00663955"/>
    <w:rsid w:val="006639C7"/>
    <w:rsid w:val="00663C06"/>
    <w:rsid w:val="00663FFC"/>
    <w:rsid w:val="00664B7B"/>
    <w:rsid w:val="00664EAC"/>
    <w:rsid w:val="00665679"/>
    <w:rsid w:val="00665943"/>
    <w:rsid w:val="00665947"/>
    <w:rsid w:val="00665CE1"/>
    <w:rsid w:val="0066607E"/>
    <w:rsid w:val="006662C5"/>
    <w:rsid w:val="00666D2A"/>
    <w:rsid w:val="006674FB"/>
    <w:rsid w:val="00667B60"/>
    <w:rsid w:val="006701D6"/>
    <w:rsid w:val="006704C5"/>
    <w:rsid w:val="00671357"/>
    <w:rsid w:val="006718A9"/>
    <w:rsid w:val="00671A10"/>
    <w:rsid w:val="00671A78"/>
    <w:rsid w:val="00672228"/>
    <w:rsid w:val="00672DE0"/>
    <w:rsid w:val="00672EDA"/>
    <w:rsid w:val="006737AE"/>
    <w:rsid w:val="00673847"/>
    <w:rsid w:val="00673952"/>
    <w:rsid w:val="00673D37"/>
    <w:rsid w:val="0067435E"/>
    <w:rsid w:val="006748F6"/>
    <w:rsid w:val="006751A1"/>
    <w:rsid w:val="006754E8"/>
    <w:rsid w:val="006759F0"/>
    <w:rsid w:val="00676DDB"/>
    <w:rsid w:val="00677139"/>
    <w:rsid w:val="00677656"/>
    <w:rsid w:val="0067769F"/>
    <w:rsid w:val="006779E2"/>
    <w:rsid w:val="00677A6D"/>
    <w:rsid w:val="00677F98"/>
    <w:rsid w:val="00680424"/>
    <w:rsid w:val="00680575"/>
    <w:rsid w:val="00680CEB"/>
    <w:rsid w:val="0068106A"/>
    <w:rsid w:val="00681630"/>
    <w:rsid w:val="00682038"/>
    <w:rsid w:val="0068223A"/>
    <w:rsid w:val="006824CD"/>
    <w:rsid w:val="00682E26"/>
    <w:rsid w:val="00683126"/>
    <w:rsid w:val="00683307"/>
    <w:rsid w:val="00683730"/>
    <w:rsid w:val="006841E4"/>
    <w:rsid w:val="0068445F"/>
    <w:rsid w:val="006844BF"/>
    <w:rsid w:val="0068464B"/>
    <w:rsid w:val="0068560E"/>
    <w:rsid w:val="0068597C"/>
    <w:rsid w:val="00685C0E"/>
    <w:rsid w:val="00685D87"/>
    <w:rsid w:val="006869CD"/>
    <w:rsid w:val="00686E81"/>
    <w:rsid w:val="006879C5"/>
    <w:rsid w:val="00687ACA"/>
    <w:rsid w:val="00690086"/>
    <w:rsid w:val="006901EE"/>
    <w:rsid w:val="00690346"/>
    <w:rsid w:val="006904CE"/>
    <w:rsid w:val="00690620"/>
    <w:rsid w:val="0069092F"/>
    <w:rsid w:val="006910D4"/>
    <w:rsid w:val="00691299"/>
    <w:rsid w:val="00691A1A"/>
    <w:rsid w:val="00691CB3"/>
    <w:rsid w:val="00692411"/>
    <w:rsid w:val="006926A7"/>
    <w:rsid w:val="00692D9A"/>
    <w:rsid w:val="006931D0"/>
    <w:rsid w:val="00693734"/>
    <w:rsid w:val="0069474E"/>
    <w:rsid w:val="00694C84"/>
    <w:rsid w:val="006951AC"/>
    <w:rsid w:val="00695BFC"/>
    <w:rsid w:val="00695D88"/>
    <w:rsid w:val="00696195"/>
    <w:rsid w:val="00696233"/>
    <w:rsid w:val="00696C37"/>
    <w:rsid w:val="00696EC2"/>
    <w:rsid w:val="00697E2A"/>
    <w:rsid w:val="006A07E4"/>
    <w:rsid w:val="006A0A34"/>
    <w:rsid w:val="006A0B70"/>
    <w:rsid w:val="006A1A70"/>
    <w:rsid w:val="006A1F78"/>
    <w:rsid w:val="006A225E"/>
    <w:rsid w:val="006A2A30"/>
    <w:rsid w:val="006A2B69"/>
    <w:rsid w:val="006A33E5"/>
    <w:rsid w:val="006A352D"/>
    <w:rsid w:val="006A3544"/>
    <w:rsid w:val="006A3758"/>
    <w:rsid w:val="006A42B0"/>
    <w:rsid w:val="006A48AE"/>
    <w:rsid w:val="006A49B5"/>
    <w:rsid w:val="006A4CD4"/>
    <w:rsid w:val="006A4E30"/>
    <w:rsid w:val="006A4EBB"/>
    <w:rsid w:val="006A4F26"/>
    <w:rsid w:val="006A501A"/>
    <w:rsid w:val="006A54A9"/>
    <w:rsid w:val="006A5910"/>
    <w:rsid w:val="006A5AF6"/>
    <w:rsid w:val="006A61E5"/>
    <w:rsid w:val="006A64E2"/>
    <w:rsid w:val="006A7180"/>
    <w:rsid w:val="006A77CF"/>
    <w:rsid w:val="006A79BC"/>
    <w:rsid w:val="006A7B3B"/>
    <w:rsid w:val="006A7BD4"/>
    <w:rsid w:val="006B011F"/>
    <w:rsid w:val="006B0378"/>
    <w:rsid w:val="006B0BA5"/>
    <w:rsid w:val="006B1007"/>
    <w:rsid w:val="006B2367"/>
    <w:rsid w:val="006B23C3"/>
    <w:rsid w:val="006B2B49"/>
    <w:rsid w:val="006B2D30"/>
    <w:rsid w:val="006B2FF3"/>
    <w:rsid w:val="006B3826"/>
    <w:rsid w:val="006B3F52"/>
    <w:rsid w:val="006B440E"/>
    <w:rsid w:val="006B497F"/>
    <w:rsid w:val="006B4EC6"/>
    <w:rsid w:val="006B52EA"/>
    <w:rsid w:val="006B5C75"/>
    <w:rsid w:val="006B5D56"/>
    <w:rsid w:val="006B61EB"/>
    <w:rsid w:val="006B6558"/>
    <w:rsid w:val="006B66A9"/>
    <w:rsid w:val="006B69CC"/>
    <w:rsid w:val="006B6D93"/>
    <w:rsid w:val="006B6DD0"/>
    <w:rsid w:val="006B722E"/>
    <w:rsid w:val="006C0131"/>
    <w:rsid w:val="006C084B"/>
    <w:rsid w:val="006C112D"/>
    <w:rsid w:val="006C1187"/>
    <w:rsid w:val="006C13E7"/>
    <w:rsid w:val="006C1560"/>
    <w:rsid w:val="006C18E9"/>
    <w:rsid w:val="006C1BE4"/>
    <w:rsid w:val="006C2429"/>
    <w:rsid w:val="006C267F"/>
    <w:rsid w:val="006C294A"/>
    <w:rsid w:val="006C3034"/>
    <w:rsid w:val="006C35FE"/>
    <w:rsid w:val="006C37F2"/>
    <w:rsid w:val="006C4D1D"/>
    <w:rsid w:val="006C531D"/>
    <w:rsid w:val="006C570D"/>
    <w:rsid w:val="006C5843"/>
    <w:rsid w:val="006C5E2F"/>
    <w:rsid w:val="006C69EC"/>
    <w:rsid w:val="006C716A"/>
    <w:rsid w:val="006C7486"/>
    <w:rsid w:val="006C74D4"/>
    <w:rsid w:val="006C776F"/>
    <w:rsid w:val="006D025A"/>
    <w:rsid w:val="006D0D21"/>
    <w:rsid w:val="006D1105"/>
    <w:rsid w:val="006D13D3"/>
    <w:rsid w:val="006D15FA"/>
    <w:rsid w:val="006D248C"/>
    <w:rsid w:val="006D35D8"/>
    <w:rsid w:val="006D3730"/>
    <w:rsid w:val="006D375C"/>
    <w:rsid w:val="006D403D"/>
    <w:rsid w:val="006D4275"/>
    <w:rsid w:val="006D4B54"/>
    <w:rsid w:val="006D5112"/>
    <w:rsid w:val="006D54B8"/>
    <w:rsid w:val="006D5504"/>
    <w:rsid w:val="006D592E"/>
    <w:rsid w:val="006D5986"/>
    <w:rsid w:val="006D59FF"/>
    <w:rsid w:val="006D5E86"/>
    <w:rsid w:val="006D5F28"/>
    <w:rsid w:val="006D6553"/>
    <w:rsid w:val="006D69E5"/>
    <w:rsid w:val="006D6C4F"/>
    <w:rsid w:val="006D7A75"/>
    <w:rsid w:val="006E10E5"/>
    <w:rsid w:val="006E17DF"/>
    <w:rsid w:val="006E1D8B"/>
    <w:rsid w:val="006E221C"/>
    <w:rsid w:val="006E2281"/>
    <w:rsid w:val="006E2D2E"/>
    <w:rsid w:val="006E3195"/>
    <w:rsid w:val="006E3CE2"/>
    <w:rsid w:val="006E45E4"/>
    <w:rsid w:val="006E4F06"/>
    <w:rsid w:val="006E5405"/>
    <w:rsid w:val="006E57FD"/>
    <w:rsid w:val="006E58FA"/>
    <w:rsid w:val="006E5943"/>
    <w:rsid w:val="006E5DD5"/>
    <w:rsid w:val="006E637E"/>
    <w:rsid w:val="006E64E5"/>
    <w:rsid w:val="006E6ADC"/>
    <w:rsid w:val="006E6C21"/>
    <w:rsid w:val="006E73A3"/>
    <w:rsid w:val="006F0062"/>
    <w:rsid w:val="006F08DC"/>
    <w:rsid w:val="006F09B7"/>
    <w:rsid w:val="006F1D24"/>
    <w:rsid w:val="006F2208"/>
    <w:rsid w:val="006F248D"/>
    <w:rsid w:val="006F2E65"/>
    <w:rsid w:val="006F3393"/>
    <w:rsid w:val="006F37D7"/>
    <w:rsid w:val="006F3BC6"/>
    <w:rsid w:val="006F3DDC"/>
    <w:rsid w:val="006F41F1"/>
    <w:rsid w:val="006F42DD"/>
    <w:rsid w:val="006F4FAF"/>
    <w:rsid w:val="006F52B6"/>
    <w:rsid w:val="006F60F1"/>
    <w:rsid w:val="006F6D4C"/>
    <w:rsid w:val="006F75AD"/>
    <w:rsid w:val="006F79C9"/>
    <w:rsid w:val="0070064D"/>
    <w:rsid w:val="007008AC"/>
    <w:rsid w:val="00700CAC"/>
    <w:rsid w:val="007010DF"/>
    <w:rsid w:val="00701AF7"/>
    <w:rsid w:val="00702096"/>
    <w:rsid w:val="00702394"/>
    <w:rsid w:val="00703436"/>
    <w:rsid w:val="007035F2"/>
    <w:rsid w:val="007037E6"/>
    <w:rsid w:val="00703832"/>
    <w:rsid w:val="007038D7"/>
    <w:rsid w:val="007038DC"/>
    <w:rsid w:val="00703C14"/>
    <w:rsid w:val="00703C2D"/>
    <w:rsid w:val="0070490A"/>
    <w:rsid w:val="007054FC"/>
    <w:rsid w:val="00705E25"/>
    <w:rsid w:val="00705FE5"/>
    <w:rsid w:val="007064D9"/>
    <w:rsid w:val="00707512"/>
    <w:rsid w:val="00707C80"/>
    <w:rsid w:val="00707EFA"/>
    <w:rsid w:val="0071076D"/>
    <w:rsid w:val="007108EF"/>
    <w:rsid w:val="00710B9D"/>
    <w:rsid w:val="0071100D"/>
    <w:rsid w:val="007111CD"/>
    <w:rsid w:val="00711A1F"/>
    <w:rsid w:val="00711A4D"/>
    <w:rsid w:val="00712003"/>
    <w:rsid w:val="00712FFE"/>
    <w:rsid w:val="00713066"/>
    <w:rsid w:val="00713196"/>
    <w:rsid w:val="00713670"/>
    <w:rsid w:val="007148CA"/>
    <w:rsid w:val="00714A77"/>
    <w:rsid w:val="00714A8F"/>
    <w:rsid w:val="007157E5"/>
    <w:rsid w:val="0071592B"/>
    <w:rsid w:val="00715E52"/>
    <w:rsid w:val="007165B3"/>
    <w:rsid w:val="0071689A"/>
    <w:rsid w:val="00716C63"/>
    <w:rsid w:val="00716F0A"/>
    <w:rsid w:val="00717163"/>
    <w:rsid w:val="00717403"/>
    <w:rsid w:val="00717722"/>
    <w:rsid w:val="00717FF0"/>
    <w:rsid w:val="007202F4"/>
    <w:rsid w:val="007203C5"/>
    <w:rsid w:val="00720D22"/>
    <w:rsid w:val="00721825"/>
    <w:rsid w:val="00721B73"/>
    <w:rsid w:val="00721D1D"/>
    <w:rsid w:val="00723865"/>
    <w:rsid w:val="007239D1"/>
    <w:rsid w:val="00723AD9"/>
    <w:rsid w:val="00724145"/>
    <w:rsid w:val="007245C3"/>
    <w:rsid w:val="007247A5"/>
    <w:rsid w:val="007247A7"/>
    <w:rsid w:val="00724E7F"/>
    <w:rsid w:val="007251FD"/>
    <w:rsid w:val="00725473"/>
    <w:rsid w:val="007258C0"/>
    <w:rsid w:val="00725B1D"/>
    <w:rsid w:val="00726DEE"/>
    <w:rsid w:val="007273BA"/>
    <w:rsid w:val="00727AB4"/>
    <w:rsid w:val="00727AC4"/>
    <w:rsid w:val="0073072A"/>
    <w:rsid w:val="00730C9F"/>
    <w:rsid w:val="00730CD8"/>
    <w:rsid w:val="00730F88"/>
    <w:rsid w:val="0073126D"/>
    <w:rsid w:val="00732193"/>
    <w:rsid w:val="00732581"/>
    <w:rsid w:val="007328EF"/>
    <w:rsid w:val="00732AA6"/>
    <w:rsid w:val="00732FC1"/>
    <w:rsid w:val="007345CE"/>
    <w:rsid w:val="0073487D"/>
    <w:rsid w:val="00734F11"/>
    <w:rsid w:val="00735DCA"/>
    <w:rsid w:val="007365B8"/>
    <w:rsid w:val="00736933"/>
    <w:rsid w:val="00736ADB"/>
    <w:rsid w:val="00736C94"/>
    <w:rsid w:val="007379AD"/>
    <w:rsid w:val="007403A2"/>
    <w:rsid w:val="007416D1"/>
    <w:rsid w:val="0074299D"/>
    <w:rsid w:val="007429CE"/>
    <w:rsid w:val="00742AC1"/>
    <w:rsid w:val="00742D9C"/>
    <w:rsid w:val="0074360E"/>
    <w:rsid w:val="00743C41"/>
    <w:rsid w:val="00743CA3"/>
    <w:rsid w:val="00743DA8"/>
    <w:rsid w:val="007441B7"/>
    <w:rsid w:val="007451D6"/>
    <w:rsid w:val="0074595E"/>
    <w:rsid w:val="00745AA2"/>
    <w:rsid w:val="007468A0"/>
    <w:rsid w:val="00746915"/>
    <w:rsid w:val="00746DA9"/>
    <w:rsid w:val="0074723C"/>
    <w:rsid w:val="007473C9"/>
    <w:rsid w:val="0074777E"/>
    <w:rsid w:val="0075019F"/>
    <w:rsid w:val="007511F0"/>
    <w:rsid w:val="00752350"/>
    <w:rsid w:val="00752483"/>
    <w:rsid w:val="00752837"/>
    <w:rsid w:val="00752B4C"/>
    <w:rsid w:val="00752D0F"/>
    <w:rsid w:val="00752F8D"/>
    <w:rsid w:val="00753E67"/>
    <w:rsid w:val="00754528"/>
    <w:rsid w:val="00755294"/>
    <w:rsid w:val="00755816"/>
    <w:rsid w:val="007559A6"/>
    <w:rsid w:val="00755A7C"/>
    <w:rsid w:val="00755A99"/>
    <w:rsid w:val="0075679B"/>
    <w:rsid w:val="00756A48"/>
    <w:rsid w:val="00756AF0"/>
    <w:rsid w:val="00756CB8"/>
    <w:rsid w:val="00757908"/>
    <w:rsid w:val="00757C4B"/>
    <w:rsid w:val="00757CBA"/>
    <w:rsid w:val="00757CF1"/>
    <w:rsid w:val="00757D27"/>
    <w:rsid w:val="00760448"/>
    <w:rsid w:val="00760BB2"/>
    <w:rsid w:val="00760D2D"/>
    <w:rsid w:val="00761248"/>
    <w:rsid w:val="0076196A"/>
    <w:rsid w:val="0076233E"/>
    <w:rsid w:val="00762642"/>
    <w:rsid w:val="0076292E"/>
    <w:rsid w:val="00762CA0"/>
    <w:rsid w:val="00763F2D"/>
    <w:rsid w:val="0076443D"/>
    <w:rsid w:val="00764E09"/>
    <w:rsid w:val="00765025"/>
    <w:rsid w:val="00765626"/>
    <w:rsid w:val="007657DA"/>
    <w:rsid w:val="00765A11"/>
    <w:rsid w:val="00765DE0"/>
    <w:rsid w:val="0076667D"/>
    <w:rsid w:val="00766A83"/>
    <w:rsid w:val="00766E56"/>
    <w:rsid w:val="0076700E"/>
    <w:rsid w:val="00767189"/>
    <w:rsid w:val="0076789A"/>
    <w:rsid w:val="00767B99"/>
    <w:rsid w:val="00770427"/>
    <w:rsid w:val="0077071D"/>
    <w:rsid w:val="0077242C"/>
    <w:rsid w:val="007728FC"/>
    <w:rsid w:val="00772A96"/>
    <w:rsid w:val="00772F46"/>
    <w:rsid w:val="007730A3"/>
    <w:rsid w:val="007735A4"/>
    <w:rsid w:val="00774894"/>
    <w:rsid w:val="00774D5A"/>
    <w:rsid w:val="0077553E"/>
    <w:rsid w:val="00775C60"/>
    <w:rsid w:val="0077629E"/>
    <w:rsid w:val="00777A9C"/>
    <w:rsid w:val="00777E72"/>
    <w:rsid w:val="00780289"/>
    <w:rsid w:val="0078036D"/>
    <w:rsid w:val="007808B8"/>
    <w:rsid w:val="0078096B"/>
    <w:rsid w:val="00783158"/>
    <w:rsid w:val="00783269"/>
    <w:rsid w:val="00783D53"/>
    <w:rsid w:val="00783DBC"/>
    <w:rsid w:val="0078404A"/>
    <w:rsid w:val="007855EB"/>
    <w:rsid w:val="00785F87"/>
    <w:rsid w:val="00786940"/>
    <w:rsid w:val="00786B6E"/>
    <w:rsid w:val="00786DFF"/>
    <w:rsid w:val="007873B9"/>
    <w:rsid w:val="00787B1B"/>
    <w:rsid w:val="00787D3D"/>
    <w:rsid w:val="00790822"/>
    <w:rsid w:val="0079164B"/>
    <w:rsid w:val="00791BE8"/>
    <w:rsid w:val="00791D9B"/>
    <w:rsid w:val="007921F9"/>
    <w:rsid w:val="00792609"/>
    <w:rsid w:val="007930A6"/>
    <w:rsid w:val="007930C1"/>
    <w:rsid w:val="00793122"/>
    <w:rsid w:val="00793D86"/>
    <w:rsid w:val="007940F9"/>
    <w:rsid w:val="00794114"/>
    <w:rsid w:val="0079422B"/>
    <w:rsid w:val="0079431D"/>
    <w:rsid w:val="007945CF"/>
    <w:rsid w:val="007948DE"/>
    <w:rsid w:val="00794DB2"/>
    <w:rsid w:val="007950F0"/>
    <w:rsid w:val="00795933"/>
    <w:rsid w:val="00795A43"/>
    <w:rsid w:val="00796CE1"/>
    <w:rsid w:val="00796F9D"/>
    <w:rsid w:val="00797644"/>
    <w:rsid w:val="00797702"/>
    <w:rsid w:val="00797855"/>
    <w:rsid w:val="007979F9"/>
    <w:rsid w:val="00797B42"/>
    <w:rsid w:val="007A05E5"/>
    <w:rsid w:val="007A0808"/>
    <w:rsid w:val="007A0CE0"/>
    <w:rsid w:val="007A101D"/>
    <w:rsid w:val="007A196F"/>
    <w:rsid w:val="007A1A22"/>
    <w:rsid w:val="007A1DF7"/>
    <w:rsid w:val="007A20B6"/>
    <w:rsid w:val="007A2591"/>
    <w:rsid w:val="007A2B44"/>
    <w:rsid w:val="007A30AB"/>
    <w:rsid w:val="007A3815"/>
    <w:rsid w:val="007A48A8"/>
    <w:rsid w:val="007A575D"/>
    <w:rsid w:val="007A5CFE"/>
    <w:rsid w:val="007A5EEA"/>
    <w:rsid w:val="007A6A92"/>
    <w:rsid w:val="007A6DFE"/>
    <w:rsid w:val="007A7664"/>
    <w:rsid w:val="007A7760"/>
    <w:rsid w:val="007A782E"/>
    <w:rsid w:val="007A7832"/>
    <w:rsid w:val="007B03B9"/>
    <w:rsid w:val="007B090F"/>
    <w:rsid w:val="007B09F2"/>
    <w:rsid w:val="007B0CCF"/>
    <w:rsid w:val="007B174E"/>
    <w:rsid w:val="007B17BB"/>
    <w:rsid w:val="007B182B"/>
    <w:rsid w:val="007B1ACD"/>
    <w:rsid w:val="007B1C22"/>
    <w:rsid w:val="007B1C2C"/>
    <w:rsid w:val="007B1E21"/>
    <w:rsid w:val="007B217C"/>
    <w:rsid w:val="007B285C"/>
    <w:rsid w:val="007B34E0"/>
    <w:rsid w:val="007B38AC"/>
    <w:rsid w:val="007B3F8F"/>
    <w:rsid w:val="007B421F"/>
    <w:rsid w:val="007B42DC"/>
    <w:rsid w:val="007B42F9"/>
    <w:rsid w:val="007B4985"/>
    <w:rsid w:val="007B4C8F"/>
    <w:rsid w:val="007B4E89"/>
    <w:rsid w:val="007B51C7"/>
    <w:rsid w:val="007B52A3"/>
    <w:rsid w:val="007B5489"/>
    <w:rsid w:val="007B5766"/>
    <w:rsid w:val="007B5F1B"/>
    <w:rsid w:val="007B67A7"/>
    <w:rsid w:val="007B71A4"/>
    <w:rsid w:val="007B77F7"/>
    <w:rsid w:val="007C048F"/>
    <w:rsid w:val="007C116B"/>
    <w:rsid w:val="007C133A"/>
    <w:rsid w:val="007C1796"/>
    <w:rsid w:val="007C1817"/>
    <w:rsid w:val="007C1F50"/>
    <w:rsid w:val="007C2384"/>
    <w:rsid w:val="007C2840"/>
    <w:rsid w:val="007C29D2"/>
    <w:rsid w:val="007C2EE6"/>
    <w:rsid w:val="007C31C5"/>
    <w:rsid w:val="007C34A7"/>
    <w:rsid w:val="007C38C4"/>
    <w:rsid w:val="007C3C6C"/>
    <w:rsid w:val="007C3CAD"/>
    <w:rsid w:val="007C3E82"/>
    <w:rsid w:val="007C4A05"/>
    <w:rsid w:val="007C4EA4"/>
    <w:rsid w:val="007C4F01"/>
    <w:rsid w:val="007C504E"/>
    <w:rsid w:val="007C6747"/>
    <w:rsid w:val="007C6B2D"/>
    <w:rsid w:val="007C706B"/>
    <w:rsid w:val="007C791A"/>
    <w:rsid w:val="007C7A77"/>
    <w:rsid w:val="007C7E23"/>
    <w:rsid w:val="007D0322"/>
    <w:rsid w:val="007D0A67"/>
    <w:rsid w:val="007D16B6"/>
    <w:rsid w:val="007D24E6"/>
    <w:rsid w:val="007D2A92"/>
    <w:rsid w:val="007D30EB"/>
    <w:rsid w:val="007D3A70"/>
    <w:rsid w:val="007D3BF8"/>
    <w:rsid w:val="007D402E"/>
    <w:rsid w:val="007D4A41"/>
    <w:rsid w:val="007D4F76"/>
    <w:rsid w:val="007D5D7C"/>
    <w:rsid w:val="007D607E"/>
    <w:rsid w:val="007D627C"/>
    <w:rsid w:val="007D66A5"/>
    <w:rsid w:val="007D69F7"/>
    <w:rsid w:val="007D6AF0"/>
    <w:rsid w:val="007D6C06"/>
    <w:rsid w:val="007D7391"/>
    <w:rsid w:val="007D75FD"/>
    <w:rsid w:val="007D7A23"/>
    <w:rsid w:val="007D7FAA"/>
    <w:rsid w:val="007D7FFC"/>
    <w:rsid w:val="007E0684"/>
    <w:rsid w:val="007E102B"/>
    <w:rsid w:val="007E1583"/>
    <w:rsid w:val="007E1619"/>
    <w:rsid w:val="007E1BD9"/>
    <w:rsid w:val="007E1D40"/>
    <w:rsid w:val="007E25A0"/>
    <w:rsid w:val="007E2A13"/>
    <w:rsid w:val="007E2E26"/>
    <w:rsid w:val="007E3204"/>
    <w:rsid w:val="007E34C9"/>
    <w:rsid w:val="007E3858"/>
    <w:rsid w:val="007E3A9E"/>
    <w:rsid w:val="007E3E24"/>
    <w:rsid w:val="007E40B7"/>
    <w:rsid w:val="007E49D8"/>
    <w:rsid w:val="007E530F"/>
    <w:rsid w:val="007E53EB"/>
    <w:rsid w:val="007E5475"/>
    <w:rsid w:val="007E55A6"/>
    <w:rsid w:val="007E6C18"/>
    <w:rsid w:val="007E7213"/>
    <w:rsid w:val="007E7592"/>
    <w:rsid w:val="007E7B2B"/>
    <w:rsid w:val="007F03D6"/>
    <w:rsid w:val="007F045C"/>
    <w:rsid w:val="007F05B0"/>
    <w:rsid w:val="007F0A19"/>
    <w:rsid w:val="007F11A2"/>
    <w:rsid w:val="007F12B2"/>
    <w:rsid w:val="007F1716"/>
    <w:rsid w:val="007F25E0"/>
    <w:rsid w:val="007F28C3"/>
    <w:rsid w:val="007F29C1"/>
    <w:rsid w:val="007F2D6C"/>
    <w:rsid w:val="007F2DEA"/>
    <w:rsid w:val="007F630E"/>
    <w:rsid w:val="007F65B1"/>
    <w:rsid w:val="007F6716"/>
    <w:rsid w:val="007F69E9"/>
    <w:rsid w:val="007F6DA7"/>
    <w:rsid w:val="007F7EFC"/>
    <w:rsid w:val="00800C04"/>
    <w:rsid w:val="00800E2B"/>
    <w:rsid w:val="00800E4B"/>
    <w:rsid w:val="00800E62"/>
    <w:rsid w:val="00801219"/>
    <w:rsid w:val="00801C5F"/>
    <w:rsid w:val="00801D69"/>
    <w:rsid w:val="008020C6"/>
    <w:rsid w:val="0080297E"/>
    <w:rsid w:val="00802E46"/>
    <w:rsid w:val="008033AD"/>
    <w:rsid w:val="00803D11"/>
    <w:rsid w:val="00803FEA"/>
    <w:rsid w:val="00804EC3"/>
    <w:rsid w:val="00804EF8"/>
    <w:rsid w:val="008050BC"/>
    <w:rsid w:val="00806E58"/>
    <w:rsid w:val="00810069"/>
    <w:rsid w:val="00810738"/>
    <w:rsid w:val="0081077F"/>
    <w:rsid w:val="00810813"/>
    <w:rsid w:val="00810AAB"/>
    <w:rsid w:val="00810DFA"/>
    <w:rsid w:val="00811146"/>
    <w:rsid w:val="00811484"/>
    <w:rsid w:val="00811487"/>
    <w:rsid w:val="008118F2"/>
    <w:rsid w:val="008119C0"/>
    <w:rsid w:val="00811FDD"/>
    <w:rsid w:val="00812865"/>
    <w:rsid w:val="008129C6"/>
    <w:rsid w:val="00812F73"/>
    <w:rsid w:val="00813084"/>
    <w:rsid w:val="008131C0"/>
    <w:rsid w:val="008138C9"/>
    <w:rsid w:val="00813A12"/>
    <w:rsid w:val="00814633"/>
    <w:rsid w:val="0081478E"/>
    <w:rsid w:val="00816125"/>
    <w:rsid w:val="008162F7"/>
    <w:rsid w:val="00816B68"/>
    <w:rsid w:val="00817002"/>
    <w:rsid w:val="008174A7"/>
    <w:rsid w:val="0082011E"/>
    <w:rsid w:val="00820C3F"/>
    <w:rsid w:val="00820CF8"/>
    <w:rsid w:val="00820DE0"/>
    <w:rsid w:val="008210B1"/>
    <w:rsid w:val="00822011"/>
    <w:rsid w:val="00822059"/>
    <w:rsid w:val="00822088"/>
    <w:rsid w:val="0082224E"/>
    <w:rsid w:val="00822C2F"/>
    <w:rsid w:val="00823408"/>
    <w:rsid w:val="008236BE"/>
    <w:rsid w:val="008237C1"/>
    <w:rsid w:val="00823B8D"/>
    <w:rsid w:val="00824297"/>
    <w:rsid w:val="008243A0"/>
    <w:rsid w:val="00824B79"/>
    <w:rsid w:val="00825354"/>
    <w:rsid w:val="00825728"/>
    <w:rsid w:val="00825C8D"/>
    <w:rsid w:val="00826345"/>
    <w:rsid w:val="00827523"/>
    <w:rsid w:val="00827FE7"/>
    <w:rsid w:val="00830280"/>
    <w:rsid w:val="008317DA"/>
    <w:rsid w:val="00831A31"/>
    <w:rsid w:val="00831E5D"/>
    <w:rsid w:val="00832901"/>
    <w:rsid w:val="00832B12"/>
    <w:rsid w:val="00832BD6"/>
    <w:rsid w:val="00832D66"/>
    <w:rsid w:val="008333E5"/>
    <w:rsid w:val="00833534"/>
    <w:rsid w:val="0083371F"/>
    <w:rsid w:val="00833972"/>
    <w:rsid w:val="00834395"/>
    <w:rsid w:val="0083453F"/>
    <w:rsid w:val="00834C0F"/>
    <w:rsid w:val="00834DF4"/>
    <w:rsid w:val="00834EFB"/>
    <w:rsid w:val="00835135"/>
    <w:rsid w:val="00836645"/>
    <w:rsid w:val="00836906"/>
    <w:rsid w:val="00836D87"/>
    <w:rsid w:val="00836DB5"/>
    <w:rsid w:val="00837719"/>
    <w:rsid w:val="00840C0F"/>
    <w:rsid w:val="00841C06"/>
    <w:rsid w:val="0084258A"/>
    <w:rsid w:val="00842BA3"/>
    <w:rsid w:val="008432DE"/>
    <w:rsid w:val="00843548"/>
    <w:rsid w:val="008435D2"/>
    <w:rsid w:val="00843755"/>
    <w:rsid w:val="00844260"/>
    <w:rsid w:val="00844807"/>
    <w:rsid w:val="00844CFE"/>
    <w:rsid w:val="00844DE1"/>
    <w:rsid w:val="00844FCD"/>
    <w:rsid w:val="0084588B"/>
    <w:rsid w:val="00845CA3"/>
    <w:rsid w:val="00845D57"/>
    <w:rsid w:val="00846129"/>
    <w:rsid w:val="00846746"/>
    <w:rsid w:val="008467BC"/>
    <w:rsid w:val="008475EC"/>
    <w:rsid w:val="00847799"/>
    <w:rsid w:val="008502FB"/>
    <w:rsid w:val="00850B64"/>
    <w:rsid w:val="0085192E"/>
    <w:rsid w:val="00851D16"/>
    <w:rsid w:val="0085324E"/>
    <w:rsid w:val="008543A7"/>
    <w:rsid w:val="0085445A"/>
    <w:rsid w:val="00854A85"/>
    <w:rsid w:val="00854B9E"/>
    <w:rsid w:val="0085555F"/>
    <w:rsid w:val="00855711"/>
    <w:rsid w:val="00855730"/>
    <w:rsid w:val="00856D49"/>
    <w:rsid w:val="00856DA4"/>
    <w:rsid w:val="0085728E"/>
    <w:rsid w:val="008573A9"/>
    <w:rsid w:val="0085754D"/>
    <w:rsid w:val="008607CC"/>
    <w:rsid w:val="00860D04"/>
    <w:rsid w:val="008619AE"/>
    <w:rsid w:val="008620E7"/>
    <w:rsid w:val="00862B34"/>
    <w:rsid w:val="0086311F"/>
    <w:rsid w:val="00863381"/>
    <w:rsid w:val="00863439"/>
    <w:rsid w:val="00863752"/>
    <w:rsid w:val="008637EE"/>
    <w:rsid w:val="008643BD"/>
    <w:rsid w:val="00864F3A"/>
    <w:rsid w:val="008657C8"/>
    <w:rsid w:val="00865A28"/>
    <w:rsid w:val="0086632E"/>
    <w:rsid w:val="0086657A"/>
    <w:rsid w:val="00866A75"/>
    <w:rsid w:val="00866AD0"/>
    <w:rsid w:val="00866B06"/>
    <w:rsid w:val="00866C6D"/>
    <w:rsid w:val="00866F60"/>
    <w:rsid w:val="00866FA2"/>
    <w:rsid w:val="008670C1"/>
    <w:rsid w:val="00867318"/>
    <w:rsid w:val="008675F3"/>
    <w:rsid w:val="0086799A"/>
    <w:rsid w:val="00867A5A"/>
    <w:rsid w:val="00867D46"/>
    <w:rsid w:val="0087078B"/>
    <w:rsid w:val="008708E8"/>
    <w:rsid w:val="00870D80"/>
    <w:rsid w:val="008711AF"/>
    <w:rsid w:val="0087136B"/>
    <w:rsid w:val="008713C6"/>
    <w:rsid w:val="00871B25"/>
    <w:rsid w:val="00871CB8"/>
    <w:rsid w:val="00871D7C"/>
    <w:rsid w:val="008721F4"/>
    <w:rsid w:val="00872388"/>
    <w:rsid w:val="00873A2E"/>
    <w:rsid w:val="00874413"/>
    <w:rsid w:val="0087458A"/>
    <w:rsid w:val="00875280"/>
    <w:rsid w:val="008752C5"/>
    <w:rsid w:val="00875A2F"/>
    <w:rsid w:val="00875D1E"/>
    <w:rsid w:val="00875F1A"/>
    <w:rsid w:val="00876556"/>
    <w:rsid w:val="008765F2"/>
    <w:rsid w:val="008770C9"/>
    <w:rsid w:val="008771FA"/>
    <w:rsid w:val="00877D6F"/>
    <w:rsid w:val="0088088A"/>
    <w:rsid w:val="00880DD6"/>
    <w:rsid w:val="008817D4"/>
    <w:rsid w:val="00881EE9"/>
    <w:rsid w:val="008829FC"/>
    <w:rsid w:val="008833EF"/>
    <w:rsid w:val="00883502"/>
    <w:rsid w:val="0088371C"/>
    <w:rsid w:val="0088382E"/>
    <w:rsid w:val="00883D69"/>
    <w:rsid w:val="008849ED"/>
    <w:rsid w:val="00885437"/>
    <w:rsid w:val="008860A4"/>
    <w:rsid w:val="00886A04"/>
    <w:rsid w:val="00887410"/>
    <w:rsid w:val="008879F6"/>
    <w:rsid w:val="0089059B"/>
    <w:rsid w:val="00890DB9"/>
    <w:rsid w:val="00891416"/>
    <w:rsid w:val="00891589"/>
    <w:rsid w:val="00891AE3"/>
    <w:rsid w:val="00891EBD"/>
    <w:rsid w:val="008927D0"/>
    <w:rsid w:val="0089301B"/>
    <w:rsid w:val="00893705"/>
    <w:rsid w:val="00893C93"/>
    <w:rsid w:val="00894381"/>
    <w:rsid w:val="00895AD0"/>
    <w:rsid w:val="0089648F"/>
    <w:rsid w:val="00897B60"/>
    <w:rsid w:val="00897B92"/>
    <w:rsid w:val="00897E16"/>
    <w:rsid w:val="008A0742"/>
    <w:rsid w:val="008A14A5"/>
    <w:rsid w:val="008A1C51"/>
    <w:rsid w:val="008A1D0A"/>
    <w:rsid w:val="008A1DE9"/>
    <w:rsid w:val="008A1E73"/>
    <w:rsid w:val="008A1EFB"/>
    <w:rsid w:val="008A2318"/>
    <w:rsid w:val="008A2A46"/>
    <w:rsid w:val="008A2CAB"/>
    <w:rsid w:val="008A302C"/>
    <w:rsid w:val="008A481C"/>
    <w:rsid w:val="008A5524"/>
    <w:rsid w:val="008A580C"/>
    <w:rsid w:val="008A58C5"/>
    <w:rsid w:val="008A58E0"/>
    <w:rsid w:val="008A5CB0"/>
    <w:rsid w:val="008A617C"/>
    <w:rsid w:val="008A6357"/>
    <w:rsid w:val="008A67C9"/>
    <w:rsid w:val="008A6989"/>
    <w:rsid w:val="008A6D6F"/>
    <w:rsid w:val="008A7486"/>
    <w:rsid w:val="008A78DD"/>
    <w:rsid w:val="008A795B"/>
    <w:rsid w:val="008A7B79"/>
    <w:rsid w:val="008B0039"/>
    <w:rsid w:val="008B0612"/>
    <w:rsid w:val="008B0A41"/>
    <w:rsid w:val="008B0F27"/>
    <w:rsid w:val="008B0F2F"/>
    <w:rsid w:val="008B1308"/>
    <w:rsid w:val="008B1520"/>
    <w:rsid w:val="008B1C63"/>
    <w:rsid w:val="008B2209"/>
    <w:rsid w:val="008B2CF7"/>
    <w:rsid w:val="008B33FE"/>
    <w:rsid w:val="008B3568"/>
    <w:rsid w:val="008B3CD0"/>
    <w:rsid w:val="008B404F"/>
    <w:rsid w:val="008B413D"/>
    <w:rsid w:val="008B44F2"/>
    <w:rsid w:val="008B46F4"/>
    <w:rsid w:val="008B483C"/>
    <w:rsid w:val="008B5239"/>
    <w:rsid w:val="008B52A2"/>
    <w:rsid w:val="008B5B81"/>
    <w:rsid w:val="008B5BBF"/>
    <w:rsid w:val="008B6A63"/>
    <w:rsid w:val="008B6F2B"/>
    <w:rsid w:val="008B70E1"/>
    <w:rsid w:val="008B72D1"/>
    <w:rsid w:val="008B7EDA"/>
    <w:rsid w:val="008C0149"/>
    <w:rsid w:val="008C0863"/>
    <w:rsid w:val="008C0AC0"/>
    <w:rsid w:val="008C1345"/>
    <w:rsid w:val="008C1563"/>
    <w:rsid w:val="008C1984"/>
    <w:rsid w:val="008C19B2"/>
    <w:rsid w:val="008C1B2A"/>
    <w:rsid w:val="008C2066"/>
    <w:rsid w:val="008C2133"/>
    <w:rsid w:val="008C21BD"/>
    <w:rsid w:val="008C2295"/>
    <w:rsid w:val="008C22C8"/>
    <w:rsid w:val="008C24A3"/>
    <w:rsid w:val="008C2569"/>
    <w:rsid w:val="008C2AEC"/>
    <w:rsid w:val="008C2E14"/>
    <w:rsid w:val="008C3738"/>
    <w:rsid w:val="008C3F4C"/>
    <w:rsid w:val="008C40DA"/>
    <w:rsid w:val="008C4978"/>
    <w:rsid w:val="008C4C44"/>
    <w:rsid w:val="008C50A1"/>
    <w:rsid w:val="008C51E9"/>
    <w:rsid w:val="008C5C43"/>
    <w:rsid w:val="008C5DD1"/>
    <w:rsid w:val="008C6056"/>
    <w:rsid w:val="008C74C4"/>
    <w:rsid w:val="008C76D3"/>
    <w:rsid w:val="008D03C3"/>
    <w:rsid w:val="008D04AE"/>
    <w:rsid w:val="008D10A2"/>
    <w:rsid w:val="008D139A"/>
    <w:rsid w:val="008D16D4"/>
    <w:rsid w:val="008D189A"/>
    <w:rsid w:val="008D1A54"/>
    <w:rsid w:val="008D2942"/>
    <w:rsid w:val="008D2BF4"/>
    <w:rsid w:val="008D2CEB"/>
    <w:rsid w:val="008D463D"/>
    <w:rsid w:val="008D49B4"/>
    <w:rsid w:val="008D4A66"/>
    <w:rsid w:val="008D5CD6"/>
    <w:rsid w:val="008D6226"/>
    <w:rsid w:val="008D65AA"/>
    <w:rsid w:val="008D66C2"/>
    <w:rsid w:val="008D6B46"/>
    <w:rsid w:val="008D723A"/>
    <w:rsid w:val="008D77C4"/>
    <w:rsid w:val="008D785A"/>
    <w:rsid w:val="008D7900"/>
    <w:rsid w:val="008D7994"/>
    <w:rsid w:val="008D7E35"/>
    <w:rsid w:val="008E1238"/>
    <w:rsid w:val="008E18E4"/>
    <w:rsid w:val="008E1A78"/>
    <w:rsid w:val="008E1ED7"/>
    <w:rsid w:val="008E20F5"/>
    <w:rsid w:val="008E25D3"/>
    <w:rsid w:val="008E26A1"/>
    <w:rsid w:val="008E2D2A"/>
    <w:rsid w:val="008E2D5F"/>
    <w:rsid w:val="008E2D6F"/>
    <w:rsid w:val="008E2EA6"/>
    <w:rsid w:val="008E3048"/>
    <w:rsid w:val="008E3B35"/>
    <w:rsid w:val="008E3FE2"/>
    <w:rsid w:val="008E455E"/>
    <w:rsid w:val="008E5484"/>
    <w:rsid w:val="008E5671"/>
    <w:rsid w:val="008E5903"/>
    <w:rsid w:val="008E62FF"/>
    <w:rsid w:val="008E674D"/>
    <w:rsid w:val="008E7844"/>
    <w:rsid w:val="008E7FE8"/>
    <w:rsid w:val="008F0386"/>
    <w:rsid w:val="008F03F5"/>
    <w:rsid w:val="008F05A4"/>
    <w:rsid w:val="008F09B7"/>
    <w:rsid w:val="008F0E75"/>
    <w:rsid w:val="008F20D0"/>
    <w:rsid w:val="008F2CFF"/>
    <w:rsid w:val="008F35FC"/>
    <w:rsid w:val="008F3AE5"/>
    <w:rsid w:val="008F3E4C"/>
    <w:rsid w:val="008F41AD"/>
    <w:rsid w:val="008F51CD"/>
    <w:rsid w:val="008F5833"/>
    <w:rsid w:val="008F599A"/>
    <w:rsid w:val="008F616E"/>
    <w:rsid w:val="008F6640"/>
    <w:rsid w:val="008F6D1C"/>
    <w:rsid w:val="008F746E"/>
    <w:rsid w:val="008F7CC7"/>
    <w:rsid w:val="0090040C"/>
    <w:rsid w:val="00900453"/>
    <w:rsid w:val="009005F8"/>
    <w:rsid w:val="00900663"/>
    <w:rsid w:val="00900708"/>
    <w:rsid w:val="00901886"/>
    <w:rsid w:val="00901964"/>
    <w:rsid w:val="00901CCA"/>
    <w:rsid w:val="00902142"/>
    <w:rsid w:val="00902511"/>
    <w:rsid w:val="009029CE"/>
    <w:rsid w:val="00902BB0"/>
    <w:rsid w:val="00903375"/>
    <w:rsid w:val="0090349D"/>
    <w:rsid w:val="00903528"/>
    <w:rsid w:val="00903D5C"/>
    <w:rsid w:val="0090461A"/>
    <w:rsid w:val="0090540C"/>
    <w:rsid w:val="00905E4D"/>
    <w:rsid w:val="00906A8F"/>
    <w:rsid w:val="00907508"/>
    <w:rsid w:val="0091033F"/>
    <w:rsid w:val="00910526"/>
    <w:rsid w:val="00910763"/>
    <w:rsid w:val="0091089C"/>
    <w:rsid w:val="00910FD6"/>
    <w:rsid w:val="009116F1"/>
    <w:rsid w:val="0091204D"/>
    <w:rsid w:val="00912882"/>
    <w:rsid w:val="00912BD4"/>
    <w:rsid w:val="00913718"/>
    <w:rsid w:val="00913E9C"/>
    <w:rsid w:val="009140F4"/>
    <w:rsid w:val="00914572"/>
    <w:rsid w:val="00914642"/>
    <w:rsid w:val="00915302"/>
    <w:rsid w:val="0091573F"/>
    <w:rsid w:val="00915983"/>
    <w:rsid w:val="00916C6F"/>
    <w:rsid w:val="00917521"/>
    <w:rsid w:val="0091764C"/>
    <w:rsid w:val="00917AA0"/>
    <w:rsid w:val="00917DD2"/>
    <w:rsid w:val="009200E2"/>
    <w:rsid w:val="009201A5"/>
    <w:rsid w:val="009203AB"/>
    <w:rsid w:val="009212DA"/>
    <w:rsid w:val="009219F4"/>
    <w:rsid w:val="00921A9A"/>
    <w:rsid w:val="009222F5"/>
    <w:rsid w:val="0092271C"/>
    <w:rsid w:val="00922CC7"/>
    <w:rsid w:val="0092315F"/>
    <w:rsid w:val="00923678"/>
    <w:rsid w:val="00923A79"/>
    <w:rsid w:val="009243E3"/>
    <w:rsid w:val="0092468F"/>
    <w:rsid w:val="00925061"/>
    <w:rsid w:val="00925263"/>
    <w:rsid w:val="00925DA8"/>
    <w:rsid w:val="00925E0D"/>
    <w:rsid w:val="009269EF"/>
    <w:rsid w:val="00926B55"/>
    <w:rsid w:val="00927198"/>
    <w:rsid w:val="009273E5"/>
    <w:rsid w:val="0092745B"/>
    <w:rsid w:val="00927941"/>
    <w:rsid w:val="00927CBC"/>
    <w:rsid w:val="00930441"/>
    <w:rsid w:val="00930679"/>
    <w:rsid w:val="0093095C"/>
    <w:rsid w:val="009309E4"/>
    <w:rsid w:val="009312D0"/>
    <w:rsid w:val="00931B03"/>
    <w:rsid w:val="00932B9B"/>
    <w:rsid w:val="009333D4"/>
    <w:rsid w:val="00933E76"/>
    <w:rsid w:val="009340CA"/>
    <w:rsid w:val="009346B7"/>
    <w:rsid w:val="009359BE"/>
    <w:rsid w:val="00935A9D"/>
    <w:rsid w:val="00936243"/>
    <w:rsid w:val="009363F4"/>
    <w:rsid w:val="009366A8"/>
    <w:rsid w:val="009369D8"/>
    <w:rsid w:val="00936BBF"/>
    <w:rsid w:val="00936E48"/>
    <w:rsid w:val="009370D5"/>
    <w:rsid w:val="00937ADE"/>
    <w:rsid w:val="00940098"/>
    <w:rsid w:val="00940A2C"/>
    <w:rsid w:val="00940F56"/>
    <w:rsid w:val="00941BF0"/>
    <w:rsid w:val="00942B42"/>
    <w:rsid w:val="009436BF"/>
    <w:rsid w:val="00943DE3"/>
    <w:rsid w:val="00943F49"/>
    <w:rsid w:val="0094449D"/>
    <w:rsid w:val="009449FF"/>
    <w:rsid w:val="00945130"/>
    <w:rsid w:val="009459D6"/>
    <w:rsid w:val="00945B76"/>
    <w:rsid w:val="00945BAD"/>
    <w:rsid w:val="00945FC5"/>
    <w:rsid w:val="0094626C"/>
    <w:rsid w:val="00946421"/>
    <w:rsid w:val="0094679A"/>
    <w:rsid w:val="00946C02"/>
    <w:rsid w:val="00946ECF"/>
    <w:rsid w:val="00946FFF"/>
    <w:rsid w:val="00947B6B"/>
    <w:rsid w:val="009505F7"/>
    <w:rsid w:val="00951501"/>
    <w:rsid w:val="00951536"/>
    <w:rsid w:val="0095153E"/>
    <w:rsid w:val="009521B7"/>
    <w:rsid w:val="00952D26"/>
    <w:rsid w:val="0095368D"/>
    <w:rsid w:val="009539B4"/>
    <w:rsid w:val="00953CC2"/>
    <w:rsid w:val="00953FA1"/>
    <w:rsid w:val="009542A9"/>
    <w:rsid w:val="0095436C"/>
    <w:rsid w:val="009556AF"/>
    <w:rsid w:val="00956890"/>
    <w:rsid w:val="00957F1F"/>
    <w:rsid w:val="0096011A"/>
    <w:rsid w:val="009607DE"/>
    <w:rsid w:val="00960AE0"/>
    <w:rsid w:val="00961221"/>
    <w:rsid w:val="009623F9"/>
    <w:rsid w:val="00962828"/>
    <w:rsid w:val="009629F5"/>
    <w:rsid w:val="00962B3C"/>
    <w:rsid w:val="0096300E"/>
    <w:rsid w:val="00963081"/>
    <w:rsid w:val="009632F2"/>
    <w:rsid w:val="00963609"/>
    <w:rsid w:val="00963DCD"/>
    <w:rsid w:val="0096417E"/>
    <w:rsid w:val="00964570"/>
    <w:rsid w:val="00965086"/>
    <w:rsid w:val="00965181"/>
    <w:rsid w:val="009656D9"/>
    <w:rsid w:val="0096576E"/>
    <w:rsid w:val="0096579A"/>
    <w:rsid w:val="009657B6"/>
    <w:rsid w:val="009658EF"/>
    <w:rsid w:val="00965C10"/>
    <w:rsid w:val="00965EAD"/>
    <w:rsid w:val="00965FC3"/>
    <w:rsid w:val="00966659"/>
    <w:rsid w:val="00966E21"/>
    <w:rsid w:val="009676ED"/>
    <w:rsid w:val="00970D6D"/>
    <w:rsid w:val="0097163B"/>
    <w:rsid w:val="009716ED"/>
    <w:rsid w:val="00971BC1"/>
    <w:rsid w:val="00971E81"/>
    <w:rsid w:val="00972042"/>
    <w:rsid w:val="0097269F"/>
    <w:rsid w:val="0097339C"/>
    <w:rsid w:val="0097382E"/>
    <w:rsid w:val="00974562"/>
    <w:rsid w:val="0097490F"/>
    <w:rsid w:val="0097571B"/>
    <w:rsid w:val="00975B72"/>
    <w:rsid w:val="00975E62"/>
    <w:rsid w:val="0097610E"/>
    <w:rsid w:val="009763EB"/>
    <w:rsid w:val="00976864"/>
    <w:rsid w:val="00976B55"/>
    <w:rsid w:val="00976B6B"/>
    <w:rsid w:val="009770FF"/>
    <w:rsid w:val="00977164"/>
    <w:rsid w:val="009777F8"/>
    <w:rsid w:val="00977F15"/>
    <w:rsid w:val="0098020A"/>
    <w:rsid w:val="009802C1"/>
    <w:rsid w:val="00980387"/>
    <w:rsid w:val="00980B09"/>
    <w:rsid w:val="009818E5"/>
    <w:rsid w:val="00981AC2"/>
    <w:rsid w:val="00982968"/>
    <w:rsid w:val="00982BC5"/>
    <w:rsid w:val="00982C06"/>
    <w:rsid w:val="00982FBF"/>
    <w:rsid w:val="00983470"/>
    <w:rsid w:val="0098448D"/>
    <w:rsid w:val="00984967"/>
    <w:rsid w:val="00984C77"/>
    <w:rsid w:val="00985477"/>
    <w:rsid w:val="009858B5"/>
    <w:rsid w:val="00985C9B"/>
    <w:rsid w:val="00985DAC"/>
    <w:rsid w:val="00986339"/>
    <w:rsid w:val="00986F69"/>
    <w:rsid w:val="009875C0"/>
    <w:rsid w:val="00987734"/>
    <w:rsid w:val="00987A01"/>
    <w:rsid w:val="00987B69"/>
    <w:rsid w:val="00987BD6"/>
    <w:rsid w:val="009904B6"/>
    <w:rsid w:val="00990C15"/>
    <w:rsid w:val="009917AA"/>
    <w:rsid w:val="00991E80"/>
    <w:rsid w:val="00992E50"/>
    <w:rsid w:val="00993130"/>
    <w:rsid w:val="00993963"/>
    <w:rsid w:val="00994000"/>
    <w:rsid w:val="009952E6"/>
    <w:rsid w:val="0099572A"/>
    <w:rsid w:val="00996473"/>
    <w:rsid w:val="009967CC"/>
    <w:rsid w:val="00996D56"/>
    <w:rsid w:val="00996D93"/>
    <w:rsid w:val="009A0978"/>
    <w:rsid w:val="009A0F10"/>
    <w:rsid w:val="009A1117"/>
    <w:rsid w:val="009A1668"/>
    <w:rsid w:val="009A1822"/>
    <w:rsid w:val="009A198B"/>
    <w:rsid w:val="009A26C4"/>
    <w:rsid w:val="009A3564"/>
    <w:rsid w:val="009A47D4"/>
    <w:rsid w:val="009A4C06"/>
    <w:rsid w:val="009A4CC7"/>
    <w:rsid w:val="009A512C"/>
    <w:rsid w:val="009A52C7"/>
    <w:rsid w:val="009A544D"/>
    <w:rsid w:val="009A5AA7"/>
    <w:rsid w:val="009A68B7"/>
    <w:rsid w:val="009A7491"/>
    <w:rsid w:val="009A7A29"/>
    <w:rsid w:val="009B03FE"/>
    <w:rsid w:val="009B0D8E"/>
    <w:rsid w:val="009B1265"/>
    <w:rsid w:val="009B1FC9"/>
    <w:rsid w:val="009B2FD3"/>
    <w:rsid w:val="009B319E"/>
    <w:rsid w:val="009B39EF"/>
    <w:rsid w:val="009B3BD9"/>
    <w:rsid w:val="009B439E"/>
    <w:rsid w:val="009B48D0"/>
    <w:rsid w:val="009B4CEE"/>
    <w:rsid w:val="009B54C0"/>
    <w:rsid w:val="009B585B"/>
    <w:rsid w:val="009B6200"/>
    <w:rsid w:val="009B6205"/>
    <w:rsid w:val="009B6AA0"/>
    <w:rsid w:val="009B6C0F"/>
    <w:rsid w:val="009B6CF4"/>
    <w:rsid w:val="009B74EA"/>
    <w:rsid w:val="009B791C"/>
    <w:rsid w:val="009C00AB"/>
    <w:rsid w:val="009C0651"/>
    <w:rsid w:val="009C0B55"/>
    <w:rsid w:val="009C1DA4"/>
    <w:rsid w:val="009C2559"/>
    <w:rsid w:val="009C2A80"/>
    <w:rsid w:val="009C2F52"/>
    <w:rsid w:val="009C31D0"/>
    <w:rsid w:val="009C3255"/>
    <w:rsid w:val="009C409D"/>
    <w:rsid w:val="009C4E39"/>
    <w:rsid w:val="009C4F3E"/>
    <w:rsid w:val="009C519D"/>
    <w:rsid w:val="009C5208"/>
    <w:rsid w:val="009C52D0"/>
    <w:rsid w:val="009C5376"/>
    <w:rsid w:val="009C5419"/>
    <w:rsid w:val="009C5E45"/>
    <w:rsid w:val="009C5EEB"/>
    <w:rsid w:val="009C6197"/>
    <w:rsid w:val="009C68FB"/>
    <w:rsid w:val="009C6E5A"/>
    <w:rsid w:val="009C75A6"/>
    <w:rsid w:val="009C7617"/>
    <w:rsid w:val="009C7AA7"/>
    <w:rsid w:val="009D0494"/>
    <w:rsid w:val="009D08B2"/>
    <w:rsid w:val="009D0A9E"/>
    <w:rsid w:val="009D0F2D"/>
    <w:rsid w:val="009D12E0"/>
    <w:rsid w:val="009D24F2"/>
    <w:rsid w:val="009D2A07"/>
    <w:rsid w:val="009D2B7C"/>
    <w:rsid w:val="009D2C3E"/>
    <w:rsid w:val="009D2F66"/>
    <w:rsid w:val="009D31DD"/>
    <w:rsid w:val="009D3788"/>
    <w:rsid w:val="009D3C1C"/>
    <w:rsid w:val="009D40F7"/>
    <w:rsid w:val="009D447B"/>
    <w:rsid w:val="009D45BE"/>
    <w:rsid w:val="009D4F06"/>
    <w:rsid w:val="009D5B63"/>
    <w:rsid w:val="009D670F"/>
    <w:rsid w:val="009D6878"/>
    <w:rsid w:val="009D6AA9"/>
    <w:rsid w:val="009D6C85"/>
    <w:rsid w:val="009D7956"/>
    <w:rsid w:val="009D7C4E"/>
    <w:rsid w:val="009D7F8E"/>
    <w:rsid w:val="009E05D3"/>
    <w:rsid w:val="009E0B88"/>
    <w:rsid w:val="009E19E5"/>
    <w:rsid w:val="009E1AA3"/>
    <w:rsid w:val="009E2308"/>
    <w:rsid w:val="009E2CF8"/>
    <w:rsid w:val="009E303C"/>
    <w:rsid w:val="009E4141"/>
    <w:rsid w:val="009E43AD"/>
    <w:rsid w:val="009E4662"/>
    <w:rsid w:val="009E5578"/>
    <w:rsid w:val="009E599D"/>
    <w:rsid w:val="009E5E85"/>
    <w:rsid w:val="009E616A"/>
    <w:rsid w:val="009E63B5"/>
    <w:rsid w:val="009E64BF"/>
    <w:rsid w:val="009E682F"/>
    <w:rsid w:val="009E6AFC"/>
    <w:rsid w:val="009E6B06"/>
    <w:rsid w:val="009E7243"/>
    <w:rsid w:val="009E731A"/>
    <w:rsid w:val="009E77E9"/>
    <w:rsid w:val="009E7884"/>
    <w:rsid w:val="009E7945"/>
    <w:rsid w:val="009F0331"/>
    <w:rsid w:val="009F092A"/>
    <w:rsid w:val="009F0957"/>
    <w:rsid w:val="009F1260"/>
    <w:rsid w:val="009F19CA"/>
    <w:rsid w:val="009F1E05"/>
    <w:rsid w:val="009F1E2E"/>
    <w:rsid w:val="009F23C8"/>
    <w:rsid w:val="009F2C0B"/>
    <w:rsid w:val="009F307B"/>
    <w:rsid w:val="009F3561"/>
    <w:rsid w:val="009F3ACD"/>
    <w:rsid w:val="009F544D"/>
    <w:rsid w:val="009F54CD"/>
    <w:rsid w:val="009F58AA"/>
    <w:rsid w:val="009F5FD3"/>
    <w:rsid w:val="009F6E49"/>
    <w:rsid w:val="009F70C6"/>
    <w:rsid w:val="00A0053B"/>
    <w:rsid w:val="00A0077C"/>
    <w:rsid w:val="00A00BE3"/>
    <w:rsid w:val="00A00EDD"/>
    <w:rsid w:val="00A010F4"/>
    <w:rsid w:val="00A01359"/>
    <w:rsid w:val="00A0169C"/>
    <w:rsid w:val="00A0173B"/>
    <w:rsid w:val="00A0187C"/>
    <w:rsid w:val="00A018D2"/>
    <w:rsid w:val="00A01CE9"/>
    <w:rsid w:val="00A024B8"/>
    <w:rsid w:val="00A02553"/>
    <w:rsid w:val="00A02E41"/>
    <w:rsid w:val="00A03550"/>
    <w:rsid w:val="00A0379E"/>
    <w:rsid w:val="00A0396B"/>
    <w:rsid w:val="00A03C45"/>
    <w:rsid w:val="00A03CC6"/>
    <w:rsid w:val="00A03F4F"/>
    <w:rsid w:val="00A04134"/>
    <w:rsid w:val="00A046AE"/>
    <w:rsid w:val="00A048CE"/>
    <w:rsid w:val="00A05064"/>
    <w:rsid w:val="00A05B40"/>
    <w:rsid w:val="00A067A7"/>
    <w:rsid w:val="00A06993"/>
    <w:rsid w:val="00A069CC"/>
    <w:rsid w:val="00A07173"/>
    <w:rsid w:val="00A1067D"/>
    <w:rsid w:val="00A107C1"/>
    <w:rsid w:val="00A10A08"/>
    <w:rsid w:val="00A10B3A"/>
    <w:rsid w:val="00A11108"/>
    <w:rsid w:val="00A113F4"/>
    <w:rsid w:val="00A1220D"/>
    <w:rsid w:val="00A12A03"/>
    <w:rsid w:val="00A12A42"/>
    <w:rsid w:val="00A12B10"/>
    <w:rsid w:val="00A13D9F"/>
    <w:rsid w:val="00A13E20"/>
    <w:rsid w:val="00A1439C"/>
    <w:rsid w:val="00A143ED"/>
    <w:rsid w:val="00A146B3"/>
    <w:rsid w:val="00A15451"/>
    <w:rsid w:val="00A1628D"/>
    <w:rsid w:val="00A1642A"/>
    <w:rsid w:val="00A16528"/>
    <w:rsid w:val="00A16A24"/>
    <w:rsid w:val="00A16B56"/>
    <w:rsid w:val="00A16C7D"/>
    <w:rsid w:val="00A16C92"/>
    <w:rsid w:val="00A16EF5"/>
    <w:rsid w:val="00A17A34"/>
    <w:rsid w:val="00A17D92"/>
    <w:rsid w:val="00A17E84"/>
    <w:rsid w:val="00A20496"/>
    <w:rsid w:val="00A20966"/>
    <w:rsid w:val="00A20D3C"/>
    <w:rsid w:val="00A20E28"/>
    <w:rsid w:val="00A22400"/>
    <w:rsid w:val="00A2249F"/>
    <w:rsid w:val="00A228A9"/>
    <w:rsid w:val="00A228C5"/>
    <w:rsid w:val="00A22DAB"/>
    <w:rsid w:val="00A23856"/>
    <w:rsid w:val="00A238E0"/>
    <w:rsid w:val="00A24305"/>
    <w:rsid w:val="00A24761"/>
    <w:rsid w:val="00A24FBA"/>
    <w:rsid w:val="00A2563B"/>
    <w:rsid w:val="00A256E8"/>
    <w:rsid w:val="00A2644D"/>
    <w:rsid w:val="00A266DF"/>
    <w:rsid w:val="00A268F5"/>
    <w:rsid w:val="00A26F53"/>
    <w:rsid w:val="00A26FDE"/>
    <w:rsid w:val="00A27433"/>
    <w:rsid w:val="00A275CE"/>
    <w:rsid w:val="00A2781E"/>
    <w:rsid w:val="00A30611"/>
    <w:rsid w:val="00A30AC4"/>
    <w:rsid w:val="00A313BE"/>
    <w:rsid w:val="00A31BFC"/>
    <w:rsid w:val="00A31F3F"/>
    <w:rsid w:val="00A325D9"/>
    <w:rsid w:val="00A335B5"/>
    <w:rsid w:val="00A33BB2"/>
    <w:rsid w:val="00A34436"/>
    <w:rsid w:val="00A34FE3"/>
    <w:rsid w:val="00A351FF"/>
    <w:rsid w:val="00A35257"/>
    <w:rsid w:val="00A352A9"/>
    <w:rsid w:val="00A3592B"/>
    <w:rsid w:val="00A35B3A"/>
    <w:rsid w:val="00A35C81"/>
    <w:rsid w:val="00A35DEC"/>
    <w:rsid w:val="00A36BDF"/>
    <w:rsid w:val="00A371CB"/>
    <w:rsid w:val="00A3740E"/>
    <w:rsid w:val="00A374A1"/>
    <w:rsid w:val="00A37926"/>
    <w:rsid w:val="00A410CA"/>
    <w:rsid w:val="00A41721"/>
    <w:rsid w:val="00A41C7F"/>
    <w:rsid w:val="00A41D5D"/>
    <w:rsid w:val="00A4248A"/>
    <w:rsid w:val="00A42977"/>
    <w:rsid w:val="00A429CE"/>
    <w:rsid w:val="00A430E5"/>
    <w:rsid w:val="00A434EE"/>
    <w:rsid w:val="00A43D8B"/>
    <w:rsid w:val="00A441AB"/>
    <w:rsid w:val="00A447E1"/>
    <w:rsid w:val="00A4485A"/>
    <w:rsid w:val="00A45B7B"/>
    <w:rsid w:val="00A46DF1"/>
    <w:rsid w:val="00A47B5D"/>
    <w:rsid w:val="00A50268"/>
    <w:rsid w:val="00A50850"/>
    <w:rsid w:val="00A50878"/>
    <w:rsid w:val="00A508FD"/>
    <w:rsid w:val="00A50D13"/>
    <w:rsid w:val="00A50F74"/>
    <w:rsid w:val="00A51075"/>
    <w:rsid w:val="00A5153D"/>
    <w:rsid w:val="00A51A1C"/>
    <w:rsid w:val="00A51A85"/>
    <w:rsid w:val="00A51AC4"/>
    <w:rsid w:val="00A51E63"/>
    <w:rsid w:val="00A52AE6"/>
    <w:rsid w:val="00A52D0F"/>
    <w:rsid w:val="00A53446"/>
    <w:rsid w:val="00A535D4"/>
    <w:rsid w:val="00A53E62"/>
    <w:rsid w:val="00A54345"/>
    <w:rsid w:val="00A5439E"/>
    <w:rsid w:val="00A55382"/>
    <w:rsid w:val="00A55A02"/>
    <w:rsid w:val="00A55B2D"/>
    <w:rsid w:val="00A55C36"/>
    <w:rsid w:val="00A55C43"/>
    <w:rsid w:val="00A55C6C"/>
    <w:rsid w:val="00A56422"/>
    <w:rsid w:val="00A5679F"/>
    <w:rsid w:val="00A567DD"/>
    <w:rsid w:val="00A5688B"/>
    <w:rsid w:val="00A56DF7"/>
    <w:rsid w:val="00A56DFB"/>
    <w:rsid w:val="00A5736A"/>
    <w:rsid w:val="00A57B96"/>
    <w:rsid w:val="00A606D8"/>
    <w:rsid w:val="00A60AE8"/>
    <w:rsid w:val="00A60CCD"/>
    <w:rsid w:val="00A61798"/>
    <w:rsid w:val="00A61A24"/>
    <w:rsid w:val="00A61A7A"/>
    <w:rsid w:val="00A62126"/>
    <w:rsid w:val="00A62259"/>
    <w:rsid w:val="00A623FA"/>
    <w:rsid w:val="00A63660"/>
    <w:rsid w:val="00A6381E"/>
    <w:rsid w:val="00A63A74"/>
    <w:rsid w:val="00A63BC9"/>
    <w:rsid w:val="00A64223"/>
    <w:rsid w:val="00A64596"/>
    <w:rsid w:val="00A64741"/>
    <w:rsid w:val="00A64B70"/>
    <w:rsid w:val="00A64D42"/>
    <w:rsid w:val="00A64EE7"/>
    <w:rsid w:val="00A655EB"/>
    <w:rsid w:val="00A6571A"/>
    <w:rsid w:val="00A65D82"/>
    <w:rsid w:val="00A65DCD"/>
    <w:rsid w:val="00A66D09"/>
    <w:rsid w:val="00A66F5A"/>
    <w:rsid w:val="00A6759E"/>
    <w:rsid w:val="00A67DDF"/>
    <w:rsid w:val="00A67F99"/>
    <w:rsid w:val="00A70E1C"/>
    <w:rsid w:val="00A70E4D"/>
    <w:rsid w:val="00A71122"/>
    <w:rsid w:val="00A71173"/>
    <w:rsid w:val="00A71251"/>
    <w:rsid w:val="00A716D3"/>
    <w:rsid w:val="00A71A97"/>
    <w:rsid w:val="00A7207B"/>
    <w:rsid w:val="00A72558"/>
    <w:rsid w:val="00A72C22"/>
    <w:rsid w:val="00A73603"/>
    <w:rsid w:val="00A73A03"/>
    <w:rsid w:val="00A73DC8"/>
    <w:rsid w:val="00A74595"/>
    <w:rsid w:val="00A74AEF"/>
    <w:rsid w:val="00A75A0D"/>
    <w:rsid w:val="00A7613F"/>
    <w:rsid w:val="00A76204"/>
    <w:rsid w:val="00A76EF8"/>
    <w:rsid w:val="00A7740B"/>
    <w:rsid w:val="00A80781"/>
    <w:rsid w:val="00A80B0F"/>
    <w:rsid w:val="00A81ABA"/>
    <w:rsid w:val="00A81B29"/>
    <w:rsid w:val="00A81C43"/>
    <w:rsid w:val="00A81CB6"/>
    <w:rsid w:val="00A81CD7"/>
    <w:rsid w:val="00A821F1"/>
    <w:rsid w:val="00A824A8"/>
    <w:rsid w:val="00A824F2"/>
    <w:rsid w:val="00A82B12"/>
    <w:rsid w:val="00A830FE"/>
    <w:rsid w:val="00A83A51"/>
    <w:rsid w:val="00A83CB7"/>
    <w:rsid w:val="00A83DCF"/>
    <w:rsid w:val="00A83F8A"/>
    <w:rsid w:val="00A8465E"/>
    <w:rsid w:val="00A8470C"/>
    <w:rsid w:val="00A84E33"/>
    <w:rsid w:val="00A85025"/>
    <w:rsid w:val="00A85CFD"/>
    <w:rsid w:val="00A85D73"/>
    <w:rsid w:val="00A85F72"/>
    <w:rsid w:val="00A860EC"/>
    <w:rsid w:val="00A8654D"/>
    <w:rsid w:val="00A8679B"/>
    <w:rsid w:val="00A86F64"/>
    <w:rsid w:val="00A87AE5"/>
    <w:rsid w:val="00A90853"/>
    <w:rsid w:val="00A9118D"/>
    <w:rsid w:val="00A9130E"/>
    <w:rsid w:val="00A9143A"/>
    <w:rsid w:val="00A91654"/>
    <w:rsid w:val="00A919EB"/>
    <w:rsid w:val="00A92397"/>
    <w:rsid w:val="00A924CD"/>
    <w:rsid w:val="00A9279B"/>
    <w:rsid w:val="00A92CEA"/>
    <w:rsid w:val="00A92D6A"/>
    <w:rsid w:val="00A92F23"/>
    <w:rsid w:val="00A933A6"/>
    <w:rsid w:val="00A935CC"/>
    <w:rsid w:val="00A94018"/>
    <w:rsid w:val="00A9479D"/>
    <w:rsid w:val="00A94868"/>
    <w:rsid w:val="00A94CAE"/>
    <w:rsid w:val="00A94D1E"/>
    <w:rsid w:val="00A94D75"/>
    <w:rsid w:val="00A95168"/>
    <w:rsid w:val="00A95227"/>
    <w:rsid w:val="00A95E6B"/>
    <w:rsid w:val="00A9643A"/>
    <w:rsid w:val="00A96DAC"/>
    <w:rsid w:val="00A96FA6"/>
    <w:rsid w:val="00A97364"/>
    <w:rsid w:val="00A97BC5"/>
    <w:rsid w:val="00AA0856"/>
    <w:rsid w:val="00AA0FC8"/>
    <w:rsid w:val="00AA149C"/>
    <w:rsid w:val="00AA153E"/>
    <w:rsid w:val="00AA1E87"/>
    <w:rsid w:val="00AA22E4"/>
    <w:rsid w:val="00AA2FE2"/>
    <w:rsid w:val="00AA3A08"/>
    <w:rsid w:val="00AA3C3A"/>
    <w:rsid w:val="00AA4151"/>
    <w:rsid w:val="00AA4355"/>
    <w:rsid w:val="00AA4FB0"/>
    <w:rsid w:val="00AA5977"/>
    <w:rsid w:val="00AA5FB8"/>
    <w:rsid w:val="00AA610E"/>
    <w:rsid w:val="00AA6A1C"/>
    <w:rsid w:val="00AA6D7F"/>
    <w:rsid w:val="00AA7F99"/>
    <w:rsid w:val="00AA7FEB"/>
    <w:rsid w:val="00AB0049"/>
    <w:rsid w:val="00AB108F"/>
    <w:rsid w:val="00AB15DC"/>
    <w:rsid w:val="00AB1866"/>
    <w:rsid w:val="00AB1D18"/>
    <w:rsid w:val="00AB1F24"/>
    <w:rsid w:val="00AB2112"/>
    <w:rsid w:val="00AB28B7"/>
    <w:rsid w:val="00AB2CCA"/>
    <w:rsid w:val="00AB2F09"/>
    <w:rsid w:val="00AB315B"/>
    <w:rsid w:val="00AB3619"/>
    <w:rsid w:val="00AB3A7A"/>
    <w:rsid w:val="00AB4125"/>
    <w:rsid w:val="00AB4679"/>
    <w:rsid w:val="00AB4E58"/>
    <w:rsid w:val="00AB530D"/>
    <w:rsid w:val="00AB5377"/>
    <w:rsid w:val="00AB556B"/>
    <w:rsid w:val="00AB569E"/>
    <w:rsid w:val="00AB6822"/>
    <w:rsid w:val="00AB7389"/>
    <w:rsid w:val="00AC03EC"/>
    <w:rsid w:val="00AC046C"/>
    <w:rsid w:val="00AC0B22"/>
    <w:rsid w:val="00AC0BA9"/>
    <w:rsid w:val="00AC1506"/>
    <w:rsid w:val="00AC1653"/>
    <w:rsid w:val="00AC1861"/>
    <w:rsid w:val="00AC1BD4"/>
    <w:rsid w:val="00AC2739"/>
    <w:rsid w:val="00AC27F8"/>
    <w:rsid w:val="00AC2D60"/>
    <w:rsid w:val="00AC393B"/>
    <w:rsid w:val="00AC3AC0"/>
    <w:rsid w:val="00AC41DB"/>
    <w:rsid w:val="00AC436E"/>
    <w:rsid w:val="00AC45AC"/>
    <w:rsid w:val="00AC4DE5"/>
    <w:rsid w:val="00AC4EA8"/>
    <w:rsid w:val="00AC51B5"/>
    <w:rsid w:val="00AC564E"/>
    <w:rsid w:val="00AC5D4A"/>
    <w:rsid w:val="00AC601C"/>
    <w:rsid w:val="00AC630B"/>
    <w:rsid w:val="00AC6945"/>
    <w:rsid w:val="00AC6BC7"/>
    <w:rsid w:val="00AC6EE8"/>
    <w:rsid w:val="00AC6FFB"/>
    <w:rsid w:val="00AC7D14"/>
    <w:rsid w:val="00AD003B"/>
    <w:rsid w:val="00AD005B"/>
    <w:rsid w:val="00AD029A"/>
    <w:rsid w:val="00AD137C"/>
    <w:rsid w:val="00AD168D"/>
    <w:rsid w:val="00AD18A8"/>
    <w:rsid w:val="00AD193E"/>
    <w:rsid w:val="00AD1E17"/>
    <w:rsid w:val="00AD26F0"/>
    <w:rsid w:val="00AD32D8"/>
    <w:rsid w:val="00AD3E2E"/>
    <w:rsid w:val="00AD3E48"/>
    <w:rsid w:val="00AD3FE1"/>
    <w:rsid w:val="00AD4387"/>
    <w:rsid w:val="00AD4708"/>
    <w:rsid w:val="00AD4865"/>
    <w:rsid w:val="00AD511E"/>
    <w:rsid w:val="00AD577B"/>
    <w:rsid w:val="00AD5A13"/>
    <w:rsid w:val="00AD5BBF"/>
    <w:rsid w:val="00AD5C36"/>
    <w:rsid w:val="00AD5DB0"/>
    <w:rsid w:val="00AD5F5C"/>
    <w:rsid w:val="00AD6097"/>
    <w:rsid w:val="00AD6481"/>
    <w:rsid w:val="00AD6722"/>
    <w:rsid w:val="00AD6C57"/>
    <w:rsid w:val="00AD6D07"/>
    <w:rsid w:val="00AD7254"/>
    <w:rsid w:val="00AD771A"/>
    <w:rsid w:val="00AE019B"/>
    <w:rsid w:val="00AE01FD"/>
    <w:rsid w:val="00AE05CB"/>
    <w:rsid w:val="00AE0A2A"/>
    <w:rsid w:val="00AE0D5C"/>
    <w:rsid w:val="00AE0D9E"/>
    <w:rsid w:val="00AE111A"/>
    <w:rsid w:val="00AE2F95"/>
    <w:rsid w:val="00AE3173"/>
    <w:rsid w:val="00AE337A"/>
    <w:rsid w:val="00AE383C"/>
    <w:rsid w:val="00AE3A24"/>
    <w:rsid w:val="00AE3EBA"/>
    <w:rsid w:val="00AE4274"/>
    <w:rsid w:val="00AE482C"/>
    <w:rsid w:val="00AE5264"/>
    <w:rsid w:val="00AE52B3"/>
    <w:rsid w:val="00AE5D2D"/>
    <w:rsid w:val="00AE64DC"/>
    <w:rsid w:val="00AE6E18"/>
    <w:rsid w:val="00AE77F3"/>
    <w:rsid w:val="00AF0CCC"/>
    <w:rsid w:val="00AF0E09"/>
    <w:rsid w:val="00AF0FFD"/>
    <w:rsid w:val="00AF1361"/>
    <w:rsid w:val="00AF136B"/>
    <w:rsid w:val="00AF1D9C"/>
    <w:rsid w:val="00AF1DAB"/>
    <w:rsid w:val="00AF1E94"/>
    <w:rsid w:val="00AF201A"/>
    <w:rsid w:val="00AF2256"/>
    <w:rsid w:val="00AF2351"/>
    <w:rsid w:val="00AF2AC2"/>
    <w:rsid w:val="00AF3400"/>
    <w:rsid w:val="00AF3415"/>
    <w:rsid w:val="00AF4D71"/>
    <w:rsid w:val="00AF5847"/>
    <w:rsid w:val="00AF5CF9"/>
    <w:rsid w:val="00AF5D58"/>
    <w:rsid w:val="00AF6B27"/>
    <w:rsid w:val="00AF6FD9"/>
    <w:rsid w:val="00AF705D"/>
    <w:rsid w:val="00AF7C03"/>
    <w:rsid w:val="00AF7D5C"/>
    <w:rsid w:val="00B00006"/>
    <w:rsid w:val="00B0015F"/>
    <w:rsid w:val="00B002AB"/>
    <w:rsid w:val="00B003E3"/>
    <w:rsid w:val="00B00D20"/>
    <w:rsid w:val="00B00D6A"/>
    <w:rsid w:val="00B0152B"/>
    <w:rsid w:val="00B02098"/>
    <w:rsid w:val="00B02373"/>
    <w:rsid w:val="00B026FA"/>
    <w:rsid w:val="00B0289C"/>
    <w:rsid w:val="00B02F91"/>
    <w:rsid w:val="00B034D9"/>
    <w:rsid w:val="00B03857"/>
    <w:rsid w:val="00B03999"/>
    <w:rsid w:val="00B049C8"/>
    <w:rsid w:val="00B04B57"/>
    <w:rsid w:val="00B04B8C"/>
    <w:rsid w:val="00B04D85"/>
    <w:rsid w:val="00B04E12"/>
    <w:rsid w:val="00B0587B"/>
    <w:rsid w:val="00B059E9"/>
    <w:rsid w:val="00B05C98"/>
    <w:rsid w:val="00B06148"/>
    <w:rsid w:val="00B061B0"/>
    <w:rsid w:val="00B073AC"/>
    <w:rsid w:val="00B0746A"/>
    <w:rsid w:val="00B07717"/>
    <w:rsid w:val="00B07C68"/>
    <w:rsid w:val="00B07FC6"/>
    <w:rsid w:val="00B10C34"/>
    <w:rsid w:val="00B10EA8"/>
    <w:rsid w:val="00B11499"/>
    <w:rsid w:val="00B11801"/>
    <w:rsid w:val="00B11CDC"/>
    <w:rsid w:val="00B11E6D"/>
    <w:rsid w:val="00B11F70"/>
    <w:rsid w:val="00B12028"/>
    <w:rsid w:val="00B12037"/>
    <w:rsid w:val="00B12237"/>
    <w:rsid w:val="00B127E6"/>
    <w:rsid w:val="00B1367A"/>
    <w:rsid w:val="00B13939"/>
    <w:rsid w:val="00B14051"/>
    <w:rsid w:val="00B1470F"/>
    <w:rsid w:val="00B14D96"/>
    <w:rsid w:val="00B14EEC"/>
    <w:rsid w:val="00B153C7"/>
    <w:rsid w:val="00B15C61"/>
    <w:rsid w:val="00B16110"/>
    <w:rsid w:val="00B16CD2"/>
    <w:rsid w:val="00B16D86"/>
    <w:rsid w:val="00B1739A"/>
    <w:rsid w:val="00B173CD"/>
    <w:rsid w:val="00B17577"/>
    <w:rsid w:val="00B17F70"/>
    <w:rsid w:val="00B17FC8"/>
    <w:rsid w:val="00B20577"/>
    <w:rsid w:val="00B21077"/>
    <w:rsid w:val="00B2142B"/>
    <w:rsid w:val="00B217B7"/>
    <w:rsid w:val="00B21DEC"/>
    <w:rsid w:val="00B2211D"/>
    <w:rsid w:val="00B225B6"/>
    <w:rsid w:val="00B2281F"/>
    <w:rsid w:val="00B22AB6"/>
    <w:rsid w:val="00B23180"/>
    <w:rsid w:val="00B232B1"/>
    <w:rsid w:val="00B23594"/>
    <w:rsid w:val="00B23CCF"/>
    <w:rsid w:val="00B2439B"/>
    <w:rsid w:val="00B243E6"/>
    <w:rsid w:val="00B24865"/>
    <w:rsid w:val="00B25375"/>
    <w:rsid w:val="00B2538B"/>
    <w:rsid w:val="00B25470"/>
    <w:rsid w:val="00B25A63"/>
    <w:rsid w:val="00B25D80"/>
    <w:rsid w:val="00B25DD5"/>
    <w:rsid w:val="00B25F62"/>
    <w:rsid w:val="00B26FBE"/>
    <w:rsid w:val="00B300F4"/>
    <w:rsid w:val="00B30742"/>
    <w:rsid w:val="00B30806"/>
    <w:rsid w:val="00B30B75"/>
    <w:rsid w:val="00B311BC"/>
    <w:rsid w:val="00B316DC"/>
    <w:rsid w:val="00B31EA4"/>
    <w:rsid w:val="00B320FF"/>
    <w:rsid w:val="00B32D1B"/>
    <w:rsid w:val="00B32FDD"/>
    <w:rsid w:val="00B334AD"/>
    <w:rsid w:val="00B34B11"/>
    <w:rsid w:val="00B34B2E"/>
    <w:rsid w:val="00B35165"/>
    <w:rsid w:val="00B3517E"/>
    <w:rsid w:val="00B359B8"/>
    <w:rsid w:val="00B35FD2"/>
    <w:rsid w:val="00B364D5"/>
    <w:rsid w:val="00B367CE"/>
    <w:rsid w:val="00B36C15"/>
    <w:rsid w:val="00B36F9D"/>
    <w:rsid w:val="00B37861"/>
    <w:rsid w:val="00B40161"/>
    <w:rsid w:val="00B40A34"/>
    <w:rsid w:val="00B41446"/>
    <w:rsid w:val="00B426EC"/>
    <w:rsid w:val="00B428A3"/>
    <w:rsid w:val="00B42DDF"/>
    <w:rsid w:val="00B42E55"/>
    <w:rsid w:val="00B4323E"/>
    <w:rsid w:val="00B43BBA"/>
    <w:rsid w:val="00B43E4C"/>
    <w:rsid w:val="00B444F1"/>
    <w:rsid w:val="00B44B78"/>
    <w:rsid w:val="00B44C4B"/>
    <w:rsid w:val="00B45887"/>
    <w:rsid w:val="00B45928"/>
    <w:rsid w:val="00B4629A"/>
    <w:rsid w:val="00B46AE6"/>
    <w:rsid w:val="00B4713B"/>
    <w:rsid w:val="00B473DE"/>
    <w:rsid w:val="00B47462"/>
    <w:rsid w:val="00B500C1"/>
    <w:rsid w:val="00B50276"/>
    <w:rsid w:val="00B50594"/>
    <w:rsid w:val="00B50EAB"/>
    <w:rsid w:val="00B512C6"/>
    <w:rsid w:val="00B51303"/>
    <w:rsid w:val="00B5139D"/>
    <w:rsid w:val="00B519AD"/>
    <w:rsid w:val="00B51ACA"/>
    <w:rsid w:val="00B51D9A"/>
    <w:rsid w:val="00B52179"/>
    <w:rsid w:val="00B522D5"/>
    <w:rsid w:val="00B52C02"/>
    <w:rsid w:val="00B531BA"/>
    <w:rsid w:val="00B53326"/>
    <w:rsid w:val="00B53C54"/>
    <w:rsid w:val="00B53E9D"/>
    <w:rsid w:val="00B5420E"/>
    <w:rsid w:val="00B54F3F"/>
    <w:rsid w:val="00B55291"/>
    <w:rsid w:val="00B555C9"/>
    <w:rsid w:val="00B55839"/>
    <w:rsid w:val="00B55A33"/>
    <w:rsid w:val="00B5603B"/>
    <w:rsid w:val="00B56833"/>
    <w:rsid w:val="00B56C4A"/>
    <w:rsid w:val="00B56F05"/>
    <w:rsid w:val="00B56F45"/>
    <w:rsid w:val="00B56FC8"/>
    <w:rsid w:val="00B56FF0"/>
    <w:rsid w:val="00B577B2"/>
    <w:rsid w:val="00B578D8"/>
    <w:rsid w:val="00B578E9"/>
    <w:rsid w:val="00B57DA2"/>
    <w:rsid w:val="00B60151"/>
    <w:rsid w:val="00B611BC"/>
    <w:rsid w:val="00B61673"/>
    <w:rsid w:val="00B61BE9"/>
    <w:rsid w:val="00B6232B"/>
    <w:rsid w:val="00B6276E"/>
    <w:rsid w:val="00B6281C"/>
    <w:rsid w:val="00B62CF8"/>
    <w:rsid w:val="00B6333D"/>
    <w:rsid w:val="00B63562"/>
    <w:rsid w:val="00B63A26"/>
    <w:rsid w:val="00B63D03"/>
    <w:rsid w:val="00B63D7C"/>
    <w:rsid w:val="00B6400F"/>
    <w:rsid w:val="00B641AF"/>
    <w:rsid w:val="00B64FE5"/>
    <w:rsid w:val="00B65204"/>
    <w:rsid w:val="00B65831"/>
    <w:rsid w:val="00B661CD"/>
    <w:rsid w:val="00B662DB"/>
    <w:rsid w:val="00B669C9"/>
    <w:rsid w:val="00B66D62"/>
    <w:rsid w:val="00B670F8"/>
    <w:rsid w:val="00B679BA"/>
    <w:rsid w:val="00B67CBF"/>
    <w:rsid w:val="00B70BA9"/>
    <w:rsid w:val="00B70D10"/>
    <w:rsid w:val="00B71626"/>
    <w:rsid w:val="00B71964"/>
    <w:rsid w:val="00B71C07"/>
    <w:rsid w:val="00B72099"/>
    <w:rsid w:val="00B72333"/>
    <w:rsid w:val="00B72C4F"/>
    <w:rsid w:val="00B72C90"/>
    <w:rsid w:val="00B72F94"/>
    <w:rsid w:val="00B73971"/>
    <w:rsid w:val="00B73FD0"/>
    <w:rsid w:val="00B743F8"/>
    <w:rsid w:val="00B74903"/>
    <w:rsid w:val="00B750A5"/>
    <w:rsid w:val="00B7587B"/>
    <w:rsid w:val="00B75CCD"/>
    <w:rsid w:val="00B76827"/>
    <w:rsid w:val="00B77A93"/>
    <w:rsid w:val="00B77DFA"/>
    <w:rsid w:val="00B800CE"/>
    <w:rsid w:val="00B80169"/>
    <w:rsid w:val="00B80198"/>
    <w:rsid w:val="00B80C06"/>
    <w:rsid w:val="00B80FDB"/>
    <w:rsid w:val="00B8112C"/>
    <w:rsid w:val="00B81937"/>
    <w:rsid w:val="00B81D21"/>
    <w:rsid w:val="00B81D30"/>
    <w:rsid w:val="00B81DA8"/>
    <w:rsid w:val="00B81DC5"/>
    <w:rsid w:val="00B82BAD"/>
    <w:rsid w:val="00B8311A"/>
    <w:rsid w:val="00B83665"/>
    <w:rsid w:val="00B8408E"/>
    <w:rsid w:val="00B841CA"/>
    <w:rsid w:val="00B842FE"/>
    <w:rsid w:val="00B861C4"/>
    <w:rsid w:val="00B86582"/>
    <w:rsid w:val="00B8675B"/>
    <w:rsid w:val="00B86801"/>
    <w:rsid w:val="00B870B8"/>
    <w:rsid w:val="00B87427"/>
    <w:rsid w:val="00B878BB"/>
    <w:rsid w:val="00B87D46"/>
    <w:rsid w:val="00B9036E"/>
    <w:rsid w:val="00B905F2"/>
    <w:rsid w:val="00B90BE3"/>
    <w:rsid w:val="00B910BC"/>
    <w:rsid w:val="00B91664"/>
    <w:rsid w:val="00B9195F"/>
    <w:rsid w:val="00B91971"/>
    <w:rsid w:val="00B91E91"/>
    <w:rsid w:val="00B91F73"/>
    <w:rsid w:val="00B92313"/>
    <w:rsid w:val="00B92984"/>
    <w:rsid w:val="00B929C7"/>
    <w:rsid w:val="00B92F54"/>
    <w:rsid w:val="00B92FAB"/>
    <w:rsid w:val="00B933CE"/>
    <w:rsid w:val="00B936BF"/>
    <w:rsid w:val="00B939A1"/>
    <w:rsid w:val="00B94490"/>
    <w:rsid w:val="00B94831"/>
    <w:rsid w:val="00B949D0"/>
    <w:rsid w:val="00B95457"/>
    <w:rsid w:val="00B960D2"/>
    <w:rsid w:val="00B964E4"/>
    <w:rsid w:val="00B96EB4"/>
    <w:rsid w:val="00B974E3"/>
    <w:rsid w:val="00B97C4F"/>
    <w:rsid w:val="00BA1DBB"/>
    <w:rsid w:val="00BA1F94"/>
    <w:rsid w:val="00BA3387"/>
    <w:rsid w:val="00BA35C5"/>
    <w:rsid w:val="00BA3CA4"/>
    <w:rsid w:val="00BA3EA7"/>
    <w:rsid w:val="00BA4382"/>
    <w:rsid w:val="00BA44A0"/>
    <w:rsid w:val="00BA5048"/>
    <w:rsid w:val="00BA540A"/>
    <w:rsid w:val="00BA5BDC"/>
    <w:rsid w:val="00BA619A"/>
    <w:rsid w:val="00BA6538"/>
    <w:rsid w:val="00BA696E"/>
    <w:rsid w:val="00BA70FB"/>
    <w:rsid w:val="00BA716F"/>
    <w:rsid w:val="00BA78A0"/>
    <w:rsid w:val="00BA78C4"/>
    <w:rsid w:val="00BA7B0E"/>
    <w:rsid w:val="00BA7D44"/>
    <w:rsid w:val="00BB01FB"/>
    <w:rsid w:val="00BB0247"/>
    <w:rsid w:val="00BB05FD"/>
    <w:rsid w:val="00BB09AD"/>
    <w:rsid w:val="00BB0A90"/>
    <w:rsid w:val="00BB0B7D"/>
    <w:rsid w:val="00BB0B85"/>
    <w:rsid w:val="00BB10C1"/>
    <w:rsid w:val="00BB1231"/>
    <w:rsid w:val="00BB1791"/>
    <w:rsid w:val="00BB18A1"/>
    <w:rsid w:val="00BB1AD9"/>
    <w:rsid w:val="00BB1EEE"/>
    <w:rsid w:val="00BB1F65"/>
    <w:rsid w:val="00BB2020"/>
    <w:rsid w:val="00BB2239"/>
    <w:rsid w:val="00BB2B92"/>
    <w:rsid w:val="00BB383E"/>
    <w:rsid w:val="00BB45E2"/>
    <w:rsid w:val="00BB551D"/>
    <w:rsid w:val="00BB55DA"/>
    <w:rsid w:val="00BB5D03"/>
    <w:rsid w:val="00BB6028"/>
    <w:rsid w:val="00BB66F4"/>
    <w:rsid w:val="00BB6773"/>
    <w:rsid w:val="00BB6B13"/>
    <w:rsid w:val="00BB7266"/>
    <w:rsid w:val="00BB7A30"/>
    <w:rsid w:val="00BB7C40"/>
    <w:rsid w:val="00BB7CE0"/>
    <w:rsid w:val="00BB7E9B"/>
    <w:rsid w:val="00BC0976"/>
    <w:rsid w:val="00BC0EBF"/>
    <w:rsid w:val="00BC2399"/>
    <w:rsid w:val="00BC2777"/>
    <w:rsid w:val="00BC30C1"/>
    <w:rsid w:val="00BC36EF"/>
    <w:rsid w:val="00BC37BF"/>
    <w:rsid w:val="00BC39CB"/>
    <w:rsid w:val="00BC3BA3"/>
    <w:rsid w:val="00BC3CA4"/>
    <w:rsid w:val="00BC43DA"/>
    <w:rsid w:val="00BC495C"/>
    <w:rsid w:val="00BC5066"/>
    <w:rsid w:val="00BC56D6"/>
    <w:rsid w:val="00BC5D82"/>
    <w:rsid w:val="00BC5FCA"/>
    <w:rsid w:val="00BC70F3"/>
    <w:rsid w:val="00BC7601"/>
    <w:rsid w:val="00BD0351"/>
    <w:rsid w:val="00BD03A1"/>
    <w:rsid w:val="00BD1169"/>
    <w:rsid w:val="00BD120F"/>
    <w:rsid w:val="00BD169E"/>
    <w:rsid w:val="00BD176F"/>
    <w:rsid w:val="00BD1CA8"/>
    <w:rsid w:val="00BD1D37"/>
    <w:rsid w:val="00BD2B1F"/>
    <w:rsid w:val="00BD2F73"/>
    <w:rsid w:val="00BD33F6"/>
    <w:rsid w:val="00BD34FE"/>
    <w:rsid w:val="00BD4F29"/>
    <w:rsid w:val="00BD51EC"/>
    <w:rsid w:val="00BD5F1E"/>
    <w:rsid w:val="00BD7ED4"/>
    <w:rsid w:val="00BE047D"/>
    <w:rsid w:val="00BE087A"/>
    <w:rsid w:val="00BE118D"/>
    <w:rsid w:val="00BE15A9"/>
    <w:rsid w:val="00BE1767"/>
    <w:rsid w:val="00BE1E12"/>
    <w:rsid w:val="00BE23AC"/>
    <w:rsid w:val="00BE259C"/>
    <w:rsid w:val="00BE265C"/>
    <w:rsid w:val="00BE2BA3"/>
    <w:rsid w:val="00BE2C4F"/>
    <w:rsid w:val="00BE30D2"/>
    <w:rsid w:val="00BE30F6"/>
    <w:rsid w:val="00BE3255"/>
    <w:rsid w:val="00BE3346"/>
    <w:rsid w:val="00BE4285"/>
    <w:rsid w:val="00BE4475"/>
    <w:rsid w:val="00BE5448"/>
    <w:rsid w:val="00BE5D6B"/>
    <w:rsid w:val="00BE737F"/>
    <w:rsid w:val="00BE7445"/>
    <w:rsid w:val="00BE7DBF"/>
    <w:rsid w:val="00BF0169"/>
    <w:rsid w:val="00BF0214"/>
    <w:rsid w:val="00BF2172"/>
    <w:rsid w:val="00BF2535"/>
    <w:rsid w:val="00BF2C33"/>
    <w:rsid w:val="00BF2C6A"/>
    <w:rsid w:val="00BF2FF0"/>
    <w:rsid w:val="00BF3EB5"/>
    <w:rsid w:val="00BF593C"/>
    <w:rsid w:val="00BF657F"/>
    <w:rsid w:val="00BF6B23"/>
    <w:rsid w:val="00BF6B94"/>
    <w:rsid w:val="00BF6BC3"/>
    <w:rsid w:val="00BF6CAC"/>
    <w:rsid w:val="00BF7AFC"/>
    <w:rsid w:val="00BF7C82"/>
    <w:rsid w:val="00BF7CBE"/>
    <w:rsid w:val="00BF7F48"/>
    <w:rsid w:val="00C00287"/>
    <w:rsid w:val="00C0064C"/>
    <w:rsid w:val="00C00BA4"/>
    <w:rsid w:val="00C015FB"/>
    <w:rsid w:val="00C01713"/>
    <w:rsid w:val="00C017FD"/>
    <w:rsid w:val="00C01A8F"/>
    <w:rsid w:val="00C01FCA"/>
    <w:rsid w:val="00C0223F"/>
    <w:rsid w:val="00C02356"/>
    <w:rsid w:val="00C02842"/>
    <w:rsid w:val="00C02B6D"/>
    <w:rsid w:val="00C02B96"/>
    <w:rsid w:val="00C035B7"/>
    <w:rsid w:val="00C03840"/>
    <w:rsid w:val="00C0393A"/>
    <w:rsid w:val="00C03A50"/>
    <w:rsid w:val="00C03B2D"/>
    <w:rsid w:val="00C041C7"/>
    <w:rsid w:val="00C045D3"/>
    <w:rsid w:val="00C04624"/>
    <w:rsid w:val="00C04996"/>
    <w:rsid w:val="00C04CE2"/>
    <w:rsid w:val="00C04F6B"/>
    <w:rsid w:val="00C058FC"/>
    <w:rsid w:val="00C05B4D"/>
    <w:rsid w:val="00C05C2A"/>
    <w:rsid w:val="00C05DDA"/>
    <w:rsid w:val="00C060B3"/>
    <w:rsid w:val="00C060F2"/>
    <w:rsid w:val="00C06324"/>
    <w:rsid w:val="00C063A4"/>
    <w:rsid w:val="00C06EF3"/>
    <w:rsid w:val="00C071A1"/>
    <w:rsid w:val="00C07C11"/>
    <w:rsid w:val="00C07C63"/>
    <w:rsid w:val="00C07DC7"/>
    <w:rsid w:val="00C10668"/>
    <w:rsid w:val="00C112BC"/>
    <w:rsid w:val="00C1140B"/>
    <w:rsid w:val="00C11BE9"/>
    <w:rsid w:val="00C12051"/>
    <w:rsid w:val="00C12552"/>
    <w:rsid w:val="00C1290C"/>
    <w:rsid w:val="00C13490"/>
    <w:rsid w:val="00C135DA"/>
    <w:rsid w:val="00C1392A"/>
    <w:rsid w:val="00C13CCE"/>
    <w:rsid w:val="00C1420A"/>
    <w:rsid w:val="00C151BA"/>
    <w:rsid w:val="00C15524"/>
    <w:rsid w:val="00C1598A"/>
    <w:rsid w:val="00C15E79"/>
    <w:rsid w:val="00C16094"/>
    <w:rsid w:val="00C16131"/>
    <w:rsid w:val="00C163AE"/>
    <w:rsid w:val="00C16970"/>
    <w:rsid w:val="00C178E9"/>
    <w:rsid w:val="00C1793F"/>
    <w:rsid w:val="00C17D90"/>
    <w:rsid w:val="00C20259"/>
    <w:rsid w:val="00C206A4"/>
    <w:rsid w:val="00C206BC"/>
    <w:rsid w:val="00C20954"/>
    <w:rsid w:val="00C211DC"/>
    <w:rsid w:val="00C2175F"/>
    <w:rsid w:val="00C21919"/>
    <w:rsid w:val="00C21BEF"/>
    <w:rsid w:val="00C21E42"/>
    <w:rsid w:val="00C22973"/>
    <w:rsid w:val="00C22A94"/>
    <w:rsid w:val="00C22F02"/>
    <w:rsid w:val="00C22F6C"/>
    <w:rsid w:val="00C2306B"/>
    <w:rsid w:val="00C233B8"/>
    <w:rsid w:val="00C24548"/>
    <w:rsid w:val="00C25087"/>
    <w:rsid w:val="00C25632"/>
    <w:rsid w:val="00C25C38"/>
    <w:rsid w:val="00C25E91"/>
    <w:rsid w:val="00C25EC6"/>
    <w:rsid w:val="00C26D49"/>
    <w:rsid w:val="00C27687"/>
    <w:rsid w:val="00C303F7"/>
    <w:rsid w:val="00C308F9"/>
    <w:rsid w:val="00C30E7C"/>
    <w:rsid w:val="00C30E92"/>
    <w:rsid w:val="00C31024"/>
    <w:rsid w:val="00C310F3"/>
    <w:rsid w:val="00C316AC"/>
    <w:rsid w:val="00C32071"/>
    <w:rsid w:val="00C32707"/>
    <w:rsid w:val="00C3336A"/>
    <w:rsid w:val="00C33508"/>
    <w:rsid w:val="00C33875"/>
    <w:rsid w:val="00C338D5"/>
    <w:rsid w:val="00C34AA3"/>
    <w:rsid w:val="00C34F1E"/>
    <w:rsid w:val="00C355DB"/>
    <w:rsid w:val="00C35690"/>
    <w:rsid w:val="00C36388"/>
    <w:rsid w:val="00C36776"/>
    <w:rsid w:val="00C36DF3"/>
    <w:rsid w:val="00C36EF7"/>
    <w:rsid w:val="00C371E2"/>
    <w:rsid w:val="00C37FDB"/>
    <w:rsid w:val="00C37FEA"/>
    <w:rsid w:val="00C400CB"/>
    <w:rsid w:val="00C406F9"/>
    <w:rsid w:val="00C40A12"/>
    <w:rsid w:val="00C40BEA"/>
    <w:rsid w:val="00C41B1C"/>
    <w:rsid w:val="00C425C1"/>
    <w:rsid w:val="00C42938"/>
    <w:rsid w:val="00C42ED0"/>
    <w:rsid w:val="00C43016"/>
    <w:rsid w:val="00C43179"/>
    <w:rsid w:val="00C449B6"/>
    <w:rsid w:val="00C45344"/>
    <w:rsid w:val="00C4554A"/>
    <w:rsid w:val="00C458E6"/>
    <w:rsid w:val="00C45B7F"/>
    <w:rsid w:val="00C46D24"/>
    <w:rsid w:val="00C46FE7"/>
    <w:rsid w:val="00C471B0"/>
    <w:rsid w:val="00C476D0"/>
    <w:rsid w:val="00C478F7"/>
    <w:rsid w:val="00C47969"/>
    <w:rsid w:val="00C47B8A"/>
    <w:rsid w:val="00C47C91"/>
    <w:rsid w:val="00C506A8"/>
    <w:rsid w:val="00C50845"/>
    <w:rsid w:val="00C50B11"/>
    <w:rsid w:val="00C512FE"/>
    <w:rsid w:val="00C51547"/>
    <w:rsid w:val="00C517BB"/>
    <w:rsid w:val="00C51942"/>
    <w:rsid w:val="00C51C01"/>
    <w:rsid w:val="00C51F4F"/>
    <w:rsid w:val="00C52031"/>
    <w:rsid w:val="00C52463"/>
    <w:rsid w:val="00C524B0"/>
    <w:rsid w:val="00C525AC"/>
    <w:rsid w:val="00C52660"/>
    <w:rsid w:val="00C532E3"/>
    <w:rsid w:val="00C54AB3"/>
    <w:rsid w:val="00C54BBF"/>
    <w:rsid w:val="00C54D51"/>
    <w:rsid w:val="00C55D10"/>
    <w:rsid w:val="00C56228"/>
    <w:rsid w:val="00C56305"/>
    <w:rsid w:val="00C569C5"/>
    <w:rsid w:val="00C56A4F"/>
    <w:rsid w:val="00C56F44"/>
    <w:rsid w:val="00C5723B"/>
    <w:rsid w:val="00C5730C"/>
    <w:rsid w:val="00C57C54"/>
    <w:rsid w:val="00C57CAD"/>
    <w:rsid w:val="00C57D05"/>
    <w:rsid w:val="00C57D06"/>
    <w:rsid w:val="00C60240"/>
    <w:rsid w:val="00C60FF6"/>
    <w:rsid w:val="00C61475"/>
    <w:rsid w:val="00C61491"/>
    <w:rsid w:val="00C619EA"/>
    <w:rsid w:val="00C61D59"/>
    <w:rsid w:val="00C625F9"/>
    <w:rsid w:val="00C62603"/>
    <w:rsid w:val="00C628B8"/>
    <w:rsid w:val="00C631B7"/>
    <w:rsid w:val="00C63A5A"/>
    <w:rsid w:val="00C64205"/>
    <w:rsid w:val="00C64A36"/>
    <w:rsid w:val="00C64B54"/>
    <w:rsid w:val="00C64BAA"/>
    <w:rsid w:val="00C6584E"/>
    <w:rsid w:val="00C70228"/>
    <w:rsid w:val="00C704C8"/>
    <w:rsid w:val="00C70AE7"/>
    <w:rsid w:val="00C70B29"/>
    <w:rsid w:val="00C70E69"/>
    <w:rsid w:val="00C7162D"/>
    <w:rsid w:val="00C7190C"/>
    <w:rsid w:val="00C7217A"/>
    <w:rsid w:val="00C72355"/>
    <w:rsid w:val="00C72AB2"/>
    <w:rsid w:val="00C72D3B"/>
    <w:rsid w:val="00C72F65"/>
    <w:rsid w:val="00C73034"/>
    <w:rsid w:val="00C74A2C"/>
    <w:rsid w:val="00C74BB1"/>
    <w:rsid w:val="00C74D06"/>
    <w:rsid w:val="00C74D72"/>
    <w:rsid w:val="00C7515A"/>
    <w:rsid w:val="00C75944"/>
    <w:rsid w:val="00C75951"/>
    <w:rsid w:val="00C759FF"/>
    <w:rsid w:val="00C75DBE"/>
    <w:rsid w:val="00C766A3"/>
    <w:rsid w:val="00C76738"/>
    <w:rsid w:val="00C7794C"/>
    <w:rsid w:val="00C77A34"/>
    <w:rsid w:val="00C80690"/>
    <w:rsid w:val="00C81049"/>
    <w:rsid w:val="00C8140F"/>
    <w:rsid w:val="00C81490"/>
    <w:rsid w:val="00C815D4"/>
    <w:rsid w:val="00C817D5"/>
    <w:rsid w:val="00C81B5F"/>
    <w:rsid w:val="00C82753"/>
    <w:rsid w:val="00C8345E"/>
    <w:rsid w:val="00C83A9C"/>
    <w:rsid w:val="00C840B6"/>
    <w:rsid w:val="00C8463F"/>
    <w:rsid w:val="00C84738"/>
    <w:rsid w:val="00C84D4A"/>
    <w:rsid w:val="00C84DE9"/>
    <w:rsid w:val="00C85045"/>
    <w:rsid w:val="00C85435"/>
    <w:rsid w:val="00C854CD"/>
    <w:rsid w:val="00C85A63"/>
    <w:rsid w:val="00C86023"/>
    <w:rsid w:val="00C86592"/>
    <w:rsid w:val="00C8663B"/>
    <w:rsid w:val="00C86689"/>
    <w:rsid w:val="00C86F12"/>
    <w:rsid w:val="00C86F87"/>
    <w:rsid w:val="00C873DF"/>
    <w:rsid w:val="00C878EE"/>
    <w:rsid w:val="00C87AE2"/>
    <w:rsid w:val="00C87CB4"/>
    <w:rsid w:val="00C90A24"/>
    <w:rsid w:val="00C90FDE"/>
    <w:rsid w:val="00C9147E"/>
    <w:rsid w:val="00C91D88"/>
    <w:rsid w:val="00C9214F"/>
    <w:rsid w:val="00C92B04"/>
    <w:rsid w:val="00C92F67"/>
    <w:rsid w:val="00C936E6"/>
    <w:rsid w:val="00C93A70"/>
    <w:rsid w:val="00C943A6"/>
    <w:rsid w:val="00C94C8E"/>
    <w:rsid w:val="00C94EF5"/>
    <w:rsid w:val="00C94FBD"/>
    <w:rsid w:val="00C95385"/>
    <w:rsid w:val="00C95C1F"/>
    <w:rsid w:val="00C95FA2"/>
    <w:rsid w:val="00C96B60"/>
    <w:rsid w:val="00C96D74"/>
    <w:rsid w:val="00C96DF8"/>
    <w:rsid w:val="00C97082"/>
    <w:rsid w:val="00C971EB"/>
    <w:rsid w:val="00C97691"/>
    <w:rsid w:val="00CA04B8"/>
    <w:rsid w:val="00CA0704"/>
    <w:rsid w:val="00CA0B5D"/>
    <w:rsid w:val="00CA0EE2"/>
    <w:rsid w:val="00CA1C39"/>
    <w:rsid w:val="00CA1DA9"/>
    <w:rsid w:val="00CA1FE3"/>
    <w:rsid w:val="00CA246F"/>
    <w:rsid w:val="00CA2638"/>
    <w:rsid w:val="00CA3658"/>
    <w:rsid w:val="00CA49AD"/>
    <w:rsid w:val="00CA50DF"/>
    <w:rsid w:val="00CA54D5"/>
    <w:rsid w:val="00CA5803"/>
    <w:rsid w:val="00CA6432"/>
    <w:rsid w:val="00CA6708"/>
    <w:rsid w:val="00CA6841"/>
    <w:rsid w:val="00CA7282"/>
    <w:rsid w:val="00CA7693"/>
    <w:rsid w:val="00CA772A"/>
    <w:rsid w:val="00CB00A4"/>
    <w:rsid w:val="00CB05AE"/>
    <w:rsid w:val="00CB0774"/>
    <w:rsid w:val="00CB0988"/>
    <w:rsid w:val="00CB0D5F"/>
    <w:rsid w:val="00CB0F2C"/>
    <w:rsid w:val="00CB12C2"/>
    <w:rsid w:val="00CB1735"/>
    <w:rsid w:val="00CB225C"/>
    <w:rsid w:val="00CB2869"/>
    <w:rsid w:val="00CB2AD5"/>
    <w:rsid w:val="00CB2F3D"/>
    <w:rsid w:val="00CB316E"/>
    <w:rsid w:val="00CB318D"/>
    <w:rsid w:val="00CB33CF"/>
    <w:rsid w:val="00CB349D"/>
    <w:rsid w:val="00CB3577"/>
    <w:rsid w:val="00CB3666"/>
    <w:rsid w:val="00CB4246"/>
    <w:rsid w:val="00CB4875"/>
    <w:rsid w:val="00CB4D41"/>
    <w:rsid w:val="00CB526A"/>
    <w:rsid w:val="00CB5DAC"/>
    <w:rsid w:val="00CB6664"/>
    <w:rsid w:val="00CB7893"/>
    <w:rsid w:val="00CB7C25"/>
    <w:rsid w:val="00CB7C78"/>
    <w:rsid w:val="00CB7CEA"/>
    <w:rsid w:val="00CC01C1"/>
    <w:rsid w:val="00CC05EC"/>
    <w:rsid w:val="00CC171C"/>
    <w:rsid w:val="00CC2002"/>
    <w:rsid w:val="00CC22C3"/>
    <w:rsid w:val="00CC2499"/>
    <w:rsid w:val="00CC2883"/>
    <w:rsid w:val="00CC376D"/>
    <w:rsid w:val="00CC3D82"/>
    <w:rsid w:val="00CC43C9"/>
    <w:rsid w:val="00CC4A10"/>
    <w:rsid w:val="00CC4C80"/>
    <w:rsid w:val="00CC4EC2"/>
    <w:rsid w:val="00CC516C"/>
    <w:rsid w:val="00CC551F"/>
    <w:rsid w:val="00CC603E"/>
    <w:rsid w:val="00CC6290"/>
    <w:rsid w:val="00CC6336"/>
    <w:rsid w:val="00CC6DE9"/>
    <w:rsid w:val="00CC714B"/>
    <w:rsid w:val="00CC793E"/>
    <w:rsid w:val="00CC7AAE"/>
    <w:rsid w:val="00CD011B"/>
    <w:rsid w:val="00CD09A9"/>
    <w:rsid w:val="00CD1338"/>
    <w:rsid w:val="00CD1732"/>
    <w:rsid w:val="00CD20FF"/>
    <w:rsid w:val="00CD2459"/>
    <w:rsid w:val="00CD322D"/>
    <w:rsid w:val="00CD32DA"/>
    <w:rsid w:val="00CD340C"/>
    <w:rsid w:val="00CD37D2"/>
    <w:rsid w:val="00CD39E4"/>
    <w:rsid w:val="00CD48BB"/>
    <w:rsid w:val="00CD4D0E"/>
    <w:rsid w:val="00CD4EB0"/>
    <w:rsid w:val="00CD4F3C"/>
    <w:rsid w:val="00CD5085"/>
    <w:rsid w:val="00CD55A9"/>
    <w:rsid w:val="00CD5960"/>
    <w:rsid w:val="00CD6346"/>
    <w:rsid w:val="00CD6497"/>
    <w:rsid w:val="00CD6641"/>
    <w:rsid w:val="00CD6D31"/>
    <w:rsid w:val="00CD7776"/>
    <w:rsid w:val="00CD796D"/>
    <w:rsid w:val="00CD7C3F"/>
    <w:rsid w:val="00CD7F67"/>
    <w:rsid w:val="00CE0349"/>
    <w:rsid w:val="00CE122D"/>
    <w:rsid w:val="00CE1CC5"/>
    <w:rsid w:val="00CE285B"/>
    <w:rsid w:val="00CE2A8C"/>
    <w:rsid w:val="00CE2F32"/>
    <w:rsid w:val="00CE35F0"/>
    <w:rsid w:val="00CE3EF8"/>
    <w:rsid w:val="00CE4E2C"/>
    <w:rsid w:val="00CE647A"/>
    <w:rsid w:val="00CE6524"/>
    <w:rsid w:val="00CE6C6C"/>
    <w:rsid w:val="00CF0AA8"/>
    <w:rsid w:val="00CF0B6D"/>
    <w:rsid w:val="00CF0DBA"/>
    <w:rsid w:val="00CF1021"/>
    <w:rsid w:val="00CF1108"/>
    <w:rsid w:val="00CF208A"/>
    <w:rsid w:val="00CF37A7"/>
    <w:rsid w:val="00CF3842"/>
    <w:rsid w:val="00CF5073"/>
    <w:rsid w:val="00CF5C37"/>
    <w:rsid w:val="00CF62F4"/>
    <w:rsid w:val="00CF6491"/>
    <w:rsid w:val="00CF6502"/>
    <w:rsid w:val="00CF6B40"/>
    <w:rsid w:val="00CF71EE"/>
    <w:rsid w:val="00CF7608"/>
    <w:rsid w:val="00CF7DA6"/>
    <w:rsid w:val="00D0073F"/>
    <w:rsid w:val="00D008DC"/>
    <w:rsid w:val="00D00C7C"/>
    <w:rsid w:val="00D01C56"/>
    <w:rsid w:val="00D01F6B"/>
    <w:rsid w:val="00D02E65"/>
    <w:rsid w:val="00D0319D"/>
    <w:rsid w:val="00D037F1"/>
    <w:rsid w:val="00D03BB3"/>
    <w:rsid w:val="00D03CB8"/>
    <w:rsid w:val="00D040A4"/>
    <w:rsid w:val="00D047DF"/>
    <w:rsid w:val="00D04B91"/>
    <w:rsid w:val="00D052EE"/>
    <w:rsid w:val="00D05C7E"/>
    <w:rsid w:val="00D05DC9"/>
    <w:rsid w:val="00D062BF"/>
    <w:rsid w:val="00D06509"/>
    <w:rsid w:val="00D066F6"/>
    <w:rsid w:val="00D0673C"/>
    <w:rsid w:val="00D06E0F"/>
    <w:rsid w:val="00D07384"/>
    <w:rsid w:val="00D07967"/>
    <w:rsid w:val="00D07C3D"/>
    <w:rsid w:val="00D100C8"/>
    <w:rsid w:val="00D105F7"/>
    <w:rsid w:val="00D11081"/>
    <w:rsid w:val="00D11260"/>
    <w:rsid w:val="00D1178A"/>
    <w:rsid w:val="00D117BA"/>
    <w:rsid w:val="00D11801"/>
    <w:rsid w:val="00D1182F"/>
    <w:rsid w:val="00D11EC8"/>
    <w:rsid w:val="00D11FD6"/>
    <w:rsid w:val="00D12115"/>
    <w:rsid w:val="00D12390"/>
    <w:rsid w:val="00D123C6"/>
    <w:rsid w:val="00D13A0F"/>
    <w:rsid w:val="00D13C41"/>
    <w:rsid w:val="00D13D38"/>
    <w:rsid w:val="00D140F4"/>
    <w:rsid w:val="00D14EF9"/>
    <w:rsid w:val="00D14FDE"/>
    <w:rsid w:val="00D1569C"/>
    <w:rsid w:val="00D15A0E"/>
    <w:rsid w:val="00D15E30"/>
    <w:rsid w:val="00D16466"/>
    <w:rsid w:val="00D16CCA"/>
    <w:rsid w:val="00D16EAE"/>
    <w:rsid w:val="00D16F8D"/>
    <w:rsid w:val="00D173DA"/>
    <w:rsid w:val="00D17C7E"/>
    <w:rsid w:val="00D20032"/>
    <w:rsid w:val="00D2043B"/>
    <w:rsid w:val="00D20531"/>
    <w:rsid w:val="00D20EC2"/>
    <w:rsid w:val="00D20F71"/>
    <w:rsid w:val="00D2114D"/>
    <w:rsid w:val="00D22501"/>
    <w:rsid w:val="00D226F1"/>
    <w:rsid w:val="00D22F25"/>
    <w:rsid w:val="00D232A2"/>
    <w:rsid w:val="00D233AB"/>
    <w:rsid w:val="00D237A0"/>
    <w:rsid w:val="00D23B5C"/>
    <w:rsid w:val="00D23E61"/>
    <w:rsid w:val="00D244EE"/>
    <w:rsid w:val="00D248D5"/>
    <w:rsid w:val="00D25243"/>
    <w:rsid w:val="00D25312"/>
    <w:rsid w:val="00D25557"/>
    <w:rsid w:val="00D25719"/>
    <w:rsid w:val="00D25E2A"/>
    <w:rsid w:val="00D26AF1"/>
    <w:rsid w:val="00D27148"/>
    <w:rsid w:val="00D30331"/>
    <w:rsid w:val="00D313EB"/>
    <w:rsid w:val="00D31AA6"/>
    <w:rsid w:val="00D32462"/>
    <w:rsid w:val="00D326A8"/>
    <w:rsid w:val="00D32830"/>
    <w:rsid w:val="00D334C8"/>
    <w:rsid w:val="00D335FA"/>
    <w:rsid w:val="00D33BF6"/>
    <w:rsid w:val="00D33D5A"/>
    <w:rsid w:val="00D33DF3"/>
    <w:rsid w:val="00D3461F"/>
    <w:rsid w:val="00D34DCF"/>
    <w:rsid w:val="00D352A7"/>
    <w:rsid w:val="00D353D8"/>
    <w:rsid w:val="00D356C7"/>
    <w:rsid w:val="00D35B91"/>
    <w:rsid w:val="00D35BD6"/>
    <w:rsid w:val="00D35C50"/>
    <w:rsid w:val="00D35DB3"/>
    <w:rsid w:val="00D35F58"/>
    <w:rsid w:val="00D36E92"/>
    <w:rsid w:val="00D37898"/>
    <w:rsid w:val="00D40265"/>
    <w:rsid w:val="00D4085A"/>
    <w:rsid w:val="00D409A5"/>
    <w:rsid w:val="00D4103E"/>
    <w:rsid w:val="00D418FC"/>
    <w:rsid w:val="00D41B3A"/>
    <w:rsid w:val="00D41BE5"/>
    <w:rsid w:val="00D41D6F"/>
    <w:rsid w:val="00D420CA"/>
    <w:rsid w:val="00D42AB1"/>
    <w:rsid w:val="00D42DD4"/>
    <w:rsid w:val="00D42EA3"/>
    <w:rsid w:val="00D43DA6"/>
    <w:rsid w:val="00D44071"/>
    <w:rsid w:val="00D440C3"/>
    <w:rsid w:val="00D4423B"/>
    <w:rsid w:val="00D4460D"/>
    <w:rsid w:val="00D4480A"/>
    <w:rsid w:val="00D44A36"/>
    <w:rsid w:val="00D44C2C"/>
    <w:rsid w:val="00D44F2D"/>
    <w:rsid w:val="00D4595A"/>
    <w:rsid w:val="00D459A7"/>
    <w:rsid w:val="00D45B54"/>
    <w:rsid w:val="00D4638C"/>
    <w:rsid w:val="00D4639C"/>
    <w:rsid w:val="00D47266"/>
    <w:rsid w:val="00D47DB6"/>
    <w:rsid w:val="00D50434"/>
    <w:rsid w:val="00D50439"/>
    <w:rsid w:val="00D50F61"/>
    <w:rsid w:val="00D514F2"/>
    <w:rsid w:val="00D51606"/>
    <w:rsid w:val="00D52A83"/>
    <w:rsid w:val="00D52D6E"/>
    <w:rsid w:val="00D54091"/>
    <w:rsid w:val="00D540A7"/>
    <w:rsid w:val="00D541BD"/>
    <w:rsid w:val="00D542D8"/>
    <w:rsid w:val="00D54C79"/>
    <w:rsid w:val="00D54D29"/>
    <w:rsid w:val="00D54F15"/>
    <w:rsid w:val="00D552FE"/>
    <w:rsid w:val="00D553C2"/>
    <w:rsid w:val="00D55624"/>
    <w:rsid w:val="00D55B37"/>
    <w:rsid w:val="00D55F2F"/>
    <w:rsid w:val="00D5614A"/>
    <w:rsid w:val="00D573C0"/>
    <w:rsid w:val="00D57A31"/>
    <w:rsid w:val="00D57E02"/>
    <w:rsid w:val="00D602E5"/>
    <w:rsid w:val="00D60BFA"/>
    <w:rsid w:val="00D612DA"/>
    <w:rsid w:val="00D62409"/>
    <w:rsid w:val="00D6293A"/>
    <w:rsid w:val="00D63037"/>
    <w:rsid w:val="00D63165"/>
    <w:rsid w:val="00D63460"/>
    <w:rsid w:val="00D63969"/>
    <w:rsid w:val="00D63C57"/>
    <w:rsid w:val="00D63E0B"/>
    <w:rsid w:val="00D64BB5"/>
    <w:rsid w:val="00D65159"/>
    <w:rsid w:val="00D653C7"/>
    <w:rsid w:val="00D660C6"/>
    <w:rsid w:val="00D66424"/>
    <w:rsid w:val="00D6688E"/>
    <w:rsid w:val="00D67A5C"/>
    <w:rsid w:val="00D67ACF"/>
    <w:rsid w:val="00D704B1"/>
    <w:rsid w:val="00D706AC"/>
    <w:rsid w:val="00D70B1C"/>
    <w:rsid w:val="00D70B7A"/>
    <w:rsid w:val="00D70D30"/>
    <w:rsid w:val="00D70D60"/>
    <w:rsid w:val="00D70F31"/>
    <w:rsid w:val="00D7177E"/>
    <w:rsid w:val="00D718DB"/>
    <w:rsid w:val="00D71CDB"/>
    <w:rsid w:val="00D728C6"/>
    <w:rsid w:val="00D72A74"/>
    <w:rsid w:val="00D734DA"/>
    <w:rsid w:val="00D73562"/>
    <w:rsid w:val="00D738CF"/>
    <w:rsid w:val="00D73A7B"/>
    <w:rsid w:val="00D73EF0"/>
    <w:rsid w:val="00D74216"/>
    <w:rsid w:val="00D74918"/>
    <w:rsid w:val="00D7498D"/>
    <w:rsid w:val="00D74CBB"/>
    <w:rsid w:val="00D7503B"/>
    <w:rsid w:val="00D75FB3"/>
    <w:rsid w:val="00D7627A"/>
    <w:rsid w:val="00D76978"/>
    <w:rsid w:val="00D76B28"/>
    <w:rsid w:val="00D76F2E"/>
    <w:rsid w:val="00D80183"/>
    <w:rsid w:val="00D81394"/>
    <w:rsid w:val="00D82A23"/>
    <w:rsid w:val="00D82BCB"/>
    <w:rsid w:val="00D835B5"/>
    <w:rsid w:val="00D8401A"/>
    <w:rsid w:val="00D84860"/>
    <w:rsid w:val="00D849AD"/>
    <w:rsid w:val="00D84A64"/>
    <w:rsid w:val="00D85457"/>
    <w:rsid w:val="00D85498"/>
    <w:rsid w:val="00D859B6"/>
    <w:rsid w:val="00D86201"/>
    <w:rsid w:val="00D865DE"/>
    <w:rsid w:val="00D86BA7"/>
    <w:rsid w:val="00D86F69"/>
    <w:rsid w:val="00D870D2"/>
    <w:rsid w:val="00D870E4"/>
    <w:rsid w:val="00D9089D"/>
    <w:rsid w:val="00D90FBC"/>
    <w:rsid w:val="00D912E2"/>
    <w:rsid w:val="00D91AED"/>
    <w:rsid w:val="00D91DEB"/>
    <w:rsid w:val="00D92751"/>
    <w:rsid w:val="00D92ACD"/>
    <w:rsid w:val="00D9355E"/>
    <w:rsid w:val="00D94839"/>
    <w:rsid w:val="00D94875"/>
    <w:rsid w:val="00D94FD3"/>
    <w:rsid w:val="00D950AA"/>
    <w:rsid w:val="00D95461"/>
    <w:rsid w:val="00D95905"/>
    <w:rsid w:val="00D96548"/>
    <w:rsid w:val="00D972EC"/>
    <w:rsid w:val="00D9747C"/>
    <w:rsid w:val="00D976D9"/>
    <w:rsid w:val="00D97C26"/>
    <w:rsid w:val="00D97C99"/>
    <w:rsid w:val="00D97DCA"/>
    <w:rsid w:val="00DA08F7"/>
    <w:rsid w:val="00DA0A45"/>
    <w:rsid w:val="00DA13ED"/>
    <w:rsid w:val="00DA16FC"/>
    <w:rsid w:val="00DA17B4"/>
    <w:rsid w:val="00DA19B4"/>
    <w:rsid w:val="00DA1A4C"/>
    <w:rsid w:val="00DA1FD5"/>
    <w:rsid w:val="00DA2096"/>
    <w:rsid w:val="00DA21ED"/>
    <w:rsid w:val="00DA249C"/>
    <w:rsid w:val="00DA28F8"/>
    <w:rsid w:val="00DA3079"/>
    <w:rsid w:val="00DA3BA5"/>
    <w:rsid w:val="00DA42E2"/>
    <w:rsid w:val="00DA4FAB"/>
    <w:rsid w:val="00DA5232"/>
    <w:rsid w:val="00DA56BB"/>
    <w:rsid w:val="00DA5AD7"/>
    <w:rsid w:val="00DA5DF1"/>
    <w:rsid w:val="00DA5E05"/>
    <w:rsid w:val="00DA600E"/>
    <w:rsid w:val="00DA62B5"/>
    <w:rsid w:val="00DA6647"/>
    <w:rsid w:val="00DA6C04"/>
    <w:rsid w:val="00DA6FA6"/>
    <w:rsid w:val="00DA752C"/>
    <w:rsid w:val="00DA77E1"/>
    <w:rsid w:val="00DB0171"/>
    <w:rsid w:val="00DB020E"/>
    <w:rsid w:val="00DB025F"/>
    <w:rsid w:val="00DB05D0"/>
    <w:rsid w:val="00DB06B1"/>
    <w:rsid w:val="00DB09AB"/>
    <w:rsid w:val="00DB1627"/>
    <w:rsid w:val="00DB181F"/>
    <w:rsid w:val="00DB189C"/>
    <w:rsid w:val="00DB1BFC"/>
    <w:rsid w:val="00DB1C7D"/>
    <w:rsid w:val="00DB2558"/>
    <w:rsid w:val="00DB2A98"/>
    <w:rsid w:val="00DB2BF9"/>
    <w:rsid w:val="00DB3202"/>
    <w:rsid w:val="00DB360C"/>
    <w:rsid w:val="00DB39BF"/>
    <w:rsid w:val="00DB3AC1"/>
    <w:rsid w:val="00DB3FF0"/>
    <w:rsid w:val="00DB4BDB"/>
    <w:rsid w:val="00DB4F7A"/>
    <w:rsid w:val="00DB5856"/>
    <w:rsid w:val="00DB6111"/>
    <w:rsid w:val="00DB6ECB"/>
    <w:rsid w:val="00DB711B"/>
    <w:rsid w:val="00DB7F5A"/>
    <w:rsid w:val="00DC09B8"/>
    <w:rsid w:val="00DC0D84"/>
    <w:rsid w:val="00DC12B8"/>
    <w:rsid w:val="00DC14F7"/>
    <w:rsid w:val="00DC1ADA"/>
    <w:rsid w:val="00DC2041"/>
    <w:rsid w:val="00DC251D"/>
    <w:rsid w:val="00DC25A3"/>
    <w:rsid w:val="00DC2EE1"/>
    <w:rsid w:val="00DC3593"/>
    <w:rsid w:val="00DC40FC"/>
    <w:rsid w:val="00DC4955"/>
    <w:rsid w:val="00DC4A01"/>
    <w:rsid w:val="00DC4AD8"/>
    <w:rsid w:val="00DC4EE8"/>
    <w:rsid w:val="00DC51EB"/>
    <w:rsid w:val="00DC67E0"/>
    <w:rsid w:val="00DC6814"/>
    <w:rsid w:val="00DC6BE2"/>
    <w:rsid w:val="00DC6DBC"/>
    <w:rsid w:val="00DC6EB0"/>
    <w:rsid w:val="00DC7189"/>
    <w:rsid w:val="00DC7314"/>
    <w:rsid w:val="00DC742F"/>
    <w:rsid w:val="00DC75CB"/>
    <w:rsid w:val="00DD034D"/>
    <w:rsid w:val="00DD079E"/>
    <w:rsid w:val="00DD1073"/>
    <w:rsid w:val="00DD1F43"/>
    <w:rsid w:val="00DD2789"/>
    <w:rsid w:val="00DD2E6E"/>
    <w:rsid w:val="00DD363B"/>
    <w:rsid w:val="00DD3715"/>
    <w:rsid w:val="00DD376B"/>
    <w:rsid w:val="00DD3956"/>
    <w:rsid w:val="00DD3AC8"/>
    <w:rsid w:val="00DD3EF7"/>
    <w:rsid w:val="00DD3F6A"/>
    <w:rsid w:val="00DD4486"/>
    <w:rsid w:val="00DD46F4"/>
    <w:rsid w:val="00DD5963"/>
    <w:rsid w:val="00DD6090"/>
    <w:rsid w:val="00DD797A"/>
    <w:rsid w:val="00DD7CF8"/>
    <w:rsid w:val="00DD7DCB"/>
    <w:rsid w:val="00DE04C7"/>
    <w:rsid w:val="00DE0919"/>
    <w:rsid w:val="00DE0D6D"/>
    <w:rsid w:val="00DE113F"/>
    <w:rsid w:val="00DE1EDD"/>
    <w:rsid w:val="00DE2145"/>
    <w:rsid w:val="00DE231D"/>
    <w:rsid w:val="00DE2745"/>
    <w:rsid w:val="00DE2B75"/>
    <w:rsid w:val="00DE36D2"/>
    <w:rsid w:val="00DE4218"/>
    <w:rsid w:val="00DE4483"/>
    <w:rsid w:val="00DE492C"/>
    <w:rsid w:val="00DE4FF3"/>
    <w:rsid w:val="00DE537F"/>
    <w:rsid w:val="00DE5822"/>
    <w:rsid w:val="00DE59B9"/>
    <w:rsid w:val="00DE5CEF"/>
    <w:rsid w:val="00DE66E9"/>
    <w:rsid w:val="00DE6E54"/>
    <w:rsid w:val="00DE779D"/>
    <w:rsid w:val="00DE798A"/>
    <w:rsid w:val="00DF03A3"/>
    <w:rsid w:val="00DF0CBF"/>
    <w:rsid w:val="00DF1E80"/>
    <w:rsid w:val="00DF2049"/>
    <w:rsid w:val="00DF2390"/>
    <w:rsid w:val="00DF2E52"/>
    <w:rsid w:val="00DF3026"/>
    <w:rsid w:val="00DF35C8"/>
    <w:rsid w:val="00DF3823"/>
    <w:rsid w:val="00DF3C57"/>
    <w:rsid w:val="00DF43D1"/>
    <w:rsid w:val="00DF4E95"/>
    <w:rsid w:val="00DF4F00"/>
    <w:rsid w:val="00DF52BB"/>
    <w:rsid w:val="00DF550A"/>
    <w:rsid w:val="00DF5C92"/>
    <w:rsid w:val="00DF5DF7"/>
    <w:rsid w:val="00DF67EC"/>
    <w:rsid w:val="00DF6E64"/>
    <w:rsid w:val="00DF77DF"/>
    <w:rsid w:val="00E00DFF"/>
    <w:rsid w:val="00E01043"/>
    <w:rsid w:val="00E016B0"/>
    <w:rsid w:val="00E01A12"/>
    <w:rsid w:val="00E01C08"/>
    <w:rsid w:val="00E01D59"/>
    <w:rsid w:val="00E0260D"/>
    <w:rsid w:val="00E02BDF"/>
    <w:rsid w:val="00E02E5F"/>
    <w:rsid w:val="00E02FED"/>
    <w:rsid w:val="00E03177"/>
    <w:rsid w:val="00E0322E"/>
    <w:rsid w:val="00E033A8"/>
    <w:rsid w:val="00E033EB"/>
    <w:rsid w:val="00E03804"/>
    <w:rsid w:val="00E0417A"/>
    <w:rsid w:val="00E046EC"/>
    <w:rsid w:val="00E049D5"/>
    <w:rsid w:val="00E04E82"/>
    <w:rsid w:val="00E04FC5"/>
    <w:rsid w:val="00E059B5"/>
    <w:rsid w:val="00E05A60"/>
    <w:rsid w:val="00E05E48"/>
    <w:rsid w:val="00E065A9"/>
    <w:rsid w:val="00E06792"/>
    <w:rsid w:val="00E06D9B"/>
    <w:rsid w:val="00E071C8"/>
    <w:rsid w:val="00E07F09"/>
    <w:rsid w:val="00E103A9"/>
    <w:rsid w:val="00E110C8"/>
    <w:rsid w:val="00E11A2D"/>
    <w:rsid w:val="00E11DD6"/>
    <w:rsid w:val="00E12132"/>
    <w:rsid w:val="00E12440"/>
    <w:rsid w:val="00E127B4"/>
    <w:rsid w:val="00E13434"/>
    <w:rsid w:val="00E1399D"/>
    <w:rsid w:val="00E1597F"/>
    <w:rsid w:val="00E15A2A"/>
    <w:rsid w:val="00E15B30"/>
    <w:rsid w:val="00E15F42"/>
    <w:rsid w:val="00E1674F"/>
    <w:rsid w:val="00E16CAB"/>
    <w:rsid w:val="00E171A0"/>
    <w:rsid w:val="00E171B3"/>
    <w:rsid w:val="00E1775C"/>
    <w:rsid w:val="00E17844"/>
    <w:rsid w:val="00E20E8B"/>
    <w:rsid w:val="00E213F7"/>
    <w:rsid w:val="00E2164D"/>
    <w:rsid w:val="00E21E9A"/>
    <w:rsid w:val="00E225BD"/>
    <w:rsid w:val="00E22747"/>
    <w:rsid w:val="00E23461"/>
    <w:rsid w:val="00E23BDB"/>
    <w:rsid w:val="00E26066"/>
    <w:rsid w:val="00E2637C"/>
    <w:rsid w:val="00E263FF"/>
    <w:rsid w:val="00E265C6"/>
    <w:rsid w:val="00E26C0F"/>
    <w:rsid w:val="00E26FC1"/>
    <w:rsid w:val="00E2758D"/>
    <w:rsid w:val="00E278A7"/>
    <w:rsid w:val="00E27BD9"/>
    <w:rsid w:val="00E27E23"/>
    <w:rsid w:val="00E27E83"/>
    <w:rsid w:val="00E30322"/>
    <w:rsid w:val="00E306A6"/>
    <w:rsid w:val="00E31094"/>
    <w:rsid w:val="00E31AF8"/>
    <w:rsid w:val="00E31FB6"/>
    <w:rsid w:val="00E320AF"/>
    <w:rsid w:val="00E32160"/>
    <w:rsid w:val="00E330A1"/>
    <w:rsid w:val="00E3336D"/>
    <w:rsid w:val="00E3352A"/>
    <w:rsid w:val="00E3368F"/>
    <w:rsid w:val="00E337D3"/>
    <w:rsid w:val="00E33A6C"/>
    <w:rsid w:val="00E33BCC"/>
    <w:rsid w:val="00E34134"/>
    <w:rsid w:val="00E3498E"/>
    <w:rsid w:val="00E349D6"/>
    <w:rsid w:val="00E350A6"/>
    <w:rsid w:val="00E35D34"/>
    <w:rsid w:val="00E36074"/>
    <w:rsid w:val="00E36DC7"/>
    <w:rsid w:val="00E37354"/>
    <w:rsid w:val="00E3735A"/>
    <w:rsid w:val="00E3737B"/>
    <w:rsid w:val="00E37567"/>
    <w:rsid w:val="00E37EDE"/>
    <w:rsid w:val="00E40A38"/>
    <w:rsid w:val="00E40CF0"/>
    <w:rsid w:val="00E4175C"/>
    <w:rsid w:val="00E42174"/>
    <w:rsid w:val="00E423B5"/>
    <w:rsid w:val="00E424B1"/>
    <w:rsid w:val="00E4276A"/>
    <w:rsid w:val="00E4295C"/>
    <w:rsid w:val="00E42B52"/>
    <w:rsid w:val="00E42FA3"/>
    <w:rsid w:val="00E43311"/>
    <w:rsid w:val="00E439A6"/>
    <w:rsid w:val="00E43AF4"/>
    <w:rsid w:val="00E43B2B"/>
    <w:rsid w:val="00E43D05"/>
    <w:rsid w:val="00E4433E"/>
    <w:rsid w:val="00E446E3"/>
    <w:rsid w:val="00E44733"/>
    <w:rsid w:val="00E4479F"/>
    <w:rsid w:val="00E4507D"/>
    <w:rsid w:val="00E45665"/>
    <w:rsid w:val="00E45C20"/>
    <w:rsid w:val="00E45C3A"/>
    <w:rsid w:val="00E46207"/>
    <w:rsid w:val="00E50030"/>
    <w:rsid w:val="00E50B8B"/>
    <w:rsid w:val="00E514C1"/>
    <w:rsid w:val="00E516CB"/>
    <w:rsid w:val="00E5189D"/>
    <w:rsid w:val="00E518EA"/>
    <w:rsid w:val="00E51A9F"/>
    <w:rsid w:val="00E51FEF"/>
    <w:rsid w:val="00E52BED"/>
    <w:rsid w:val="00E52CA3"/>
    <w:rsid w:val="00E52DE0"/>
    <w:rsid w:val="00E534FF"/>
    <w:rsid w:val="00E5473A"/>
    <w:rsid w:val="00E55A54"/>
    <w:rsid w:val="00E55C62"/>
    <w:rsid w:val="00E561B6"/>
    <w:rsid w:val="00E56864"/>
    <w:rsid w:val="00E56EF8"/>
    <w:rsid w:val="00E5708A"/>
    <w:rsid w:val="00E57770"/>
    <w:rsid w:val="00E57877"/>
    <w:rsid w:val="00E579AC"/>
    <w:rsid w:val="00E57FF3"/>
    <w:rsid w:val="00E608DB"/>
    <w:rsid w:val="00E60AEC"/>
    <w:rsid w:val="00E60C1B"/>
    <w:rsid w:val="00E60EA0"/>
    <w:rsid w:val="00E614AA"/>
    <w:rsid w:val="00E615CE"/>
    <w:rsid w:val="00E6198D"/>
    <w:rsid w:val="00E62010"/>
    <w:rsid w:val="00E62814"/>
    <w:rsid w:val="00E62848"/>
    <w:rsid w:val="00E62910"/>
    <w:rsid w:val="00E63386"/>
    <w:rsid w:val="00E633BB"/>
    <w:rsid w:val="00E633C1"/>
    <w:rsid w:val="00E63417"/>
    <w:rsid w:val="00E634E4"/>
    <w:rsid w:val="00E63882"/>
    <w:rsid w:val="00E63E74"/>
    <w:rsid w:val="00E64146"/>
    <w:rsid w:val="00E6452A"/>
    <w:rsid w:val="00E6464C"/>
    <w:rsid w:val="00E649A6"/>
    <w:rsid w:val="00E64B45"/>
    <w:rsid w:val="00E64C5E"/>
    <w:rsid w:val="00E64D05"/>
    <w:rsid w:val="00E65464"/>
    <w:rsid w:val="00E66558"/>
    <w:rsid w:val="00E66A96"/>
    <w:rsid w:val="00E66C01"/>
    <w:rsid w:val="00E67533"/>
    <w:rsid w:val="00E6762E"/>
    <w:rsid w:val="00E67B85"/>
    <w:rsid w:val="00E67BCE"/>
    <w:rsid w:val="00E67E95"/>
    <w:rsid w:val="00E706D6"/>
    <w:rsid w:val="00E7096D"/>
    <w:rsid w:val="00E71001"/>
    <w:rsid w:val="00E710DE"/>
    <w:rsid w:val="00E711A0"/>
    <w:rsid w:val="00E711A8"/>
    <w:rsid w:val="00E71BE6"/>
    <w:rsid w:val="00E721A6"/>
    <w:rsid w:val="00E72338"/>
    <w:rsid w:val="00E729DE"/>
    <w:rsid w:val="00E72FBB"/>
    <w:rsid w:val="00E730B4"/>
    <w:rsid w:val="00E73B0B"/>
    <w:rsid w:val="00E73E14"/>
    <w:rsid w:val="00E73E26"/>
    <w:rsid w:val="00E73F8D"/>
    <w:rsid w:val="00E74130"/>
    <w:rsid w:val="00E74162"/>
    <w:rsid w:val="00E7548F"/>
    <w:rsid w:val="00E75F9C"/>
    <w:rsid w:val="00E76292"/>
    <w:rsid w:val="00E769D4"/>
    <w:rsid w:val="00E76CE5"/>
    <w:rsid w:val="00E76F86"/>
    <w:rsid w:val="00E77616"/>
    <w:rsid w:val="00E77627"/>
    <w:rsid w:val="00E77A74"/>
    <w:rsid w:val="00E77BF9"/>
    <w:rsid w:val="00E77C78"/>
    <w:rsid w:val="00E80C5B"/>
    <w:rsid w:val="00E812B8"/>
    <w:rsid w:val="00E817FA"/>
    <w:rsid w:val="00E818BB"/>
    <w:rsid w:val="00E81909"/>
    <w:rsid w:val="00E82020"/>
    <w:rsid w:val="00E82437"/>
    <w:rsid w:val="00E8301B"/>
    <w:rsid w:val="00E83A43"/>
    <w:rsid w:val="00E83B29"/>
    <w:rsid w:val="00E83E72"/>
    <w:rsid w:val="00E84033"/>
    <w:rsid w:val="00E84152"/>
    <w:rsid w:val="00E8448C"/>
    <w:rsid w:val="00E84A56"/>
    <w:rsid w:val="00E85236"/>
    <w:rsid w:val="00E856DD"/>
    <w:rsid w:val="00E8639C"/>
    <w:rsid w:val="00E863BD"/>
    <w:rsid w:val="00E86453"/>
    <w:rsid w:val="00E868D2"/>
    <w:rsid w:val="00E86982"/>
    <w:rsid w:val="00E8721E"/>
    <w:rsid w:val="00E8749A"/>
    <w:rsid w:val="00E90787"/>
    <w:rsid w:val="00E91019"/>
    <w:rsid w:val="00E9106A"/>
    <w:rsid w:val="00E9110F"/>
    <w:rsid w:val="00E9130D"/>
    <w:rsid w:val="00E91467"/>
    <w:rsid w:val="00E9152F"/>
    <w:rsid w:val="00E91884"/>
    <w:rsid w:val="00E91D87"/>
    <w:rsid w:val="00E9215C"/>
    <w:rsid w:val="00E92721"/>
    <w:rsid w:val="00E928EE"/>
    <w:rsid w:val="00E933E5"/>
    <w:rsid w:val="00E93782"/>
    <w:rsid w:val="00E93815"/>
    <w:rsid w:val="00E93853"/>
    <w:rsid w:val="00E93BC5"/>
    <w:rsid w:val="00E94177"/>
    <w:rsid w:val="00E941A3"/>
    <w:rsid w:val="00E94778"/>
    <w:rsid w:val="00E94DD3"/>
    <w:rsid w:val="00E9534A"/>
    <w:rsid w:val="00E95B77"/>
    <w:rsid w:val="00E972EF"/>
    <w:rsid w:val="00E9755D"/>
    <w:rsid w:val="00E97823"/>
    <w:rsid w:val="00E97872"/>
    <w:rsid w:val="00E97A16"/>
    <w:rsid w:val="00EA04F9"/>
    <w:rsid w:val="00EA061E"/>
    <w:rsid w:val="00EA06D7"/>
    <w:rsid w:val="00EA06DF"/>
    <w:rsid w:val="00EA1D6F"/>
    <w:rsid w:val="00EA239E"/>
    <w:rsid w:val="00EA2798"/>
    <w:rsid w:val="00EA27A9"/>
    <w:rsid w:val="00EA2A2A"/>
    <w:rsid w:val="00EA2D90"/>
    <w:rsid w:val="00EA3673"/>
    <w:rsid w:val="00EA4FC4"/>
    <w:rsid w:val="00EA6282"/>
    <w:rsid w:val="00EA62AA"/>
    <w:rsid w:val="00EA72BF"/>
    <w:rsid w:val="00EA77FB"/>
    <w:rsid w:val="00EB0D53"/>
    <w:rsid w:val="00EB1CEF"/>
    <w:rsid w:val="00EB2137"/>
    <w:rsid w:val="00EB255D"/>
    <w:rsid w:val="00EB2F46"/>
    <w:rsid w:val="00EB4639"/>
    <w:rsid w:val="00EB490A"/>
    <w:rsid w:val="00EB66B2"/>
    <w:rsid w:val="00EB6E79"/>
    <w:rsid w:val="00EB7736"/>
    <w:rsid w:val="00EB7EA2"/>
    <w:rsid w:val="00EC00A1"/>
    <w:rsid w:val="00EC0417"/>
    <w:rsid w:val="00EC0A18"/>
    <w:rsid w:val="00EC14F5"/>
    <w:rsid w:val="00EC1F24"/>
    <w:rsid w:val="00EC27FA"/>
    <w:rsid w:val="00EC3100"/>
    <w:rsid w:val="00EC35A5"/>
    <w:rsid w:val="00EC36CB"/>
    <w:rsid w:val="00EC39F3"/>
    <w:rsid w:val="00EC3A34"/>
    <w:rsid w:val="00EC41E0"/>
    <w:rsid w:val="00EC57E4"/>
    <w:rsid w:val="00EC6103"/>
    <w:rsid w:val="00EC6A25"/>
    <w:rsid w:val="00EC6F74"/>
    <w:rsid w:val="00EC7095"/>
    <w:rsid w:val="00EC7CDF"/>
    <w:rsid w:val="00ED0022"/>
    <w:rsid w:val="00ED030C"/>
    <w:rsid w:val="00ED06BB"/>
    <w:rsid w:val="00ED122F"/>
    <w:rsid w:val="00ED1367"/>
    <w:rsid w:val="00ED1A63"/>
    <w:rsid w:val="00ED1E5E"/>
    <w:rsid w:val="00ED2264"/>
    <w:rsid w:val="00ED2418"/>
    <w:rsid w:val="00ED36D2"/>
    <w:rsid w:val="00ED3DA6"/>
    <w:rsid w:val="00ED3F32"/>
    <w:rsid w:val="00ED47AD"/>
    <w:rsid w:val="00ED4B0B"/>
    <w:rsid w:val="00ED4D2E"/>
    <w:rsid w:val="00ED4D8A"/>
    <w:rsid w:val="00ED4E9E"/>
    <w:rsid w:val="00ED5A99"/>
    <w:rsid w:val="00ED5C83"/>
    <w:rsid w:val="00ED684D"/>
    <w:rsid w:val="00ED763F"/>
    <w:rsid w:val="00ED7DBA"/>
    <w:rsid w:val="00EE0C0F"/>
    <w:rsid w:val="00EE10EE"/>
    <w:rsid w:val="00EE1F26"/>
    <w:rsid w:val="00EE2134"/>
    <w:rsid w:val="00EE3073"/>
    <w:rsid w:val="00EE3612"/>
    <w:rsid w:val="00EE471D"/>
    <w:rsid w:val="00EE499A"/>
    <w:rsid w:val="00EE63CE"/>
    <w:rsid w:val="00EE651D"/>
    <w:rsid w:val="00EE6EB0"/>
    <w:rsid w:val="00EE7E7C"/>
    <w:rsid w:val="00EE7F7A"/>
    <w:rsid w:val="00EF0516"/>
    <w:rsid w:val="00EF056E"/>
    <w:rsid w:val="00EF0702"/>
    <w:rsid w:val="00EF0906"/>
    <w:rsid w:val="00EF0F66"/>
    <w:rsid w:val="00EF1273"/>
    <w:rsid w:val="00EF16F5"/>
    <w:rsid w:val="00EF17D0"/>
    <w:rsid w:val="00EF2300"/>
    <w:rsid w:val="00EF2394"/>
    <w:rsid w:val="00EF242B"/>
    <w:rsid w:val="00EF2E17"/>
    <w:rsid w:val="00EF300C"/>
    <w:rsid w:val="00EF3D06"/>
    <w:rsid w:val="00EF4366"/>
    <w:rsid w:val="00EF4847"/>
    <w:rsid w:val="00EF5274"/>
    <w:rsid w:val="00EF5316"/>
    <w:rsid w:val="00EF53A1"/>
    <w:rsid w:val="00EF5AE4"/>
    <w:rsid w:val="00EF5B3D"/>
    <w:rsid w:val="00EF5EF6"/>
    <w:rsid w:val="00EF63F0"/>
    <w:rsid w:val="00EF708A"/>
    <w:rsid w:val="00EF72E7"/>
    <w:rsid w:val="00EF7855"/>
    <w:rsid w:val="00F005A1"/>
    <w:rsid w:val="00F00ADD"/>
    <w:rsid w:val="00F00B98"/>
    <w:rsid w:val="00F00C6A"/>
    <w:rsid w:val="00F01613"/>
    <w:rsid w:val="00F01725"/>
    <w:rsid w:val="00F01A52"/>
    <w:rsid w:val="00F01ACB"/>
    <w:rsid w:val="00F01FAD"/>
    <w:rsid w:val="00F0251A"/>
    <w:rsid w:val="00F02FD8"/>
    <w:rsid w:val="00F03085"/>
    <w:rsid w:val="00F0383B"/>
    <w:rsid w:val="00F03E43"/>
    <w:rsid w:val="00F03E65"/>
    <w:rsid w:val="00F03EB1"/>
    <w:rsid w:val="00F0407A"/>
    <w:rsid w:val="00F0471A"/>
    <w:rsid w:val="00F049F6"/>
    <w:rsid w:val="00F04F2D"/>
    <w:rsid w:val="00F06296"/>
    <w:rsid w:val="00F0642C"/>
    <w:rsid w:val="00F06B23"/>
    <w:rsid w:val="00F06B6F"/>
    <w:rsid w:val="00F0716E"/>
    <w:rsid w:val="00F10474"/>
    <w:rsid w:val="00F1083E"/>
    <w:rsid w:val="00F1135C"/>
    <w:rsid w:val="00F1135F"/>
    <w:rsid w:val="00F12B50"/>
    <w:rsid w:val="00F12E79"/>
    <w:rsid w:val="00F133FA"/>
    <w:rsid w:val="00F13FA5"/>
    <w:rsid w:val="00F1423B"/>
    <w:rsid w:val="00F1456C"/>
    <w:rsid w:val="00F14A4E"/>
    <w:rsid w:val="00F14E36"/>
    <w:rsid w:val="00F14F70"/>
    <w:rsid w:val="00F151E0"/>
    <w:rsid w:val="00F15434"/>
    <w:rsid w:val="00F15480"/>
    <w:rsid w:val="00F1564D"/>
    <w:rsid w:val="00F15A52"/>
    <w:rsid w:val="00F15C7B"/>
    <w:rsid w:val="00F15E11"/>
    <w:rsid w:val="00F15EC7"/>
    <w:rsid w:val="00F15F26"/>
    <w:rsid w:val="00F1660E"/>
    <w:rsid w:val="00F16F17"/>
    <w:rsid w:val="00F1709F"/>
    <w:rsid w:val="00F1791F"/>
    <w:rsid w:val="00F2006C"/>
    <w:rsid w:val="00F2018F"/>
    <w:rsid w:val="00F2089D"/>
    <w:rsid w:val="00F20D5F"/>
    <w:rsid w:val="00F20DF7"/>
    <w:rsid w:val="00F21001"/>
    <w:rsid w:val="00F21298"/>
    <w:rsid w:val="00F21925"/>
    <w:rsid w:val="00F219DE"/>
    <w:rsid w:val="00F21AE6"/>
    <w:rsid w:val="00F21FE4"/>
    <w:rsid w:val="00F2270E"/>
    <w:rsid w:val="00F22EA7"/>
    <w:rsid w:val="00F2371F"/>
    <w:rsid w:val="00F23846"/>
    <w:rsid w:val="00F23F0C"/>
    <w:rsid w:val="00F23F7E"/>
    <w:rsid w:val="00F24085"/>
    <w:rsid w:val="00F2419C"/>
    <w:rsid w:val="00F24B5C"/>
    <w:rsid w:val="00F251B5"/>
    <w:rsid w:val="00F2530E"/>
    <w:rsid w:val="00F258C8"/>
    <w:rsid w:val="00F25A07"/>
    <w:rsid w:val="00F25D7D"/>
    <w:rsid w:val="00F263AA"/>
    <w:rsid w:val="00F2697A"/>
    <w:rsid w:val="00F26F17"/>
    <w:rsid w:val="00F271A3"/>
    <w:rsid w:val="00F275D0"/>
    <w:rsid w:val="00F277D6"/>
    <w:rsid w:val="00F300C5"/>
    <w:rsid w:val="00F301A2"/>
    <w:rsid w:val="00F30278"/>
    <w:rsid w:val="00F302F5"/>
    <w:rsid w:val="00F305A0"/>
    <w:rsid w:val="00F30C08"/>
    <w:rsid w:val="00F30D2D"/>
    <w:rsid w:val="00F30E7E"/>
    <w:rsid w:val="00F31270"/>
    <w:rsid w:val="00F312C8"/>
    <w:rsid w:val="00F31D2D"/>
    <w:rsid w:val="00F329E6"/>
    <w:rsid w:val="00F33B64"/>
    <w:rsid w:val="00F33E6B"/>
    <w:rsid w:val="00F34024"/>
    <w:rsid w:val="00F3407A"/>
    <w:rsid w:val="00F34954"/>
    <w:rsid w:val="00F34C4A"/>
    <w:rsid w:val="00F34C82"/>
    <w:rsid w:val="00F34E08"/>
    <w:rsid w:val="00F35160"/>
    <w:rsid w:val="00F35C47"/>
    <w:rsid w:val="00F362DE"/>
    <w:rsid w:val="00F36721"/>
    <w:rsid w:val="00F368B3"/>
    <w:rsid w:val="00F369B8"/>
    <w:rsid w:val="00F371F7"/>
    <w:rsid w:val="00F4081A"/>
    <w:rsid w:val="00F40E16"/>
    <w:rsid w:val="00F41450"/>
    <w:rsid w:val="00F414E7"/>
    <w:rsid w:val="00F421CB"/>
    <w:rsid w:val="00F42783"/>
    <w:rsid w:val="00F427C4"/>
    <w:rsid w:val="00F429A5"/>
    <w:rsid w:val="00F42CD2"/>
    <w:rsid w:val="00F42D1C"/>
    <w:rsid w:val="00F42E1D"/>
    <w:rsid w:val="00F42E86"/>
    <w:rsid w:val="00F43151"/>
    <w:rsid w:val="00F43E96"/>
    <w:rsid w:val="00F43F51"/>
    <w:rsid w:val="00F463C3"/>
    <w:rsid w:val="00F46427"/>
    <w:rsid w:val="00F466CF"/>
    <w:rsid w:val="00F46794"/>
    <w:rsid w:val="00F47173"/>
    <w:rsid w:val="00F4779D"/>
    <w:rsid w:val="00F47879"/>
    <w:rsid w:val="00F479A0"/>
    <w:rsid w:val="00F479FD"/>
    <w:rsid w:val="00F502D8"/>
    <w:rsid w:val="00F50402"/>
    <w:rsid w:val="00F5043F"/>
    <w:rsid w:val="00F50737"/>
    <w:rsid w:val="00F50866"/>
    <w:rsid w:val="00F508C0"/>
    <w:rsid w:val="00F509D8"/>
    <w:rsid w:val="00F50B3B"/>
    <w:rsid w:val="00F50FEA"/>
    <w:rsid w:val="00F510C0"/>
    <w:rsid w:val="00F5132D"/>
    <w:rsid w:val="00F51346"/>
    <w:rsid w:val="00F51A32"/>
    <w:rsid w:val="00F51B07"/>
    <w:rsid w:val="00F51E7E"/>
    <w:rsid w:val="00F52163"/>
    <w:rsid w:val="00F524E5"/>
    <w:rsid w:val="00F52A92"/>
    <w:rsid w:val="00F52B59"/>
    <w:rsid w:val="00F52E9F"/>
    <w:rsid w:val="00F52F86"/>
    <w:rsid w:val="00F5304C"/>
    <w:rsid w:val="00F53549"/>
    <w:rsid w:val="00F53777"/>
    <w:rsid w:val="00F53C58"/>
    <w:rsid w:val="00F53F22"/>
    <w:rsid w:val="00F54014"/>
    <w:rsid w:val="00F54119"/>
    <w:rsid w:val="00F547A3"/>
    <w:rsid w:val="00F54964"/>
    <w:rsid w:val="00F551EB"/>
    <w:rsid w:val="00F562DB"/>
    <w:rsid w:val="00F563C9"/>
    <w:rsid w:val="00F56756"/>
    <w:rsid w:val="00F568EC"/>
    <w:rsid w:val="00F57580"/>
    <w:rsid w:val="00F604C3"/>
    <w:rsid w:val="00F6074B"/>
    <w:rsid w:val="00F6088C"/>
    <w:rsid w:val="00F60AE5"/>
    <w:rsid w:val="00F60F07"/>
    <w:rsid w:val="00F61133"/>
    <w:rsid w:val="00F61B66"/>
    <w:rsid w:val="00F61E6B"/>
    <w:rsid w:val="00F61FD6"/>
    <w:rsid w:val="00F63C12"/>
    <w:rsid w:val="00F6456A"/>
    <w:rsid w:val="00F6472B"/>
    <w:rsid w:val="00F65440"/>
    <w:rsid w:val="00F6583C"/>
    <w:rsid w:val="00F65FF4"/>
    <w:rsid w:val="00F66448"/>
    <w:rsid w:val="00F667A8"/>
    <w:rsid w:val="00F66A88"/>
    <w:rsid w:val="00F70001"/>
    <w:rsid w:val="00F702B1"/>
    <w:rsid w:val="00F706EF"/>
    <w:rsid w:val="00F71122"/>
    <w:rsid w:val="00F71D51"/>
    <w:rsid w:val="00F7212D"/>
    <w:rsid w:val="00F723D2"/>
    <w:rsid w:val="00F72476"/>
    <w:rsid w:val="00F73039"/>
    <w:rsid w:val="00F73162"/>
    <w:rsid w:val="00F7319D"/>
    <w:rsid w:val="00F73A31"/>
    <w:rsid w:val="00F73C1D"/>
    <w:rsid w:val="00F7445D"/>
    <w:rsid w:val="00F74488"/>
    <w:rsid w:val="00F74A01"/>
    <w:rsid w:val="00F7527A"/>
    <w:rsid w:val="00F75604"/>
    <w:rsid w:val="00F75B26"/>
    <w:rsid w:val="00F75D21"/>
    <w:rsid w:val="00F770D8"/>
    <w:rsid w:val="00F77C0B"/>
    <w:rsid w:val="00F77DD2"/>
    <w:rsid w:val="00F8058A"/>
    <w:rsid w:val="00F807CF"/>
    <w:rsid w:val="00F81061"/>
    <w:rsid w:val="00F81248"/>
    <w:rsid w:val="00F8182D"/>
    <w:rsid w:val="00F818CB"/>
    <w:rsid w:val="00F81F21"/>
    <w:rsid w:val="00F82044"/>
    <w:rsid w:val="00F8205E"/>
    <w:rsid w:val="00F8243F"/>
    <w:rsid w:val="00F831F9"/>
    <w:rsid w:val="00F83761"/>
    <w:rsid w:val="00F83ADB"/>
    <w:rsid w:val="00F83BDB"/>
    <w:rsid w:val="00F83C02"/>
    <w:rsid w:val="00F8487A"/>
    <w:rsid w:val="00F85301"/>
    <w:rsid w:val="00F860D4"/>
    <w:rsid w:val="00F865B1"/>
    <w:rsid w:val="00F8683B"/>
    <w:rsid w:val="00F86DA4"/>
    <w:rsid w:val="00F86DB5"/>
    <w:rsid w:val="00F87009"/>
    <w:rsid w:val="00F872BB"/>
    <w:rsid w:val="00F879FE"/>
    <w:rsid w:val="00F87C37"/>
    <w:rsid w:val="00F87F89"/>
    <w:rsid w:val="00F87FED"/>
    <w:rsid w:val="00F900C3"/>
    <w:rsid w:val="00F9066A"/>
    <w:rsid w:val="00F90DDB"/>
    <w:rsid w:val="00F912EC"/>
    <w:rsid w:val="00F91F51"/>
    <w:rsid w:val="00F9249B"/>
    <w:rsid w:val="00F92714"/>
    <w:rsid w:val="00F92A06"/>
    <w:rsid w:val="00F92B9A"/>
    <w:rsid w:val="00F92CDF"/>
    <w:rsid w:val="00F92D1D"/>
    <w:rsid w:val="00F93076"/>
    <w:rsid w:val="00F931CE"/>
    <w:rsid w:val="00F93361"/>
    <w:rsid w:val="00F933DA"/>
    <w:rsid w:val="00F94827"/>
    <w:rsid w:val="00F954DC"/>
    <w:rsid w:val="00F95A68"/>
    <w:rsid w:val="00F9611D"/>
    <w:rsid w:val="00F96721"/>
    <w:rsid w:val="00F9678C"/>
    <w:rsid w:val="00F96802"/>
    <w:rsid w:val="00F96CA1"/>
    <w:rsid w:val="00F96E1D"/>
    <w:rsid w:val="00F97130"/>
    <w:rsid w:val="00F97CE4"/>
    <w:rsid w:val="00FA0139"/>
    <w:rsid w:val="00FA06FF"/>
    <w:rsid w:val="00FA1379"/>
    <w:rsid w:val="00FA29E9"/>
    <w:rsid w:val="00FA35C3"/>
    <w:rsid w:val="00FA3979"/>
    <w:rsid w:val="00FA3CA8"/>
    <w:rsid w:val="00FA43FF"/>
    <w:rsid w:val="00FA46A5"/>
    <w:rsid w:val="00FA49F8"/>
    <w:rsid w:val="00FA4AE2"/>
    <w:rsid w:val="00FA4B5D"/>
    <w:rsid w:val="00FA4C33"/>
    <w:rsid w:val="00FA4C59"/>
    <w:rsid w:val="00FA4D6D"/>
    <w:rsid w:val="00FA547C"/>
    <w:rsid w:val="00FA572D"/>
    <w:rsid w:val="00FA5D9D"/>
    <w:rsid w:val="00FA6298"/>
    <w:rsid w:val="00FA69BA"/>
    <w:rsid w:val="00FA6B94"/>
    <w:rsid w:val="00FA6C9E"/>
    <w:rsid w:val="00FB0A02"/>
    <w:rsid w:val="00FB0B60"/>
    <w:rsid w:val="00FB0E30"/>
    <w:rsid w:val="00FB12EC"/>
    <w:rsid w:val="00FB151A"/>
    <w:rsid w:val="00FB1A77"/>
    <w:rsid w:val="00FB1F09"/>
    <w:rsid w:val="00FB2417"/>
    <w:rsid w:val="00FB2E8F"/>
    <w:rsid w:val="00FB3176"/>
    <w:rsid w:val="00FB31CF"/>
    <w:rsid w:val="00FB3303"/>
    <w:rsid w:val="00FB3F78"/>
    <w:rsid w:val="00FB4025"/>
    <w:rsid w:val="00FB4102"/>
    <w:rsid w:val="00FB42CE"/>
    <w:rsid w:val="00FB4327"/>
    <w:rsid w:val="00FB46F9"/>
    <w:rsid w:val="00FB4719"/>
    <w:rsid w:val="00FB4C85"/>
    <w:rsid w:val="00FB4FC8"/>
    <w:rsid w:val="00FB59E9"/>
    <w:rsid w:val="00FB619E"/>
    <w:rsid w:val="00FB61FD"/>
    <w:rsid w:val="00FB680A"/>
    <w:rsid w:val="00FB7023"/>
    <w:rsid w:val="00FB7603"/>
    <w:rsid w:val="00FB768F"/>
    <w:rsid w:val="00FB7DD3"/>
    <w:rsid w:val="00FC0235"/>
    <w:rsid w:val="00FC03FE"/>
    <w:rsid w:val="00FC0BE5"/>
    <w:rsid w:val="00FC0E23"/>
    <w:rsid w:val="00FC13CE"/>
    <w:rsid w:val="00FC140F"/>
    <w:rsid w:val="00FC1896"/>
    <w:rsid w:val="00FC199C"/>
    <w:rsid w:val="00FC1A40"/>
    <w:rsid w:val="00FC1E26"/>
    <w:rsid w:val="00FC2406"/>
    <w:rsid w:val="00FC2758"/>
    <w:rsid w:val="00FC299D"/>
    <w:rsid w:val="00FC335E"/>
    <w:rsid w:val="00FC3769"/>
    <w:rsid w:val="00FC3937"/>
    <w:rsid w:val="00FC3AC1"/>
    <w:rsid w:val="00FC5B8D"/>
    <w:rsid w:val="00FC5E90"/>
    <w:rsid w:val="00FC62C2"/>
    <w:rsid w:val="00FC645D"/>
    <w:rsid w:val="00FC6E36"/>
    <w:rsid w:val="00FC6FB3"/>
    <w:rsid w:val="00FC7B2E"/>
    <w:rsid w:val="00FC7FF2"/>
    <w:rsid w:val="00FD03E4"/>
    <w:rsid w:val="00FD0480"/>
    <w:rsid w:val="00FD0668"/>
    <w:rsid w:val="00FD079A"/>
    <w:rsid w:val="00FD0808"/>
    <w:rsid w:val="00FD0A96"/>
    <w:rsid w:val="00FD0ECB"/>
    <w:rsid w:val="00FD167F"/>
    <w:rsid w:val="00FD1920"/>
    <w:rsid w:val="00FD1AF5"/>
    <w:rsid w:val="00FD1B10"/>
    <w:rsid w:val="00FD2A9E"/>
    <w:rsid w:val="00FD2C7B"/>
    <w:rsid w:val="00FD2D08"/>
    <w:rsid w:val="00FD31EC"/>
    <w:rsid w:val="00FD3F07"/>
    <w:rsid w:val="00FD3FD8"/>
    <w:rsid w:val="00FD400B"/>
    <w:rsid w:val="00FD49A5"/>
    <w:rsid w:val="00FD500C"/>
    <w:rsid w:val="00FD51DF"/>
    <w:rsid w:val="00FD5A55"/>
    <w:rsid w:val="00FD62F8"/>
    <w:rsid w:val="00FD695E"/>
    <w:rsid w:val="00FD7433"/>
    <w:rsid w:val="00FD7AEF"/>
    <w:rsid w:val="00FD7BCE"/>
    <w:rsid w:val="00FD7BEC"/>
    <w:rsid w:val="00FE06CA"/>
    <w:rsid w:val="00FE08CB"/>
    <w:rsid w:val="00FE0FCB"/>
    <w:rsid w:val="00FE1219"/>
    <w:rsid w:val="00FE156C"/>
    <w:rsid w:val="00FE1BC4"/>
    <w:rsid w:val="00FE25EA"/>
    <w:rsid w:val="00FE2E5E"/>
    <w:rsid w:val="00FE3397"/>
    <w:rsid w:val="00FE3A0B"/>
    <w:rsid w:val="00FE3C03"/>
    <w:rsid w:val="00FE41FA"/>
    <w:rsid w:val="00FE44E0"/>
    <w:rsid w:val="00FE47B2"/>
    <w:rsid w:val="00FE4D4F"/>
    <w:rsid w:val="00FE509D"/>
    <w:rsid w:val="00FE51B9"/>
    <w:rsid w:val="00FE5680"/>
    <w:rsid w:val="00FE56C6"/>
    <w:rsid w:val="00FE5F26"/>
    <w:rsid w:val="00FE63A6"/>
    <w:rsid w:val="00FE7444"/>
    <w:rsid w:val="00FF00FB"/>
    <w:rsid w:val="00FF030C"/>
    <w:rsid w:val="00FF1815"/>
    <w:rsid w:val="00FF19E0"/>
    <w:rsid w:val="00FF1CB8"/>
    <w:rsid w:val="00FF278A"/>
    <w:rsid w:val="00FF29FE"/>
    <w:rsid w:val="00FF2DF5"/>
    <w:rsid w:val="00FF31CD"/>
    <w:rsid w:val="00FF3261"/>
    <w:rsid w:val="00FF381C"/>
    <w:rsid w:val="00FF5210"/>
    <w:rsid w:val="00FF52F2"/>
    <w:rsid w:val="00FF5CEE"/>
    <w:rsid w:val="00FF698D"/>
    <w:rsid w:val="00FF6E1B"/>
    <w:rsid w:val="00FF71A7"/>
    <w:rsid w:val="00FF74EC"/>
    <w:rsid w:val="00FF7683"/>
    <w:rsid w:val="00FF7739"/>
    <w:rsid w:val="00FF77C1"/>
    <w:rsid w:val="00FF7D55"/>
    <w:rsid w:val="00FF7E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time"/>
  <w:shapeDefaults>
    <o:shapedefaults v:ext="edit" spidmax="2049"/>
    <o:shapelayout v:ext="edit">
      <o:idmap v:ext="edit" data="1"/>
    </o:shapelayout>
  </w:shapeDefaults>
  <w:decimalSymbol w:val=","/>
  <w:listSeparator w:val=";"/>
  <w15:docId w15:val="{68D35B0A-9538-4C42-9B99-89164F76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173"/>
    <w:rPr>
      <w:sz w:val="24"/>
      <w:szCs w:val="24"/>
      <w:lang w:val="en-US" w:eastAsia="en-US"/>
    </w:rPr>
  </w:style>
  <w:style w:type="paragraph" w:styleId="11">
    <w:name w:val="heading 1"/>
    <w:basedOn w:val="a"/>
    <w:next w:val="a"/>
    <w:link w:val="12"/>
    <w:qFormat/>
    <w:rsid w:val="00F60AE5"/>
    <w:pPr>
      <w:widowControl w:val="0"/>
      <w:overflowPunct w:val="0"/>
      <w:autoSpaceDE w:val="0"/>
      <w:autoSpaceDN w:val="0"/>
      <w:adjustRightInd w:val="0"/>
      <w:spacing w:before="100" w:beforeAutospacing="1" w:after="100" w:afterAutospacing="1"/>
      <w:ind w:left="851" w:hanging="851"/>
      <w:jc w:val="both"/>
      <w:textAlignment w:val="baseline"/>
      <w:outlineLvl w:val="0"/>
    </w:pPr>
    <w:rPr>
      <w:rFonts w:ascii="Arial" w:hAnsi="Arial"/>
      <w:b/>
      <w:color w:val="000000"/>
      <w:kern w:val="28"/>
      <w:sz w:val="20"/>
      <w:szCs w:val="20"/>
      <w:lang w:val="en-GB"/>
    </w:rPr>
  </w:style>
  <w:style w:type="paragraph" w:styleId="2">
    <w:name w:val="heading 2"/>
    <w:aliases w:val=". (1.1),Paragraaf"/>
    <w:basedOn w:val="a"/>
    <w:next w:val="a"/>
    <w:link w:val="20"/>
    <w:qFormat/>
    <w:rsid w:val="00F60AE5"/>
    <w:pPr>
      <w:overflowPunct w:val="0"/>
      <w:autoSpaceDE w:val="0"/>
      <w:autoSpaceDN w:val="0"/>
      <w:adjustRightInd w:val="0"/>
      <w:spacing w:before="120"/>
      <w:ind w:left="851" w:hanging="851"/>
      <w:textAlignment w:val="baseline"/>
      <w:outlineLvl w:val="1"/>
    </w:pPr>
    <w:rPr>
      <w:rFonts w:ascii="Arial" w:hAnsi="Arial"/>
      <w:b/>
      <w:sz w:val="20"/>
      <w:szCs w:val="20"/>
      <w:lang w:val="en-GB"/>
    </w:rPr>
  </w:style>
  <w:style w:type="paragraph" w:styleId="3">
    <w:name w:val="heading 3"/>
    <w:basedOn w:val="a"/>
    <w:next w:val="a"/>
    <w:link w:val="30"/>
    <w:qFormat/>
    <w:rsid w:val="003201B2"/>
    <w:pPr>
      <w:keepNext/>
      <w:spacing w:before="240" w:after="60"/>
      <w:outlineLvl w:val="2"/>
    </w:pPr>
    <w:rPr>
      <w:rFonts w:ascii="Arial" w:hAnsi="Arial"/>
      <w:b/>
      <w:bCs/>
      <w:sz w:val="26"/>
      <w:szCs w:val="26"/>
    </w:rPr>
  </w:style>
  <w:style w:type="paragraph" w:styleId="4">
    <w:name w:val="heading 4"/>
    <w:basedOn w:val="a"/>
    <w:next w:val="a"/>
    <w:link w:val="40"/>
    <w:qFormat/>
    <w:rsid w:val="00586665"/>
    <w:pPr>
      <w:keepNext/>
      <w:spacing w:before="240" w:after="60"/>
      <w:outlineLvl w:val="3"/>
    </w:pPr>
    <w:rPr>
      <w:b/>
      <w:bCs/>
      <w:color w:val="000080"/>
      <w:sz w:val="28"/>
      <w:szCs w:val="28"/>
      <w:lang w:val="ru-RU" w:eastAsia="ru-RU"/>
    </w:rPr>
  </w:style>
  <w:style w:type="paragraph" w:styleId="5">
    <w:name w:val="heading 5"/>
    <w:basedOn w:val="a"/>
    <w:next w:val="a"/>
    <w:qFormat/>
    <w:rsid w:val="00586665"/>
    <w:pPr>
      <w:spacing w:before="240" w:after="60"/>
      <w:outlineLvl w:val="4"/>
    </w:pPr>
    <w:rPr>
      <w:rFonts w:ascii="Arial" w:hAnsi="Arial" w:cs="Arial"/>
      <w:b/>
      <w:bCs/>
      <w:i/>
      <w:iCs/>
      <w:color w:val="000080"/>
      <w:sz w:val="26"/>
      <w:szCs w:val="26"/>
      <w:lang w:val="ru-RU" w:eastAsia="ru-RU"/>
    </w:rPr>
  </w:style>
  <w:style w:type="paragraph" w:styleId="7">
    <w:name w:val="heading 7"/>
    <w:basedOn w:val="a"/>
    <w:next w:val="a"/>
    <w:link w:val="70"/>
    <w:qFormat/>
    <w:locked/>
    <w:rsid w:val="007365B8"/>
    <w:pPr>
      <w:keepNext/>
      <w:overflowPunct w:val="0"/>
      <w:autoSpaceDE w:val="0"/>
      <w:autoSpaceDN w:val="0"/>
      <w:adjustRightInd w:val="0"/>
      <w:ind w:left="810"/>
      <w:jc w:val="both"/>
      <w:textAlignment w:val="baseline"/>
      <w:outlineLvl w:val="6"/>
    </w:pPr>
    <w:rPr>
      <w:rFonts w:ascii="Arial" w:hAnsi="Arial"/>
      <w:sz w:val="20"/>
      <w:szCs w:val="20"/>
      <w:lang w:val="en-GB"/>
    </w:rPr>
  </w:style>
  <w:style w:type="paragraph" w:styleId="8">
    <w:name w:val="heading 8"/>
    <w:basedOn w:val="a"/>
    <w:next w:val="a"/>
    <w:link w:val="80"/>
    <w:qFormat/>
    <w:locked/>
    <w:rsid w:val="007365B8"/>
    <w:pPr>
      <w:overflowPunct w:val="0"/>
      <w:autoSpaceDE w:val="0"/>
      <w:autoSpaceDN w:val="0"/>
      <w:adjustRightInd w:val="0"/>
      <w:spacing w:before="240" w:after="60"/>
      <w:textAlignment w:val="baseline"/>
      <w:outlineLvl w:val="7"/>
    </w:pPr>
    <w:rPr>
      <w:i/>
      <w:iCs/>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locked/>
    <w:rsid w:val="00586665"/>
    <w:rPr>
      <w:rFonts w:cs="Times New Roman"/>
      <w:b/>
      <w:bCs/>
      <w:color w:val="000080"/>
      <w:sz w:val="28"/>
      <w:szCs w:val="28"/>
      <w:lang w:val="ru-RU" w:eastAsia="ru-RU" w:bidi="ar-SA"/>
    </w:rPr>
  </w:style>
  <w:style w:type="paragraph" w:customStyle="1" w:styleId="Indent3">
    <w:name w:val="Indent 3"/>
    <w:basedOn w:val="a"/>
    <w:rsid w:val="00F60AE5"/>
    <w:pPr>
      <w:overflowPunct w:val="0"/>
      <w:autoSpaceDE w:val="0"/>
      <w:autoSpaceDN w:val="0"/>
      <w:adjustRightInd w:val="0"/>
      <w:ind w:left="1701" w:hanging="567"/>
      <w:jc w:val="both"/>
      <w:textAlignment w:val="baseline"/>
    </w:pPr>
    <w:rPr>
      <w:sz w:val="20"/>
      <w:szCs w:val="20"/>
      <w:lang w:val="en-GB"/>
    </w:rPr>
  </w:style>
  <w:style w:type="paragraph" w:customStyle="1" w:styleId="paragraph3bkk">
    <w:name w:val="paragraph3bkk"/>
    <w:basedOn w:val="a"/>
    <w:rsid w:val="00F60AE5"/>
    <w:pPr>
      <w:keepNext/>
      <w:keepLines/>
      <w:overflowPunct w:val="0"/>
      <w:autoSpaceDE w:val="0"/>
      <w:autoSpaceDN w:val="0"/>
      <w:adjustRightInd w:val="0"/>
      <w:ind w:left="720"/>
      <w:jc w:val="both"/>
      <w:textAlignment w:val="baseline"/>
    </w:pPr>
    <w:rPr>
      <w:rFonts w:ascii="Arial" w:hAnsi="Arial"/>
      <w:b/>
      <w:color w:val="000000"/>
      <w:szCs w:val="20"/>
    </w:rPr>
  </w:style>
  <w:style w:type="paragraph" w:customStyle="1" w:styleId="Indent4">
    <w:name w:val="Indent 4"/>
    <w:basedOn w:val="Indent3"/>
    <w:rsid w:val="00F60AE5"/>
    <w:pPr>
      <w:ind w:left="2268"/>
    </w:pPr>
  </w:style>
  <w:style w:type="paragraph" w:customStyle="1" w:styleId="13">
    <w:name w:val="1."/>
    <w:basedOn w:val="a"/>
    <w:rsid w:val="00F60AE5"/>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paragraph" w:styleId="a3">
    <w:name w:val="Body Text Indent"/>
    <w:basedOn w:val="a"/>
    <w:link w:val="a4"/>
    <w:rsid w:val="00F60AE5"/>
    <w:pPr>
      <w:ind w:left="810" w:hanging="810"/>
      <w:jc w:val="both"/>
    </w:pPr>
    <w:rPr>
      <w:rFonts w:ascii="Arial" w:hAnsi="Arial"/>
      <w:sz w:val="20"/>
    </w:rPr>
  </w:style>
  <w:style w:type="character" w:styleId="a5">
    <w:name w:val="page number"/>
    <w:rsid w:val="00F60AE5"/>
    <w:rPr>
      <w:rFonts w:cs="Times New Roman"/>
      <w:sz w:val="24"/>
    </w:rPr>
  </w:style>
  <w:style w:type="paragraph" w:styleId="21">
    <w:name w:val="Body Text Indent 2"/>
    <w:basedOn w:val="a"/>
    <w:link w:val="22"/>
    <w:rsid w:val="00F60AE5"/>
    <w:pPr>
      <w:widowControl w:val="0"/>
      <w:overflowPunct w:val="0"/>
      <w:autoSpaceDE w:val="0"/>
      <w:autoSpaceDN w:val="0"/>
      <w:adjustRightInd w:val="0"/>
      <w:ind w:left="1418" w:hanging="709"/>
      <w:textAlignment w:val="baseline"/>
    </w:pPr>
    <w:rPr>
      <w:szCs w:val="20"/>
      <w:lang w:val="en-GB"/>
    </w:rPr>
  </w:style>
  <w:style w:type="paragraph" w:styleId="31">
    <w:name w:val="Body Text Indent 3"/>
    <w:basedOn w:val="a"/>
    <w:link w:val="32"/>
    <w:rsid w:val="00F60AE5"/>
    <w:pPr>
      <w:ind w:left="720"/>
      <w:jc w:val="both"/>
    </w:pPr>
    <w:rPr>
      <w:rFonts w:ascii="Arial" w:hAnsi="Arial" w:cs="Arial"/>
    </w:rPr>
  </w:style>
  <w:style w:type="table" w:styleId="a6">
    <w:name w:val="Table Grid"/>
    <w:basedOn w:val="a1"/>
    <w:rsid w:val="00F60A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aliases w:val="1,text 1"/>
    <w:basedOn w:val="a"/>
    <w:rsid w:val="00F60AE5"/>
    <w:pPr>
      <w:keepLines/>
      <w:overflowPunct w:val="0"/>
      <w:autoSpaceDE w:val="0"/>
      <w:autoSpaceDN w:val="0"/>
      <w:adjustRightInd w:val="0"/>
      <w:ind w:left="580" w:hanging="580"/>
      <w:jc w:val="both"/>
      <w:textAlignment w:val="baseline"/>
    </w:pPr>
    <w:rPr>
      <w:rFonts w:ascii="Garamond" w:hAnsi="Garamond"/>
      <w:sz w:val="22"/>
      <w:szCs w:val="20"/>
      <w:lang w:val="en-GB"/>
    </w:rPr>
  </w:style>
  <w:style w:type="paragraph" w:styleId="14">
    <w:name w:val="toc 1"/>
    <w:basedOn w:val="a"/>
    <w:next w:val="a"/>
    <w:autoRedefine/>
    <w:semiHidden/>
    <w:rsid w:val="00F60AE5"/>
    <w:pPr>
      <w:tabs>
        <w:tab w:val="left" w:pos="1200"/>
        <w:tab w:val="right" w:leader="dot" w:pos="9960"/>
      </w:tabs>
      <w:ind w:left="15" w:right="15" w:firstLine="720"/>
    </w:pPr>
    <w:rPr>
      <w:rFonts w:ascii="Arial" w:hAnsi="Arial" w:cs="Arial"/>
      <w:bCs/>
      <w:noProof/>
      <w:sz w:val="20"/>
      <w:lang w:val="en-GB"/>
    </w:rPr>
  </w:style>
  <w:style w:type="character" w:styleId="a7">
    <w:name w:val="Hyperlink"/>
    <w:rsid w:val="00F60AE5"/>
    <w:rPr>
      <w:rFonts w:cs="Times New Roman"/>
      <w:color w:val="0000FF"/>
      <w:u w:val="single"/>
    </w:rPr>
  </w:style>
  <w:style w:type="paragraph" w:styleId="a8">
    <w:name w:val="footer"/>
    <w:basedOn w:val="a"/>
    <w:link w:val="a9"/>
    <w:rsid w:val="00F60AE5"/>
    <w:rPr>
      <w:sz w:val="12"/>
    </w:rPr>
  </w:style>
  <w:style w:type="paragraph" w:styleId="aa">
    <w:name w:val="header"/>
    <w:aliases w:val="h"/>
    <w:basedOn w:val="a"/>
    <w:link w:val="ab"/>
    <w:rsid w:val="00F60AE5"/>
    <w:pPr>
      <w:tabs>
        <w:tab w:val="center" w:pos="4320"/>
        <w:tab w:val="right" w:pos="8640"/>
      </w:tabs>
    </w:pPr>
  </w:style>
  <w:style w:type="paragraph" w:styleId="ac">
    <w:name w:val="Body Text"/>
    <w:aliases w:val="DNV-Body,DNV-Body1,omae Text,body text"/>
    <w:basedOn w:val="a"/>
    <w:link w:val="ad"/>
    <w:rsid w:val="00F60AE5"/>
    <w:pPr>
      <w:spacing w:after="120"/>
    </w:pPr>
  </w:style>
  <w:style w:type="character" w:styleId="ae">
    <w:name w:val="Emphasis"/>
    <w:qFormat/>
    <w:rsid w:val="00F60AE5"/>
    <w:rPr>
      <w:rFonts w:cs="Times New Roman"/>
      <w:i/>
      <w:iCs/>
    </w:rPr>
  </w:style>
  <w:style w:type="paragraph" w:customStyle="1" w:styleId="Normal1">
    <w:name w:val="Normal1"/>
    <w:rsid w:val="00F60AE5"/>
    <w:pPr>
      <w:widowControl w:val="0"/>
      <w:spacing w:before="220" w:line="300" w:lineRule="auto"/>
      <w:jc w:val="both"/>
    </w:pPr>
    <w:rPr>
      <w:sz w:val="22"/>
    </w:rPr>
  </w:style>
  <w:style w:type="paragraph" w:customStyle="1" w:styleId="WCPageNumber">
    <w:name w:val="WCPageNumber"/>
    <w:rsid w:val="00F60AE5"/>
    <w:pPr>
      <w:jc w:val="center"/>
    </w:pPr>
    <w:rPr>
      <w:sz w:val="24"/>
      <w:lang w:val="en-US" w:eastAsia="en-US"/>
    </w:rPr>
  </w:style>
  <w:style w:type="paragraph" w:styleId="af">
    <w:name w:val="Balloon Text"/>
    <w:basedOn w:val="a"/>
    <w:link w:val="af0"/>
    <w:semiHidden/>
    <w:rsid w:val="00772A96"/>
    <w:rPr>
      <w:rFonts w:ascii="Tahoma" w:hAnsi="Tahoma"/>
      <w:sz w:val="16"/>
      <w:szCs w:val="16"/>
    </w:rPr>
  </w:style>
  <w:style w:type="paragraph" w:customStyle="1" w:styleId="CharCharCharCharCharCharCharCharCharChar">
    <w:name w:val="Char Char Знак Знак Char Char Знак Знак Char Char Знак Знак Char Char Знак Знак Char Char"/>
    <w:basedOn w:val="a"/>
    <w:rsid w:val="0082011E"/>
    <w:pPr>
      <w:spacing w:after="160" w:line="240" w:lineRule="exact"/>
    </w:pPr>
    <w:rPr>
      <w:rFonts w:ascii="Verdana" w:hAnsi="Verdana" w:cs="Verdana"/>
      <w:sz w:val="20"/>
      <w:szCs w:val="20"/>
    </w:rPr>
  </w:style>
  <w:style w:type="paragraph" w:customStyle="1" w:styleId="CBHeading1">
    <w:name w:val="CB Heading 1"/>
    <w:basedOn w:val="a"/>
    <w:rsid w:val="00E67E95"/>
    <w:pPr>
      <w:keepNext/>
      <w:tabs>
        <w:tab w:val="num" w:pos="720"/>
      </w:tabs>
      <w:spacing w:before="120" w:after="120" w:line="300" w:lineRule="auto"/>
      <w:ind w:left="720" w:hanging="720"/>
      <w:jc w:val="both"/>
    </w:pPr>
    <w:rPr>
      <w:b/>
      <w:szCs w:val="20"/>
      <w:lang w:val="en-GB"/>
    </w:rPr>
  </w:style>
  <w:style w:type="paragraph" w:customStyle="1" w:styleId="CBHeading2">
    <w:name w:val="CB Heading 2"/>
    <w:basedOn w:val="a"/>
    <w:rsid w:val="00E67E95"/>
    <w:pPr>
      <w:keepNext/>
      <w:tabs>
        <w:tab w:val="num" w:pos="720"/>
      </w:tabs>
      <w:spacing w:before="120" w:after="120" w:line="300" w:lineRule="auto"/>
      <w:ind w:left="720" w:hanging="720"/>
      <w:jc w:val="both"/>
    </w:pPr>
    <w:rPr>
      <w:b/>
      <w:szCs w:val="20"/>
      <w:lang w:val="en-GB"/>
    </w:rPr>
  </w:style>
  <w:style w:type="paragraph" w:customStyle="1" w:styleId="CBHeading3">
    <w:name w:val="CB Heading 3"/>
    <w:basedOn w:val="a"/>
    <w:rsid w:val="00E67E95"/>
    <w:pPr>
      <w:tabs>
        <w:tab w:val="num" w:pos="1440"/>
      </w:tabs>
      <w:spacing w:before="120" w:after="120" w:line="300" w:lineRule="auto"/>
      <w:ind w:left="1440" w:hanging="720"/>
      <w:jc w:val="both"/>
    </w:pPr>
    <w:rPr>
      <w:szCs w:val="20"/>
      <w:lang w:val="en-GB"/>
    </w:rPr>
  </w:style>
  <w:style w:type="paragraph" w:customStyle="1" w:styleId="CBHeading4">
    <w:name w:val="CB Heading 4"/>
    <w:basedOn w:val="a"/>
    <w:rsid w:val="00E67E95"/>
    <w:pPr>
      <w:tabs>
        <w:tab w:val="num" w:pos="2448"/>
      </w:tabs>
      <w:spacing w:before="120" w:after="120" w:line="300" w:lineRule="auto"/>
      <w:ind w:left="2448" w:hanging="1008"/>
      <w:jc w:val="both"/>
    </w:pPr>
    <w:rPr>
      <w:szCs w:val="20"/>
      <w:lang w:val="en-GB"/>
    </w:rPr>
  </w:style>
  <w:style w:type="paragraph" w:customStyle="1" w:styleId="CBHeading5">
    <w:name w:val="CB Heading 5"/>
    <w:basedOn w:val="a"/>
    <w:rsid w:val="00E67E95"/>
    <w:pPr>
      <w:tabs>
        <w:tab w:val="num" w:pos="2448"/>
      </w:tabs>
      <w:spacing w:before="120" w:after="120" w:line="300" w:lineRule="auto"/>
      <w:ind w:left="2448" w:hanging="1008"/>
      <w:jc w:val="both"/>
    </w:pPr>
    <w:rPr>
      <w:szCs w:val="20"/>
      <w:lang w:val="en-GB"/>
    </w:rPr>
  </w:style>
  <w:style w:type="paragraph" w:customStyle="1" w:styleId="CBHeading6">
    <w:name w:val="CB Heading 6"/>
    <w:basedOn w:val="a"/>
    <w:rsid w:val="00E67E95"/>
    <w:pPr>
      <w:tabs>
        <w:tab w:val="num" w:pos="3168"/>
      </w:tabs>
      <w:spacing w:before="120" w:after="120" w:line="300" w:lineRule="auto"/>
      <w:ind w:left="3168" w:hanging="720"/>
      <w:jc w:val="both"/>
    </w:pPr>
    <w:rPr>
      <w:szCs w:val="20"/>
      <w:lang w:val="en-GB"/>
    </w:rPr>
  </w:style>
  <w:style w:type="character" w:customStyle="1" w:styleId="WW8Num8z0">
    <w:name w:val="WW8Num8z0"/>
    <w:rsid w:val="00C063A4"/>
    <w:rPr>
      <w:rFonts w:ascii="Symbol" w:hAnsi="Symbol"/>
    </w:rPr>
  </w:style>
  <w:style w:type="character" w:customStyle="1" w:styleId="WW8Num17z0">
    <w:name w:val="WW8Num17z0"/>
    <w:rsid w:val="00C063A4"/>
    <w:rPr>
      <w:rFonts w:ascii="Symbol" w:hAnsi="Symbol"/>
    </w:rPr>
  </w:style>
  <w:style w:type="paragraph" w:customStyle="1" w:styleId="110">
    <w:name w:val="1.1"/>
    <w:basedOn w:val="a"/>
    <w:rsid w:val="00642A58"/>
    <w:pPr>
      <w:tabs>
        <w:tab w:val="left" w:pos="1160"/>
      </w:tabs>
      <w:overflowPunct w:val="0"/>
      <w:autoSpaceDE w:val="0"/>
      <w:autoSpaceDN w:val="0"/>
      <w:adjustRightInd w:val="0"/>
      <w:spacing w:line="240" w:lineRule="atLeast"/>
      <w:ind w:left="1800" w:right="240" w:hanging="1800"/>
      <w:jc w:val="both"/>
      <w:textAlignment w:val="baseline"/>
    </w:pPr>
    <w:rPr>
      <w:rFonts w:ascii="Helv" w:hAnsi="Helv"/>
      <w:sz w:val="20"/>
      <w:szCs w:val="20"/>
      <w:lang w:val="en-GB"/>
    </w:rPr>
  </w:style>
  <w:style w:type="paragraph" w:customStyle="1" w:styleId="BodyTexthanging">
    <w:name w:val="Body Text hanging"/>
    <w:basedOn w:val="ac"/>
    <w:rsid w:val="006050FC"/>
    <w:pPr>
      <w:overflowPunct w:val="0"/>
      <w:autoSpaceDE w:val="0"/>
      <w:autoSpaceDN w:val="0"/>
      <w:adjustRightInd w:val="0"/>
      <w:ind w:left="567" w:hanging="567"/>
      <w:textAlignment w:val="baseline"/>
    </w:pPr>
    <w:rPr>
      <w:rFonts w:ascii="Arial" w:hAnsi="Arial"/>
      <w:sz w:val="20"/>
      <w:szCs w:val="20"/>
      <w:lang w:val="en-GB"/>
    </w:rPr>
  </w:style>
  <w:style w:type="paragraph" w:styleId="af1">
    <w:name w:val="List Bullet"/>
    <w:basedOn w:val="a"/>
    <w:rsid w:val="000B0BCB"/>
    <w:pPr>
      <w:tabs>
        <w:tab w:val="num" w:pos="360"/>
      </w:tabs>
      <w:ind w:left="360" w:hanging="360"/>
    </w:pPr>
  </w:style>
  <w:style w:type="paragraph" w:customStyle="1" w:styleId="PAR3">
    <w:name w:val="PAR3"/>
    <w:basedOn w:val="a"/>
    <w:rsid w:val="00204C09"/>
    <w:pPr>
      <w:tabs>
        <w:tab w:val="left" w:pos="1843"/>
        <w:tab w:val="left" w:pos="2836"/>
      </w:tabs>
      <w:ind w:left="2126" w:hanging="1134"/>
      <w:jc w:val="both"/>
    </w:pPr>
    <w:rPr>
      <w:szCs w:val="20"/>
      <w:lang w:val="it-IT" w:eastAsia="it-IT"/>
    </w:rPr>
  </w:style>
  <w:style w:type="paragraph" w:customStyle="1" w:styleId="BTI1">
    <w:name w:val="BTI(1)"/>
    <w:basedOn w:val="a"/>
    <w:rsid w:val="00AB1F24"/>
    <w:pPr>
      <w:spacing w:before="120" w:after="120" w:line="300" w:lineRule="auto"/>
      <w:ind w:left="720"/>
      <w:jc w:val="both"/>
    </w:pPr>
    <w:rPr>
      <w:szCs w:val="20"/>
      <w:lang w:val="en-GB"/>
    </w:rPr>
  </w:style>
  <w:style w:type="paragraph" w:customStyle="1" w:styleId="NumberedParagraph">
    <w:name w:val="Numbered Paragraph"/>
    <w:basedOn w:val="a"/>
    <w:next w:val="ac"/>
    <w:rsid w:val="001A7808"/>
    <w:pPr>
      <w:overflowPunct w:val="0"/>
      <w:autoSpaceDE w:val="0"/>
      <w:autoSpaceDN w:val="0"/>
      <w:adjustRightInd w:val="0"/>
      <w:spacing w:after="120"/>
      <w:ind w:left="648" w:hanging="648"/>
      <w:textAlignment w:val="baseline"/>
    </w:pPr>
    <w:rPr>
      <w:rFonts w:ascii="Arial" w:hAnsi="Arial"/>
      <w:sz w:val="20"/>
      <w:szCs w:val="20"/>
      <w:lang w:val="en-GB"/>
    </w:rPr>
  </w:style>
  <w:style w:type="paragraph" w:customStyle="1" w:styleId="NormalPosth2">
    <w:name w:val="Normal Posth2"/>
    <w:basedOn w:val="a"/>
    <w:rsid w:val="00D540A7"/>
    <w:pPr>
      <w:overflowPunct w:val="0"/>
      <w:autoSpaceDE w:val="0"/>
      <w:autoSpaceDN w:val="0"/>
      <w:adjustRightInd w:val="0"/>
      <w:ind w:left="567"/>
      <w:textAlignment w:val="baseline"/>
    </w:pPr>
    <w:rPr>
      <w:rFonts w:ascii="Times" w:hAnsi="Times"/>
      <w:szCs w:val="20"/>
      <w:lang w:val="en-GB" w:eastAsia="ru-RU"/>
    </w:rPr>
  </w:style>
  <w:style w:type="paragraph" w:customStyle="1" w:styleId="TEXT2">
    <w:name w:val="TEXT 2"/>
    <w:aliases w:val="2,text 2"/>
    <w:basedOn w:val="a"/>
    <w:rsid w:val="00D540A7"/>
    <w:pPr>
      <w:keepLines/>
      <w:overflowPunct w:val="0"/>
      <w:autoSpaceDE w:val="0"/>
      <w:autoSpaceDN w:val="0"/>
      <w:adjustRightInd w:val="0"/>
      <w:ind w:left="1100" w:hanging="560"/>
      <w:jc w:val="both"/>
      <w:textAlignment w:val="baseline"/>
    </w:pPr>
    <w:rPr>
      <w:rFonts w:ascii="Helv" w:hAnsi="Helv"/>
      <w:color w:val="000000"/>
      <w:sz w:val="20"/>
      <w:szCs w:val="20"/>
      <w:lang w:eastAsia="ru-RU"/>
    </w:rPr>
  </w:style>
  <w:style w:type="paragraph" w:customStyle="1" w:styleId="TEXT3">
    <w:name w:val="TEXT 3"/>
    <w:aliases w:val="3"/>
    <w:basedOn w:val="a"/>
    <w:rsid w:val="00D540A7"/>
    <w:pPr>
      <w:keepLines/>
      <w:overflowPunct w:val="0"/>
      <w:autoSpaceDE w:val="0"/>
      <w:autoSpaceDN w:val="0"/>
      <w:adjustRightInd w:val="0"/>
      <w:ind w:left="1985" w:right="4" w:hanging="865"/>
      <w:jc w:val="both"/>
      <w:textAlignment w:val="baseline"/>
    </w:pPr>
    <w:rPr>
      <w:rFonts w:ascii="Garamond" w:hAnsi="Garamond"/>
      <w:sz w:val="22"/>
      <w:szCs w:val="20"/>
      <w:lang w:val="en-GB" w:eastAsia="ru-RU"/>
    </w:rPr>
  </w:style>
  <w:style w:type="paragraph" w:styleId="15">
    <w:name w:val="index 1"/>
    <w:basedOn w:val="a"/>
    <w:next w:val="a"/>
    <w:autoRedefine/>
    <w:semiHidden/>
    <w:rsid w:val="00D552FE"/>
    <w:pPr>
      <w:ind w:left="240" w:hanging="240"/>
    </w:pPr>
  </w:style>
  <w:style w:type="paragraph" w:styleId="af2">
    <w:name w:val="index heading"/>
    <w:basedOn w:val="a"/>
    <w:next w:val="15"/>
    <w:semiHidden/>
    <w:rsid w:val="00D552FE"/>
    <w:pPr>
      <w:overflowPunct w:val="0"/>
      <w:autoSpaceDE w:val="0"/>
      <w:autoSpaceDN w:val="0"/>
      <w:adjustRightInd w:val="0"/>
      <w:textAlignment w:val="baseline"/>
    </w:pPr>
    <w:rPr>
      <w:sz w:val="20"/>
      <w:szCs w:val="20"/>
      <w:lang w:val="en-GB"/>
    </w:rPr>
  </w:style>
  <w:style w:type="paragraph" w:customStyle="1" w:styleId="NORMAL10">
    <w:name w:val="NORMAL1"/>
    <w:basedOn w:val="a"/>
    <w:rsid w:val="00155A0B"/>
    <w:pPr>
      <w:tabs>
        <w:tab w:val="left" w:pos="540"/>
        <w:tab w:val="left" w:pos="1080"/>
      </w:tabs>
      <w:overflowPunct w:val="0"/>
      <w:autoSpaceDE w:val="0"/>
      <w:autoSpaceDN w:val="0"/>
      <w:adjustRightInd w:val="0"/>
      <w:textAlignment w:val="baseline"/>
    </w:pPr>
    <w:rPr>
      <w:rFonts w:ascii="Helvetica" w:hAnsi="Helvetica"/>
      <w:b/>
      <w:noProof/>
      <w:sz w:val="20"/>
      <w:szCs w:val="20"/>
    </w:rPr>
  </w:style>
  <w:style w:type="paragraph" w:customStyle="1" w:styleId="HEADING4">
    <w:name w:val="HEADING4"/>
    <w:basedOn w:val="a"/>
    <w:rsid w:val="00155A0B"/>
    <w:pPr>
      <w:overflowPunct w:val="0"/>
      <w:autoSpaceDE w:val="0"/>
      <w:autoSpaceDN w:val="0"/>
      <w:adjustRightInd w:val="0"/>
      <w:ind w:left="540"/>
      <w:textAlignment w:val="baseline"/>
    </w:pPr>
    <w:rPr>
      <w:rFonts w:ascii="Helvetica" w:hAnsi="Helvetica"/>
      <w:sz w:val="20"/>
      <w:szCs w:val="20"/>
      <w:lang w:val="en-GB"/>
    </w:rPr>
  </w:style>
  <w:style w:type="character" w:styleId="af3">
    <w:name w:val="annotation reference"/>
    <w:uiPriority w:val="99"/>
    <w:semiHidden/>
    <w:rsid w:val="00A7207B"/>
    <w:rPr>
      <w:rFonts w:cs="Times New Roman"/>
      <w:sz w:val="16"/>
      <w:szCs w:val="16"/>
    </w:rPr>
  </w:style>
  <w:style w:type="paragraph" w:styleId="af4">
    <w:name w:val="annotation text"/>
    <w:basedOn w:val="a"/>
    <w:link w:val="af5"/>
    <w:uiPriority w:val="99"/>
    <w:semiHidden/>
    <w:rsid w:val="00A7207B"/>
    <w:rPr>
      <w:sz w:val="20"/>
      <w:szCs w:val="20"/>
    </w:rPr>
  </w:style>
  <w:style w:type="paragraph" w:styleId="af6">
    <w:name w:val="annotation subject"/>
    <w:basedOn w:val="af4"/>
    <w:next w:val="af4"/>
    <w:link w:val="af7"/>
    <w:semiHidden/>
    <w:rsid w:val="00A7207B"/>
    <w:rPr>
      <w:b/>
      <w:bCs/>
    </w:rPr>
  </w:style>
  <w:style w:type="paragraph" w:customStyle="1" w:styleId="MASTERCONTRACT">
    <w:name w:val="MASTER CONTRACT"/>
    <w:basedOn w:val="a"/>
    <w:rsid w:val="00AD193E"/>
    <w:pPr>
      <w:jc w:val="center"/>
    </w:pPr>
    <w:rPr>
      <w:b/>
      <w:sz w:val="28"/>
      <w:szCs w:val="28"/>
      <w:lang w:val="en-GB"/>
    </w:rPr>
  </w:style>
  <w:style w:type="paragraph" w:customStyle="1" w:styleId="paragraph3sbk">
    <w:name w:val="paragraph3sbk"/>
    <w:basedOn w:val="a"/>
    <w:rsid w:val="00272832"/>
    <w:pPr>
      <w:keepNext/>
      <w:overflowPunct w:val="0"/>
      <w:autoSpaceDE w:val="0"/>
      <w:autoSpaceDN w:val="0"/>
      <w:adjustRightInd w:val="0"/>
      <w:ind w:left="1440"/>
      <w:jc w:val="both"/>
      <w:textAlignment w:val="baseline"/>
    </w:pPr>
    <w:rPr>
      <w:rFonts w:ascii="Arial" w:hAnsi="Arial"/>
      <w:b/>
      <w:color w:val="000000"/>
      <w:szCs w:val="20"/>
    </w:rPr>
  </w:style>
  <w:style w:type="paragraph" w:customStyle="1" w:styleId="af8">
    <w:name w:val="Îáû÷íûé"/>
    <w:rsid w:val="00F300C5"/>
    <w:pPr>
      <w:widowControl w:val="0"/>
      <w:overflowPunct w:val="0"/>
      <w:autoSpaceDE w:val="0"/>
      <w:autoSpaceDN w:val="0"/>
      <w:adjustRightInd w:val="0"/>
      <w:textAlignment w:val="baseline"/>
    </w:pPr>
    <w:rPr>
      <w:lang w:val="en-GB" w:eastAsia="en-US"/>
    </w:rPr>
  </w:style>
  <w:style w:type="paragraph" w:customStyle="1" w:styleId="16">
    <w:name w:val="Рецензия1"/>
    <w:hidden/>
    <w:semiHidden/>
    <w:rsid w:val="00D85498"/>
    <w:rPr>
      <w:sz w:val="24"/>
      <w:szCs w:val="24"/>
      <w:lang w:val="en-US" w:eastAsia="en-US"/>
    </w:rPr>
  </w:style>
  <w:style w:type="paragraph" w:styleId="af9">
    <w:name w:val="Plain Text"/>
    <w:basedOn w:val="a"/>
    <w:rsid w:val="00586665"/>
    <w:rPr>
      <w:rFonts w:ascii="Tahoma" w:hAnsi="Tahoma"/>
      <w:sz w:val="20"/>
      <w:szCs w:val="20"/>
      <w:lang w:val="ru-RU" w:eastAsia="ru-RU"/>
    </w:rPr>
  </w:style>
  <w:style w:type="character" w:styleId="afa">
    <w:name w:val="FollowedHyperlink"/>
    <w:rsid w:val="00586665"/>
    <w:rPr>
      <w:rFonts w:cs="Times New Roman"/>
      <w:color w:val="800080"/>
      <w:u w:val="single"/>
    </w:rPr>
  </w:style>
  <w:style w:type="paragraph" w:styleId="23">
    <w:name w:val="Body Text 2"/>
    <w:basedOn w:val="a"/>
    <w:link w:val="24"/>
    <w:rsid w:val="00586665"/>
    <w:pPr>
      <w:shd w:val="clear" w:color="auto" w:fill="FFFFFF"/>
      <w:tabs>
        <w:tab w:val="left" w:pos="0"/>
      </w:tabs>
      <w:ind w:right="5"/>
      <w:jc w:val="both"/>
    </w:pPr>
    <w:rPr>
      <w:color w:val="000000"/>
      <w:szCs w:val="28"/>
    </w:rPr>
  </w:style>
  <w:style w:type="paragraph" w:customStyle="1" w:styleId="Char">
    <w:name w:val="Char"/>
    <w:basedOn w:val="a"/>
    <w:rsid w:val="00586665"/>
    <w:pPr>
      <w:keepLines/>
      <w:spacing w:after="160" w:line="240" w:lineRule="exact"/>
    </w:pPr>
    <w:rPr>
      <w:rFonts w:ascii="Verdana" w:eastAsia="MS Mincho" w:hAnsi="Verdana" w:cs="Franklin Gothic Book"/>
      <w:sz w:val="20"/>
      <w:szCs w:val="20"/>
    </w:rPr>
  </w:style>
  <w:style w:type="paragraph" w:customStyle="1" w:styleId="FR2">
    <w:name w:val="FR2"/>
    <w:rsid w:val="00586665"/>
    <w:pPr>
      <w:widowControl w:val="0"/>
      <w:ind w:firstLine="200"/>
      <w:jc w:val="both"/>
    </w:pPr>
    <w:rPr>
      <w:rFonts w:ascii="Arial" w:hAnsi="Arial"/>
      <w:b/>
      <w:i/>
      <w:sz w:val="18"/>
    </w:rPr>
  </w:style>
  <w:style w:type="paragraph" w:customStyle="1" w:styleId="afb">
    <w:name w:val="Знак"/>
    <w:basedOn w:val="a"/>
    <w:rsid w:val="00586665"/>
    <w:pPr>
      <w:keepLines/>
      <w:spacing w:after="160" w:line="240" w:lineRule="exact"/>
    </w:pPr>
    <w:rPr>
      <w:rFonts w:ascii="Verdana" w:eastAsia="MS Mincho" w:hAnsi="Verdana" w:cs="Franklin Gothic Book"/>
      <w:sz w:val="20"/>
      <w:szCs w:val="20"/>
    </w:rPr>
  </w:style>
  <w:style w:type="paragraph" w:styleId="afc">
    <w:name w:val="Title"/>
    <w:basedOn w:val="a"/>
    <w:link w:val="afd"/>
    <w:qFormat/>
    <w:rsid w:val="00586665"/>
    <w:pPr>
      <w:jc w:val="center"/>
    </w:pPr>
    <w:rPr>
      <w:rFonts w:ascii="Arial Black" w:hAnsi="Arial Black"/>
      <w:szCs w:val="20"/>
    </w:rPr>
  </w:style>
  <w:style w:type="paragraph" w:customStyle="1" w:styleId="Normalindent3">
    <w:name w:val="Normal indent3"/>
    <w:basedOn w:val="a"/>
    <w:rsid w:val="00586665"/>
    <w:pPr>
      <w:overflowPunct w:val="0"/>
      <w:autoSpaceDE w:val="0"/>
      <w:autoSpaceDN w:val="0"/>
      <w:adjustRightInd w:val="0"/>
      <w:spacing w:line="240" w:lineRule="atLeast"/>
      <w:ind w:left="1701" w:hanging="708"/>
      <w:textAlignment w:val="baseline"/>
    </w:pPr>
    <w:rPr>
      <w:szCs w:val="20"/>
      <w:lang w:val="en-GB"/>
    </w:rPr>
  </w:style>
  <w:style w:type="paragraph" w:customStyle="1" w:styleId="CharChar">
    <w:name w:val="Char Char"/>
    <w:basedOn w:val="a"/>
    <w:rsid w:val="00586665"/>
    <w:pPr>
      <w:spacing w:after="160" w:line="240" w:lineRule="exact"/>
    </w:pPr>
    <w:rPr>
      <w:rFonts w:ascii="Verdana" w:hAnsi="Verdana" w:cs="Verdana"/>
      <w:sz w:val="20"/>
      <w:szCs w:val="20"/>
    </w:rPr>
  </w:style>
  <w:style w:type="paragraph" w:customStyle="1" w:styleId="5textj">
    <w:name w:val=".5 text j"/>
    <w:basedOn w:val="a"/>
    <w:rsid w:val="002859E9"/>
    <w:pPr>
      <w:overflowPunct w:val="0"/>
      <w:autoSpaceDE w:val="0"/>
      <w:autoSpaceDN w:val="0"/>
      <w:adjustRightInd w:val="0"/>
      <w:ind w:left="720"/>
      <w:jc w:val="both"/>
      <w:textAlignment w:val="baseline"/>
    </w:pPr>
    <w:rPr>
      <w:rFonts w:ascii="Helvetica" w:hAnsi="Helvetica"/>
      <w:sz w:val="20"/>
      <w:szCs w:val="20"/>
      <w:lang w:val="en-GB"/>
    </w:rPr>
  </w:style>
  <w:style w:type="paragraph" w:customStyle="1" w:styleId="BodyTextIndent31">
    <w:name w:val="Body Text Indent 31"/>
    <w:basedOn w:val="a"/>
    <w:rsid w:val="007F69E9"/>
    <w:pPr>
      <w:spacing w:before="120"/>
      <w:ind w:firstLine="567"/>
      <w:jc w:val="both"/>
    </w:pPr>
    <w:rPr>
      <w:rFonts w:ascii="Arial" w:hAnsi="Arial"/>
      <w:sz w:val="22"/>
      <w:szCs w:val="20"/>
      <w:lang w:val="ru-RU" w:eastAsia="ru-RU"/>
    </w:rPr>
  </w:style>
  <w:style w:type="paragraph" w:customStyle="1" w:styleId="ConsPlusNormal">
    <w:name w:val="ConsPlusNormal"/>
    <w:rsid w:val="001B4557"/>
    <w:pPr>
      <w:suppressAutoHyphens/>
      <w:autoSpaceDE w:val="0"/>
      <w:ind w:firstLine="720"/>
    </w:pPr>
    <w:rPr>
      <w:rFonts w:ascii="Arial" w:hAnsi="Arial" w:cs="Arial"/>
      <w:lang w:eastAsia="ar-SA"/>
    </w:rPr>
  </w:style>
  <w:style w:type="paragraph" w:customStyle="1" w:styleId="210">
    <w:name w:val="Основной текст с отступом 21"/>
    <w:basedOn w:val="a"/>
    <w:rsid w:val="001B4557"/>
    <w:pPr>
      <w:suppressAutoHyphens/>
      <w:ind w:firstLine="720"/>
      <w:jc w:val="both"/>
    </w:pPr>
    <w:rPr>
      <w:rFonts w:ascii="Arial" w:hAnsi="Arial"/>
      <w:sz w:val="22"/>
      <w:szCs w:val="20"/>
      <w:lang w:val="ru-RU" w:eastAsia="ar-SA"/>
    </w:rPr>
  </w:style>
  <w:style w:type="paragraph" w:customStyle="1" w:styleId="charcharcharcharcharcharcharcharcharcharcharcharcharcharcharcharcharchar">
    <w:name w:val="charcharcharcharcharcharcharcharcharcharcharcharcharcharcharcharcharchar"/>
    <w:basedOn w:val="a"/>
    <w:rsid w:val="0001192A"/>
    <w:pPr>
      <w:spacing w:after="160" w:line="240" w:lineRule="atLeast"/>
    </w:pPr>
    <w:rPr>
      <w:rFonts w:ascii="Verdana" w:hAnsi="Verdana"/>
      <w:sz w:val="20"/>
      <w:szCs w:val="20"/>
      <w:lang w:val="ru-RU" w:eastAsia="ja-JP"/>
    </w:rPr>
  </w:style>
  <w:style w:type="paragraph" w:customStyle="1" w:styleId="17">
    <w:name w:val="Абзац списка1"/>
    <w:basedOn w:val="a"/>
    <w:rsid w:val="0024793E"/>
    <w:pPr>
      <w:ind w:left="708"/>
    </w:pPr>
  </w:style>
  <w:style w:type="paragraph" w:customStyle="1" w:styleId="BodyText21">
    <w:name w:val="Body Text 21"/>
    <w:basedOn w:val="a"/>
    <w:rsid w:val="00810738"/>
    <w:pPr>
      <w:ind w:right="-1327"/>
    </w:pPr>
    <w:rPr>
      <w:sz w:val="20"/>
      <w:szCs w:val="20"/>
      <w:lang w:val="ru-RU" w:eastAsia="ru-RU"/>
    </w:rPr>
  </w:style>
  <w:style w:type="character" w:customStyle="1" w:styleId="32">
    <w:name w:val="Основной текст с отступом 3 Знак"/>
    <w:link w:val="31"/>
    <w:locked/>
    <w:rsid w:val="00A860EC"/>
    <w:rPr>
      <w:rFonts w:ascii="Arial" w:hAnsi="Arial" w:cs="Arial"/>
      <w:sz w:val="24"/>
      <w:szCs w:val="24"/>
      <w:lang w:val="en-US" w:eastAsia="en-US" w:bidi="ar-SA"/>
    </w:rPr>
  </w:style>
  <w:style w:type="character" w:customStyle="1" w:styleId="af5">
    <w:name w:val="Текст примечания Знак"/>
    <w:link w:val="af4"/>
    <w:uiPriority w:val="99"/>
    <w:semiHidden/>
    <w:locked/>
    <w:rsid w:val="0027405B"/>
    <w:rPr>
      <w:lang w:val="en-US" w:eastAsia="en-US" w:bidi="ar-SA"/>
    </w:rPr>
  </w:style>
  <w:style w:type="paragraph" w:styleId="afe">
    <w:name w:val="Normal (Web)"/>
    <w:basedOn w:val="a"/>
    <w:rsid w:val="0027405B"/>
    <w:rPr>
      <w:lang w:val="en-GB"/>
    </w:rPr>
  </w:style>
  <w:style w:type="character" w:customStyle="1" w:styleId="6">
    <w:name w:val="Знак Знак6"/>
    <w:semiHidden/>
    <w:locked/>
    <w:rsid w:val="00CD6346"/>
    <w:rPr>
      <w:rFonts w:ascii="Arial" w:hAnsi="Arial" w:cs="Arial"/>
      <w:szCs w:val="24"/>
      <w:lang w:val="en-US" w:eastAsia="en-US" w:bidi="ar-SA"/>
    </w:rPr>
  </w:style>
  <w:style w:type="paragraph" w:customStyle="1" w:styleId="Indent2">
    <w:name w:val="Indent 2"/>
    <w:basedOn w:val="a"/>
    <w:rsid w:val="00CD6346"/>
    <w:pPr>
      <w:overflowPunct w:val="0"/>
      <w:autoSpaceDE w:val="0"/>
      <w:autoSpaceDN w:val="0"/>
      <w:adjustRightInd w:val="0"/>
      <w:ind w:left="1134" w:hanging="567"/>
      <w:jc w:val="both"/>
      <w:textAlignment w:val="baseline"/>
    </w:pPr>
    <w:rPr>
      <w:sz w:val="20"/>
      <w:szCs w:val="20"/>
      <w:lang w:val="en-GB"/>
    </w:rPr>
  </w:style>
  <w:style w:type="paragraph" w:styleId="aff">
    <w:name w:val="List Paragraph"/>
    <w:basedOn w:val="a"/>
    <w:uiPriority w:val="34"/>
    <w:qFormat/>
    <w:rsid w:val="00D32462"/>
    <w:pPr>
      <w:ind w:left="720"/>
      <w:contextualSpacing/>
    </w:pPr>
  </w:style>
  <w:style w:type="paragraph" w:customStyle="1" w:styleId="18">
    <w:name w:val="Абзац списка1"/>
    <w:basedOn w:val="a"/>
    <w:uiPriority w:val="99"/>
    <w:qFormat/>
    <w:rsid w:val="00DE0D6D"/>
    <w:pPr>
      <w:ind w:left="720"/>
      <w:contextualSpacing/>
    </w:pPr>
  </w:style>
  <w:style w:type="character" w:customStyle="1" w:styleId="70">
    <w:name w:val="Заголовок 7 Знак"/>
    <w:link w:val="7"/>
    <w:rsid w:val="007365B8"/>
    <w:rPr>
      <w:rFonts w:ascii="Arial" w:hAnsi="Arial"/>
      <w:lang w:val="en-GB" w:eastAsia="en-US"/>
    </w:rPr>
  </w:style>
  <w:style w:type="character" w:customStyle="1" w:styleId="80">
    <w:name w:val="Заголовок 8 Знак"/>
    <w:link w:val="8"/>
    <w:rsid w:val="007365B8"/>
    <w:rPr>
      <w:i/>
      <w:iCs/>
      <w:noProof/>
      <w:sz w:val="24"/>
      <w:szCs w:val="24"/>
      <w:lang w:val="en-US" w:eastAsia="en-US"/>
    </w:rPr>
  </w:style>
  <w:style w:type="character" w:customStyle="1" w:styleId="a9">
    <w:name w:val="Нижний колонтитул Знак"/>
    <w:link w:val="a8"/>
    <w:locked/>
    <w:rsid w:val="007365B8"/>
    <w:rPr>
      <w:sz w:val="12"/>
      <w:szCs w:val="24"/>
      <w:lang w:val="en-US" w:eastAsia="en-US"/>
    </w:rPr>
  </w:style>
  <w:style w:type="paragraph" w:customStyle="1" w:styleId="CharCharCharCharCharCharCharCharCharChar0">
    <w:name w:val="Char Char Знак Знак Char Char Знак Знак Char Char Знак Знак Char Char Знак Знак Char Char"/>
    <w:basedOn w:val="a"/>
    <w:rsid w:val="007365B8"/>
    <w:pPr>
      <w:spacing w:after="160" w:line="240" w:lineRule="exact"/>
    </w:pPr>
    <w:rPr>
      <w:rFonts w:ascii="Verdana" w:hAnsi="Verdana" w:cs="Verdana"/>
      <w:sz w:val="20"/>
      <w:szCs w:val="20"/>
    </w:rPr>
  </w:style>
  <w:style w:type="paragraph" w:styleId="aff0">
    <w:name w:val="Revision"/>
    <w:hidden/>
    <w:uiPriority w:val="99"/>
    <w:semiHidden/>
    <w:rsid w:val="007365B8"/>
    <w:rPr>
      <w:sz w:val="24"/>
      <w:szCs w:val="24"/>
      <w:lang w:val="en-US" w:eastAsia="en-US"/>
    </w:rPr>
  </w:style>
  <w:style w:type="paragraph" w:customStyle="1" w:styleId="MainHeading">
    <w:name w:val="Main Heading"/>
    <w:basedOn w:val="a"/>
    <w:rsid w:val="007365B8"/>
    <w:pPr>
      <w:overflowPunct w:val="0"/>
      <w:autoSpaceDE w:val="0"/>
      <w:autoSpaceDN w:val="0"/>
      <w:adjustRightInd w:val="0"/>
      <w:jc w:val="center"/>
      <w:textAlignment w:val="baseline"/>
    </w:pPr>
    <w:rPr>
      <w:rFonts w:ascii="Helvetica" w:hAnsi="Helvetica"/>
      <w:b/>
      <w:noProof/>
      <w:sz w:val="28"/>
      <w:szCs w:val="20"/>
    </w:rPr>
  </w:style>
  <w:style w:type="paragraph" w:customStyle="1" w:styleId="SubHeading">
    <w:name w:val="Sub Heading"/>
    <w:basedOn w:val="a"/>
    <w:rsid w:val="007365B8"/>
    <w:pPr>
      <w:overflowPunct w:val="0"/>
      <w:autoSpaceDE w:val="0"/>
      <w:autoSpaceDN w:val="0"/>
      <w:adjustRightInd w:val="0"/>
      <w:textAlignment w:val="baseline"/>
    </w:pPr>
    <w:rPr>
      <w:rFonts w:ascii="Helvetica" w:hAnsi="Helvetica"/>
      <w:b/>
      <w:noProof/>
      <w:sz w:val="20"/>
      <w:szCs w:val="20"/>
    </w:rPr>
  </w:style>
  <w:style w:type="paragraph" w:customStyle="1" w:styleId="clause1">
    <w:name w:val="clause 1"/>
    <w:basedOn w:val="a"/>
    <w:rsid w:val="007365B8"/>
    <w:pPr>
      <w:overflowPunct w:val="0"/>
      <w:autoSpaceDE w:val="0"/>
      <w:autoSpaceDN w:val="0"/>
      <w:adjustRightInd w:val="0"/>
      <w:spacing w:after="240"/>
      <w:ind w:left="1440" w:hanging="1440"/>
      <w:textAlignment w:val="baseline"/>
    </w:pPr>
    <w:rPr>
      <w:rFonts w:ascii="Helvetica" w:hAnsi="Helvetica"/>
      <w:b/>
      <w:noProof/>
      <w:sz w:val="20"/>
      <w:szCs w:val="20"/>
    </w:rPr>
  </w:style>
  <w:style w:type="paragraph" w:customStyle="1" w:styleId="21heading">
    <w:name w:val="2.1 heading"/>
    <w:basedOn w:val="a"/>
    <w:rsid w:val="007365B8"/>
    <w:pPr>
      <w:overflowPunct w:val="0"/>
      <w:autoSpaceDE w:val="0"/>
      <w:autoSpaceDN w:val="0"/>
      <w:adjustRightInd w:val="0"/>
      <w:spacing w:before="240"/>
      <w:ind w:left="2160" w:hanging="720"/>
      <w:textAlignment w:val="baseline"/>
    </w:pPr>
    <w:rPr>
      <w:rFonts w:ascii="Helvetica" w:hAnsi="Helvetica"/>
      <w:noProof/>
      <w:sz w:val="20"/>
      <w:szCs w:val="20"/>
    </w:rPr>
  </w:style>
  <w:style w:type="paragraph" w:customStyle="1" w:styleId="aff1">
    <w:name w:val="(a)"/>
    <w:basedOn w:val="a"/>
    <w:rsid w:val="007365B8"/>
    <w:pPr>
      <w:overflowPunct w:val="0"/>
      <w:autoSpaceDE w:val="0"/>
      <w:autoSpaceDN w:val="0"/>
      <w:adjustRightInd w:val="0"/>
      <w:spacing w:before="240"/>
      <w:ind w:left="2880" w:hanging="720"/>
      <w:jc w:val="both"/>
      <w:textAlignment w:val="baseline"/>
    </w:pPr>
    <w:rPr>
      <w:rFonts w:ascii="Helvetica" w:hAnsi="Helvetica"/>
      <w:noProof/>
      <w:sz w:val="20"/>
      <w:szCs w:val="20"/>
    </w:rPr>
  </w:style>
  <w:style w:type="paragraph" w:customStyle="1" w:styleId="aff2">
    <w:name w:val="a)"/>
    <w:basedOn w:val="aff1"/>
    <w:rsid w:val="007365B8"/>
    <w:pPr>
      <w:ind w:left="3600"/>
    </w:pPr>
  </w:style>
  <w:style w:type="paragraph" w:customStyle="1" w:styleId="411">
    <w:name w:val="4.1.1"/>
    <w:basedOn w:val="21heading"/>
    <w:rsid w:val="007365B8"/>
    <w:pPr>
      <w:ind w:left="2880"/>
    </w:pPr>
  </w:style>
  <w:style w:type="paragraph" w:customStyle="1" w:styleId="AINDENTSUE">
    <w:name w:val="A.   INDENTSUE"/>
    <w:basedOn w:val="a"/>
    <w:rsid w:val="007365B8"/>
    <w:pPr>
      <w:tabs>
        <w:tab w:val="left" w:pos="3600"/>
        <w:tab w:val="left" w:pos="5400"/>
      </w:tabs>
      <w:overflowPunct w:val="0"/>
      <w:autoSpaceDE w:val="0"/>
      <w:autoSpaceDN w:val="0"/>
      <w:adjustRightInd w:val="0"/>
      <w:ind w:left="720" w:right="-720" w:hanging="720"/>
      <w:textAlignment w:val="baseline"/>
    </w:pPr>
    <w:rPr>
      <w:rFonts w:ascii="Helvetica" w:hAnsi="Helvetica"/>
      <w:b/>
      <w:noProof/>
      <w:sz w:val="20"/>
      <w:szCs w:val="20"/>
    </w:rPr>
  </w:style>
  <w:style w:type="paragraph" w:customStyle="1" w:styleId="11INDENTSUE">
    <w:name w:val="1.1 INDENTSUE"/>
    <w:basedOn w:val="a"/>
    <w:rsid w:val="007365B8"/>
    <w:pPr>
      <w:overflowPunct w:val="0"/>
      <w:autoSpaceDE w:val="0"/>
      <w:autoSpaceDN w:val="0"/>
      <w:adjustRightInd w:val="0"/>
      <w:spacing w:line="240" w:lineRule="atLeast"/>
      <w:ind w:left="1160" w:hanging="620"/>
      <w:textAlignment w:val="baseline"/>
    </w:pPr>
    <w:rPr>
      <w:rFonts w:ascii="Helvetica" w:hAnsi="Helvetica"/>
      <w:noProof/>
      <w:sz w:val="20"/>
      <w:szCs w:val="20"/>
    </w:rPr>
  </w:style>
  <w:style w:type="paragraph" w:customStyle="1" w:styleId="341INDENT">
    <w:name w:val="3.4.1 INDENT"/>
    <w:basedOn w:val="a"/>
    <w:rsid w:val="007365B8"/>
    <w:pPr>
      <w:overflowPunct w:val="0"/>
      <w:autoSpaceDE w:val="0"/>
      <w:autoSpaceDN w:val="0"/>
      <w:adjustRightInd w:val="0"/>
      <w:ind w:left="2060" w:hanging="900"/>
      <w:textAlignment w:val="baseline"/>
    </w:pPr>
    <w:rPr>
      <w:rFonts w:ascii="Helvetica" w:hAnsi="Helvetica"/>
      <w:noProof/>
      <w:sz w:val="20"/>
      <w:szCs w:val="20"/>
    </w:rPr>
  </w:style>
  <w:style w:type="paragraph" w:customStyle="1" w:styleId="Indent1">
    <w:name w:val="Indent 1"/>
    <w:basedOn w:val="a"/>
    <w:rsid w:val="007365B8"/>
    <w:pPr>
      <w:ind w:left="567" w:hanging="567"/>
      <w:jc w:val="both"/>
    </w:pPr>
    <w:rPr>
      <w:sz w:val="20"/>
      <w:szCs w:val="20"/>
      <w:lang w:val="en-GB"/>
    </w:rPr>
  </w:style>
  <w:style w:type="paragraph" w:customStyle="1" w:styleId="Left1">
    <w:name w:val="Left 1"/>
    <w:basedOn w:val="Indent1"/>
    <w:rsid w:val="007365B8"/>
    <w:pPr>
      <w:ind w:firstLine="0"/>
    </w:pPr>
  </w:style>
  <w:style w:type="paragraph" w:styleId="33">
    <w:name w:val="Body Text 3"/>
    <w:basedOn w:val="a"/>
    <w:link w:val="34"/>
    <w:rsid w:val="007365B8"/>
    <w:pPr>
      <w:overflowPunct w:val="0"/>
      <w:autoSpaceDE w:val="0"/>
      <w:autoSpaceDN w:val="0"/>
      <w:adjustRightInd w:val="0"/>
      <w:jc w:val="center"/>
      <w:textAlignment w:val="baseline"/>
    </w:pPr>
    <w:rPr>
      <w:rFonts w:ascii="Arial" w:hAnsi="Arial"/>
      <w:noProof/>
      <w:color w:val="3366FF"/>
      <w:sz w:val="40"/>
      <w:szCs w:val="20"/>
    </w:rPr>
  </w:style>
  <w:style w:type="character" w:customStyle="1" w:styleId="34">
    <w:name w:val="Основной текст 3 Знак"/>
    <w:link w:val="33"/>
    <w:rsid w:val="007365B8"/>
    <w:rPr>
      <w:rFonts w:ascii="Arial" w:hAnsi="Arial" w:cs="Arial"/>
      <w:noProof/>
      <w:color w:val="3366FF"/>
      <w:sz w:val="40"/>
      <w:lang w:eastAsia="en-US"/>
    </w:rPr>
  </w:style>
  <w:style w:type="paragraph" w:customStyle="1" w:styleId="aff3">
    <w:name w:val="Знак Знак"/>
    <w:basedOn w:val="a"/>
    <w:rsid w:val="007365B8"/>
    <w:pPr>
      <w:spacing w:after="160" w:line="240" w:lineRule="exact"/>
    </w:pPr>
    <w:rPr>
      <w:rFonts w:ascii="Verdana" w:hAnsi="Verdana" w:cs="Verdana"/>
      <w:sz w:val="20"/>
      <w:szCs w:val="20"/>
    </w:rPr>
  </w:style>
  <w:style w:type="paragraph" w:customStyle="1" w:styleId="Char0">
    <w:name w:val="Char"/>
    <w:basedOn w:val="a"/>
    <w:rsid w:val="007365B8"/>
    <w:pPr>
      <w:keepLines/>
      <w:spacing w:after="160" w:line="240" w:lineRule="exact"/>
    </w:pPr>
    <w:rPr>
      <w:rFonts w:ascii="Verdana" w:eastAsia="MS Mincho" w:hAnsi="Verdana" w:cs="Franklin Gothic Book"/>
      <w:sz w:val="20"/>
      <w:szCs w:val="20"/>
    </w:rPr>
  </w:style>
  <w:style w:type="paragraph" w:customStyle="1" w:styleId="51">
    <w:name w:val="5.1"/>
    <w:basedOn w:val="a"/>
    <w:rsid w:val="007365B8"/>
    <w:pPr>
      <w:overflowPunct w:val="0"/>
      <w:autoSpaceDE w:val="0"/>
      <w:autoSpaceDN w:val="0"/>
      <w:adjustRightInd w:val="0"/>
      <w:ind w:left="720" w:hanging="720"/>
      <w:textAlignment w:val="baseline"/>
    </w:pPr>
    <w:rPr>
      <w:rFonts w:ascii="Helvetica" w:hAnsi="Helvetica"/>
      <w:b/>
      <w:sz w:val="20"/>
      <w:szCs w:val="20"/>
      <w:lang w:val="en-GB"/>
    </w:rPr>
  </w:style>
  <w:style w:type="paragraph" w:customStyle="1" w:styleId="PARAGRAPH">
    <w:name w:val="PARAGRAPH"/>
    <w:basedOn w:val="a"/>
    <w:rsid w:val="007365B8"/>
    <w:pPr>
      <w:overflowPunct w:val="0"/>
      <w:autoSpaceDE w:val="0"/>
      <w:autoSpaceDN w:val="0"/>
      <w:adjustRightInd w:val="0"/>
      <w:spacing w:line="360" w:lineRule="atLeast"/>
      <w:ind w:left="900"/>
      <w:jc w:val="both"/>
      <w:textAlignment w:val="baseline"/>
    </w:pPr>
    <w:rPr>
      <w:rFonts w:ascii="Geneva" w:hAnsi="Geneva"/>
      <w:szCs w:val="20"/>
      <w:lang w:val="en-GB"/>
    </w:rPr>
  </w:style>
  <w:style w:type="paragraph" w:customStyle="1" w:styleId="CharChar0">
    <w:name w:val="Char Char Знак Знак"/>
    <w:basedOn w:val="a"/>
    <w:rsid w:val="007365B8"/>
    <w:pPr>
      <w:spacing w:after="160" w:line="240" w:lineRule="exact"/>
    </w:pPr>
    <w:rPr>
      <w:rFonts w:ascii="Verdana" w:hAnsi="Verdana" w:cs="Verdana"/>
      <w:sz w:val="20"/>
      <w:szCs w:val="20"/>
    </w:rPr>
  </w:style>
  <w:style w:type="character" w:customStyle="1" w:styleId="aff4">
    <w:name w:val="a"/>
    <w:rsid w:val="007365B8"/>
    <w:rPr>
      <w:rFonts w:ascii="Times New Roman" w:hAnsi="Times New Roman" w:hint="default"/>
      <w:color w:val="008000"/>
      <w:u w:val="single"/>
    </w:rPr>
  </w:style>
  <w:style w:type="paragraph" w:customStyle="1" w:styleId="CharChar1CharCharCharChar">
    <w:name w:val="Char Char Знак Знак1 Char Char Знак Знак Char Char"/>
    <w:basedOn w:val="a"/>
    <w:rsid w:val="007365B8"/>
    <w:pPr>
      <w:spacing w:after="160" w:line="240" w:lineRule="exact"/>
    </w:pPr>
    <w:rPr>
      <w:rFonts w:ascii="Verdana" w:hAnsi="Verdana" w:cs="Verdana"/>
      <w:sz w:val="20"/>
      <w:szCs w:val="20"/>
    </w:rPr>
  </w:style>
  <w:style w:type="paragraph" w:customStyle="1" w:styleId="paragraph4n">
    <w:name w:val="paragraph4n"/>
    <w:basedOn w:val="a"/>
    <w:rsid w:val="007365B8"/>
    <w:pPr>
      <w:tabs>
        <w:tab w:val="decimal" w:pos="900"/>
      </w:tabs>
      <w:overflowPunct w:val="0"/>
      <w:autoSpaceDE w:val="0"/>
      <w:autoSpaceDN w:val="0"/>
      <w:adjustRightInd w:val="0"/>
      <w:ind w:left="1440" w:hanging="720"/>
      <w:jc w:val="both"/>
      <w:textAlignment w:val="baseline"/>
    </w:pPr>
    <w:rPr>
      <w:rFonts w:ascii="Arial" w:hAnsi="Arial"/>
      <w:color w:val="000000"/>
      <w:szCs w:val="20"/>
    </w:rPr>
  </w:style>
  <w:style w:type="paragraph" w:customStyle="1" w:styleId="paragraph3">
    <w:name w:val="paragraph3"/>
    <w:basedOn w:val="a"/>
    <w:rsid w:val="007365B8"/>
    <w:pPr>
      <w:overflowPunct w:val="0"/>
      <w:autoSpaceDE w:val="0"/>
      <w:autoSpaceDN w:val="0"/>
      <w:spacing w:after="120"/>
      <w:ind w:left="720"/>
    </w:pPr>
    <w:rPr>
      <w:rFonts w:ascii="Arial" w:hAnsi="Arial"/>
      <w:color w:val="000000"/>
      <w:sz w:val="20"/>
      <w:szCs w:val="20"/>
      <w:lang w:val="ru-RU" w:eastAsia="ru-RU"/>
    </w:rPr>
  </w:style>
  <w:style w:type="paragraph" w:customStyle="1" w:styleId="CharCharCharCharCharCharCharCharCharCharCharChar">
    <w:name w:val="Знак Знак Знак Char Char Знак Знак Char Char Знак Знак Char Char Char Char Знак Знак Char Char Знак Знак Char Char"/>
    <w:basedOn w:val="a"/>
    <w:rsid w:val="007365B8"/>
    <w:pPr>
      <w:spacing w:after="160" w:line="240" w:lineRule="exact"/>
    </w:pPr>
    <w:rPr>
      <w:rFonts w:ascii="Verdana" w:hAnsi="Verdana" w:cs="Verdana"/>
      <w:sz w:val="20"/>
      <w:szCs w:val="20"/>
    </w:rPr>
  </w:style>
  <w:style w:type="paragraph" w:customStyle="1" w:styleId="25">
    <w:name w:val="УРОВЕНЬ 2"/>
    <w:basedOn w:val="a"/>
    <w:rsid w:val="007365B8"/>
    <w:pPr>
      <w:keepNext/>
      <w:keepLines/>
      <w:overflowPunct w:val="0"/>
      <w:autoSpaceDE w:val="0"/>
      <w:autoSpaceDN w:val="0"/>
      <w:adjustRightInd w:val="0"/>
      <w:spacing w:before="220" w:after="60" w:line="320" w:lineRule="atLeast"/>
      <w:textAlignment w:val="baseline"/>
      <w:outlineLvl w:val="0"/>
    </w:pPr>
    <w:rPr>
      <w:b/>
      <w:color w:val="000080"/>
      <w:kern w:val="28"/>
      <w:szCs w:val="20"/>
      <w:lang w:val="en-GB"/>
    </w:rPr>
  </w:style>
  <w:style w:type="paragraph" w:customStyle="1" w:styleId="CharCharCharCharCharCharCharChar1CharChar">
    <w:name w:val="Char Char Знак Знак Char Char Знак Знак Char Char Знак Знак Char Char1 Знак Знак Char Char"/>
    <w:basedOn w:val="a"/>
    <w:rsid w:val="007365B8"/>
    <w:pPr>
      <w:spacing w:after="160" w:line="240" w:lineRule="exact"/>
    </w:pPr>
    <w:rPr>
      <w:rFonts w:ascii="Verdana" w:hAnsi="Verdana" w:cs="Verdana"/>
      <w:sz w:val="20"/>
      <w:szCs w:val="20"/>
    </w:rPr>
  </w:style>
  <w:style w:type="paragraph" w:customStyle="1" w:styleId="xl26">
    <w:name w:val="xl26"/>
    <w:basedOn w:val="a"/>
    <w:rsid w:val="007365B8"/>
    <w:pPr>
      <w:spacing w:before="100" w:beforeAutospacing="1" w:after="100" w:afterAutospacing="1"/>
    </w:pPr>
    <w:rPr>
      <w:rFonts w:ascii="Times New Roman CYR" w:hAnsi="Times New Roman CYR" w:cs="Times New Roman CYR"/>
      <w:lang w:val="ru-RU" w:eastAsia="ru-RU"/>
    </w:rPr>
  </w:style>
  <w:style w:type="paragraph" w:customStyle="1" w:styleId="CharChar1CharCharCharChar0">
    <w:name w:val="Char Char Знак Знак1 Char Char Знак Знак Char Char Знак Знак Знак"/>
    <w:basedOn w:val="a"/>
    <w:rsid w:val="007365B8"/>
    <w:pPr>
      <w:spacing w:after="160" w:line="240" w:lineRule="exact"/>
    </w:pPr>
    <w:rPr>
      <w:rFonts w:ascii="Verdana" w:hAnsi="Verdana" w:cs="Verdana"/>
      <w:sz w:val="20"/>
      <w:szCs w:val="20"/>
    </w:rPr>
  </w:style>
  <w:style w:type="paragraph" w:customStyle="1" w:styleId="xl34">
    <w:name w:val="xl34"/>
    <w:basedOn w:val="a"/>
    <w:rsid w:val="007365B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lang w:val="ru-RU" w:eastAsia="ru-RU"/>
    </w:rPr>
  </w:style>
  <w:style w:type="paragraph" w:customStyle="1" w:styleId="CharCharCharCharCharCharCharCharCharCharCharChar0">
    <w:name w:val="Char Char Знак Знак Char Char Знак Знак Char Char Знак Знак Char Char Знак Знак Char Char Знак Знак Char Char"/>
    <w:basedOn w:val="a"/>
    <w:rsid w:val="007365B8"/>
    <w:pPr>
      <w:spacing w:after="160" w:line="240" w:lineRule="exact"/>
    </w:pPr>
    <w:rPr>
      <w:rFonts w:ascii="Verdana" w:hAnsi="Verdana" w:cs="Verdana"/>
      <w:sz w:val="20"/>
      <w:szCs w:val="20"/>
    </w:rPr>
  </w:style>
  <w:style w:type="paragraph" w:customStyle="1" w:styleId="CharCharCharCharCharCharCharCharCharCharCharCharCharChar">
    <w:name w:val="Char Char Знак Знак Char Char Знак Знак Char Char Знак Знак Char Char Знак Знак Char Char Знак Знак Char Char Знак Знак Char Char"/>
    <w:basedOn w:val="a"/>
    <w:rsid w:val="007365B8"/>
    <w:pPr>
      <w:spacing w:after="160" w:line="240" w:lineRule="exact"/>
    </w:pPr>
    <w:rPr>
      <w:rFonts w:ascii="Verdana" w:hAnsi="Verdana" w:cs="Verdana"/>
      <w:sz w:val="20"/>
      <w:szCs w:val="20"/>
    </w:rPr>
  </w:style>
  <w:style w:type="paragraph" w:customStyle="1" w:styleId="consplusnormal0">
    <w:name w:val="consplusnormal"/>
    <w:basedOn w:val="a"/>
    <w:rsid w:val="007365B8"/>
    <w:pPr>
      <w:autoSpaceDE w:val="0"/>
      <w:autoSpaceDN w:val="0"/>
      <w:ind w:firstLine="720"/>
    </w:pPr>
    <w:rPr>
      <w:rFonts w:ascii="Arial" w:hAnsi="Arial" w:cs="Arial"/>
      <w:sz w:val="20"/>
      <w:szCs w:val="20"/>
      <w:lang w:val="ru-RU" w:eastAsia="ru-RU"/>
    </w:rPr>
  </w:style>
  <w:style w:type="paragraph" w:customStyle="1" w:styleId="KEEP">
    <w:name w:val="KEEP"/>
    <w:basedOn w:val="a"/>
    <w:rsid w:val="007365B8"/>
    <w:pPr>
      <w:keepNext/>
      <w:tabs>
        <w:tab w:val="decimal" w:pos="360"/>
        <w:tab w:val="left" w:pos="720"/>
        <w:tab w:val="left" w:pos="1440"/>
      </w:tabs>
      <w:overflowPunct w:val="0"/>
      <w:autoSpaceDE w:val="0"/>
      <w:autoSpaceDN w:val="0"/>
      <w:adjustRightInd w:val="0"/>
      <w:jc w:val="both"/>
      <w:textAlignment w:val="baseline"/>
    </w:pPr>
    <w:rPr>
      <w:rFonts w:ascii="Arial" w:hAnsi="Arial"/>
      <w:color w:val="000000"/>
      <w:szCs w:val="20"/>
    </w:rPr>
  </w:style>
  <w:style w:type="paragraph" w:customStyle="1" w:styleId="paragraph3sbkk">
    <w:name w:val="paragraph3sbkk"/>
    <w:basedOn w:val="paragraph3sbk"/>
    <w:rsid w:val="007365B8"/>
    <w:pPr>
      <w:keepLines/>
    </w:pPr>
  </w:style>
  <w:style w:type="paragraph" w:customStyle="1" w:styleId="UNKEEP">
    <w:name w:val="UNKEEP"/>
    <w:basedOn w:val="a"/>
    <w:rsid w:val="007365B8"/>
    <w:pPr>
      <w:overflowPunct w:val="0"/>
      <w:autoSpaceDE w:val="0"/>
      <w:autoSpaceDN w:val="0"/>
      <w:adjustRightInd w:val="0"/>
      <w:jc w:val="both"/>
      <w:textAlignment w:val="baseline"/>
    </w:pPr>
    <w:rPr>
      <w:rFonts w:ascii="Arial" w:hAnsi="Arial"/>
      <w:color w:val="000000"/>
      <w:szCs w:val="20"/>
    </w:rPr>
  </w:style>
  <w:style w:type="paragraph" w:customStyle="1" w:styleId="Note1">
    <w:name w:val="Note1"/>
    <w:basedOn w:val="a"/>
    <w:rsid w:val="007365B8"/>
    <w:pPr>
      <w:keepNext/>
      <w:keepLines/>
      <w:overflowPunct w:val="0"/>
      <w:autoSpaceDE w:val="0"/>
      <w:autoSpaceDN w:val="0"/>
      <w:adjustRightInd w:val="0"/>
      <w:jc w:val="both"/>
      <w:textAlignment w:val="baseline"/>
    </w:pPr>
    <w:rPr>
      <w:rFonts w:ascii="Arial" w:hAnsi="Arial"/>
      <w:b/>
      <w:color w:val="000000"/>
      <w:szCs w:val="20"/>
    </w:rPr>
  </w:style>
  <w:style w:type="paragraph" w:customStyle="1" w:styleId="paragraph1nsbk">
    <w:name w:val="paragraph1nsbk"/>
    <w:basedOn w:val="a"/>
    <w:rsid w:val="007365B8"/>
    <w:pPr>
      <w:keepNext/>
      <w:tabs>
        <w:tab w:val="decimal" w:pos="360"/>
        <w:tab w:val="left" w:pos="1440"/>
      </w:tabs>
      <w:overflowPunct w:val="0"/>
      <w:autoSpaceDE w:val="0"/>
      <w:autoSpaceDN w:val="0"/>
      <w:adjustRightInd w:val="0"/>
      <w:ind w:left="1440" w:hanging="1440"/>
      <w:jc w:val="both"/>
      <w:textAlignment w:val="baseline"/>
    </w:pPr>
    <w:rPr>
      <w:rFonts w:ascii="Arial" w:hAnsi="Arial"/>
      <w:b/>
      <w:color w:val="000000"/>
      <w:szCs w:val="20"/>
    </w:rPr>
  </w:style>
  <w:style w:type="paragraph" w:customStyle="1" w:styleId="Left2">
    <w:name w:val="Left 2"/>
    <w:basedOn w:val="Left1"/>
    <w:rsid w:val="007365B8"/>
    <w:pPr>
      <w:overflowPunct w:val="0"/>
      <w:autoSpaceDE w:val="0"/>
      <w:autoSpaceDN w:val="0"/>
      <w:adjustRightInd w:val="0"/>
      <w:ind w:left="1134"/>
      <w:textAlignment w:val="baseline"/>
    </w:pPr>
  </w:style>
  <w:style w:type="paragraph" w:customStyle="1" w:styleId="Normalindent2">
    <w:name w:val="Normal indent2"/>
    <w:basedOn w:val="a"/>
    <w:rsid w:val="007365B8"/>
    <w:pPr>
      <w:overflowPunct w:val="0"/>
      <w:autoSpaceDE w:val="0"/>
      <w:autoSpaceDN w:val="0"/>
      <w:adjustRightInd w:val="0"/>
      <w:spacing w:line="240" w:lineRule="atLeast"/>
      <w:ind w:left="1260" w:hanging="693"/>
      <w:textAlignment w:val="baseline"/>
    </w:pPr>
    <w:rPr>
      <w:szCs w:val="20"/>
      <w:lang w:val="en-GB"/>
    </w:rPr>
  </w:style>
  <w:style w:type="paragraph" w:customStyle="1" w:styleId="Lista2">
    <w:name w:val="List a2"/>
    <w:basedOn w:val="Lista"/>
    <w:rsid w:val="007365B8"/>
    <w:pPr>
      <w:ind w:left="1701"/>
    </w:pPr>
  </w:style>
  <w:style w:type="paragraph" w:customStyle="1" w:styleId="Lista">
    <w:name w:val="List a"/>
    <w:basedOn w:val="TEXT2"/>
    <w:rsid w:val="007365B8"/>
    <w:pPr>
      <w:tabs>
        <w:tab w:val="left" w:pos="2410"/>
        <w:tab w:val="left" w:pos="2694"/>
      </w:tabs>
      <w:spacing w:after="200"/>
      <w:ind w:left="1134" w:hanging="567"/>
    </w:pPr>
    <w:rPr>
      <w:rFonts w:ascii="Garamond" w:hAnsi="Garamond"/>
      <w:color w:val="auto"/>
      <w:sz w:val="22"/>
      <w:lang w:val="en-GB" w:eastAsia="en-US"/>
    </w:rPr>
  </w:style>
  <w:style w:type="paragraph" w:customStyle="1" w:styleId="PBMIndent1">
    <w:name w:val="PBM: Indent 1"/>
    <w:rsid w:val="007365B8"/>
    <w:pPr>
      <w:overflowPunct w:val="0"/>
      <w:autoSpaceDE w:val="0"/>
      <w:autoSpaceDN w:val="0"/>
      <w:adjustRightInd w:val="0"/>
      <w:ind w:left="567"/>
      <w:jc w:val="both"/>
      <w:textAlignment w:val="baseline"/>
    </w:pPr>
    <w:rPr>
      <w:lang w:val="en-GB" w:eastAsia="en-US"/>
    </w:rPr>
  </w:style>
  <w:style w:type="paragraph" w:customStyle="1" w:styleId="p2">
    <w:name w:val="p2"/>
    <w:basedOn w:val="a"/>
    <w:rsid w:val="007365B8"/>
    <w:pPr>
      <w:widowControl w:val="0"/>
      <w:tabs>
        <w:tab w:val="left" w:pos="1620"/>
      </w:tabs>
      <w:overflowPunct w:val="0"/>
      <w:autoSpaceDE w:val="0"/>
      <w:autoSpaceDN w:val="0"/>
      <w:adjustRightInd w:val="0"/>
      <w:spacing w:line="260" w:lineRule="atLeast"/>
      <w:ind w:left="180"/>
      <w:jc w:val="both"/>
      <w:textAlignment w:val="baseline"/>
    </w:pPr>
    <w:rPr>
      <w:szCs w:val="20"/>
    </w:rPr>
  </w:style>
  <w:style w:type="paragraph" w:customStyle="1" w:styleId="heading">
    <w:name w:val="heading"/>
    <w:basedOn w:val="a"/>
    <w:rsid w:val="007365B8"/>
    <w:pPr>
      <w:tabs>
        <w:tab w:val="left" w:pos="1080"/>
        <w:tab w:val="left" w:pos="4680"/>
      </w:tabs>
      <w:overflowPunct w:val="0"/>
      <w:autoSpaceDE w:val="0"/>
      <w:autoSpaceDN w:val="0"/>
      <w:adjustRightInd w:val="0"/>
      <w:spacing w:line="240" w:lineRule="atLeast"/>
      <w:ind w:left="1680" w:hanging="1680"/>
      <w:textAlignment w:val="baseline"/>
    </w:pPr>
    <w:rPr>
      <w:rFonts w:ascii="Helv" w:hAnsi="Helv"/>
      <w:b/>
      <w:sz w:val="20"/>
      <w:szCs w:val="20"/>
      <w:lang w:val="en-GB"/>
    </w:rPr>
  </w:style>
  <w:style w:type="paragraph" w:customStyle="1" w:styleId="TOC1">
    <w:name w:val="TOC1"/>
    <w:basedOn w:val="a"/>
    <w:rsid w:val="007365B8"/>
    <w:pPr>
      <w:tabs>
        <w:tab w:val="decimal" w:pos="274"/>
        <w:tab w:val="left" w:pos="446"/>
        <w:tab w:val="right" w:leader="dot" w:pos="9360"/>
      </w:tabs>
      <w:overflowPunct w:val="0"/>
      <w:autoSpaceDE w:val="0"/>
      <w:autoSpaceDN w:val="0"/>
      <w:adjustRightInd w:val="0"/>
      <w:jc w:val="both"/>
      <w:textAlignment w:val="baseline"/>
    </w:pPr>
    <w:rPr>
      <w:sz w:val="22"/>
      <w:szCs w:val="20"/>
    </w:rPr>
  </w:style>
  <w:style w:type="paragraph" w:styleId="aff5">
    <w:name w:val="footnote text"/>
    <w:basedOn w:val="a"/>
    <w:link w:val="aff6"/>
    <w:rsid w:val="007365B8"/>
    <w:rPr>
      <w:sz w:val="20"/>
      <w:szCs w:val="20"/>
    </w:rPr>
  </w:style>
  <w:style w:type="character" w:customStyle="1" w:styleId="aff6">
    <w:name w:val="Текст сноски Знак"/>
    <w:link w:val="aff5"/>
    <w:rsid w:val="007365B8"/>
    <w:rPr>
      <w:lang w:val="en-US" w:eastAsia="en-US"/>
    </w:rPr>
  </w:style>
  <w:style w:type="paragraph" w:customStyle="1" w:styleId="TitleCover">
    <w:name w:val="Title Cover"/>
    <w:basedOn w:val="a"/>
    <w:next w:val="a"/>
    <w:rsid w:val="007365B8"/>
    <w:pPr>
      <w:keepNext/>
      <w:keepLines/>
      <w:pBdr>
        <w:top w:val="single" w:sz="48" w:space="31" w:color="auto"/>
      </w:pBdr>
      <w:tabs>
        <w:tab w:val="left" w:pos="0"/>
      </w:tabs>
      <w:spacing w:before="240" w:after="500" w:line="640" w:lineRule="exact"/>
      <w:ind w:left="-840" w:right="-840"/>
    </w:pPr>
    <w:rPr>
      <w:rFonts w:ascii="Arial Black" w:hAnsi="Arial Black"/>
      <w:b/>
      <w:spacing w:val="-48"/>
      <w:kern w:val="28"/>
      <w:sz w:val="64"/>
      <w:szCs w:val="20"/>
    </w:rPr>
  </w:style>
  <w:style w:type="paragraph" w:customStyle="1" w:styleId="Text">
    <w:name w:val="Text"/>
    <w:basedOn w:val="BaseTimes"/>
    <w:rsid w:val="007365B8"/>
    <w:pPr>
      <w:spacing w:after="240"/>
      <w:ind w:firstLine="1440"/>
    </w:pPr>
  </w:style>
  <w:style w:type="paragraph" w:customStyle="1" w:styleId="BaseTimes">
    <w:name w:val="BaseTimes"/>
    <w:rsid w:val="007365B8"/>
    <w:rPr>
      <w:sz w:val="24"/>
      <w:lang w:val="en-US" w:eastAsia="en-US"/>
    </w:rPr>
  </w:style>
  <w:style w:type="paragraph" w:customStyle="1" w:styleId="BaseArial">
    <w:name w:val="BaseArial"/>
    <w:rsid w:val="007365B8"/>
    <w:rPr>
      <w:rFonts w:ascii="Arial" w:hAnsi="Arial"/>
      <w:sz w:val="24"/>
      <w:lang w:val="en-US" w:eastAsia="en-US"/>
    </w:rPr>
  </w:style>
  <w:style w:type="character" w:customStyle="1" w:styleId="CharBaseArial">
    <w:name w:val="CharBaseArial"/>
    <w:rsid w:val="007365B8"/>
    <w:rPr>
      <w:rFonts w:ascii="Arial" w:hAnsi="Arial"/>
      <w:sz w:val="24"/>
      <w:lang w:val="en-US"/>
    </w:rPr>
  </w:style>
  <w:style w:type="character" w:customStyle="1" w:styleId="CharBaseTimes">
    <w:name w:val="CharBaseTimes"/>
    <w:rsid w:val="007365B8"/>
    <w:rPr>
      <w:rFonts w:ascii="Times New Roman" w:hAnsi="Times New Roman"/>
      <w:sz w:val="24"/>
    </w:rPr>
  </w:style>
  <w:style w:type="paragraph" w:customStyle="1" w:styleId="CharCharCharCharCharCharCharChar">
    <w:name w:val="Знак Знак Char Char Знак Знак Char Char Знак Знак Char Char Знак Знак Char Char Знак Знак"/>
    <w:basedOn w:val="a"/>
    <w:rsid w:val="007365B8"/>
    <w:pPr>
      <w:spacing w:after="160" w:line="240" w:lineRule="exact"/>
    </w:pPr>
    <w:rPr>
      <w:rFonts w:ascii="Verdana" w:hAnsi="Verdana" w:cs="Verdana"/>
      <w:sz w:val="20"/>
      <w:szCs w:val="20"/>
    </w:rPr>
  </w:style>
  <w:style w:type="paragraph" w:customStyle="1" w:styleId="List1">
    <w:name w:val="List1"/>
    <w:basedOn w:val="a"/>
    <w:rsid w:val="007365B8"/>
    <w:pPr>
      <w:ind w:left="283" w:hanging="283"/>
    </w:pPr>
    <w:rPr>
      <w:snapToGrid w:val="0"/>
      <w:sz w:val="20"/>
      <w:szCs w:val="20"/>
      <w:lang w:eastAsia="ru-RU"/>
    </w:rPr>
  </w:style>
  <w:style w:type="paragraph" w:styleId="aff7">
    <w:name w:val="Document Map"/>
    <w:basedOn w:val="a"/>
    <w:link w:val="aff8"/>
    <w:rsid w:val="007365B8"/>
    <w:pPr>
      <w:shd w:val="clear" w:color="auto" w:fill="000080"/>
    </w:pPr>
    <w:rPr>
      <w:rFonts w:ascii="Tahoma" w:hAnsi="Tahoma"/>
      <w:sz w:val="20"/>
      <w:szCs w:val="20"/>
    </w:rPr>
  </w:style>
  <w:style w:type="character" w:customStyle="1" w:styleId="aff8">
    <w:name w:val="Схема документа Знак"/>
    <w:link w:val="aff7"/>
    <w:rsid w:val="007365B8"/>
    <w:rPr>
      <w:rFonts w:ascii="Tahoma" w:hAnsi="Tahoma" w:cs="Tahoma"/>
      <w:shd w:val="clear" w:color="auto" w:fill="000080"/>
      <w:lang w:val="en-US" w:eastAsia="en-US"/>
    </w:rPr>
  </w:style>
  <w:style w:type="paragraph" w:customStyle="1" w:styleId="CharCharCharCharCharChar">
    <w:name w:val="Знак Знак Char Char Знак Знак Char Char Знак Знак Char Char Знак Знак"/>
    <w:basedOn w:val="a"/>
    <w:rsid w:val="007365B8"/>
    <w:pPr>
      <w:spacing w:after="160" w:line="240" w:lineRule="exact"/>
    </w:pPr>
    <w:rPr>
      <w:rFonts w:ascii="Verdana" w:hAnsi="Verdana" w:cs="Verdana"/>
      <w:sz w:val="20"/>
      <w:szCs w:val="20"/>
    </w:rPr>
  </w:style>
  <w:style w:type="paragraph" w:customStyle="1" w:styleId="CharChar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Знак Знак Char Char"/>
    <w:basedOn w:val="a"/>
    <w:rsid w:val="007365B8"/>
    <w:pPr>
      <w:spacing w:after="160" w:line="240" w:lineRule="exact"/>
    </w:pPr>
    <w:rPr>
      <w:rFonts w:ascii="Verdana" w:hAnsi="Verdana" w:cs="Verdana"/>
      <w:sz w:val="20"/>
      <w:szCs w:val="20"/>
    </w:rPr>
  </w:style>
  <w:style w:type="paragraph" w:customStyle="1" w:styleId="aff9">
    <w:name w:val="Титул"/>
    <w:basedOn w:val="a"/>
    <w:rsid w:val="007365B8"/>
    <w:pPr>
      <w:keepNext/>
      <w:keepLines/>
      <w:pBdr>
        <w:top w:val="single" w:sz="48" w:space="31" w:color="auto"/>
      </w:pBdr>
      <w:tabs>
        <w:tab w:val="left" w:pos="-709"/>
      </w:tabs>
      <w:spacing w:before="240" w:after="500" w:line="640" w:lineRule="exact"/>
      <w:ind w:right="-34"/>
    </w:pPr>
    <w:rPr>
      <w:b/>
      <w:kern w:val="28"/>
      <w:sz w:val="44"/>
      <w:szCs w:val="44"/>
      <w:lang w:val="ru-RU"/>
    </w:rPr>
  </w:style>
  <w:style w:type="paragraph" w:customStyle="1" w:styleId="affa">
    <w:name w:val="Часть"/>
    <w:basedOn w:val="a"/>
    <w:rsid w:val="007365B8"/>
    <w:pPr>
      <w:keepNext/>
      <w:keepLines/>
      <w:pBdr>
        <w:top w:val="single" w:sz="6" w:space="24" w:color="auto"/>
      </w:pBdr>
      <w:spacing w:line="480" w:lineRule="atLeast"/>
    </w:pPr>
    <w:rPr>
      <w:kern w:val="28"/>
      <w:sz w:val="44"/>
      <w:szCs w:val="20"/>
      <w:lang w:val="ru-RU"/>
    </w:rPr>
  </w:style>
  <w:style w:type="paragraph" w:customStyle="1" w:styleId="CharCharCharCharCharCharCharChar0">
    <w:name w:val="Char Char Знак Знак Char Char Знак Знак Char Char Знак Знак Char Char"/>
    <w:basedOn w:val="a"/>
    <w:rsid w:val="007365B8"/>
    <w:pPr>
      <w:spacing w:after="160" w:line="240" w:lineRule="exact"/>
    </w:pPr>
    <w:rPr>
      <w:rFonts w:ascii="Verdana" w:hAnsi="Verdana" w:cs="Verdana"/>
      <w:sz w:val="20"/>
      <w:szCs w:val="20"/>
    </w:rPr>
  </w:style>
  <w:style w:type="paragraph" w:customStyle="1" w:styleId="CharCharCharCharCharCharCharCharCharCharCharCharCharCharCharCharCharChar0">
    <w:name w:val="Знак Знак Char Char Знак Знак Char Char Знак Знак Char Char Знак Знак Char Char Знак Знак Char Char Char Char Знак Знак Char Char Знак Знак Char Char Знак Знак Char Char"/>
    <w:basedOn w:val="a"/>
    <w:rsid w:val="007365B8"/>
    <w:pPr>
      <w:spacing w:after="160" w:line="240" w:lineRule="exact"/>
    </w:pPr>
    <w:rPr>
      <w:rFonts w:ascii="Verdana" w:hAnsi="Verdana" w:cs="Verdana"/>
      <w:sz w:val="20"/>
      <w:szCs w:val="20"/>
    </w:rPr>
  </w:style>
  <w:style w:type="character" w:customStyle="1" w:styleId="12">
    <w:name w:val="Заголовок 1 Знак"/>
    <w:link w:val="11"/>
    <w:rsid w:val="00FF698D"/>
    <w:rPr>
      <w:rFonts w:ascii="Arial" w:hAnsi="Arial" w:cs="Arial"/>
      <w:b/>
      <w:color w:val="000000"/>
      <w:kern w:val="28"/>
      <w:lang w:val="en-GB" w:eastAsia="en-US"/>
    </w:rPr>
  </w:style>
  <w:style w:type="character" w:customStyle="1" w:styleId="20">
    <w:name w:val="Заголовок 2 Знак"/>
    <w:aliases w:val=". (1.1) Знак,Paragraaf Знак"/>
    <w:link w:val="2"/>
    <w:rsid w:val="00FF698D"/>
    <w:rPr>
      <w:rFonts w:ascii="Arial" w:hAnsi="Arial"/>
      <w:b/>
      <w:lang w:val="en-GB" w:eastAsia="en-US"/>
    </w:rPr>
  </w:style>
  <w:style w:type="character" w:customStyle="1" w:styleId="30">
    <w:name w:val="Заголовок 3 Знак"/>
    <w:link w:val="3"/>
    <w:rsid w:val="00FF698D"/>
    <w:rPr>
      <w:rFonts w:ascii="Arial" w:hAnsi="Arial" w:cs="Arial"/>
      <w:b/>
      <w:bCs/>
      <w:sz w:val="26"/>
      <w:szCs w:val="26"/>
      <w:lang w:val="en-US" w:eastAsia="en-US"/>
    </w:rPr>
  </w:style>
  <w:style w:type="character" w:customStyle="1" w:styleId="a4">
    <w:name w:val="Основной текст с отступом Знак"/>
    <w:link w:val="a3"/>
    <w:rsid w:val="00FF698D"/>
    <w:rPr>
      <w:rFonts w:ascii="Arial" w:hAnsi="Arial"/>
      <w:szCs w:val="24"/>
      <w:lang w:val="en-US" w:eastAsia="en-US"/>
    </w:rPr>
  </w:style>
  <w:style w:type="character" w:customStyle="1" w:styleId="22">
    <w:name w:val="Основной текст с отступом 2 Знак"/>
    <w:link w:val="21"/>
    <w:rsid w:val="00FF698D"/>
    <w:rPr>
      <w:sz w:val="24"/>
      <w:lang w:val="en-GB" w:eastAsia="en-US"/>
    </w:rPr>
  </w:style>
  <w:style w:type="character" w:customStyle="1" w:styleId="ab">
    <w:name w:val="Верхний колонтитул Знак"/>
    <w:aliases w:val="h Знак"/>
    <w:link w:val="aa"/>
    <w:rsid w:val="00FF698D"/>
    <w:rPr>
      <w:sz w:val="24"/>
      <w:szCs w:val="24"/>
      <w:lang w:val="en-US" w:eastAsia="en-US"/>
    </w:rPr>
  </w:style>
  <w:style w:type="character" w:customStyle="1" w:styleId="ad">
    <w:name w:val="Основной текст Знак"/>
    <w:aliases w:val="DNV-Body Знак,DNV-Body1 Знак,omae Text Знак,body text Знак"/>
    <w:link w:val="ac"/>
    <w:rsid w:val="00FF698D"/>
    <w:rPr>
      <w:sz w:val="24"/>
      <w:szCs w:val="24"/>
    </w:rPr>
  </w:style>
  <w:style w:type="character" w:customStyle="1" w:styleId="af0">
    <w:name w:val="Текст выноски Знак"/>
    <w:link w:val="af"/>
    <w:semiHidden/>
    <w:rsid w:val="00FF698D"/>
    <w:rPr>
      <w:rFonts w:ascii="Tahoma" w:hAnsi="Tahoma"/>
      <w:sz w:val="16"/>
      <w:szCs w:val="16"/>
      <w:lang w:val="en-US" w:eastAsia="en-US"/>
    </w:rPr>
  </w:style>
  <w:style w:type="character" w:customStyle="1" w:styleId="af7">
    <w:name w:val="Тема примечания Знак"/>
    <w:link w:val="af6"/>
    <w:semiHidden/>
    <w:rsid w:val="00FF698D"/>
    <w:rPr>
      <w:b/>
      <w:bCs/>
      <w:lang w:val="en-US" w:eastAsia="en-US"/>
    </w:rPr>
  </w:style>
  <w:style w:type="character" w:customStyle="1" w:styleId="24">
    <w:name w:val="Основной текст 2 Знак"/>
    <w:link w:val="23"/>
    <w:rsid w:val="00FF698D"/>
    <w:rPr>
      <w:color w:val="000000"/>
      <w:sz w:val="24"/>
      <w:szCs w:val="28"/>
      <w:shd w:val="clear" w:color="auto" w:fill="FFFFFF"/>
    </w:rPr>
  </w:style>
  <w:style w:type="paragraph" w:customStyle="1" w:styleId="affb">
    <w:name w:val="Знак Знак"/>
    <w:basedOn w:val="a"/>
    <w:rsid w:val="00FF698D"/>
    <w:pPr>
      <w:spacing w:after="160" w:line="240" w:lineRule="exact"/>
    </w:pPr>
    <w:rPr>
      <w:rFonts w:ascii="Verdana" w:hAnsi="Verdana" w:cs="Verdana"/>
      <w:sz w:val="20"/>
      <w:szCs w:val="20"/>
    </w:rPr>
  </w:style>
  <w:style w:type="character" w:customStyle="1" w:styleId="afd">
    <w:name w:val="Название Знак"/>
    <w:link w:val="afc"/>
    <w:rsid w:val="00FF698D"/>
    <w:rPr>
      <w:rFonts w:ascii="Arial Black" w:hAnsi="Arial Black"/>
      <w:sz w:val="24"/>
    </w:rPr>
  </w:style>
  <w:style w:type="paragraph" w:customStyle="1" w:styleId="CharChar1">
    <w:name w:val="Char Char Знак Знак"/>
    <w:basedOn w:val="a"/>
    <w:rsid w:val="00FF698D"/>
    <w:pPr>
      <w:spacing w:after="160" w:line="240" w:lineRule="exact"/>
    </w:pPr>
    <w:rPr>
      <w:rFonts w:ascii="Verdana" w:hAnsi="Verdana" w:cs="Verdana"/>
      <w:sz w:val="20"/>
      <w:szCs w:val="20"/>
    </w:rPr>
  </w:style>
  <w:style w:type="paragraph" w:customStyle="1" w:styleId="CharChar1CharCharCharChar1">
    <w:name w:val="Char Char Знак Знак1 Char Char Знак Знак Char Char"/>
    <w:basedOn w:val="a"/>
    <w:rsid w:val="00FF698D"/>
    <w:pPr>
      <w:spacing w:after="160" w:line="240" w:lineRule="exact"/>
    </w:pPr>
    <w:rPr>
      <w:rFonts w:ascii="Verdana" w:hAnsi="Verdana" w:cs="Verdana"/>
      <w:sz w:val="20"/>
      <w:szCs w:val="20"/>
    </w:rPr>
  </w:style>
  <w:style w:type="paragraph" w:customStyle="1" w:styleId="CharCharCharCharCharCharCharCharCharCharCharChar1">
    <w:name w:val="Знак Знак Знак Char Char Знак Знак Char Char Знак Знак Char Char Char Char Знак Знак Char Char Знак Знак Char Char"/>
    <w:basedOn w:val="a"/>
    <w:rsid w:val="00FF698D"/>
    <w:pPr>
      <w:spacing w:after="160" w:line="240" w:lineRule="exact"/>
    </w:pPr>
    <w:rPr>
      <w:rFonts w:ascii="Verdana" w:hAnsi="Verdana" w:cs="Verdana"/>
      <w:sz w:val="20"/>
      <w:szCs w:val="20"/>
    </w:rPr>
  </w:style>
  <w:style w:type="paragraph" w:customStyle="1" w:styleId="CharCharCharCharCharCharCharChar1CharChar0">
    <w:name w:val="Char Char Знак Знак Char Char Знак Знак Char Char Знак Знак Char Char1 Знак Знак Char Char"/>
    <w:basedOn w:val="a"/>
    <w:rsid w:val="00FF698D"/>
    <w:pPr>
      <w:spacing w:after="160" w:line="240" w:lineRule="exact"/>
    </w:pPr>
    <w:rPr>
      <w:rFonts w:ascii="Verdana" w:hAnsi="Verdana" w:cs="Verdana"/>
      <w:sz w:val="20"/>
      <w:szCs w:val="20"/>
    </w:rPr>
  </w:style>
  <w:style w:type="paragraph" w:customStyle="1" w:styleId="CharChar1CharCharCharChar2">
    <w:name w:val="Char Char Знак Знак1 Char Char Знак Знак Char Char Знак Знак Знак"/>
    <w:basedOn w:val="a"/>
    <w:rsid w:val="00FF698D"/>
    <w:pPr>
      <w:spacing w:after="160" w:line="240" w:lineRule="exact"/>
    </w:pPr>
    <w:rPr>
      <w:rFonts w:ascii="Verdana" w:hAnsi="Verdana" w:cs="Verdana"/>
      <w:sz w:val="20"/>
      <w:szCs w:val="20"/>
    </w:rPr>
  </w:style>
  <w:style w:type="paragraph" w:customStyle="1" w:styleId="CharCharCharCharCharCharCharCharCharCharCharChar2">
    <w:name w:val="Char Char Знак Знак Char Char Знак Знак Char Char Знак Знак Char Char Знак Знак Char Char Знак Знак Char Char"/>
    <w:basedOn w:val="a"/>
    <w:rsid w:val="00FF698D"/>
    <w:pPr>
      <w:spacing w:after="160" w:line="240" w:lineRule="exact"/>
    </w:pPr>
    <w:rPr>
      <w:rFonts w:ascii="Verdana" w:hAnsi="Verdana" w:cs="Verdana"/>
      <w:sz w:val="20"/>
      <w:szCs w:val="20"/>
    </w:rPr>
  </w:style>
  <w:style w:type="paragraph" w:customStyle="1" w:styleId="CharCharCharCharCharCharCharCharCharCharCharCharCharChar0">
    <w:name w:val="Char Char Знак Знак Char Char Знак Знак Char Char Знак Знак Char Char Знак Знак Char Char Знак Знак Char Char Знак Знак Char Char"/>
    <w:basedOn w:val="a"/>
    <w:rsid w:val="00FF698D"/>
    <w:pPr>
      <w:spacing w:after="160" w:line="240" w:lineRule="exact"/>
    </w:pPr>
    <w:rPr>
      <w:rFonts w:ascii="Verdana" w:hAnsi="Verdana" w:cs="Verdana"/>
      <w:sz w:val="20"/>
      <w:szCs w:val="20"/>
    </w:rPr>
  </w:style>
  <w:style w:type="paragraph" w:customStyle="1" w:styleId="CharCharCharCharCharCharCharChar1">
    <w:name w:val="Знак Знак Char Char Знак Знак Char Char Знак Знак Char Char Знак Знак Char Char Знак Знак"/>
    <w:basedOn w:val="a"/>
    <w:rsid w:val="00FF698D"/>
    <w:pPr>
      <w:spacing w:after="160" w:line="240" w:lineRule="exact"/>
    </w:pPr>
    <w:rPr>
      <w:rFonts w:ascii="Verdana" w:hAnsi="Verdana" w:cs="Verdana"/>
      <w:sz w:val="20"/>
      <w:szCs w:val="20"/>
    </w:rPr>
  </w:style>
  <w:style w:type="paragraph" w:customStyle="1" w:styleId="CharCharCharCharCharChar0">
    <w:name w:val="Знак Знак Char Char Знак Знак Char Char Знак Знак Char Char Знак Знак"/>
    <w:basedOn w:val="a"/>
    <w:rsid w:val="00FF698D"/>
    <w:pPr>
      <w:spacing w:after="160" w:line="240" w:lineRule="exact"/>
    </w:pPr>
    <w:rPr>
      <w:rFonts w:ascii="Verdana" w:hAnsi="Verdana" w:cs="Verdana"/>
      <w:sz w:val="20"/>
      <w:szCs w:val="20"/>
    </w:rPr>
  </w:style>
  <w:style w:type="paragraph" w:customStyle="1" w:styleId="CharCharCharCharCharCharCharCharCharCharCharCharCharCharCharCharCharCharCharChar0">
    <w:name w:val="Знак Знак Char Char Знак Знак Char Char Знак Знак Char Char Знак Знак Char Char Знак Знак Char Char Char Char Знак Знак Char Char Знак Знак Char Char Знак Знак Char Char Знак Знак Char Char"/>
    <w:basedOn w:val="a"/>
    <w:rsid w:val="00FF698D"/>
    <w:pPr>
      <w:spacing w:after="160" w:line="240" w:lineRule="exact"/>
    </w:pPr>
    <w:rPr>
      <w:rFonts w:ascii="Verdana" w:hAnsi="Verdana" w:cs="Verdana"/>
      <w:sz w:val="20"/>
      <w:szCs w:val="20"/>
    </w:rPr>
  </w:style>
  <w:style w:type="paragraph" w:customStyle="1" w:styleId="CharCharCharCharCharCharCharChar2">
    <w:name w:val="Char Char Знак Знак Char Char Знак Знак Char Char Знак Знак Char Char"/>
    <w:basedOn w:val="a"/>
    <w:rsid w:val="00FF698D"/>
    <w:pPr>
      <w:spacing w:after="160" w:line="240" w:lineRule="exact"/>
    </w:pPr>
    <w:rPr>
      <w:rFonts w:ascii="Verdana" w:hAnsi="Verdana" w:cs="Verdana"/>
      <w:sz w:val="20"/>
      <w:szCs w:val="20"/>
    </w:rPr>
  </w:style>
  <w:style w:type="paragraph" w:customStyle="1" w:styleId="CharCharCharCharCharCharCharCharCharCharCharCharCharCharCharCharCharChar1">
    <w:name w:val="Знак Знак Char Char Знак Знак Char Char Знак Знак Char Char Знак Знак Char Char Знак Знак Char Char Char Char Знак Знак Char Char Знак Знак Char Char Знак Знак Char Char"/>
    <w:basedOn w:val="a"/>
    <w:rsid w:val="00FF698D"/>
    <w:pPr>
      <w:spacing w:after="160" w:line="240" w:lineRule="exact"/>
    </w:pPr>
    <w:rPr>
      <w:rFonts w:ascii="Verdana" w:hAnsi="Verdana" w:cs="Verdana"/>
      <w:sz w:val="20"/>
      <w:szCs w:val="20"/>
    </w:rPr>
  </w:style>
  <w:style w:type="numbering" w:customStyle="1" w:styleId="10">
    <w:name w:val="Стиль1"/>
    <w:rsid w:val="00FF698D"/>
    <w:pPr>
      <w:numPr>
        <w:numId w:val="60"/>
      </w:numPr>
    </w:pPr>
  </w:style>
  <w:style w:type="paragraph" w:customStyle="1" w:styleId="ListParagraph1">
    <w:name w:val="List Paragraph1"/>
    <w:basedOn w:val="a"/>
    <w:rsid w:val="000D4F2A"/>
    <w:pPr>
      <w:ind w:left="720"/>
      <w:contextualSpacing/>
    </w:pPr>
  </w:style>
  <w:style w:type="character" w:customStyle="1" w:styleId="HeaderChar">
    <w:name w:val="Header Char"/>
    <w:aliases w:val="h Char"/>
    <w:locked/>
    <w:rsid w:val="000D4F2A"/>
    <w:rPr>
      <w:sz w:val="24"/>
      <w:lang w:val="en-US" w:eastAsia="en-US"/>
    </w:rPr>
  </w:style>
  <w:style w:type="paragraph" w:customStyle="1" w:styleId="1">
    <w:name w:val="Текст 1"/>
    <w:basedOn w:val="2"/>
    <w:uiPriority w:val="99"/>
    <w:rsid w:val="004F2944"/>
    <w:pPr>
      <w:widowControl w:val="0"/>
      <w:numPr>
        <w:ilvl w:val="1"/>
        <w:numId w:val="1"/>
      </w:numPr>
      <w:tabs>
        <w:tab w:val="num" w:pos="426"/>
      </w:tabs>
      <w:spacing w:before="60" w:after="60"/>
      <w:ind w:left="425" w:hanging="425"/>
      <w:jc w:val="both"/>
    </w:pPr>
    <w:rPr>
      <w:rFonts w:ascii="Times New Roman" w:hAnsi="Times New Roman"/>
      <w:b w:val="0"/>
      <w:sz w:val="24"/>
      <w:lang w:val="ru-RU" w:eastAsia="ru-RU"/>
    </w:rPr>
  </w:style>
  <w:style w:type="paragraph" w:customStyle="1" w:styleId="19">
    <w:name w:val="Обычный1"/>
    <w:rsid w:val="00685C0E"/>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892035796">
      <w:bodyDiv w:val="1"/>
      <w:marLeft w:val="0"/>
      <w:marRight w:val="0"/>
      <w:marTop w:val="0"/>
      <w:marBottom w:val="0"/>
      <w:divBdr>
        <w:top w:val="none" w:sz="0" w:space="0" w:color="auto"/>
        <w:left w:val="none" w:sz="0" w:space="0" w:color="auto"/>
        <w:bottom w:val="none" w:sz="0" w:space="0" w:color="auto"/>
        <w:right w:val="none" w:sz="0" w:space="0" w:color="auto"/>
      </w:divBdr>
    </w:div>
    <w:div w:id="972516607">
      <w:bodyDiv w:val="1"/>
      <w:marLeft w:val="0"/>
      <w:marRight w:val="0"/>
      <w:marTop w:val="0"/>
      <w:marBottom w:val="0"/>
      <w:divBdr>
        <w:top w:val="none" w:sz="0" w:space="0" w:color="auto"/>
        <w:left w:val="none" w:sz="0" w:space="0" w:color="auto"/>
        <w:bottom w:val="none" w:sz="0" w:space="0" w:color="auto"/>
        <w:right w:val="none" w:sz="0" w:space="0" w:color="auto"/>
      </w:divBdr>
    </w:div>
    <w:div w:id="1266689855">
      <w:bodyDiv w:val="1"/>
      <w:marLeft w:val="0"/>
      <w:marRight w:val="0"/>
      <w:marTop w:val="0"/>
      <w:marBottom w:val="0"/>
      <w:divBdr>
        <w:top w:val="none" w:sz="0" w:space="0" w:color="auto"/>
        <w:left w:val="none" w:sz="0" w:space="0" w:color="auto"/>
        <w:bottom w:val="none" w:sz="0" w:space="0" w:color="auto"/>
        <w:right w:val="none" w:sz="0" w:space="0" w:color="auto"/>
      </w:divBdr>
    </w:div>
    <w:div w:id="1365667126">
      <w:bodyDiv w:val="1"/>
      <w:marLeft w:val="0"/>
      <w:marRight w:val="0"/>
      <w:marTop w:val="0"/>
      <w:marBottom w:val="0"/>
      <w:divBdr>
        <w:top w:val="none" w:sz="0" w:space="0" w:color="auto"/>
        <w:left w:val="none" w:sz="0" w:space="0" w:color="auto"/>
        <w:bottom w:val="none" w:sz="0" w:space="0" w:color="auto"/>
        <w:right w:val="none" w:sz="0" w:space="0" w:color="auto"/>
      </w:divBdr>
    </w:div>
    <w:div w:id="165891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48034D-50EE-4589-B086-D659D8A8F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25646</Words>
  <Characters>146184</Characters>
  <Application>Microsoft Office Word</Application>
  <DocSecurity>0</DocSecurity>
  <Lines>1218</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vt:lpstr>
      <vt:lpstr>ДОГОВОР №</vt:lpstr>
    </vt:vector>
  </TitlesOfParts>
  <Company>TNK-BP</Company>
  <LinksUpToDate>false</LinksUpToDate>
  <CharactersWithSpaces>171488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Full Name</dc:creator>
  <cp:lastModifiedBy>Пендюрин Евгений Николаевич</cp:lastModifiedBy>
  <cp:revision>47</cp:revision>
  <cp:lastPrinted>2015-06-01T02:28:00Z</cp:lastPrinted>
  <dcterms:created xsi:type="dcterms:W3CDTF">2015-07-03T09:58:00Z</dcterms:created>
  <dcterms:modified xsi:type="dcterms:W3CDTF">2015-08-18T10:23:00Z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L7W{O30VEs7X00002X16IW</vt:lpwstr>
  </property>
</Properties>
</file>